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33090" w14:textId="77777777" w:rsidR="00F664CD" w:rsidRPr="00844093" w:rsidRDefault="001D1A16" w:rsidP="005F7D1A">
      <w:pPr>
        <w:spacing w:after="0"/>
        <w:jc w:val="center"/>
        <w:rPr>
          <w:rFonts w:ascii="Times New Roman" w:hAnsi="Times New Roman" w:cs="Times New Roman"/>
          <w:highlight w:val="yellow"/>
        </w:rPr>
      </w:pPr>
      <w:r>
        <w:rPr>
          <w:rFonts w:ascii="Times New Roman" w:hAnsi="Times New Roman" w:cs="Times New Roman"/>
          <w:noProof/>
          <w:highlight w:val="yellow"/>
        </w:rPr>
        <w:pict w14:anchorId="5FB9DC83">
          <v:rect id="Rectangle 2" o:spid="_x0000_s1028" style="position:absolute;left:0;text-align:left;margin-left:-42.2pt;margin-top:1.75pt;width:507.15pt;height:794.8pt;z-index:2517145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" filled="f" strokeweight=".71mm"/>
        </w:pict>
      </w:r>
    </w:p>
    <w:p w14:paraId="3C3AC7AC" w14:textId="77777777" w:rsidR="00F664CD" w:rsidRPr="00844093" w:rsidRDefault="00F664CD" w:rsidP="005F7D1A">
      <w:pPr>
        <w:spacing w:after="0" w:line="240" w:lineRule="auto"/>
        <w:jc w:val="center"/>
        <w:rPr>
          <w:rFonts w:ascii="Times New Roman" w:hAnsi="Times New Roman" w:cs="Times New Roman"/>
          <w:b/>
          <w:highlight w:val="yellow"/>
        </w:rPr>
      </w:pPr>
    </w:p>
    <w:p w14:paraId="360AF6A3" w14:textId="77777777" w:rsidR="009F74D1" w:rsidRPr="00844093" w:rsidRDefault="009F74D1" w:rsidP="009F74D1">
      <w:pPr>
        <w:spacing w:after="0"/>
        <w:jc w:val="center"/>
        <w:rPr>
          <w:rFonts w:ascii="Times New Roman" w:eastAsia="Times New Roman" w:hAnsi="Times New Roman" w:cs="Times New Roman"/>
          <w:bCs/>
          <w:sz w:val="32"/>
          <w:szCs w:val="32"/>
        </w:rPr>
      </w:pPr>
      <w:r w:rsidRPr="00844093">
        <w:rPr>
          <w:rFonts w:ascii="Times New Roman" w:eastAsia="Times New Roman" w:hAnsi="Times New Roman" w:cs="Times New Roman"/>
          <w:bCs/>
          <w:sz w:val="32"/>
          <w:szCs w:val="32"/>
        </w:rPr>
        <w:t xml:space="preserve">ИП </w:t>
      </w:r>
      <w:proofErr w:type="spellStart"/>
      <w:r w:rsidR="00844093" w:rsidRPr="00844093">
        <w:rPr>
          <w:rFonts w:ascii="Times New Roman" w:eastAsia="Times New Roman" w:hAnsi="Times New Roman" w:cs="Times New Roman"/>
          <w:bCs/>
          <w:sz w:val="32"/>
          <w:szCs w:val="32"/>
        </w:rPr>
        <w:t>Радюк</w:t>
      </w:r>
      <w:proofErr w:type="spellEnd"/>
      <w:r w:rsidRPr="00844093">
        <w:rPr>
          <w:rFonts w:ascii="Times New Roman" w:eastAsia="Times New Roman" w:hAnsi="Times New Roman" w:cs="Times New Roman"/>
          <w:bCs/>
          <w:sz w:val="32"/>
          <w:szCs w:val="32"/>
        </w:rPr>
        <w:t xml:space="preserve"> А.</w:t>
      </w:r>
      <w:r w:rsidR="00844093" w:rsidRPr="00844093">
        <w:rPr>
          <w:rFonts w:ascii="Times New Roman" w:eastAsia="Times New Roman" w:hAnsi="Times New Roman" w:cs="Times New Roman"/>
          <w:bCs/>
          <w:sz w:val="32"/>
          <w:szCs w:val="32"/>
        </w:rPr>
        <w:t>А</w:t>
      </w:r>
      <w:r w:rsidRPr="00844093">
        <w:rPr>
          <w:rFonts w:ascii="Times New Roman" w:eastAsia="Times New Roman" w:hAnsi="Times New Roman" w:cs="Times New Roman"/>
          <w:bCs/>
          <w:sz w:val="32"/>
          <w:szCs w:val="32"/>
        </w:rPr>
        <w:t>.</w:t>
      </w:r>
    </w:p>
    <w:p w14:paraId="5DA4AD4B" w14:textId="28B8A59E" w:rsidR="00F664CD" w:rsidRDefault="00F664CD" w:rsidP="005F7D1A">
      <w:pPr>
        <w:spacing w:after="0"/>
        <w:ind w:left="3960"/>
        <w:rPr>
          <w:rFonts w:ascii="Times New Roman" w:hAnsi="Times New Roman" w:cs="Times New Roman"/>
          <w:spacing w:val="60"/>
        </w:rPr>
      </w:pPr>
    </w:p>
    <w:p w14:paraId="4EB66B46" w14:textId="77777777" w:rsidR="001D1A16" w:rsidRPr="00844093" w:rsidRDefault="001D1A16" w:rsidP="005F7D1A">
      <w:pPr>
        <w:spacing w:after="0"/>
        <w:ind w:left="3960"/>
        <w:rPr>
          <w:rFonts w:ascii="Times New Roman" w:hAnsi="Times New Roman" w:cs="Times New Roman"/>
          <w:spacing w:val="60"/>
        </w:rPr>
      </w:pPr>
    </w:p>
    <w:tbl>
      <w:tblPr>
        <w:tblStyle w:val="aff0"/>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811"/>
      </w:tblGrid>
      <w:tr w:rsidR="001D1A16" w14:paraId="0EC325F2" w14:textId="77777777" w:rsidTr="001D1A16">
        <w:tc>
          <w:tcPr>
            <w:tcW w:w="3261" w:type="dxa"/>
          </w:tcPr>
          <w:p w14:paraId="78C6C4D3" w14:textId="77777777" w:rsidR="001D1A16" w:rsidRDefault="001D1A16" w:rsidP="00BD1CCB">
            <w:pPr>
              <w:rPr>
                <w:rFonts w:ascii="Times New Roman" w:hAnsi="Times New Roman" w:cs="Times New Roman"/>
                <w:spacing w:val="60"/>
              </w:rPr>
            </w:pPr>
            <w:bookmarkStart w:id="0" w:name="_Hlk106267226"/>
          </w:p>
        </w:tc>
        <w:tc>
          <w:tcPr>
            <w:tcW w:w="5811" w:type="dxa"/>
          </w:tcPr>
          <w:p w14:paraId="7C79D181" w14:textId="77777777" w:rsidR="001D1A16" w:rsidRPr="001D1A16" w:rsidRDefault="001D1A16" w:rsidP="00BD1CCB">
            <w:pPr>
              <w:widowControl w:val="0"/>
              <w:autoSpaceDE w:val="0"/>
              <w:autoSpaceDN w:val="0"/>
              <w:adjustRightInd w:val="0"/>
              <w:ind w:right="-1"/>
              <w:rPr>
                <w:rFonts w:ascii="Times New Roman" w:eastAsia="Times New Roman" w:hAnsi="Times New Roman" w:cs="Times New Roman"/>
                <w:bCs/>
                <w:sz w:val="28"/>
                <w:szCs w:val="28"/>
              </w:rPr>
            </w:pPr>
            <w:r w:rsidRPr="001D1A16">
              <w:rPr>
                <w:rFonts w:ascii="Times New Roman" w:eastAsia="Times New Roman" w:hAnsi="Times New Roman" w:cs="Times New Roman"/>
                <w:bCs/>
                <w:sz w:val="28"/>
                <w:szCs w:val="28"/>
              </w:rPr>
              <w:t>Заказчик:</w:t>
            </w:r>
          </w:p>
          <w:p w14:paraId="68672FA2" w14:textId="77777777" w:rsidR="001D1A16" w:rsidRPr="001D1A16" w:rsidRDefault="001D1A16" w:rsidP="00BD1CCB">
            <w:pPr>
              <w:widowControl w:val="0"/>
              <w:autoSpaceDE w:val="0"/>
              <w:autoSpaceDN w:val="0"/>
              <w:adjustRightInd w:val="0"/>
              <w:ind w:right="-1"/>
              <w:rPr>
                <w:rFonts w:ascii="Times New Roman" w:eastAsia="Times New Roman" w:hAnsi="Times New Roman" w:cs="Times New Roman"/>
                <w:bCs/>
                <w:sz w:val="28"/>
                <w:szCs w:val="28"/>
              </w:rPr>
            </w:pPr>
            <w:r w:rsidRPr="001D1A16">
              <w:rPr>
                <w:rFonts w:ascii="Times New Roman" w:eastAsia="Times New Roman" w:hAnsi="Times New Roman" w:cs="Times New Roman"/>
                <w:bCs/>
                <w:sz w:val="28"/>
                <w:szCs w:val="28"/>
              </w:rPr>
              <w:t>Администрация муниципального образования</w:t>
            </w:r>
          </w:p>
          <w:p w14:paraId="599B37BC" w14:textId="77777777" w:rsidR="001D1A16" w:rsidRPr="001D1A16" w:rsidRDefault="001D1A16" w:rsidP="00BD1CCB">
            <w:pPr>
              <w:widowControl w:val="0"/>
              <w:autoSpaceDE w:val="0"/>
              <w:autoSpaceDN w:val="0"/>
              <w:adjustRightInd w:val="0"/>
              <w:ind w:right="-1"/>
              <w:rPr>
                <w:rFonts w:ascii="Times New Roman" w:eastAsia="Times New Roman" w:hAnsi="Times New Roman" w:cs="Times New Roman"/>
                <w:bCs/>
                <w:sz w:val="28"/>
                <w:szCs w:val="28"/>
              </w:rPr>
            </w:pPr>
            <w:r w:rsidRPr="001D1A16">
              <w:rPr>
                <w:rFonts w:ascii="Times New Roman" w:eastAsia="Times New Roman" w:hAnsi="Times New Roman" w:cs="Times New Roman"/>
                <w:bCs/>
                <w:sz w:val="28"/>
                <w:szCs w:val="28"/>
              </w:rPr>
              <w:t>Белореченский район Краснодарского края</w:t>
            </w:r>
          </w:p>
          <w:p w14:paraId="32B617FD" w14:textId="77777777" w:rsidR="001D1A16" w:rsidRPr="001D1A16" w:rsidRDefault="001D1A16" w:rsidP="00BD1CCB">
            <w:pPr>
              <w:rPr>
                <w:rFonts w:ascii="Times New Roman" w:hAnsi="Times New Roman" w:cs="Times New Roman"/>
                <w:spacing w:val="60"/>
                <w:sz w:val="28"/>
                <w:szCs w:val="28"/>
              </w:rPr>
            </w:pPr>
          </w:p>
        </w:tc>
      </w:tr>
      <w:tr w:rsidR="001D1A16" w14:paraId="4AB16807" w14:textId="77777777" w:rsidTr="001D1A16">
        <w:tc>
          <w:tcPr>
            <w:tcW w:w="3261" w:type="dxa"/>
          </w:tcPr>
          <w:p w14:paraId="6F937101" w14:textId="77777777" w:rsidR="001D1A16" w:rsidRDefault="001D1A16" w:rsidP="00BD1CCB">
            <w:pPr>
              <w:rPr>
                <w:rFonts w:ascii="Times New Roman" w:hAnsi="Times New Roman" w:cs="Times New Roman"/>
                <w:spacing w:val="60"/>
              </w:rPr>
            </w:pPr>
          </w:p>
        </w:tc>
        <w:tc>
          <w:tcPr>
            <w:tcW w:w="5811" w:type="dxa"/>
          </w:tcPr>
          <w:p w14:paraId="06632722" w14:textId="77777777" w:rsidR="001D1A16" w:rsidRPr="001D1A16" w:rsidRDefault="001D1A16" w:rsidP="00BD1CCB">
            <w:pPr>
              <w:widowControl w:val="0"/>
              <w:autoSpaceDE w:val="0"/>
              <w:autoSpaceDN w:val="0"/>
              <w:adjustRightInd w:val="0"/>
              <w:ind w:right="-1"/>
              <w:rPr>
                <w:rFonts w:ascii="Times New Roman" w:eastAsia="Times New Roman" w:hAnsi="Times New Roman" w:cs="Times New Roman"/>
                <w:bCs/>
                <w:sz w:val="28"/>
                <w:szCs w:val="28"/>
              </w:rPr>
            </w:pPr>
            <w:r w:rsidRPr="001D1A16">
              <w:rPr>
                <w:rFonts w:ascii="Times New Roman" w:eastAsia="Times New Roman" w:hAnsi="Times New Roman" w:cs="Times New Roman"/>
                <w:bCs/>
                <w:sz w:val="28"/>
                <w:szCs w:val="28"/>
              </w:rPr>
              <w:t>Муниципальные контракты:</w:t>
            </w:r>
          </w:p>
          <w:p w14:paraId="24E0E8E5" w14:textId="77777777" w:rsidR="001D1A16" w:rsidRPr="001D1A16" w:rsidRDefault="001D1A16" w:rsidP="00BD1CCB">
            <w:pPr>
              <w:widowControl w:val="0"/>
              <w:autoSpaceDE w:val="0"/>
              <w:autoSpaceDN w:val="0"/>
              <w:adjustRightInd w:val="0"/>
              <w:ind w:right="-1"/>
              <w:rPr>
                <w:rFonts w:ascii="Times New Roman" w:eastAsia="Times New Roman" w:hAnsi="Times New Roman" w:cs="Times New Roman"/>
                <w:bCs/>
                <w:sz w:val="28"/>
                <w:szCs w:val="28"/>
              </w:rPr>
            </w:pPr>
            <w:r w:rsidRPr="001D1A16">
              <w:rPr>
                <w:rFonts w:ascii="Times New Roman" w:eastAsia="Times New Roman" w:hAnsi="Times New Roman" w:cs="Times New Roman"/>
                <w:bCs/>
                <w:sz w:val="28"/>
                <w:szCs w:val="28"/>
              </w:rPr>
              <w:t>№ 0118300010519000054\98 от 11.11.2019 г.</w:t>
            </w:r>
          </w:p>
          <w:p w14:paraId="63534CBE" w14:textId="77777777" w:rsidR="001D1A16" w:rsidRPr="001D1A16" w:rsidRDefault="001D1A16" w:rsidP="00BD1CCB">
            <w:pPr>
              <w:widowControl w:val="0"/>
              <w:autoSpaceDE w:val="0"/>
              <w:autoSpaceDN w:val="0"/>
              <w:adjustRightInd w:val="0"/>
              <w:ind w:right="-1"/>
              <w:rPr>
                <w:rFonts w:ascii="Times New Roman" w:eastAsia="Times New Roman" w:hAnsi="Times New Roman" w:cs="Times New Roman"/>
                <w:bCs/>
                <w:sz w:val="28"/>
                <w:szCs w:val="28"/>
              </w:rPr>
            </w:pPr>
            <w:r w:rsidRPr="001D1A16">
              <w:rPr>
                <w:rFonts w:ascii="Times New Roman" w:eastAsia="Times New Roman" w:hAnsi="Times New Roman" w:cs="Times New Roman"/>
                <w:bCs/>
                <w:sz w:val="28"/>
                <w:szCs w:val="28"/>
              </w:rPr>
              <w:t>№130 от 06.12.2021 г.</w:t>
            </w:r>
          </w:p>
          <w:p w14:paraId="0DB3EDAB" w14:textId="77777777" w:rsidR="001D1A16" w:rsidRPr="001D1A16" w:rsidRDefault="001D1A16" w:rsidP="00BD1CCB">
            <w:pPr>
              <w:rPr>
                <w:rFonts w:ascii="Times New Roman" w:hAnsi="Times New Roman" w:cs="Times New Roman"/>
                <w:spacing w:val="60"/>
                <w:sz w:val="28"/>
                <w:szCs w:val="28"/>
              </w:rPr>
            </w:pPr>
          </w:p>
        </w:tc>
      </w:tr>
      <w:bookmarkEnd w:id="0"/>
    </w:tbl>
    <w:p w14:paraId="11990D89" w14:textId="77777777" w:rsidR="009F74D1" w:rsidRPr="00844093" w:rsidRDefault="009F74D1" w:rsidP="005F7D1A">
      <w:pPr>
        <w:spacing w:after="0"/>
        <w:ind w:left="3960"/>
        <w:rPr>
          <w:rFonts w:ascii="Times New Roman" w:hAnsi="Times New Roman" w:cs="Times New Roman"/>
          <w:spacing w:val="60"/>
        </w:rPr>
      </w:pPr>
    </w:p>
    <w:p w14:paraId="68378641" w14:textId="72EAE77D" w:rsidR="00F664CD" w:rsidRDefault="00F664CD" w:rsidP="00D01959">
      <w:pPr>
        <w:widowControl w:val="0"/>
        <w:autoSpaceDE w:val="0"/>
        <w:autoSpaceDN w:val="0"/>
        <w:adjustRightInd w:val="0"/>
        <w:spacing w:after="0"/>
        <w:jc w:val="center"/>
        <w:rPr>
          <w:rFonts w:ascii="Times New Roman" w:eastAsia="Times New Roman" w:hAnsi="Times New Roman" w:cs="Times New Roman"/>
          <w:b/>
          <w:sz w:val="40"/>
          <w:szCs w:val="40"/>
          <w:highlight w:val="yellow"/>
        </w:rPr>
      </w:pPr>
    </w:p>
    <w:p w14:paraId="38BF94B5" w14:textId="77777777" w:rsidR="001D1A16" w:rsidRPr="00844093" w:rsidRDefault="001D1A16" w:rsidP="00D01959">
      <w:pPr>
        <w:widowControl w:val="0"/>
        <w:autoSpaceDE w:val="0"/>
        <w:autoSpaceDN w:val="0"/>
        <w:adjustRightInd w:val="0"/>
        <w:spacing w:after="0"/>
        <w:jc w:val="center"/>
        <w:rPr>
          <w:rFonts w:ascii="Times New Roman" w:eastAsia="Times New Roman" w:hAnsi="Times New Roman" w:cs="Times New Roman"/>
          <w:b/>
          <w:sz w:val="40"/>
          <w:szCs w:val="40"/>
          <w:highlight w:val="yellow"/>
        </w:rPr>
      </w:pPr>
    </w:p>
    <w:p w14:paraId="35264946" w14:textId="77777777" w:rsidR="009F74D1" w:rsidRPr="00844093" w:rsidRDefault="009F74D1" w:rsidP="005F7D1A">
      <w:pPr>
        <w:widowControl w:val="0"/>
        <w:autoSpaceDE w:val="0"/>
        <w:autoSpaceDN w:val="0"/>
        <w:adjustRightInd w:val="0"/>
        <w:spacing w:after="0"/>
        <w:jc w:val="center"/>
        <w:rPr>
          <w:rFonts w:ascii="Times New Roman" w:eastAsia="Times New Roman" w:hAnsi="Times New Roman" w:cs="Times New Roman"/>
          <w:b/>
          <w:sz w:val="40"/>
          <w:szCs w:val="40"/>
          <w:highlight w:val="yellow"/>
        </w:rPr>
      </w:pPr>
    </w:p>
    <w:p w14:paraId="18D5DE38" w14:textId="77777777" w:rsidR="009F74D1" w:rsidRPr="00844093" w:rsidRDefault="009F74D1" w:rsidP="005F7D1A">
      <w:pPr>
        <w:widowControl w:val="0"/>
        <w:autoSpaceDE w:val="0"/>
        <w:autoSpaceDN w:val="0"/>
        <w:adjustRightInd w:val="0"/>
        <w:spacing w:after="0"/>
        <w:jc w:val="center"/>
        <w:rPr>
          <w:rFonts w:ascii="Times New Roman" w:eastAsia="Times New Roman" w:hAnsi="Times New Roman" w:cs="Times New Roman"/>
          <w:b/>
          <w:sz w:val="40"/>
          <w:szCs w:val="40"/>
          <w:highlight w:val="yellow"/>
        </w:rPr>
      </w:pPr>
    </w:p>
    <w:p w14:paraId="5FBAD160" w14:textId="77777777" w:rsidR="009F74D1" w:rsidRPr="00844093" w:rsidRDefault="009F74D1" w:rsidP="005F7D1A">
      <w:pPr>
        <w:widowControl w:val="0"/>
        <w:autoSpaceDE w:val="0"/>
        <w:autoSpaceDN w:val="0"/>
        <w:adjustRightInd w:val="0"/>
        <w:spacing w:after="0"/>
        <w:jc w:val="center"/>
        <w:rPr>
          <w:rFonts w:ascii="Times New Roman" w:eastAsia="Times New Roman" w:hAnsi="Times New Roman" w:cs="Times New Roman"/>
          <w:b/>
          <w:sz w:val="40"/>
          <w:szCs w:val="40"/>
          <w:highlight w:val="yellow"/>
        </w:rPr>
      </w:pPr>
    </w:p>
    <w:p w14:paraId="1CFF3136" w14:textId="77777777" w:rsidR="00F27F7C" w:rsidRPr="00F27F7C" w:rsidRDefault="00D01959" w:rsidP="00D01959">
      <w:pPr>
        <w:spacing w:after="0" w:line="240" w:lineRule="auto"/>
        <w:ind w:right="-1"/>
        <w:jc w:val="center"/>
        <w:rPr>
          <w:rFonts w:ascii="Times New Roman" w:eastAsia="Times New Roman" w:hAnsi="Times New Roman" w:cs="Times New Roman"/>
          <w:b/>
          <w:sz w:val="40"/>
          <w:szCs w:val="40"/>
        </w:rPr>
      </w:pPr>
      <w:r w:rsidRPr="00D01959">
        <w:rPr>
          <w:rFonts w:ascii="Times New Roman" w:eastAsia="Times New Roman" w:hAnsi="Times New Roman" w:cs="Times New Roman"/>
          <w:b/>
          <w:sz w:val="40"/>
          <w:szCs w:val="40"/>
        </w:rPr>
        <w:t>Внесение изменений в генеральный план Родниковского сельского поселения Белореченского района Краснодарского края</w:t>
      </w:r>
    </w:p>
    <w:p w14:paraId="050F9639" w14:textId="77777777" w:rsidR="00BD5F6D" w:rsidRPr="00844093" w:rsidRDefault="00BD5F6D" w:rsidP="005F7D1A">
      <w:pPr>
        <w:widowControl w:val="0"/>
        <w:autoSpaceDE w:val="0"/>
        <w:autoSpaceDN w:val="0"/>
        <w:adjustRightInd w:val="0"/>
        <w:spacing w:after="0" w:line="240" w:lineRule="auto"/>
        <w:ind w:right="-1"/>
        <w:jc w:val="center"/>
        <w:rPr>
          <w:rFonts w:ascii="Times New Roman" w:eastAsia="Times New Roman" w:hAnsi="Times New Roman" w:cs="Times New Roman"/>
          <w:b/>
          <w:sz w:val="40"/>
          <w:szCs w:val="40"/>
        </w:rPr>
      </w:pPr>
    </w:p>
    <w:p w14:paraId="4202C5A0" w14:textId="77777777" w:rsidR="005F7D1A" w:rsidRPr="00316397" w:rsidRDefault="005F7D1A" w:rsidP="005F7D1A">
      <w:pPr>
        <w:widowControl w:val="0"/>
        <w:autoSpaceDE w:val="0"/>
        <w:autoSpaceDN w:val="0"/>
        <w:adjustRightInd w:val="0"/>
        <w:spacing w:after="0" w:line="240" w:lineRule="auto"/>
        <w:ind w:right="-1"/>
        <w:jc w:val="center"/>
        <w:rPr>
          <w:rFonts w:ascii="Times New Roman" w:eastAsia="Times New Roman" w:hAnsi="Times New Roman" w:cs="Times New Roman"/>
          <w:b/>
          <w:sz w:val="36"/>
          <w:szCs w:val="36"/>
        </w:rPr>
      </w:pPr>
      <w:r w:rsidRPr="00316397">
        <w:rPr>
          <w:rFonts w:ascii="Times New Roman" w:eastAsia="Times New Roman" w:hAnsi="Times New Roman" w:cs="Times New Roman"/>
          <w:b/>
          <w:sz w:val="36"/>
          <w:szCs w:val="36"/>
        </w:rPr>
        <w:t>Положение о территориальном планировании</w:t>
      </w:r>
    </w:p>
    <w:p w14:paraId="7F645873" w14:textId="77777777" w:rsidR="00F664CD" w:rsidRPr="00316397" w:rsidRDefault="00F664CD" w:rsidP="005F7D1A">
      <w:pPr>
        <w:widowControl w:val="0"/>
        <w:autoSpaceDE w:val="0"/>
        <w:autoSpaceDN w:val="0"/>
        <w:adjustRightInd w:val="0"/>
        <w:spacing w:after="0" w:line="240" w:lineRule="auto"/>
        <w:ind w:right="-1"/>
        <w:jc w:val="center"/>
        <w:rPr>
          <w:rFonts w:ascii="Times New Roman" w:eastAsia="Times New Roman" w:hAnsi="Times New Roman" w:cs="Times New Roman"/>
          <w:b/>
          <w:sz w:val="36"/>
          <w:szCs w:val="36"/>
          <w:highlight w:val="yellow"/>
        </w:rPr>
      </w:pPr>
    </w:p>
    <w:p w14:paraId="47A21F00" w14:textId="77777777" w:rsidR="00102957" w:rsidRPr="00316397" w:rsidRDefault="00102957" w:rsidP="005F7D1A">
      <w:pPr>
        <w:widowControl w:val="0"/>
        <w:autoSpaceDE w:val="0"/>
        <w:autoSpaceDN w:val="0"/>
        <w:adjustRightInd w:val="0"/>
        <w:spacing w:after="0" w:line="240" w:lineRule="auto"/>
        <w:ind w:right="-1"/>
        <w:jc w:val="center"/>
        <w:rPr>
          <w:rFonts w:ascii="Times New Roman" w:eastAsia="Times New Roman" w:hAnsi="Times New Roman" w:cs="Times New Roman"/>
          <w:b/>
          <w:sz w:val="36"/>
          <w:szCs w:val="36"/>
          <w:highlight w:val="yellow"/>
        </w:rPr>
      </w:pPr>
    </w:p>
    <w:p w14:paraId="318C1A25" w14:textId="77777777" w:rsidR="00F664CD" w:rsidRPr="00316397" w:rsidRDefault="00F664CD" w:rsidP="005F7D1A">
      <w:pPr>
        <w:widowControl w:val="0"/>
        <w:autoSpaceDE w:val="0"/>
        <w:autoSpaceDN w:val="0"/>
        <w:adjustRightInd w:val="0"/>
        <w:spacing w:after="0" w:line="240" w:lineRule="auto"/>
        <w:ind w:right="-1"/>
        <w:jc w:val="center"/>
        <w:rPr>
          <w:rFonts w:ascii="Times New Roman" w:eastAsia="Times New Roman" w:hAnsi="Times New Roman" w:cs="Times New Roman"/>
          <w:b/>
          <w:sz w:val="36"/>
          <w:szCs w:val="36"/>
        </w:rPr>
      </w:pPr>
      <w:r w:rsidRPr="00316397">
        <w:rPr>
          <w:rFonts w:ascii="Times New Roman" w:eastAsia="Times New Roman" w:hAnsi="Times New Roman" w:cs="Times New Roman"/>
          <w:b/>
          <w:sz w:val="36"/>
          <w:szCs w:val="36"/>
        </w:rPr>
        <w:t>Текстовые материалы</w:t>
      </w:r>
    </w:p>
    <w:p w14:paraId="66D3BA6E" w14:textId="77777777" w:rsidR="00F664CD" w:rsidRPr="00844093" w:rsidRDefault="00F664CD" w:rsidP="005F7D1A">
      <w:pPr>
        <w:widowControl w:val="0"/>
        <w:autoSpaceDE w:val="0"/>
        <w:autoSpaceDN w:val="0"/>
        <w:adjustRightInd w:val="0"/>
        <w:spacing w:after="0" w:line="240" w:lineRule="auto"/>
        <w:ind w:right="-1"/>
        <w:jc w:val="center"/>
        <w:rPr>
          <w:rFonts w:ascii="Times New Roman" w:eastAsia="Times New Roman" w:hAnsi="Times New Roman" w:cs="Times New Roman"/>
          <w:b/>
          <w:bCs/>
          <w:sz w:val="40"/>
          <w:szCs w:val="40"/>
        </w:rPr>
      </w:pPr>
    </w:p>
    <w:p w14:paraId="63A4089E" w14:textId="77777777" w:rsidR="00F664CD" w:rsidRPr="00316397" w:rsidRDefault="00F664CD" w:rsidP="005F7D1A">
      <w:pPr>
        <w:widowControl w:val="0"/>
        <w:autoSpaceDE w:val="0"/>
        <w:autoSpaceDN w:val="0"/>
        <w:adjustRightInd w:val="0"/>
        <w:spacing w:after="0" w:line="240" w:lineRule="auto"/>
        <w:ind w:right="-1"/>
        <w:jc w:val="center"/>
        <w:rPr>
          <w:rFonts w:ascii="Times New Roman" w:eastAsia="Times New Roman" w:hAnsi="Times New Roman" w:cs="Times New Roman"/>
          <w:b/>
          <w:bCs/>
          <w:sz w:val="36"/>
          <w:szCs w:val="36"/>
        </w:rPr>
      </w:pPr>
      <w:r w:rsidRPr="00316397">
        <w:rPr>
          <w:rFonts w:ascii="Times New Roman" w:eastAsia="Times New Roman" w:hAnsi="Times New Roman" w:cs="Times New Roman"/>
          <w:b/>
          <w:bCs/>
          <w:sz w:val="36"/>
          <w:szCs w:val="36"/>
        </w:rPr>
        <w:t xml:space="preserve">Том </w:t>
      </w:r>
      <w:r w:rsidR="005F7D1A" w:rsidRPr="00316397">
        <w:rPr>
          <w:rFonts w:ascii="Times New Roman" w:eastAsia="Times New Roman" w:hAnsi="Times New Roman" w:cs="Times New Roman"/>
          <w:b/>
          <w:bCs/>
          <w:sz w:val="36"/>
          <w:szCs w:val="36"/>
        </w:rPr>
        <w:t>1</w:t>
      </w:r>
    </w:p>
    <w:p w14:paraId="26EB7C80" w14:textId="77777777" w:rsidR="00F664CD" w:rsidRPr="00844093" w:rsidRDefault="00F664CD" w:rsidP="005F7D1A">
      <w:pPr>
        <w:widowControl w:val="0"/>
        <w:autoSpaceDE w:val="0"/>
        <w:autoSpaceDN w:val="0"/>
        <w:adjustRightInd w:val="0"/>
        <w:spacing w:after="0" w:line="240" w:lineRule="auto"/>
        <w:jc w:val="center"/>
        <w:rPr>
          <w:rFonts w:ascii="Times New Roman" w:eastAsia="Times New Roman" w:hAnsi="Times New Roman" w:cs="Times New Roman"/>
          <w:b/>
          <w:bCs/>
          <w:sz w:val="36"/>
          <w:szCs w:val="36"/>
          <w:highlight w:val="yellow"/>
        </w:rPr>
      </w:pPr>
    </w:p>
    <w:p w14:paraId="331411F1" w14:textId="77777777" w:rsidR="00F664CD" w:rsidRPr="00844093" w:rsidRDefault="00F664CD" w:rsidP="005F7D1A">
      <w:pPr>
        <w:widowControl w:val="0"/>
        <w:autoSpaceDE w:val="0"/>
        <w:autoSpaceDN w:val="0"/>
        <w:adjustRightInd w:val="0"/>
        <w:spacing w:after="0" w:line="240" w:lineRule="auto"/>
        <w:jc w:val="center"/>
        <w:rPr>
          <w:rFonts w:ascii="Times New Roman" w:eastAsia="Times New Roman" w:hAnsi="Times New Roman" w:cs="Times New Roman"/>
          <w:b/>
          <w:bCs/>
          <w:sz w:val="36"/>
          <w:szCs w:val="36"/>
          <w:highlight w:val="yellow"/>
        </w:rPr>
      </w:pPr>
    </w:p>
    <w:p w14:paraId="2401236B" w14:textId="77777777" w:rsidR="00F664CD" w:rsidRPr="00844093" w:rsidRDefault="00F664CD" w:rsidP="005F7D1A">
      <w:pPr>
        <w:widowControl w:val="0"/>
        <w:autoSpaceDE w:val="0"/>
        <w:autoSpaceDN w:val="0"/>
        <w:adjustRightInd w:val="0"/>
        <w:spacing w:after="0" w:line="240" w:lineRule="auto"/>
        <w:jc w:val="center"/>
        <w:rPr>
          <w:rFonts w:ascii="Times New Roman" w:eastAsia="Times New Roman" w:hAnsi="Times New Roman" w:cs="Times New Roman"/>
          <w:b/>
          <w:bCs/>
          <w:sz w:val="36"/>
          <w:szCs w:val="36"/>
          <w:highlight w:val="yellow"/>
        </w:rPr>
      </w:pPr>
    </w:p>
    <w:p w14:paraId="5AB883AE" w14:textId="77777777" w:rsidR="00F664CD" w:rsidRPr="00844093" w:rsidRDefault="00F664CD" w:rsidP="005F7D1A">
      <w:pPr>
        <w:spacing w:after="0"/>
        <w:ind w:right="-1"/>
        <w:jc w:val="center"/>
        <w:rPr>
          <w:rFonts w:ascii="Times New Roman" w:hAnsi="Times New Roman" w:cs="Times New Roman"/>
          <w:sz w:val="32"/>
          <w:szCs w:val="36"/>
          <w:highlight w:val="yellow"/>
        </w:rPr>
      </w:pPr>
    </w:p>
    <w:p w14:paraId="73A092CF" w14:textId="77777777" w:rsidR="00F664CD" w:rsidRPr="00844093" w:rsidRDefault="00F664CD" w:rsidP="005F7D1A">
      <w:pPr>
        <w:spacing w:after="0"/>
        <w:ind w:right="-1"/>
        <w:jc w:val="center"/>
        <w:rPr>
          <w:rFonts w:ascii="Times New Roman" w:hAnsi="Times New Roman" w:cs="Times New Roman"/>
          <w:sz w:val="32"/>
          <w:szCs w:val="36"/>
          <w:highlight w:val="yellow"/>
        </w:rPr>
      </w:pPr>
    </w:p>
    <w:p w14:paraId="722CFEEA" w14:textId="77777777" w:rsidR="00F664CD" w:rsidRPr="00844093" w:rsidRDefault="00F664CD" w:rsidP="005F7D1A">
      <w:pPr>
        <w:spacing w:after="0"/>
        <w:ind w:right="-1"/>
        <w:jc w:val="center"/>
        <w:rPr>
          <w:rFonts w:ascii="Times New Roman" w:hAnsi="Times New Roman" w:cs="Times New Roman"/>
          <w:sz w:val="32"/>
          <w:szCs w:val="36"/>
          <w:highlight w:val="yellow"/>
        </w:rPr>
      </w:pPr>
    </w:p>
    <w:p w14:paraId="433C509E" w14:textId="77777777" w:rsidR="00F664CD" w:rsidRPr="00844093" w:rsidRDefault="00F664CD" w:rsidP="005F7D1A">
      <w:pPr>
        <w:spacing w:after="0"/>
        <w:ind w:right="-1"/>
        <w:jc w:val="center"/>
        <w:rPr>
          <w:rFonts w:ascii="Times New Roman" w:hAnsi="Times New Roman" w:cs="Times New Roman"/>
          <w:highlight w:val="yellow"/>
        </w:rPr>
      </w:pPr>
    </w:p>
    <w:p w14:paraId="7BED8FBE" w14:textId="77777777" w:rsidR="00F664CD" w:rsidRPr="00844093" w:rsidRDefault="00F664CD" w:rsidP="00F664CD">
      <w:pPr>
        <w:pStyle w:val="5"/>
        <w:tabs>
          <w:tab w:val="left" w:pos="142"/>
        </w:tabs>
        <w:rPr>
          <w:highlight w:val="yellow"/>
        </w:rPr>
      </w:pPr>
    </w:p>
    <w:p w14:paraId="63B05DC3" w14:textId="77777777" w:rsidR="00F664CD" w:rsidRPr="00844093" w:rsidRDefault="00F664CD" w:rsidP="005F7D1A">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844093">
        <w:rPr>
          <w:rFonts w:ascii="Times New Roman" w:eastAsia="Times New Roman" w:hAnsi="Times New Roman" w:cs="Times New Roman"/>
          <w:b/>
          <w:bCs/>
          <w:sz w:val="24"/>
          <w:szCs w:val="24"/>
        </w:rPr>
        <w:t>Краснодар 201</w:t>
      </w:r>
      <w:r w:rsidR="00316397">
        <w:rPr>
          <w:rFonts w:ascii="Times New Roman" w:eastAsia="Times New Roman" w:hAnsi="Times New Roman" w:cs="Times New Roman"/>
          <w:b/>
          <w:bCs/>
          <w:sz w:val="24"/>
          <w:szCs w:val="24"/>
        </w:rPr>
        <w:t>9</w:t>
      </w:r>
      <w:r w:rsidRPr="00844093">
        <w:rPr>
          <w:rFonts w:ascii="Times New Roman" w:eastAsia="Times New Roman" w:hAnsi="Times New Roman" w:cs="Times New Roman"/>
          <w:b/>
          <w:bCs/>
          <w:sz w:val="24"/>
          <w:szCs w:val="24"/>
        </w:rPr>
        <w:t xml:space="preserve"> год</w:t>
      </w:r>
    </w:p>
    <w:p w14:paraId="0009F7DB" w14:textId="77777777" w:rsidR="00F664CD" w:rsidRPr="00844093" w:rsidRDefault="00F664CD" w:rsidP="005F7D1A">
      <w:pPr>
        <w:widowControl w:val="0"/>
        <w:autoSpaceDE w:val="0"/>
        <w:autoSpaceDN w:val="0"/>
        <w:adjustRightInd w:val="0"/>
        <w:spacing w:after="0" w:line="240" w:lineRule="auto"/>
        <w:jc w:val="center"/>
        <w:rPr>
          <w:rFonts w:ascii="Times New Roman" w:eastAsia="Times New Roman" w:hAnsi="Times New Roman" w:cs="Times New Roman"/>
          <w:bCs/>
          <w:sz w:val="24"/>
          <w:szCs w:val="24"/>
          <w:highlight w:val="yellow"/>
        </w:rPr>
      </w:pPr>
    </w:p>
    <w:p w14:paraId="19764342" w14:textId="77777777" w:rsidR="00F664CD" w:rsidRPr="00844093" w:rsidRDefault="00F664CD" w:rsidP="005F7D1A">
      <w:pPr>
        <w:widowControl w:val="0"/>
        <w:autoSpaceDE w:val="0"/>
        <w:autoSpaceDN w:val="0"/>
        <w:adjustRightInd w:val="0"/>
        <w:spacing w:after="0" w:line="240" w:lineRule="auto"/>
        <w:jc w:val="center"/>
        <w:rPr>
          <w:rFonts w:ascii="Times New Roman" w:hAnsi="Times New Roman" w:cs="Times New Roman"/>
          <w:b/>
          <w:sz w:val="28"/>
          <w:szCs w:val="28"/>
          <w:highlight w:val="yellow"/>
        </w:rPr>
      </w:pPr>
      <w:r w:rsidRPr="00844093">
        <w:rPr>
          <w:rFonts w:ascii="Times New Roman" w:hAnsi="Times New Roman" w:cs="Times New Roman"/>
          <w:b/>
          <w:sz w:val="28"/>
          <w:szCs w:val="28"/>
          <w:highlight w:val="yellow"/>
        </w:rPr>
        <w:br w:type="page"/>
      </w:r>
    </w:p>
    <w:p w14:paraId="68FF0561" w14:textId="77777777" w:rsidR="00F664CD" w:rsidRPr="00844093" w:rsidRDefault="00F664CD" w:rsidP="00F664CD">
      <w:pPr>
        <w:pStyle w:val="5"/>
        <w:tabs>
          <w:tab w:val="left" w:pos="142"/>
          <w:tab w:val="left" w:pos="1418"/>
        </w:tabs>
        <w:ind w:left="142" w:right="-710"/>
        <w:rPr>
          <w:highlight w:val="yellow"/>
        </w:rPr>
      </w:pPr>
    </w:p>
    <w:p w14:paraId="1A7E4FE6" w14:textId="77777777" w:rsidR="00F664CD" w:rsidRPr="00844093" w:rsidRDefault="001D1A16" w:rsidP="005F7D1A">
      <w:pPr>
        <w:spacing w:after="0"/>
        <w:jc w:val="center"/>
        <w:rPr>
          <w:rFonts w:ascii="Times New Roman" w:hAnsi="Times New Roman" w:cs="Times New Roman"/>
          <w:highlight w:val="yellow"/>
        </w:rPr>
      </w:pPr>
      <w:r>
        <w:rPr>
          <w:rFonts w:ascii="Times New Roman" w:hAnsi="Times New Roman" w:cs="Times New Roman"/>
          <w:noProof/>
          <w:highlight w:val="yellow"/>
        </w:rPr>
        <w:pict w14:anchorId="784D84DF">
          <v:rect id="_x0000_s1030" style="position:absolute;left:0;text-align:left;margin-left:-42.2pt;margin-top:1.75pt;width:507.15pt;height:794.8pt;z-index:251722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" filled="f" strokeweight=".71mm"/>
        </w:pict>
      </w:r>
    </w:p>
    <w:p w14:paraId="7ACBDCE7" w14:textId="77777777" w:rsidR="00923775" w:rsidRPr="00844093" w:rsidRDefault="00923775" w:rsidP="00923775">
      <w:pPr>
        <w:spacing w:after="0"/>
        <w:jc w:val="center"/>
        <w:rPr>
          <w:rFonts w:ascii="Times New Roman" w:eastAsia="Times New Roman" w:hAnsi="Times New Roman" w:cs="Times New Roman"/>
          <w:bCs/>
          <w:sz w:val="32"/>
          <w:szCs w:val="32"/>
        </w:rPr>
      </w:pPr>
      <w:r w:rsidRPr="00844093">
        <w:rPr>
          <w:rFonts w:ascii="Times New Roman" w:eastAsia="Times New Roman" w:hAnsi="Times New Roman" w:cs="Times New Roman"/>
          <w:bCs/>
          <w:sz w:val="32"/>
          <w:szCs w:val="32"/>
        </w:rPr>
        <w:t xml:space="preserve">ИП </w:t>
      </w:r>
      <w:proofErr w:type="spellStart"/>
      <w:r w:rsidRPr="00844093">
        <w:rPr>
          <w:rFonts w:ascii="Times New Roman" w:eastAsia="Times New Roman" w:hAnsi="Times New Roman" w:cs="Times New Roman"/>
          <w:bCs/>
          <w:sz w:val="32"/>
          <w:szCs w:val="32"/>
        </w:rPr>
        <w:t>Радюк</w:t>
      </w:r>
      <w:proofErr w:type="spellEnd"/>
      <w:r w:rsidRPr="00844093">
        <w:rPr>
          <w:rFonts w:ascii="Times New Roman" w:eastAsia="Times New Roman" w:hAnsi="Times New Roman" w:cs="Times New Roman"/>
          <w:bCs/>
          <w:sz w:val="32"/>
          <w:szCs w:val="32"/>
        </w:rPr>
        <w:t xml:space="preserve"> А.А.</w:t>
      </w:r>
    </w:p>
    <w:p w14:paraId="79E68C84" w14:textId="77777777" w:rsidR="00923775" w:rsidRPr="00844093" w:rsidRDefault="00923775" w:rsidP="00923775">
      <w:pPr>
        <w:spacing w:after="0"/>
        <w:ind w:left="3960"/>
        <w:rPr>
          <w:rFonts w:ascii="Times New Roman" w:hAnsi="Times New Roman" w:cs="Times New Roman"/>
          <w:spacing w:val="60"/>
        </w:rPr>
      </w:pPr>
    </w:p>
    <w:tbl>
      <w:tblPr>
        <w:tblStyle w:val="aff0"/>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245"/>
      </w:tblGrid>
      <w:tr w:rsidR="001E05AD" w14:paraId="4E3DDF11" w14:textId="77777777" w:rsidTr="001C0390">
        <w:tc>
          <w:tcPr>
            <w:tcW w:w="3969" w:type="dxa"/>
          </w:tcPr>
          <w:p w14:paraId="23785AFB" w14:textId="77777777" w:rsidR="001E05AD" w:rsidRDefault="001E05AD" w:rsidP="00923775">
            <w:pPr>
              <w:rPr>
                <w:rFonts w:ascii="Times New Roman" w:hAnsi="Times New Roman" w:cs="Times New Roman"/>
                <w:spacing w:val="60"/>
              </w:rPr>
            </w:pPr>
            <w:bookmarkStart w:id="1" w:name="_Hlk106267014"/>
          </w:p>
        </w:tc>
        <w:tc>
          <w:tcPr>
            <w:tcW w:w="5245" w:type="dxa"/>
          </w:tcPr>
          <w:p w14:paraId="5221BFCD" w14:textId="77777777" w:rsidR="001E05AD" w:rsidRPr="00D01959" w:rsidRDefault="001E05AD" w:rsidP="001C0390">
            <w:pPr>
              <w:widowControl w:val="0"/>
              <w:autoSpaceDE w:val="0"/>
              <w:autoSpaceDN w:val="0"/>
              <w:adjustRightInd w:val="0"/>
              <w:ind w:right="-1"/>
              <w:rPr>
                <w:rFonts w:ascii="Times New Roman" w:eastAsia="Times New Roman" w:hAnsi="Times New Roman" w:cs="Times New Roman"/>
                <w:bCs/>
                <w:sz w:val="26"/>
                <w:szCs w:val="26"/>
              </w:rPr>
            </w:pPr>
            <w:r w:rsidRPr="00D01959">
              <w:rPr>
                <w:rFonts w:ascii="Times New Roman" w:eastAsia="Times New Roman" w:hAnsi="Times New Roman" w:cs="Times New Roman"/>
                <w:bCs/>
                <w:sz w:val="26"/>
                <w:szCs w:val="26"/>
              </w:rPr>
              <w:t>Заказчик:</w:t>
            </w:r>
          </w:p>
          <w:p w14:paraId="73C7F336" w14:textId="77777777" w:rsidR="001E05AD" w:rsidRPr="00D01959" w:rsidRDefault="001E05AD" w:rsidP="001E05AD">
            <w:pPr>
              <w:widowControl w:val="0"/>
              <w:autoSpaceDE w:val="0"/>
              <w:autoSpaceDN w:val="0"/>
              <w:adjustRightInd w:val="0"/>
              <w:ind w:right="-1"/>
              <w:rPr>
                <w:rFonts w:ascii="Times New Roman" w:eastAsia="Times New Roman" w:hAnsi="Times New Roman" w:cs="Times New Roman"/>
                <w:bCs/>
                <w:sz w:val="26"/>
                <w:szCs w:val="26"/>
              </w:rPr>
            </w:pPr>
            <w:r w:rsidRPr="00D01959">
              <w:rPr>
                <w:rFonts w:ascii="Times New Roman" w:eastAsia="Times New Roman" w:hAnsi="Times New Roman" w:cs="Times New Roman"/>
                <w:bCs/>
                <w:sz w:val="26"/>
                <w:szCs w:val="26"/>
              </w:rPr>
              <w:t>Администрация муниципального образования</w:t>
            </w:r>
          </w:p>
          <w:p w14:paraId="58CA535B" w14:textId="77777777" w:rsidR="001E05AD" w:rsidRPr="00D01959" w:rsidRDefault="001E05AD" w:rsidP="001E05AD">
            <w:pPr>
              <w:widowControl w:val="0"/>
              <w:autoSpaceDE w:val="0"/>
              <w:autoSpaceDN w:val="0"/>
              <w:adjustRightInd w:val="0"/>
              <w:ind w:right="-1"/>
              <w:rPr>
                <w:rFonts w:ascii="Times New Roman" w:eastAsia="Times New Roman" w:hAnsi="Times New Roman" w:cs="Times New Roman"/>
                <w:bCs/>
                <w:sz w:val="26"/>
                <w:szCs w:val="26"/>
              </w:rPr>
            </w:pPr>
            <w:r w:rsidRPr="00D01959">
              <w:rPr>
                <w:rFonts w:ascii="Times New Roman" w:eastAsia="Times New Roman" w:hAnsi="Times New Roman" w:cs="Times New Roman"/>
                <w:bCs/>
                <w:sz w:val="26"/>
                <w:szCs w:val="26"/>
              </w:rPr>
              <w:t>Белореченский район Краснодарского края</w:t>
            </w:r>
          </w:p>
          <w:p w14:paraId="5B4702A8" w14:textId="77777777" w:rsidR="001E05AD" w:rsidRDefault="001E05AD" w:rsidP="001E05AD">
            <w:pPr>
              <w:rPr>
                <w:rFonts w:ascii="Times New Roman" w:hAnsi="Times New Roman" w:cs="Times New Roman"/>
                <w:spacing w:val="60"/>
              </w:rPr>
            </w:pPr>
          </w:p>
        </w:tc>
      </w:tr>
      <w:tr w:rsidR="001E05AD" w14:paraId="38FF79AC" w14:textId="77777777" w:rsidTr="001C0390">
        <w:tc>
          <w:tcPr>
            <w:tcW w:w="3969" w:type="dxa"/>
          </w:tcPr>
          <w:p w14:paraId="36A36891" w14:textId="77777777" w:rsidR="001E05AD" w:rsidRDefault="001E05AD" w:rsidP="00923775">
            <w:pPr>
              <w:rPr>
                <w:rFonts w:ascii="Times New Roman" w:hAnsi="Times New Roman" w:cs="Times New Roman"/>
                <w:spacing w:val="60"/>
              </w:rPr>
            </w:pPr>
          </w:p>
        </w:tc>
        <w:tc>
          <w:tcPr>
            <w:tcW w:w="5245" w:type="dxa"/>
          </w:tcPr>
          <w:p w14:paraId="0D6A1F19" w14:textId="77777777" w:rsidR="001E05AD" w:rsidRPr="001E05AD" w:rsidRDefault="001E05AD" w:rsidP="001E05AD">
            <w:pPr>
              <w:widowControl w:val="0"/>
              <w:autoSpaceDE w:val="0"/>
              <w:autoSpaceDN w:val="0"/>
              <w:adjustRightInd w:val="0"/>
              <w:ind w:right="-1"/>
              <w:rPr>
                <w:rFonts w:ascii="Times New Roman" w:eastAsia="Times New Roman" w:hAnsi="Times New Roman" w:cs="Times New Roman"/>
                <w:bCs/>
                <w:sz w:val="26"/>
                <w:szCs w:val="26"/>
              </w:rPr>
            </w:pPr>
            <w:r w:rsidRPr="001E05AD">
              <w:rPr>
                <w:rFonts w:ascii="Times New Roman" w:eastAsia="Times New Roman" w:hAnsi="Times New Roman" w:cs="Times New Roman"/>
                <w:bCs/>
                <w:sz w:val="26"/>
                <w:szCs w:val="26"/>
              </w:rPr>
              <w:t>Муниципальные контракты:</w:t>
            </w:r>
          </w:p>
          <w:p w14:paraId="3B37A779" w14:textId="77777777" w:rsidR="001E05AD" w:rsidRPr="001E05AD" w:rsidRDefault="001E05AD" w:rsidP="001E05AD">
            <w:pPr>
              <w:widowControl w:val="0"/>
              <w:autoSpaceDE w:val="0"/>
              <w:autoSpaceDN w:val="0"/>
              <w:adjustRightInd w:val="0"/>
              <w:ind w:right="-1"/>
              <w:rPr>
                <w:rFonts w:ascii="Times New Roman" w:eastAsia="Times New Roman" w:hAnsi="Times New Roman" w:cs="Times New Roman"/>
                <w:bCs/>
                <w:sz w:val="26"/>
                <w:szCs w:val="26"/>
              </w:rPr>
            </w:pPr>
            <w:r w:rsidRPr="001E05AD">
              <w:rPr>
                <w:rFonts w:ascii="Times New Roman" w:eastAsia="Times New Roman" w:hAnsi="Times New Roman" w:cs="Times New Roman"/>
                <w:bCs/>
                <w:sz w:val="26"/>
                <w:szCs w:val="26"/>
              </w:rPr>
              <w:t>№ 0118300010519000054\98 от 11.11.2019 г.</w:t>
            </w:r>
          </w:p>
          <w:p w14:paraId="612098EF" w14:textId="77777777" w:rsidR="001E05AD" w:rsidRPr="001E05AD" w:rsidRDefault="001E05AD" w:rsidP="001E05AD">
            <w:pPr>
              <w:widowControl w:val="0"/>
              <w:autoSpaceDE w:val="0"/>
              <w:autoSpaceDN w:val="0"/>
              <w:adjustRightInd w:val="0"/>
              <w:ind w:right="-1"/>
              <w:rPr>
                <w:rFonts w:ascii="Times New Roman" w:eastAsia="Times New Roman" w:hAnsi="Times New Roman" w:cs="Times New Roman"/>
                <w:bCs/>
                <w:sz w:val="26"/>
                <w:szCs w:val="26"/>
              </w:rPr>
            </w:pPr>
            <w:r w:rsidRPr="001E05AD">
              <w:rPr>
                <w:rFonts w:ascii="Times New Roman" w:eastAsia="Times New Roman" w:hAnsi="Times New Roman" w:cs="Times New Roman"/>
                <w:bCs/>
                <w:sz w:val="26"/>
                <w:szCs w:val="26"/>
              </w:rPr>
              <w:t>№130 от 06.12.2021 г.</w:t>
            </w:r>
          </w:p>
          <w:p w14:paraId="35EF50E7" w14:textId="77777777" w:rsidR="001E05AD" w:rsidRDefault="001E05AD" w:rsidP="001E05AD">
            <w:pPr>
              <w:rPr>
                <w:rFonts w:ascii="Times New Roman" w:hAnsi="Times New Roman" w:cs="Times New Roman"/>
                <w:spacing w:val="60"/>
              </w:rPr>
            </w:pPr>
          </w:p>
        </w:tc>
      </w:tr>
      <w:tr w:rsidR="001E05AD" w14:paraId="26158C45" w14:textId="77777777" w:rsidTr="001C0390">
        <w:tc>
          <w:tcPr>
            <w:tcW w:w="3969" w:type="dxa"/>
          </w:tcPr>
          <w:p w14:paraId="3BEB8776" w14:textId="77777777" w:rsidR="001E05AD" w:rsidRDefault="001E05AD" w:rsidP="00923775">
            <w:pPr>
              <w:rPr>
                <w:rFonts w:ascii="Times New Roman" w:hAnsi="Times New Roman" w:cs="Times New Roman"/>
                <w:spacing w:val="60"/>
              </w:rPr>
            </w:pPr>
          </w:p>
        </w:tc>
        <w:tc>
          <w:tcPr>
            <w:tcW w:w="5245" w:type="dxa"/>
          </w:tcPr>
          <w:p w14:paraId="46E0D310" w14:textId="77777777" w:rsidR="001C0390" w:rsidRDefault="001E05AD" w:rsidP="001E05AD">
            <w:pPr>
              <w:widowControl w:val="0"/>
              <w:autoSpaceDE w:val="0"/>
              <w:autoSpaceDN w:val="0"/>
              <w:adjustRightInd w:val="0"/>
              <w:spacing w:line="276" w:lineRule="auto"/>
              <w:ind w:right="-1"/>
              <w:rPr>
                <w:rFonts w:ascii="Times New Roman" w:eastAsia="Times New Roman" w:hAnsi="Times New Roman" w:cs="Times New Roman"/>
                <w:bCs/>
                <w:sz w:val="28"/>
                <w:szCs w:val="28"/>
              </w:rPr>
            </w:pPr>
            <w:r w:rsidRPr="001E05AD">
              <w:rPr>
                <w:rFonts w:ascii="Times New Roman" w:eastAsia="Times New Roman" w:hAnsi="Times New Roman" w:cs="Times New Roman"/>
                <w:bCs/>
                <w:sz w:val="28"/>
                <w:szCs w:val="28"/>
              </w:rPr>
              <w:t xml:space="preserve">Утвержден решением Совета Родниковского сельского поселения </w:t>
            </w:r>
          </w:p>
          <w:p w14:paraId="1BD8B60C" w14:textId="43664E90" w:rsidR="001E05AD" w:rsidRPr="001E05AD" w:rsidRDefault="001E05AD" w:rsidP="001E05AD">
            <w:pPr>
              <w:widowControl w:val="0"/>
              <w:autoSpaceDE w:val="0"/>
              <w:autoSpaceDN w:val="0"/>
              <w:adjustRightInd w:val="0"/>
              <w:spacing w:line="276" w:lineRule="auto"/>
              <w:ind w:right="-1"/>
              <w:rPr>
                <w:rFonts w:ascii="Times New Roman" w:eastAsia="Times New Roman" w:hAnsi="Times New Roman" w:cs="Times New Roman"/>
                <w:bCs/>
                <w:sz w:val="28"/>
                <w:szCs w:val="28"/>
              </w:rPr>
            </w:pPr>
            <w:r w:rsidRPr="001E05AD">
              <w:rPr>
                <w:rFonts w:ascii="Times New Roman" w:eastAsia="Times New Roman" w:hAnsi="Times New Roman" w:cs="Times New Roman"/>
                <w:bCs/>
                <w:sz w:val="28"/>
                <w:szCs w:val="28"/>
              </w:rPr>
              <w:t>от 30 августа 2011 года №113</w:t>
            </w:r>
          </w:p>
          <w:p w14:paraId="41F4AABD" w14:textId="77777777" w:rsidR="001C0390" w:rsidRDefault="001E05AD" w:rsidP="001E05AD">
            <w:pPr>
              <w:widowControl w:val="0"/>
              <w:autoSpaceDE w:val="0"/>
              <w:autoSpaceDN w:val="0"/>
              <w:adjustRightInd w:val="0"/>
              <w:spacing w:line="276" w:lineRule="auto"/>
              <w:ind w:right="-1"/>
              <w:rPr>
                <w:rFonts w:ascii="Times New Roman" w:eastAsia="Times New Roman" w:hAnsi="Times New Roman" w:cs="Times New Roman"/>
                <w:bCs/>
                <w:sz w:val="28"/>
                <w:szCs w:val="28"/>
              </w:rPr>
            </w:pPr>
            <w:r w:rsidRPr="001E05AD">
              <w:rPr>
                <w:rFonts w:ascii="Times New Roman" w:eastAsia="Times New Roman" w:hAnsi="Times New Roman" w:cs="Times New Roman"/>
                <w:bCs/>
                <w:sz w:val="28"/>
                <w:szCs w:val="28"/>
              </w:rPr>
              <w:t xml:space="preserve">(в редакции решения Совета муниципального образования Белореченский район </w:t>
            </w:r>
          </w:p>
          <w:p w14:paraId="55B89AC0" w14:textId="3A0DE41B" w:rsidR="001E05AD" w:rsidRDefault="001E05AD" w:rsidP="001E05AD">
            <w:pPr>
              <w:widowControl w:val="0"/>
              <w:autoSpaceDE w:val="0"/>
              <w:autoSpaceDN w:val="0"/>
              <w:adjustRightInd w:val="0"/>
              <w:spacing w:line="276" w:lineRule="auto"/>
              <w:ind w:right="-1"/>
              <w:rPr>
                <w:rFonts w:ascii="Times New Roman" w:hAnsi="Times New Roman" w:cs="Times New Roman"/>
                <w:spacing w:val="60"/>
              </w:rPr>
            </w:pPr>
            <w:r w:rsidRPr="001E05AD">
              <w:rPr>
                <w:rFonts w:ascii="Times New Roman" w:eastAsia="Times New Roman" w:hAnsi="Times New Roman" w:cs="Times New Roman"/>
                <w:bCs/>
                <w:sz w:val="28"/>
                <w:szCs w:val="28"/>
              </w:rPr>
              <w:t>от 09 июня 2022 года №373)</w:t>
            </w:r>
          </w:p>
        </w:tc>
      </w:tr>
      <w:bookmarkEnd w:id="1"/>
    </w:tbl>
    <w:p w14:paraId="1CA994DF" w14:textId="77777777" w:rsidR="00923775" w:rsidRPr="00844093" w:rsidRDefault="00923775" w:rsidP="00923775">
      <w:pPr>
        <w:spacing w:after="0"/>
        <w:ind w:left="3960"/>
        <w:rPr>
          <w:rFonts w:ascii="Times New Roman" w:hAnsi="Times New Roman" w:cs="Times New Roman"/>
          <w:spacing w:val="60"/>
        </w:rPr>
      </w:pPr>
    </w:p>
    <w:p w14:paraId="16CF369F" w14:textId="77777777" w:rsidR="00373660" w:rsidRPr="00844093" w:rsidRDefault="00373660" w:rsidP="005F7D1A">
      <w:pPr>
        <w:spacing w:after="0"/>
        <w:rPr>
          <w:rFonts w:ascii="Times New Roman" w:eastAsia="Times New Roman" w:hAnsi="Times New Roman" w:cs="Times New Roman"/>
          <w:b/>
          <w:sz w:val="40"/>
          <w:szCs w:val="40"/>
          <w:highlight w:val="yellow"/>
        </w:rPr>
      </w:pPr>
    </w:p>
    <w:p w14:paraId="266F3E57" w14:textId="77777777" w:rsidR="00923775" w:rsidRDefault="00D01959" w:rsidP="00D01959">
      <w:pPr>
        <w:spacing w:after="0" w:line="240" w:lineRule="auto"/>
        <w:ind w:right="-1"/>
        <w:jc w:val="center"/>
        <w:rPr>
          <w:rFonts w:ascii="Times New Roman" w:eastAsia="Times New Roman" w:hAnsi="Times New Roman" w:cs="Times New Roman"/>
          <w:b/>
          <w:sz w:val="40"/>
          <w:szCs w:val="40"/>
        </w:rPr>
      </w:pPr>
      <w:r w:rsidRPr="00D01959">
        <w:rPr>
          <w:rFonts w:ascii="Times New Roman" w:eastAsia="Times New Roman" w:hAnsi="Times New Roman" w:cs="Times New Roman"/>
          <w:b/>
          <w:sz w:val="40"/>
          <w:szCs w:val="40"/>
        </w:rPr>
        <w:t>Внесение изменений в генеральный план Родниковского сельского поселения Белореченского района Краснодарского края</w:t>
      </w:r>
    </w:p>
    <w:p w14:paraId="14B75B83" w14:textId="77777777" w:rsidR="00923775" w:rsidRDefault="00923775" w:rsidP="00923775">
      <w:pPr>
        <w:widowControl w:val="0"/>
        <w:autoSpaceDE w:val="0"/>
        <w:autoSpaceDN w:val="0"/>
        <w:adjustRightInd w:val="0"/>
        <w:spacing w:after="0" w:line="240" w:lineRule="auto"/>
        <w:ind w:right="-1"/>
        <w:jc w:val="center"/>
        <w:rPr>
          <w:rFonts w:ascii="Times New Roman" w:eastAsia="Times New Roman" w:hAnsi="Times New Roman" w:cs="Times New Roman"/>
          <w:b/>
          <w:sz w:val="40"/>
          <w:szCs w:val="40"/>
        </w:rPr>
      </w:pPr>
    </w:p>
    <w:p w14:paraId="499491B8" w14:textId="77777777" w:rsidR="00F664CD" w:rsidRPr="00316397" w:rsidRDefault="005F7D1A" w:rsidP="005F7D1A">
      <w:pPr>
        <w:jc w:val="center"/>
        <w:rPr>
          <w:rFonts w:ascii="Times New Roman" w:eastAsia="Times New Roman" w:hAnsi="Times New Roman" w:cs="Times New Roman"/>
          <w:b/>
          <w:sz w:val="36"/>
          <w:szCs w:val="36"/>
        </w:rPr>
      </w:pPr>
      <w:r w:rsidRPr="00316397">
        <w:rPr>
          <w:rFonts w:ascii="Times New Roman" w:eastAsia="Times New Roman" w:hAnsi="Times New Roman" w:cs="Times New Roman"/>
          <w:b/>
          <w:sz w:val="36"/>
          <w:szCs w:val="36"/>
        </w:rPr>
        <w:t>Положение о территориальном планировании</w:t>
      </w:r>
    </w:p>
    <w:p w14:paraId="63A7151C" w14:textId="77777777" w:rsidR="00F664CD" w:rsidRPr="00316397" w:rsidRDefault="00F664CD" w:rsidP="005F7D1A">
      <w:pPr>
        <w:jc w:val="center"/>
        <w:rPr>
          <w:rFonts w:ascii="Times New Roman" w:eastAsia="Times New Roman" w:hAnsi="Times New Roman" w:cs="Times New Roman"/>
          <w:b/>
          <w:sz w:val="36"/>
          <w:szCs w:val="36"/>
        </w:rPr>
      </w:pPr>
    </w:p>
    <w:p w14:paraId="1BE1C823" w14:textId="77777777" w:rsidR="00F664CD" w:rsidRPr="00316397" w:rsidRDefault="00F664CD" w:rsidP="005F7D1A">
      <w:pPr>
        <w:jc w:val="center"/>
        <w:rPr>
          <w:rFonts w:ascii="Times New Roman" w:eastAsia="Times New Roman" w:hAnsi="Times New Roman" w:cs="Times New Roman"/>
          <w:b/>
          <w:sz w:val="36"/>
          <w:szCs w:val="36"/>
        </w:rPr>
      </w:pPr>
      <w:r w:rsidRPr="00316397">
        <w:rPr>
          <w:rFonts w:ascii="Times New Roman" w:eastAsia="Times New Roman" w:hAnsi="Times New Roman" w:cs="Times New Roman"/>
          <w:b/>
          <w:sz w:val="36"/>
          <w:szCs w:val="36"/>
        </w:rPr>
        <w:t>Текстовые материалы</w:t>
      </w:r>
    </w:p>
    <w:p w14:paraId="3FC7AEF2" w14:textId="77777777" w:rsidR="00F664CD" w:rsidRPr="00316397" w:rsidRDefault="00F664CD" w:rsidP="005F7D1A">
      <w:pPr>
        <w:jc w:val="center"/>
        <w:rPr>
          <w:rFonts w:ascii="Times New Roman" w:eastAsia="Times New Roman" w:hAnsi="Times New Roman" w:cs="Times New Roman"/>
          <w:b/>
          <w:bCs/>
          <w:sz w:val="36"/>
          <w:szCs w:val="36"/>
        </w:rPr>
      </w:pPr>
      <w:r w:rsidRPr="00316397">
        <w:rPr>
          <w:rFonts w:ascii="Times New Roman" w:eastAsia="Times New Roman" w:hAnsi="Times New Roman" w:cs="Times New Roman"/>
          <w:b/>
          <w:bCs/>
          <w:sz w:val="36"/>
          <w:szCs w:val="36"/>
        </w:rPr>
        <w:t xml:space="preserve">Том </w:t>
      </w:r>
      <w:r w:rsidR="005F7D1A" w:rsidRPr="00316397">
        <w:rPr>
          <w:rFonts w:ascii="Times New Roman" w:eastAsia="Times New Roman" w:hAnsi="Times New Roman" w:cs="Times New Roman"/>
          <w:b/>
          <w:bCs/>
          <w:sz w:val="36"/>
          <w:szCs w:val="36"/>
        </w:rPr>
        <w:t>1</w:t>
      </w:r>
    </w:p>
    <w:p w14:paraId="797F4EB8" w14:textId="77777777" w:rsidR="00F664CD" w:rsidRPr="00844093" w:rsidRDefault="00F664CD" w:rsidP="005F7D1A">
      <w:pPr>
        <w:jc w:val="center"/>
        <w:rPr>
          <w:rFonts w:ascii="Times New Roman" w:eastAsia="Times New Roman" w:hAnsi="Times New Roman" w:cs="Times New Roman"/>
          <w:b/>
          <w:bCs/>
          <w:sz w:val="36"/>
          <w:szCs w:val="36"/>
          <w:highlight w:val="yellow"/>
        </w:rPr>
      </w:pPr>
    </w:p>
    <w:tbl>
      <w:tblPr>
        <w:tblW w:w="9498" w:type="dxa"/>
        <w:tblInd w:w="-459" w:type="dxa"/>
        <w:tblLayout w:type="fixed"/>
        <w:tblLook w:val="0000" w:firstRow="0" w:lastRow="0" w:firstColumn="0" w:lastColumn="0" w:noHBand="0" w:noVBand="0"/>
      </w:tblPr>
      <w:tblGrid>
        <w:gridCol w:w="5077"/>
        <w:gridCol w:w="1015"/>
        <w:gridCol w:w="3406"/>
      </w:tblGrid>
      <w:tr w:rsidR="009F74D1" w:rsidRPr="00923775" w14:paraId="7B855AA2" w14:textId="77777777" w:rsidTr="00F664CD">
        <w:trPr>
          <w:cantSplit/>
          <w:trHeight w:val="1217"/>
        </w:trPr>
        <w:tc>
          <w:tcPr>
            <w:tcW w:w="5077" w:type="dxa"/>
          </w:tcPr>
          <w:p w14:paraId="23FBF0EA" w14:textId="77777777" w:rsidR="009F74D1" w:rsidRDefault="009F74D1" w:rsidP="00560DF0">
            <w:pPr>
              <w:jc w:val="center"/>
              <w:rPr>
                <w:rFonts w:ascii="Times New Roman" w:eastAsia="Times New Roman" w:hAnsi="Times New Roman" w:cs="Times New Roman"/>
                <w:b/>
                <w:bCs/>
                <w:sz w:val="28"/>
                <w:szCs w:val="28"/>
              </w:rPr>
            </w:pPr>
            <w:r w:rsidRPr="00923775">
              <w:rPr>
                <w:rFonts w:ascii="Times New Roman" w:eastAsia="Times New Roman" w:hAnsi="Times New Roman" w:cs="Times New Roman"/>
                <w:b/>
                <w:bCs/>
                <w:sz w:val="28"/>
                <w:szCs w:val="28"/>
              </w:rPr>
              <w:t>Индивидуальный предприниматель</w:t>
            </w:r>
          </w:p>
          <w:p w14:paraId="13561574" w14:textId="77777777" w:rsidR="009C3167" w:rsidRPr="00923775" w:rsidRDefault="009C3167" w:rsidP="00560DF0">
            <w:pPr>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Главный архитектор</w:t>
            </w:r>
            <w:r w:rsidR="00132BDA">
              <w:rPr>
                <w:rFonts w:ascii="Times New Roman" w:eastAsia="Times New Roman" w:hAnsi="Times New Roman" w:cs="Times New Roman"/>
                <w:b/>
                <w:bCs/>
                <w:sz w:val="28"/>
                <w:szCs w:val="28"/>
              </w:rPr>
              <w:t xml:space="preserve"> проекта</w:t>
            </w:r>
          </w:p>
          <w:p w14:paraId="6881D1D0" w14:textId="77777777" w:rsidR="009F74D1" w:rsidRPr="00923775" w:rsidRDefault="009F74D1" w:rsidP="00560DF0">
            <w:pPr>
              <w:jc w:val="center"/>
              <w:rPr>
                <w:rFonts w:ascii="Times New Roman" w:eastAsia="Times New Roman" w:hAnsi="Times New Roman" w:cs="Times New Roman"/>
                <w:b/>
                <w:bCs/>
                <w:sz w:val="28"/>
                <w:szCs w:val="28"/>
              </w:rPr>
            </w:pPr>
          </w:p>
        </w:tc>
        <w:tc>
          <w:tcPr>
            <w:tcW w:w="1015" w:type="dxa"/>
          </w:tcPr>
          <w:p w14:paraId="575B0E20" w14:textId="77777777" w:rsidR="009F74D1" w:rsidRPr="00923775" w:rsidRDefault="009F74D1" w:rsidP="00560DF0">
            <w:pPr>
              <w:jc w:val="center"/>
              <w:rPr>
                <w:rFonts w:ascii="Times New Roman" w:eastAsia="Times New Roman" w:hAnsi="Times New Roman" w:cs="Times New Roman"/>
                <w:b/>
                <w:bCs/>
                <w:sz w:val="28"/>
                <w:szCs w:val="28"/>
              </w:rPr>
            </w:pPr>
          </w:p>
        </w:tc>
        <w:tc>
          <w:tcPr>
            <w:tcW w:w="3406" w:type="dxa"/>
          </w:tcPr>
          <w:p w14:paraId="5B39BB3D" w14:textId="77777777" w:rsidR="009F74D1" w:rsidRPr="00923775" w:rsidRDefault="00923775" w:rsidP="00560DF0">
            <w:pPr>
              <w:jc w:val="center"/>
              <w:rPr>
                <w:rFonts w:ascii="Times New Roman" w:eastAsia="Times New Roman" w:hAnsi="Times New Roman" w:cs="Times New Roman"/>
                <w:b/>
                <w:bCs/>
                <w:sz w:val="28"/>
                <w:szCs w:val="28"/>
              </w:rPr>
            </w:pPr>
            <w:proofErr w:type="spellStart"/>
            <w:r w:rsidRPr="00923775">
              <w:rPr>
                <w:rFonts w:ascii="Times New Roman" w:eastAsia="Times New Roman" w:hAnsi="Times New Roman" w:cs="Times New Roman"/>
                <w:b/>
                <w:bCs/>
                <w:sz w:val="28"/>
                <w:szCs w:val="28"/>
              </w:rPr>
              <w:t>Радюк</w:t>
            </w:r>
            <w:proofErr w:type="spellEnd"/>
            <w:r w:rsidR="009F74D1" w:rsidRPr="00923775">
              <w:rPr>
                <w:rFonts w:ascii="Times New Roman" w:eastAsia="Times New Roman" w:hAnsi="Times New Roman" w:cs="Times New Roman"/>
                <w:b/>
                <w:bCs/>
                <w:sz w:val="28"/>
                <w:szCs w:val="28"/>
              </w:rPr>
              <w:t xml:space="preserve"> А.</w:t>
            </w:r>
            <w:r w:rsidRPr="00923775">
              <w:rPr>
                <w:rFonts w:ascii="Times New Roman" w:eastAsia="Times New Roman" w:hAnsi="Times New Roman" w:cs="Times New Roman"/>
                <w:b/>
                <w:bCs/>
                <w:sz w:val="28"/>
                <w:szCs w:val="28"/>
              </w:rPr>
              <w:t>А</w:t>
            </w:r>
            <w:r w:rsidR="009F74D1" w:rsidRPr="00923775">
              <w:rPr>
                <w:rFonts w:ascii="Times New Roman" w:eastAsia="Times New Roman" w:hAnsi="Times New Roman" w:cs="Times New Roman"/>
                <w:b/>
                <w:bCs/>
                <w:sz w:val="28"/>
                <w:szCs w:val="28"/>
              </w:rPr>
              <w:t>.</w:t>
            </w:r>
          </w:p>
          <w:p w14:paraId="50D0F64A" w14:textId="77777777" w:rsidR="009F74D1" w:rsidRPr="00923775" w:rsidRDefault="009C3167" w:rsidP="00560DF0">
            <w:pPr>
              <w:jc w:val="center"/>
              <w:rPr>
                <w:rFonts w:ascii="Times New Roman" w:eastAsia="Times New Roman" w:hAnsi="Times New Roman" w:cs="Times New Roman"/>
                <w:b/>
                <w:bCs/>
                <w:sz w:val="28"/>
                <w:szCs w:val="28"/>
              </w:rPr>
            </w:pPr>
            <w:proofErr w:type="spellStart"/>
            <w:r>
              <w:rPr>
                <w:rFonts w:ascii="Times New Roman" w:eastAsia="Times New Roman" w:hAnsi="Times New Roman" w:cs="Times New Roman"/>
                <w:b/>
                <w:bCs/>
                <w:sz w:val="28"/>
                <w:szCs w:val="28"/>
              </w:rPr>
              <w:t>Чернай</w:t>
            </w:r>
            <w:proofErr w:type="spellEnd"/>
            <w:r>
              <w:rPr>
                <w:rFonts w:ascii="Times New Roman" w:eastAsia="Times New Roman" w:hAnsi="Times New Roman" w:cs="Times New Roman"/>
                <w:b/>
                <w:bCs/>
                <w:sz w:val="28"/>
                <w:szCs w:val="28"/>
              </w:rPr>
              <w:t xml:space="preserve"> Г.В.</w:t>
            </w:r>
          </w:p>
        </w:tc>
      </w:tr>
    </w:tbl>
    <w:p w14:paraId="45F2EC51" w14:textId="6246E0B6" w:rsidR="00F664CD" w:rsidRDefault="00F664CD" w:rsidP="005F7D1A">
      <w:pPr>
        <w:jc w:val="center"/>
        <w:rPr>
          <w:rFonts w:ascii="Times New Roman" w:hAnsi="Times New Roman" w:cs="Times New Roman"/>
        </w:rPr>
      </w:pPr>
    </w:p>
    <w:p w14:paraId="54278DF8" w14:textId="77777777" w:rsidR="001C0390" w:rsidRPr="00923775" w:rsidRDefault="001C0390" w:rsidP="005F7D1A">
      <w:pPr>
        <w:jc w:val="center"/>
        <w:rPr>
          <w:rFonts w:ascii="Times New Roman" w:hAnsi="Times New Roman" w:cs="Times New Roman"/>
        </w:rPr>
      </w:pPr>
    </w:p>
    <w:p w14:paraId="002BFD54" w14:textId="65C23C69" w:rsidR="00F664CD" w:rsidRPr="00844093" w:rsidRDefault="00F664CD" w:rsidP="001E05AD">
      <w:pPr>
        <w:jc w:val="center"/>
        <w:rPr>
          <w:rFonts w:ascii="Times New Roman" w:eastAsia="Times New Roman" w:hAnsi="Times New Roman" w:cs="Times New Roman"/>
          <w:bCs/>
          <w:sz w:val="24"/>
          <w:szCs w:val="24"/>
          <w:highlight w:val="yellow"/>
        </w:rPr>
      </w:pPr>
      <w:r w:rsidRPr="00923775">
        <w:rPr>
          <w:rFonts w:ascii="Times New Roman" w:eastAsia="Times New Roman" w:hAnsi="Times New Roman" w:cs="Times New Roman"/>
          <w:b/>
          <w:bCs/>
          <w:sz w:val="24"/>
          <w:szCs w:val="24"/>
        </w:rPr>
        <w:t>Краснодар 201</w:t>
      </w:r>
      <w:r w:rsidR="00316397">
        <w:rPr>
          <w:rFonts w:ascii="Times New Roman" w:eastAsia="Times New Roman" w:hAnsi="Times New Roman" w:cs="Times New Roman"/>
          <w:b/>
          <w:bCs/>
          <w:sz w:val="24"/>
          <w:szCs w:val="24"/>
        </w:rPr>
        <w:t>9</w:t>
      </w:r>
      <w:r w:rsidRPr="00923775">
        <w:rPr>
          <w:rFonts w:ascii="Times New Roman" w:eastAsia="Times New Roman" w:hAnsi="Times New Roman" w:cs="Times New Roman"/>
          <w:b/>
          <w:bCs/>
          <w:sz w:val="24"/>
          <w:szCs w:val="24"/>
        </w:rPr>
        <w:t xml:space="preserve"> год</w:t>
      </w:r>
    </w:p>
    <w:p w14:paraId="32A2304C" w14:textId="77777777" w:rsidR="00F664CD" w:rsidRPr="00844093" w:rsidRDefault="00F664CD" w:rsidP="005F7D1A">
      <w:pPr>
        <w:rPr>
          <w:rFonts w:ascii="Times New Roman" w:hAnsi="Times New Roman" w:cs="Times New Roman"/>
          <w:highlight w:val="yellow"/>
        </w:rPr>
        <w:sectPr w:rsidR="00F664CD" w:rsidRPr="00844093" w:rsidSect="00F664CD">
          <w:footnotePr>
            <w:pos w:val="beneathText"/>
          </w:footnotePr>
          <w:type w:val="continuous"/>
          <w:pgSz w:w="11905" w:h="16837"/>
          <w:pgMar w:top="284" w:right="1132" w:bottom="426" w:left="2127" w:header="720" w:footer="720" w:gutter="0"/>
          <w:cols w:space="720"/>
          <w:docGrid w:linePitch="360"/>
        </w:sectPr>
      </w:pPr>
    </w:p>
    <w:p w14:paraId="1323909B" w14:textId="77777777" w:rsidR="002C05D4" w:rsidRPr="003224EF" w:rsidRDefault="002C05D4" w:rsidP="005F7D1A">
      <w:pPr>
        <w:jc w:val="center"/>
        <w:rPr>
          <w:rFonts w:ascii="Times New Roman" w:eastAsia="Times New Roman" w:hAnsi="Times New Roman" w:cs="Times New Roman"/>
          <w:b/>
          <w:sz w:val="32"/>
          <w:szCs w:val="32"/>
        </w:rPr>
      </w:pPr>
      <w:bookmarkStart w:id="2" w:name="_Toc255915897"/>
      <w:bookmarkStart w:id="3" w:name="_Toc256148850"/>
      <w:r w:rsidRPr="003224EF">
        <w:rPr>
          <w:rFonts w:ascii="Times New Roman" w:eastAsia="Times New Roman" w:hAnsi="Times New Roman" w:cs="Times New Roman"/>
          <w:b/>
          <w:sz w:val="32"/>
          <w:szCs w:val="32"/>
        </w:rPr>
        <w:lastRenderedPageBreak/>
        <w:t>Состав проект</w:t>
      </w:r>
      <w:r w:rsidR="00080CE4" w:rsidRPr="003224EF">
        <w:rPr>
          <w:rFonts w:ascii="Times New Roman" w:eastAsia="Times New Roman" w:hAnsi="Times New Roman" w:cs="Times New Roman"/>
          <w:b/>
          <w:sz w:val="32"/>
          <w:szCs w:val="32"/>
        </w:rPr>
        <w:t>а</w:t>
      </w:r>
    </w:p>
    <w:bookmarkEnd w:id="2"/>
    <w:bookmarkEnd w:id="3"/>
    <w:p w14:paraId="566F46A0" w14:textId="77777777" w:rsidR="004836DA" w:rsidRPr="003224EF" w:rsidRDefault="004836DA" w:rsidP="005F7D1A">
      <w:pPr>
        <w:widowControl w:val="0"/>
        <w:autoSpaceDE w:val="0"/>
        <w:autoSpaceDN w:val="0"/>
        <w:adjustRightInd w:val="0"/>
        <w:spacing w:before="120" w:after="0" w:line="240" w:lineRule="auto"/>
        <w:jc w:val="center"/>
        <w:outlineLvl w:val="0"/>
        <w:rPr>
          <w:rFonts w:ascii="Times New Roman" w:eastAsia="Times New Roman" w:hAnsi="Times New Roman" w:cs="Times New Roman"/>
          <w:b/>
          <w:color w:val="76923C" w:themeColor="accent3" w:themeShade="BF"/>
          <w:sz w:val="28"/>
          <w:szCs w:val="28"/>
        </w:rPr>
      </w:pPr>
    </w:p>
    <w:p w14:paraId="05F54A6F" w14:textId="77777777" w:rsidR="00D01959" w:rsidRPr="00D01959" w:rsidRDefault="00D01959" w:rsidP="00D01959">
      <w:pPr>
        <w:spacing w:after="0"/>
        <w:ind w:right="-176"/>
        <w:jc w:val="center"/>
        <w:rPr>
          <w:rFonts w:ascii="Times New Roman" w:eastAsia="Times New Roman" w:hAnsi="Times New Roman" w:cs="Times New Roman"/>
          <w:b/>
          <w:sz w:val="28"/>
          <w:szCs w:val="28"/>
        </w:rPr>
      </w:pPr>
      <w:r w:rsidRPr="00D01959">
        <w:rPr>
          <w:rFonts w:ascii="Times New Roman" w:eastAsia="Times New Roman" w:hAnsi="Times New Roman" w:cs="Times New Roman"/>
          <w:b/>
          <w:sz w:val="28"/>
          <w:szCs w:val="28"/>
        </w:rPr>
        <w:t xml:space="preserve">Подготовка проекта внесения изменений в генеральный план </w:t>
      </w:r>
    </w:p>
    <w:p w14:paraId="2E3543CA" w14:textId="77777777" w:rsidR="00D01959" w:rsidRPr="00D01959" w:rsidRDefault="00D01959" w:rsidP="00D01959">
      <w:pPr>
        <w:spacing w:after="0"/>
        <w:ind w:right="-176"/>
        <w:jc w:val="center"/>
        <w:rPr>
          <w:rFonts w:ascii="Times New Roman" w:eastAsia="Times New Roman" w:hAnsi="Times New Roman" w:cs="Times New Roman"/>
          <w:b/>
          <w:sz w:val="28"/>
          <w:szCs w:val="28"/>
        </w:rPr>
      </w:pPr>
      <w:r w:rsidRPr="00D01959">
        <w:rPr>
          <w:rFonts w:ascii="Times New Roman" w:eastAsia="Times New Roman" w:hAnsi="Times New Roman" w:cs="Times New Roman"/>
          <w:b/>
          <w:sz w:val="28"/>
          <w:szCs w:val="28"/>
        </w:rPr>
        <w:t xml:space="preserve">Родниковского сельского поселения Белореченского района </w:t>
      </w:r>
    </w:p>
    <w:p w14:paraId="4C767074" w14:textId="77777777" w:rsidR="004836DA" w:rsidRDefault="00D01959" w:rsidP="00D01959">
      <w:pPr>
        <w:spacing w:after="0"/>
        <w:ind w:right="-176"/>
        <w:jc w:val="center"/>
        <w:rPr>
          <w:rFonts w:ascii="Times New Roman" w:eastAsia="Times New Roman" w:hAnsi="Times New Roman" w:cs="Times New Roman"/>
          <w:b/>
          <w:sz w:val="28"/>
          <w:szCs w:val="28"/>
        </w:rPr>
      </w:pPr>
      <w:r w:rsidRPr="00D01959">
        <w:rPr>
          <w:rFonts w:ascii="Times New Roman" w:eastAsia="Times New Roman" w:hAnsi="Times New Roman" w:cs="Times New Roman"/>
          <w:b/>
          <w:sz w:val="28"/>
          <w:szCs w:val="28"/>
        </w:rPr>
        <w:t>Краснодарского края</w:t>
      </w:r>
    </w:p>
    <w:p w14:paraId="76C4E455" w14:textId="77777777" w:rsidR="00D01959" w:rsidRPr="00D01959" w:rsidRDefault="00D01959" w:rsidP="00D01959">
      <w:pPr>
        <w:spacing w:after="0"/>
        <w:ind w:right="-176"/>
        <w:jc w:val="center"/>
        <w:rPr>
          <w:rFonts w:ascii="Times New Roman" w:eastAsia="Times New Roman" w:hAnsi="Times New Roman" w:cs="Times New Roman"/>
          <w:b/>
          <w:sz w:val="28"/>
          <w:szCs w:val="28"/>
        </w:rPr>
      </w:pPr>
    </w:p>
    <w:tbl>
      <w:tblPr>
        <w:tblStyle w:val="aff0"/>
        <w:tblW w:w="9747" w:type="dxa"/>
        <w:tblLayout w:type="fixed"/>
        <w:tblLook w:val="04A0" w:firstRow="1" w:lastRow="0" w:firstColumn="1" w:lastColumn="0" w:noHBand="0" w:noVBand="1"/>
      </w:tblPr>
      <w:tblGrid>
        <w:gridCol w:w="1242"/>
        <w:gridCol w:w="5812"/>
        <w:gridCol w:w="1418"/>
        <w:gridCol w:w="1275"/>
      </w:tblGrid>
      <w:tr w:rsidR="009C3167" w:rsidRPr="009C3167" w14:paraId="241B61C2" w14:textId="77777777" w:rsidTr="009C3167">
        <w:trPr>
          <w:tblHeader/>
        </w:trPr>
        <w:tc>
          <w:tcPr>
            <w:tcW w:w="1242" w:type="dxa"/>
            <w:vAlign w:val="center"/>
          </w:tcPr>
          <w:p w14:paraId="7A789B0B" w14:textId="77777777" w:rsidR="009C3167" w:rsidRPr="009C3167" w:rsidRDefault="009C3167" w:rsidP="009C3167">
            <w:pPr>
              <w:widowControl w:val="0"/>
              <w:autoSpaceDE w:val="0"/>
              <w:autoSpaceDN w:val="0"/>
              <w:adjustRightInd w:val="0"/>
              <w:spacing w:line="276" w:lineRule="auto"/>
              <w:jc w:val="center"/>
              <w:rPr>
                <w:rFonts w:ascii="Times New Roman" w:eastAsia="Times New Roman" w:hAnsi="Times New Roman" w:cs="Times New Roman"/>
                <w:b/>
                <w:sz w:val="26"/>
                <w:szCs w:val="26"/>
                <w:u w:val="single"/>
              </w:rPr>
            </w:pPr>
          </w:p>
        </w:tc>
        <w:tc>
          <w:tcPr>
            <w:tcW w:w="5812" w:type="dxa"/>
            <w:vAlign w:val="center"/>
          </w:tcPr>
          <w:p w14:paraId="7FE0F319" w14:textId="77777777" w:rsidR="009C3167" w:rsidRPr="009C3167" w:rsidRDefault="009C3167" w:rsidP="009C3167">
            <w:pPr>
              <w:spacing w:line="276" w:lineRule="auto"/>
              <w:jc w:val="center"/>
              <w:rPr>
                <w:rFonts w:ascii="Times New Roman" w:eastAsia="Times New Roman" w:hAnsi="Times New Roman" w:cs="Times New Roman"/>
                <w:sz w:val="26"/>
                <w:szCs w:val="26"/>
              </w:rPr>
            </w:pPr>
            <w:r w:rsidRPr="009C3167">
              <w:rPr>
                <w:rFonts w:ascii="Times New Roman" w:eastAsia="Times New Roman" w:hAnsi="Times New Roman" w:cs="Times New Roman"/>
                <w:sz w:val="26"/>
                <w:szCs w:val="26"/>
              </w:rPr>
              <w:t>Наименование</w:t>
            </w:r>
          </w:p>
        </w:tc>
        <w:tc>
          <w:tcPr>
            <w:tcW w:w="1418" w:type="dxa"/>
            <w:vAlign w:val="center"/>
          </w:tcPr>
          <w:p w14:paraId="73DAFAE4" w14:textId="77777777" w:rsidR="009C3167" w:rsidRPr="009C3167" w:rsidRDefault="009C3167" w:rsidP="009C3167">
            <w:pPr>
              <w:spacing w:line="276" w:lineRule="auto"/>
              <w:jc w:val="center"/>
              <w:rPr>
                <w:rFonts w:ascii="Times New Roman" w:eastAsia="Times New Roman" w:hAnsi="Times New Roman" w:cs="Times New Roman"/>
                <w:sz w:val="26"/>
                <w:szCs w:val="26"/>
              </w:rPr>
            </w:pPr>
            <w:r w:rsidRPr="009C3167">
              <w:rPr>
                <w:rFonts w:ascii="Times New Roman" w:eastAsia="Times New Roman" w:hAnsi="Times New Roman" w:cs="Times New Roman"/>
                <w:sz w:val="26"/>
                <w:szCs w:val="26"/>
              </w:rPr>
              <w:t>Масштаб</w:t>
            </w:r>
          </w:p>
        </w:tc>
        <w:tc>
          <w:tcPr>
            <w:tcW w:w="1275" w:type="dxa"/>
            <w:vAlign w:val="center"/>
          </w:tcPr>
          <w:p w14:paraId="32D803ED" w14:textId="77777777" w:rsidR="009C3167" w:rsidRPr="009C3167" w:rsidRDefault="009C3167" w:rsidP="009C3167">
            <w:pPr>
              <w:spacing w:line="276" w:lineRule="auto"/>
              <w:jc w:val="center"/>
              <w:rPr>
                <w:rFonts w:ascii="Times New Roman" w:eastAsia="Times New Roman" w:hAnsi="Times New Roman" w:cs="Times New Roman"/>
                <w:sz w:val="26"/>
                <w:szCs w:val="26"/>
              </w:rPr>
            </w:pPr>
            <w:r w:rsidRPr="009C3167">
              <w:rPr>
                <w:rFonts w:ascii="Times New Roman" w:eastAsia="Times New Roman" w:hAnsi="Times New Roman" w:cs="Times New Roman"/>
                <w:sz w:val="26"/>
                <w:szCs w:val="26"/>
              </w:rPr>
              <w:t>Марка чертежа</w:t>
            </w:r>
          </w:p>
        </w:tc>
      </w:tr>
      <w:tr w:rsidR="009C3167" w:rsidRPr="009C3167" w14:paraId="5391D061" w14:textId="77777777" w:rsidTr="009C3167">
        <w:trPr>
          <w:trHeight w:val="565"/>
        </w:trPr>
        <w:tc>
          <w:tcPr>
            <w:tcW w:w="1242" w:type="dxa"/>
            <w:vAlign w:val="center"/>
          </w:tcPr>
          <w:p w14:paraId="49820DF7" w14:textId="77777777" w:rsidR="009C3167" w:rsidRPr="009C3167" w:rsidRDefault="009C3167" w:rsidP="009C3167">
            <w:pPr>
              <w:spacing w:line="276" w:lineRule="auto"/>
              <w:jc w:val="center"/>
              <w:rPr>
                <w:rFonts w:ascii="Times New Roman" w:eastAsia="Times New Roman" w:hAnsi="Times New Roman" w:cs="Times New Roman"/>
                <w:b/>
                <w:sz w:val="26"/>
                <w:szCs w:val="26"/>
              </w:rPr>
            </w:pPr>
          </w:p>
        </w:tc>
        <w:tc>
          <w:tcPr>
            <w:tcW w:w="8505" w:type="dxa"/>
            <w:gridSpan w:val="3"/>
            <w:vAlign w:val="center"/>
          </w:tcPr>
          <w:p w14:paraId="1D5EA94E" w14:textId="77777777" w:rsidR="009C3167" w:rsidRPr="009C3167" w:rsidRDefault="009C3167" w:rsidP="009C3167">
            <w:pPr>
              <w:spacing w:line="276" w:lineRule="auto"/>
              <w:ind w:right="106"/>
              <w:jc w:val="center"/>
              <w:rPr>
                <w:rFonts w:ascii="Times New Roman" w:eastAsia="Times New Roman" w:hAnsi="Times New Roman" w:cs="Times New Roman"/>
                <w:b/>
                <w:sz w:val="26"/>
                <w:szCs w:val="26"/>
              </w:rPr>
            </w:pPr>
            <w:r w:rsidRPr="009C3167">
              <w:rPr>
                <w:rFonts w:ascii="Times New Roman" w:eastAsia="Times New Roman" w:hAnsi="Times New Roman" w:cs="Times New Roman"/>
                <w:b/>
                <w:sz w:val="26"/>
                <w:szCs w:val="26"/>
              </w:rPr>
              <w:t>Подготовка материалов по обоснованию проекта генерального плана. Разработка проекта генерального плана в составе утверждаемой части (положения о территориальном планировании) и материалов по обоснованию.</w:t>
            </w:r>
          </w:p>
        </w:tc>
      </w:tr>
      <w:tr w:rsidR="009C3167" w:rsidRPr="009C3167" w14:paraId="6D744C24" w14:textId="77777777" w:rsidTr="009C3167">
        <w:trPr>
          <w:trHeight w:val="565"/>
        </w:trPr>
        <w:tc>
          <w:tcPr>
            <w:tcW w:w="1242" w:type="dxa"/>
            <w:vAlign w:val="center"/>
          </w:tcPr>
          <w:p w14:paraId="1BF3F82D" w14:textId="77777777" w:rsidR="009C3167" w:rsidRPr="009C3167" w:rsidRDefault="009C3167" w:rsidP="009C3167">
            <w:pPr>
              <w:spacing w:line="276" w:lineRule="auto"/>
              <w:jc w:val="center"/>
              <w:rPr>
                <w:rFonts w:ascii="Times New Roman" w:eastAsia="Times New Roman" w:hAnsi="Times New Roman" w:cs="Times New Roman"/>
                <w:sz w:val="26"/>
                <w:szCs w:val="26"/>
              </w:rPr>
            </w:pPr>
          </w:p>
        </w:tc>
        <w:tc>
          <w:tcPr>
            <w:tcW w:w="8505" w:type="dxa"/>
            <w:gridSpan w:val="3"/>
            <w:vAlign w:val="center"/>
          </w:tcPr>
          <w:p w14:paraId="79848F24" w14:textId="77777777" w:rsidR="009C3167" w:rsidRPr="009C3167" w:rsidRDefault="009C3167" w:rsidP="009C3167">
            <w:pPr>
              <w:spacing w:line="276" w:lineRule="auto"/>
              <w:ind w:right="106"/>
              <w:jc w:val="center"/>
              <w:rPr>
                <w:rFonts w:ascii="Times New Roman" w:eastAsia="Times New Roman" w:hAnsi="Times New Roman" w:cs="Times New Roman"/>
                <w:b/>
                <w:sz w:val="26"/>
                <w:szCs w:val="26"/>
              </w:rPr>
            </w:pPr>
            <w:r w:rsidRPr="009C3167">
              <w:rPr>
                <w:rFonts w:ascii="Times New Roman" w:eastAsia="Times New Roman" w:hAnsi="Times New Roman" w:cs="Times New Roman"/>
                <w:b/>
                <w:sz w:val="26"/>
                <w:szCs w:val="26"/>
              </w:rPr>
              <w:t>Утверждаемая часть</w:t>
            </w:r>
          </w:p>
        </w:tc>
      </w:tr>
      <w:tr w:rsidR="009C3167" w:rsidRPr="009C3167" w14:paraId="789FC9CB" w14:textId="77777777" w:rsidTr="009C3167">
        <w:tc>
          <w:tcPr>
            <w:tcW w:w="1242" w:type="dxa"/>
            <w:vAlign w:val="center"/>
          </w:tcPr>
          <w:p w14:paraId="2199E8DB" w14:textId="77777777" w:rsidR="009C3167" w:rsidRPr="009C3167" w:rsidRDefault="009C3167" w:rsidP="009C3167">
            <w:pPr>
              <w:spacing w:line="276" w:lineRule="auto"/>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Том 1</w:t>
            </w:r>
          </w:p>
        </w:tc>
        <w:tc>
          <w:tcPr>
            <w:tcW w:w="8505" w:type="dxa"/>
            <w:gridSpan w:val="3"/>
            <w:vAlign w:val="center"/>
          </w:tcPr>
          <w:p w14:paraId="2886E311" w14:textId="77777777" w:rsidR="009C3167" w:rsidRPr="009C3167" w:rsidRDefault="009C3167" w:rsidP="009C3167">
            <w:pPr>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Положение о территориальном планировании</w:t>
            </w:r>
          </w:p>
          <w:p w14:paraId="59C1BDEB" w14:textId="77777777" w:rsidR="009C3167" w:rsidRPr="009C3167" w:rsidRDefault="009C3167" w:rsidP="009C3167">
            <w:pPr>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 xml:space="preserve">Текстовые материалы </w:t>
            </w:r>
          </w:p>
        </w:tc>
      </w:tr>
      <w:tr w:rsidR="009C3167" w:rsidRPr="009C3167" w14:paraId="0FA2DF52" w14:textId="77777777" w:rsidTr="009C3167">
        <w:tc>
          <w:tcPr>
            <w:tcW w:w="1242" w:type="dxa"/>
            <w:vAlign w:val="center"/>
          </w:tcPr>
          <w:p w14:paraId="250D6064" w14:textId="77777777" w:rsidR="009C3167" w:rsidRPr="009C3167" w:rsidRDefault="009C3167" w:rsidP="009C3167">
            <w:pPr>
              <w:spacing w:line="276" w:lineRule="auto"/>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Том 2</w:t>
            </w:r>
          </w:p>
        </w:tc>
        <w:tc>
          <w:tcPr>
            <w:tcW w:w="8505" w:type="dxa"/>
            <w:gridSpan w:val="3"/>
            <w:vAlign w:val="center"/>
          </w:tcPr>
          <w:p w14:paraId="0D37A8AF" w14:textId="77777777" w:rsidR="009C3167" w:rsidRPr="009C3167" w:rsidRDefault="009C3167" w:rsidP="009C3167">
            <w:pPr>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Утверждаемая часть</w:t>
            </w:r>
          </w:p>
          <w:p w14:paraId="2B4EF893" w14:textId="77777777" w:rsidR="009C3167" w:rsidRPr="009C3167" w:rsidRDefault="009C3167" w:rsidP="009C3167">
            <w:pPr>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Графические материалы</w:t>
            </w:r>
          </w:p>
        </w:tc>
      </w:tr>
      <w:tr w:rsidR="009C3167" w:rsidRPr="009C3167" w14:paraId="407A37AA" w14:textId="77777777" w:rsidTr="009C3167">
        <w:tc>
          <w:tcPr>
            <w:tcW w:w="1242" w:type="dxa"/>
            <w:vAlign w:val="center"/>
          </w:tcPr>
          <w:p w14:paraId="765DFDF0" w14:textId="77777777" w:rsidR="009C3167" w:rsidRPr="009C3167" w:rsidRDefault="009C3167" w:rsidP="009C3167">
            <w:pPr>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1</w:t>
            </w:r>
          </w:p>
        </w:tc>
        <w:tc>
          <w:tcPr>
            <w:tcW w:w="5812" w:type="dxa"/>
            <w:vAlign w:val="center"/>
          </w:tcPr>
          <w:p w14:paraId="0EE3E663" w14:textId="77777777" w:rsidR="009C3167" w:rsidRPr="009C3167" w:rsidRDefault="009C3167" w:rsidP="009C3167">
            <w:pPr>
              <w:tabs>
                <w:tab w:val="left" w:pos="4170"/>
              </w:tabs>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Карта планируемого размещения объектов местного значения поселения</w:t>
            </w:r>
          </w:p>
        </w:tc>
        <w:tc>
          <w:tcPr>
            <w:tcW w:w="1418" w:type="dxa"/>
            <w:vAlign w:val="center"/>
          </w:tcPr>
          <w:p w14:paraId="580A23BA" w14:textId="77777777" w:rsidR="009C3167" w:rsidRPr="009C3167" w:rsidRDefault="009C3167" w:rsidP="009C3167">
            <w:pPr>
              <w:snapToGrid w:val="0"/>
              <w:spacing w:line="276" w:lineRule="auto"/>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1:10000</w:t>
            </w:r>
          </w:p>
        </w:tc>
        <w:tc>
          <w:tcPr>
            <w:tcW w:w="1275" w:type="dxa"/>
            <w:vAlign w:val="center"/>
          </w:tcPr>
          <w:p w14:paraId="18098684" w14:textId="77777777" w:rsidR="009C3167" w:rsidRPr="009C3167" w:rsidRDefault="009C3167" w:rsidP="009C3167">
            <w:pPr>
              <w:snapToGrid w:val="0"/>
              <w:spacing w:line="276" w:lineRule="auto"/>
              <w:ind w:left="-36" w:right="-52"/>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ГП-1</w:t>
            </w:r>
          </w:p>
        </w:tc>
      </w:tr>
      <w:tr w:rsidR="009C3167" w:rsidRPr="009C3167" w14:paraId="178AC011" w14:textId="77777777" w:rsidTr="009C3167">
        <w:tc>
          <w:tcPr>
            <w:tcW w:w="1242" w:type="dxa"/>
            <w:vAlign w:val="center"/>
          </w:tcPr>
          <w:p w14:paraId="2BB65A10" w14:textId="77777777" w:rsidR="009C3167" w:rsidRPr="009C3167" w:rsidRDefault="009C3167" w:rsidP="009C3167">
            <w:pPr>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2</w:t>
            </w:r>
          </w:p>
        </w:tc>
        <w:tc>
          <w:tcPr>
            <w:tcW w:w="5812" w:type="dxa"/>
            <w:vAlign w:val="center"/>
          </w:tcPr>
          <w:p w14:paraId="0DA9E178" w14:textId="77777777" w:rsidR="009C3167" w:rsidRPr="009C3167" w:rsidRDefault="009C3167" w:rsidP="009C3167">
            <w:pPr>
              <w:tabs>
                <w:tab w:val="left" w:pos="4170"/>
              </w:tabs>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Карта границ населенных пунктов, входящих в состав поселения</w:t>
            </w:r>
            <w:r w:rsidR="002D0257">
              <w:rPr>
                <w:rFonts w:ascii="Times New Roman" w:eastAsia="Calibri" w:hAnsi="Times New Roman" w:cs="Times New Roman"/>
                <w:sz w:val="26"/>
                <w:szCs w:val="26"/>
              </w:rPr>
              <w:t xml:space="preserve"> и земель различных категорий</w:t>
            </w:r>
          </w:p>
        </w:tc>
        <w:tc>
          <w:tcPr>
            <w:tcW w:w="1418" w:type="dxa"/>
            <w:vAlign w:val="center"/>
          </w:tcPr>
          <w:p w14:paraId="493B8146" w14:textId="77777777" w:rsidR="009C3167" w:rsidRPr="009C3167" w:rsidRDefault="009C3167" w:rsidP="009C3167">
            <w:pPr>
              <w:jc w:val="center"/>
              <w:rPr>
                <w:rFonts w:ascii="Times New Roman" w:hAnsi="Times New Roman" w:cs="Times New Roman"/>
              </w:rPr>
            </w:pPr>
            <w:r w:rsidRPr="009C3167">
              <w:rPr>
                <w:rFonts w:ascii="Times New Roman" w:eastAsia="Calibri" w:hAnsi="Times New Roman" w:cs="Times New Roman"/>
                <w:sz w:val="26"/>
                <w:szCs w:val="26"/>
              </w:rPr>
              <w:t>1:10000</w:t>
            </w:r>
          </w:p>
        </w:tc>
        <w:tc>
          <w:tcPr>
            <w:tcW w:w="1275" w:type="dxa"/>
            <w:vAlign w:val="center"/>
          </w:tcPr>
          <w:p w14:paraId="0ADB3B9E" w14:textId="77777777" w:rsidR="009C3167" w:rsidRPr="009C3167" w:rsidRDefault="009C3167" w:rsidP="009C3167">
            <w:pPr>
              <w:tabs>
                <w:tab w:val="left" w:pos="4170"/>
              </w:tabs>
              <w:snapToGrid w:val="0"/>
              <w:jc w:val="center"/>
              <w:rPr>
                <w:rFonts w:ascii="Times New Roman" w:eastAsia="Calibri" w:hAnsi="Times New Roman" w:cs="Times New Roman"/>
                <w:sz w:val="26"/>
                <w:szCs w:val="26"/>
                <w:highlight w:val="yellow"/>
              </w:rPr>
            </w:pPr>
            <w:r w:rsidRPr="009C3167">
              <w:rPr>
                <w:rFonts w:ascii="Times New Roman" w:eastAsia="Calibri" w:hAnsi="Times New Roman" w:cs="Times New Roman"/>
                <w:sz w:val="26"/>
                <w:szCs w:val="26"/>
              </w:rPr>
              <w:t>ГП-2</w:t>
            </w:r>
          </w:p>
        </w:tc>
      </w:tr>
      <w:tr w:rsidR="009C3167" w:rsidRPr="009C3167" w14:paraId="177DC220" w14:textId="77777777" w:rsidTr="009C3167">
        <w:tc>
          <w:tcPr>
            <w:tcW w:w="1242" w:type="dxa"/>
            <w:vAlign w:val="center"/>
          </w:tcPr>
          <w:p w14:paraId="40F71156" w14:textId="77777777" w:rsidR="009C3167" w:rsidRPr="009C3167" w:rsidRDefault="009C3167" w:rsidP="009C3167">
            <w:pPr>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3</w:t>
            </w:r>
          </w:p>
        </w:tc>
        <w:tc>
          <w:tcPr>
            <w:tcW w:w="5812" w:type="dxa"/>
            <w:vAlign w:val="center"/>
          </w:tcPr>
          <w:p w14:paraId="6160DCD1" w14:textId="77777777" w:rsidR="009C3167" w:rsidRPr="009C3167" w:rsidRDefault="009C3167" w:rsidP="009C3167">
            <w:pPr>
              <w:tabs>
                <w:tab w:val="left" w:pos="4170"/>
              </w:tabs>
              <w:snapToGrid w:val="0"/>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Карта функциональных зон поселения</w:t>
            </w:r>
          </w:p>
        </w:tc>
        <w:tc>
          <w:tcPr>
            <w:tcW w:w="1418" w:type="dxa"/>
            <w:vAlign w:val="center"/>
          </w:tcPr>
          <w:p w14:paraId="5C043031" w14:textId="77777777" w:rsidR="009C3167" w:rsidRPr="009C3167" w:rsidRDefault="009C3167" w:rsidP="009C3167">
            <w:pPr>
              <w:snapToGrid w:val="0"/>
              <w:spacing w:line="276" w:lineRule="auto"/>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1:10000</w:t>
            </w:r>
          </w:p>
        </w:tc>
        <w:tc>
          <w:tcPr>
            <w:tcW w:w="1275" w:type="dxa"/>
            <w:vAlign w:val="center"/>
          </w:tcPr>
          <w:p w14:paraId="27B9A1B7" w14:textId="77777777" w:rsidR="009C3167" w:rsidRPr="009C3167" w:rsidRDefault="009C3167" w:rsidP="009C3167">
            <w:pPr>
              <w:snapToGrid w:val="0"/>
              <w:spacing w:line="276" w:lineRule="auto"/>
              <w:ind w:left="-36" w:right="-52"/>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ГП-3</w:t>
            </w:r>
          </w:p>
        </w:tc>
      </w:tr>
      <w:tr w:rsidR="009C3167" w:rsidRPr="009C3167" w14:paraId="2C0B18F5" w14:textId="77777777" w:rsidTr="009C3167">
        <w:trPr>
          <w:trHeight w:val="538"/>
        </w:trPr>
        <w:tc>
          <w:tcPr>
            <w:tcW w:w="1242" w:type="dxa"/>
            <w:vAlign w:val="center"/>
          </w:tcPr>
          <w:p w14:paraId="4E8CF488" w14:textId="77777777" w:rsidR="009C3167" w:rsidRPr="009C3167" w:rsidRDefault="009C3167" w:rsidP="009C3167">
            <w:pPr>
              <w:snapToGrid w:val="0"/>
              <w:jc w:val="center"/>
              <w:rPr>
                <w:rFonts w:ascii="Times New Roman" w:eastAsia="Calibri" w:hAnsi="Times New Roman" w:cs="Times New Roman"/>
                <w:sz w:val="26"/>
                <w:szCs w:val="26"/>
              </w:rPr>
            </w:pPr>
          </w:p>
        </w:tc>
        <w:tc>
          <w:tcPr>
            <w:tcW w:w="8505" w:type="dxa"/>
            <w:gridSpan w:val="3"/>
            <w:vAlign w:val="center"/>
          </w:tcPr>
          <w:p w14:paraId="108DD402" w14:textId="77777777" w:rsidR="009C3167" w:rsidRPr="009C3167" w:rsidRDefault="009C3167" w:rsidP="009C3167">
            <w:pPr>
              <w:tabs>
                <w:tab w:val="left" w:pos="4170"/>
              </w:tabs>
              <w:snapToGrid w:val="0"/>
              <w:jc w:val="center"/>
              <w:rPr>
                <w:rFonts w:ascii="Times New Roman" w:eastAsia="Calibri" w:hAnsi="Times New Roman" w:cs="Times New Roman"/>
                <w:sz w:val="26"/>
                <w:szCs w:val="26"/>
              </w:rPr>
            </w:pPr>
            <w:r w:rsidRPr="009C3167">
              <w:rPr>
                <w:rFonts w:ascii="Times New Roman" w:eastAsia="Times New Roman" w:hAnsi="Times New Roman" w:cs="Times New Roman"/>
                <w:b/>
                <w:sz w:val="26"/>
                <w:szCs w:val="26"/>
              </w:rPr>
              <w:t>Приложение к генеральному плану</w:t>
            </w:r>
          </w:p>
        </w:tc>
      </w:tr>
      <w:tr w:rsidR="009C3167" w:rsidRPr="009C3167" w14:paraId="20A36E3B" w14:textId="77777777" w:rsidTr="009C3167">
        <w:tc>
          <w:tcPr>
            <w:tcW w:w="1242" w:type="dxa"/>
            <w:vAlign w:val="center"/>
          </w:tcPr>
          <w:p w14:paraId="40C94CBD" w14:textId="77777777" w:rsidR="009C3167" w:rsidRPr="009C3167" w:rsidRDefault="009C3167" w:rsidP="009C3167">
            <w:pPr>
              <w:snapToGrid w:val="0"/>
              <w:jc w:val="center"/>
              <w:rPr>
                <w:rFonts w:ascii="Times New Roman" w:eastAsia="Calibri" w:hAnsi="Times New Roman" w:cs="Times New Roman"/>
                <w:sz w:val="26"/>
                <w:szCs w:val="26"/>
              </w:rPr>
            </w:pPr>
          </w:p>
        </w:tc>
        <w:tc>
          <w:tcPr>
            <w:tcW w:w="5812" w:type="dxa"/>
            <w:vAlign w:val="center"/>
          </w:tcPr>
          <w:p w14:paraId="0591D16B" w14:textId="77777777" w:rsidR="009C3167" w:rsidRPr="009C3167" w:rsidRDefault="009C3167" w:rsidP="009C3167">
            <w:pPr>
              <w:pStyle w:val="af5"/>
              <w:spacing w:after="0"/>
              <w:rPr>
                <w:rFonts w:eastAsia="Calibri"/>
                <w:sz w:val="26"/>
                <w:szCs w:val="26"/>
              </w:rPr>
            </w:pPr>
            <w:r w:rsidRPr="009C3167">
              <w:rPr>
                <w:rFonts w:eastAsia="Calibri"/>
                <w:sz w:val="26"/>
                <w:szCs w:val="26"/>
              </w:rPr>
              <w:t xml:space="preserve">Сведения о границах населенных </w:t>
            </w:r>
            <w:proofErr w:type="spellStart"/>
            <w:r w:rsidRPr="009C3167">
              <w:rPr>
                <w:rFonts w:eastAsia="Calibri"/>
                <w:sz w:val="26"/>
                <w:szCs w:val="26"/>
              </w:rPr>
              <w:t>пунктов,входящих</w:t>
            </w:r>
            <w:proofErr w:type="spellEnd"/>
            <w:r w:rsidRPr="009C3167">
              <w:rPr>
                <w:rFonts w:eastAsia="Calibri"/>
                <w:sz w:val="26"/>
                <w:szCs w:val="26"/>
              </w:rPr>
              <w:t xml:space="preserve"> в состав поселения, которые содержат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tc>
        <w:tc>
          <w:tcPr>
            <w:tcW w:w="1418" w:type="dxa"/>
            <w:vAlign w:val="center"/>
          </w:tcPr>
          <w:p w14:paraId="461BB8C8" w14:textId="77777777" w:rsidR="009C3167" w:rsidRPr="009C3167" w:rsidRDefault="009C3167" w:rsidP="009C3167">
            <w:pPr>
              <w:pStyle w:val="af5"/>
              <w:spacing w:after="0"/>
              <w:rPr>
                <w:rFonts w:eastAsia="Calibri"/>
                <w:sz w:val="26"/>
                <w:szCs w:val="26"/>
              </w:rPr>
            </w:pPr>
          </w:p>
        </w:tc>
        <w:tc>
          <w:tcPr>
            <w:tcW w:w="1275" w:type="dxa"/>
            <w:vAlign w:val="center"/>
          </w:tcPr>
          <w:p w14:paraId="308CB25D" w14:textId="77777777" w:rsidR="009C3167" w:rsidRPr="009C3167" w:rsidRDefault="009C3167" w:rsidP="009C3167">
            <w:pPr>
              <w:pStyle w:val="af5"/>
              <w:spacing w:after="0"/>
              <w:rPr>
                <w:rFonts w:eastAsia="Calibri"/>
                <w:sz w:val="26"/>
                <w:szCs w:val="26"/>
              </w:rPr>
            </w:pPr>
          </w:p>
        </w:tc>
      </w:tr>
      <w:tr w:rsidR="009C3167" w:rsidRPr="009C3167" w14:paraId="0B1CEF21" w14:textId="77777777" w:rsidTr="009C3167">
        <w:trPr>
          <w:trHeight w:val="750"/>
        </w:trPr>
        <w:tc>
          <w:tcPr>
            <w:tcW w:w="1242" w:type="dxa"/>
            <w:vAlign w:val="center"/>
          </w:tcPr>
          <w:p w14:paraId="38C89C1C" w14:textId="77777777" w:rsidR="009C3167" w:rsidRPr="009C3167" w:rsidRDefault="009C3167" w:rsidP="009C3167">
            <w:pPr>
              <w:widowControl w:val="0"/>
              <w:autoSpaceDE w:val="0"/>
              <w:autoSpaceDN w:val="0"/>
              <w:adjustRightInd w:val="0"/>
              <w:spacing w:line="276" w:lineRule="auto"/>
              <w:jc w:val="center"/>
              <w:rPr>
                <w:rFonts w:ascii="Times New Roman" w:eastAsia="Times New Roman" w:hAnsi="Times New Roman" w:cs="Times New Roman"/>
                <w:color w:val="76923C" w:themeColor="accent3" w:themeShade="BF"/>
                <w:sz w:val="26"/>
                <w:szCs w:val="26"/>
              </w:rPr>
            </w:pPr>
          </w:p>
        </w:tc>
        <w:tc>
          <w:tcPr>
            <w:tcW w:w="8505" w:type="dxa"/>
            <w:gridSpan w:val="3"/>
            <w:vAlign w:val="center"/>
          </w:tcPr>
          <w:p w14:paraId="0319AD60" w14:textId="77777777" w:rsidR="009C3167" w:rsidRPr="009C3167" w:rsidRDefault="009C3167" w:rsidP="009C3167">
            <w:pPr>
              <w:widowControl w:val="0"/>
              <w:autoSpaceDE w:val="0"/>
              <w:autoSpaceDN w:val="0"/>
              <w:adjustRightInd w:val="0"/>
              <w:spacing w:line="276" w:lineRule="auto"/>
              <w:jc w:val="center"/>
              <w:rPr>
                <w:rFonts w:ascii="Times New Roman" w:eastAsia="Times New Roman" w:hAnsi="Times New Roman" w:cs="Times New Roman"/>
                <w:b/>
                <w:color w:val="76923C" w:themeColor="accent3" w:themeShade="BF"/>
                <w:sz w:val="26"/>
                <w:szCs w:val="26"/>
              </w:rPr>
            </w:pPr>
            <w:r w:rsidRPr="009C3167">
              <w:rPr>
                <w:rFonts w:ascii="Times New Roman" w:eastAsia="Times New Roman" w:hAnsi="Times New Roman" w:cs="Times New Roman"/>
                <w:b/>
                <w:sz w:val="26"/>
                <w:szCs w:val="26"/>
              </w:rPr>
              <w:t>Материалы по обоснованию генерального плана</w:t>
            </w:r>
          </w:p>
        </w:tc>
      </w:tr>
      <w:tr w:rsidR="009C3167" w:rsidRPr="009C3167" w14:paraId="7C486241" w14:textId="77777777" w:rsidTr="009C3167">
        <w:tc>
          <w:tcPr>
            <w:tcW w:w="1242" w:type="dxa"/>
            <w:vAlign w:val="center"/>
          </w:tcPr>
          <w:p w14:paraId="700E81C1" w14:textId="77777777" w:rsidR="009C3167" w:rsidRPr="009C3167" w:rsidRDefault="009C3167" w:rsidP="00B96EBA">
            <w:pPr>
              <w:spacing w:line="276" w:lineRule="auto"/>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 xml:space="preserve">Том </w:t>
            </w:r>
            <w:r w:rsidR="00B96EBA">
              <w:rPr>
                <w:rFonts w:ascii="Times New Roman" w:eastAsia="Calibri" w:hAnsi="Times New Roman" w:cs="Times New Roman"/>
                <w:sz w:val="26"/>
                <w:szCs w:val="26"/>
              </w:rPr>
              <w:t>3</w:t>
            </w:r>
          </w:p>
        </w:tc>
        <w:tc>
          <w:tcPr>
            <w:tcW w:w="8505" w:type="dxa"/>
            <w:gridSpan w:val="3"/>
          </w:tcPr>
          <w:p w14:paraId="7794C5DB" w14:textId="77777777" w:rsidR="009C3167" w:rsidRPr="009C3167" w:rsidRDefault="009C3167" w:rsidP="009C3167">
            <w:pPr>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Материалы по обоснованию генерального плана</w:t>
            </w:r>
          </w:p>
          <w:p w14:paraId="2177641D" w14:textId="77777777" w:rsidR="009C3167" w:rsidRPr="009C3167" w:rsidRDefault="009C3167" w:rsidP="009C3167">
            <w:pPr>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Текстовые материалы</w:t>
            </w:r>
          </w:p>
        </w:tc>
      </w:tr>
      <w:tr w:rsidR="009C3167" w:rsidRPr="009C3167" w14:paraId="46C8032A" w14:textId="77777777" w:rsidTr="009C3167">
        <w:tc>
          <w:tcPr>
            <w:tcW w:w="1242" w:type="dxa"/>
            <w:vAlign w:val="center"/>
          </w:tcPr>
          <w:p w14:paraId="7FEE60E1" w14:textId="77777777" w:rsidR="009C3167" w:rsidRPr="009C3167" w:rsidRDefault="009C3167" w:rsidP="00B96EBA">
            <w:pPr>
              <w:spacing w:line="276" w:lineRule="auto"/>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 xml:space="preserve">Том </w:t>
            </w:r>
            <w:r w:rsidR="00B96EBA">
              <w:rPr>
                <w:rFonts w:ascii="Times New Roman" w:eastAsia="Calibri" w:hAnsi="Times New Roman" w:cs="Times New Roman"/>
                <w:sz w:val="26"/>
                <w:szCs w:val="26"/>
              </w:rPr>
              <w:t>4</w:t>
            </w:r>
          </w:p>
        </w:tc>
        <w:tc>
          <w:tcPr>
            <w:tcW w:w="8505" w:type="dxa"/>
            <w:gridSpan w:val="3"/>
          </w:tcPr>
          <w:p w14:paraId="77078EF2" w14:textId="77777777" w:rsidR="009C3167" w:rsidRPr="009C3167" w:rsidRDefault="009C3167" w:rsidP="009C3167">
            <w:pPr>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Материалы по обоснованию генерального плана</w:t>
            </w:r>
          </w:p>
          <w:p w14:paraId="7803D9D0" w14:textId="77777777" w:rsidR="009C3167" w:rsidRPr="009C3167" w:rsidRDefault="009C3167" w:rsidP="009C3167">
            <w:pPr>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Графические материалы</w:t>
            </w:r>
          </w:p>
        </w:tc>
      </w:tr>
      <w:tr w:rsidR="009C3167" w:rsidRPr="009C3167" w14:paraId="25284722" w14:textId="77777777" w:rsidTr="009C3167">
        <w:tc>
          <w:tcPr>
            <w:tcW w:w="1242" w:type="dxa"/>
            <w:vAlign w:val="center"/>
          </w:tcPr>
          <w:p w14:paraId="022E2CD1" w14:textId="77777777" w:rsidR="009C3167" w:rsidRPr="009C3167" w:rsidRDefault="009C3167" w:rsidP="009C3167">
            <w:pPr>
              <w:spacing w:line="276" w:lineRule="auto"/>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1</w:t>
            </w:r>
          </w:p>
        </w:tc>
        <w:tc>
          <w:tcPr>
            <w:tcW w:w="5812" w:type="dxa"/>
            <w:vAlign w:val="center"/>
          </w:tcPr>
          <w:p w14:paraId="4079F723" w14:textId="77777777" w:rsidR="009C3167" w:rsidRPr="009C3167" w:rsidRDefault="009C3167" w:rsidP="009C3167">
            <w:pPr>
              <w:pStyle w:val="af5"/>
              <w:spacing w:after="0"/>
              <w:rPr>
                <w:rFonts w:eastAsia="Calibri"/>
                <w:sz w:val="26"/>
                <w:szCs w:val="26"/>
              </w:rPr>
            </w:pPr>
            <w:r w:rsidRPr="009C3167">
              <w:rPr>
                <w:rFonts w:eastAsia="Calibri"/>
                <w:sz w:val="26"/>
                <w:szCs w:val="26"/>
              </w:rPr>
              <w:t xml:space="preserve">Карта современного использования территории, границ поселения, границ населенных пунктов </w:t>
            </w:r>
          </w:p>
        </w:tc>
        <w:tc>
          <w:tcPr>
            <w:tcW w:w="1418" w:type="dxa"/>
            <w:vAlign w:val="center"/>
          </w:tcPr>
          <w:p w14:paraId="220ACFD0" w14:textId="77777777" w:rsidR="009C3167" w:rsidRPr="009C3167" w:rsidRDefault="009C3167" w:rsidP="009C3167">
            <w:pPr>
              <w:spacing w:line="276" w:lineRule="auto"/>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1:10000</w:t>
            </w:r>
          </w:p>
        </w:tc>
        <w:tc>
          <w:tcPr>
            <w:tcW w:w="1275" w:type="dxa"/>
            <w:vAlign w:val="center"/>
          </w:tcPr>
          <w:p w14:paraId="13D31DBB" w14:textId="77777777" w:rsidR="009C3167" w:rsidRPr="009C3167" w:rsidRDefault="009C3167" w:rsidP="009C3167">
            <w:pPr>
              <w:tabs>
                <w:tab w:val="left" w:pos="4170"/>
              </w:tabs>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ГП-4</w:t>
            </w:r>
          </w:p>
        </w:tc>
      </w:tr>
      <w:tr w:rsidR="009C3167" w:rsidRPr="009C3167" w14:paraId="71F1E343" w14:textId="77777777" w:rsidTr="009C3167">
        <w:tc>
          <w:tcPr>
            <w:tcW w:w="1242" w:type="dxa"/>
            <w:vAlign w:val="center"/>
          </w:tcPr>
          <w:p w14:paraId="153D9FAC" w14:textId="77777777" w:rsidR="009C3167" w:rsidRPr="009C3167" w:rsidRDefault="009C3167" w:rsidP="009C3167">
            <w:pPr>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2</w:t>
            </w:r>
          </w:p>
        </w:tc>
        <w:tc>
          <w:tcPr>
            <w:tcW w:w="5812" w:type="dxa"/>
            <w:vAlign w:val="center"/>
          </w:tcPr>
          <w:p w14:paraId="7823456D" w14:textId="77777777" w:rsidR="009C3167" w:rsidRPr="009C3167" w:rsidRDefault="009C3167" w:rsidP="009C3167">
            <w:pPr>
              <w:pStyle w:val="af5"/>
              <w:spacing w:after="0"/>
              <w:rPr>
                <w:rFonts w:eastAsia="Calibri"/>
                <w:sz w:val="26"/>
                <w:szCs w:val="26"/>
              </w:rPr>
            </w:pPr>
            <w:r w:rsidRPr="009C3167">
              <w:rPr>
                <w:rFonts w:eastAsia="Calibri"/>
                <w:sz w:val="26"/>
                <w:szCs w:val="26"/>
              </w:rPr>
              <w:t>Карта комплексной оценки территории</w:t>
            </w:r>
          </w:p>
        </w:tc>
        <w:tc>
          <w:tcPr>
            <w:tcW w:w="1418" w:type="dxa"/>
            <w:vAlign w:val="center"/>
          </w:tcPr>
          <w:p w14:paraId="7C2B4C6C" w14:textId="77777777" w:rsidR="009C3167" w:rsidRPr="009C3167" w:rsidRDefault="009C3167" w:rsidP="009C3167">
            <w:pPr>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1:10000</w:t>
            </w:r>
          </w:p>
        </w:tc>
        <w:tc>
          <w:tcPr>
            <w:tcW w:w="1275" w:type="dxa"/>
            <w:vAlign w:val="center"/>
          </w:tcPr>
          <w:p w14:paraId="241FC5BF" w14:textId="77777777" w:rsidR="009C3167" w:rsidRPr="009C3167" w:rsidRDefault="009C3167" w:rsidP="009C3167">
            <w:pPr>
              <w:tabs>
                <w:tab w:val="left" w:pos="4170"/>
              </w:tabs>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ГП-5</w:t>
            </w:r>
          </w:p>
        </w:tc>
      </w:tr>
      <w:tr w:rsidR="009C3167" w:rsidRPr="009C3167" w14:paraId="3E3EBDC2" w14:textId="77777777" w:rsidTr="009C3167">
        <w:tc>
          <w:tcPr>
            <w:tcW w:w="1242" w:type="dxa"/>
            <w:vAlign w:val="center"/>
          </w:tcPr>
          <w:p w14:paraId="67A867FD" w14:textId="77777777" w:rsidR="009C3167" w:rsidRPr="009C3167" w:rsidRDefault="009C3167" w:rsidP="009C3167">
            <w:pPr>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3</w:t>
            </w:r>
          </w:p>
        </w:tc>
        <w:tc>
          <w:tcPr>
            <w:tcW w:w="5812" w:type="dxa"/>
            <w:vAlign w:val="center"/>
          </w:tcPr>
          <w:p w14:paraId="42AA4F6B" w14:textId="77777777" w:rsidR="009C3167" w:rsidRPr="009C3167" w:rsidRDefault="009C3167" w:rsidP="009C3167">
            <w:pPr>
              <w:pStyle w:val="af5"/>
              <w:spacing w:after="0"/>
              <w:rPr>
                <w:rFonts w:eastAsia="Calibri"/>
                <w:sz w:val="26"/>
                <w:szCs w:val="26"/>
                <w:highlight w:val="yellow"/>
              </w:rPr>
            </w:pPr>
            <w:r w:rsidRPr="009C3167">
              <w:rPr>
                <w:rFonts w:eastAsia="Calibri"/>
                <w:sz w:val="26"/>
                <w:szCs w:val="26"/>
              </w:rPr>
              <w:t xml:space="preserve">Карта местоположения существующих и </w:t>
            </w:r>
            <w:r w:rsidRPr="009C3167">
              <w:rPr>
                <w:rFonts w:eastAsia="Calibri"/>
                <w:sz w:val="26"/>
                <w:szCs w:val="26"/>
              </w:rPr>
              <w:lastRenderedPageBreak/>
              <w:t>строящихся объектов местного, регионального и федерального значения поселения</w:t>
            </w:r>
          </w:p>
        </w:tc>
        <w:tc>
          <w:tcPr>
            <w:tcW w:w="1418" w:type="dxa"/>
            <w:vAlign w:val="center"/>
          </w:tcPr>
          <w:p w14:paraId="1AB5950A" w14:textId="77777777" w:rsidR="009C3167" w:rsidRPr="009C3167" w:rsidRDefault="009C3167" w:rsidP="009C3167">
            <w:pPr>
              <w:jc w:val="center"/>
              <w:rPr>
                <w:rFonts w:ascii="Times New Roman" w:eastAsia="Calibri" w:hAnsi="Times New Roman" w:cs="Times New Roman"/>
                <w:sz w:val="26"/>
                <w:szCs w:val="26"/>
                <w:highlight w:val="yellow"/>
              </w:rPr>
            </w:pPr>
            <w:r w:rsidRPr="009C3167">
              <w:rPr>
                <w:rFonts w:ascii="Times New Roman" w:eastAsia="Calibri" w:hAnsi="Times New Roman" w:cs="Times New Roman"/>
                <w:sz w:val="26"/>
                <w:szCs w:val="26"/>
              </w:rPr>
              <w:lastRenderedPageBreak/>
              <w:t>1:10000</w:t>
            </w:r>
          </w:p>
        </w:tc>
        <w:tc>
          <w:tcPr>
            <w:tcW w:w="1275" w:type="dxa"/>
            <w:vAlign w:val="center"/>
          </w:tcPr>
          <w:p w14:paraId="432359F4" w14:textId="77777777" w:rsidR="009C3167" w:rsidRPr="009C3167" w:rsidRDefault="009C3167" w:rsidP="009C3167">
            <w:pPr>
              <w:tabs>
                <w:tab w:val="left" w:pos="4170"/>
              </w:tabs>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ГП-6</w:t>
            </w:r>
          </w:p>
        </w:tc>
      </w:tr>
      <w:tr w:rsidR="009C3167" w:rsidRPr="009C3167" w14:paraId="717B8B06" w14:textId="77777777" w:rsidTr="009C3167">
        <w:tc>
          <w:tcPr>
            <w:tcW w:w="1242" w:type="dxa"/>
            <w:vAlign w:val="center"/>
          </w:tcPr>
          <w:p w14:paraId="08028655" w14:textId="77777777" w:rsidR="009C3167" w:rsidRPr="009C3167" w:rsidRDefault="009C3167" w:rsidP="009C3167">
            <w:pPr>
              <w:snapToGrid w:val="0"/>
              <w:jc w:val="center"/>
              <w:rPr>
                <w:rFonts w:ascii="Times New Roman" w:hAnsi="Times New Roman" w:cs="Times New Roman"/>
                <w:bCs/>
                <w:color w:val="000000" w:themeColor="text1"/>
                <w:sz w:val="26"/>
                <w:szCs w:val="26"/>
              </w:rPr>
            </w:pPr>
            <w:r w:rsidRPr="009C3167">
              <w:rPr>
                <w:rFonts w:ascii="Times New Roman" w:hAnsi="Times New Roman" w:cs="Times New Roman"/>
                <w:bCs/>
                <w:color w:val="000000" w:themeColor="text1"/>
                <w:sz w:val="26"/>
                <w:szCs w:val="26"/>
              </w:rPr>
              <w:t>4</w:t>
            </w:r>
          </w:p>
        </w:tc>
        <w:tc>
          <w:tcPr>
            <w:tcW w:w="5812" w:type="dxa"/>
            <w:vAlign w:val="center"/>
          </w:tcPr>
          <w:p w14:paraId="63E82FF6" w14:textId="77777777" w:rsidR="009C3167" w:rsidRPr="009C3167" w:rsidRDefault="009C3167" w:rsidP="009C3167">
            <w:pPr>
              <w:pStyle w:val="af5"/>
              <w:spacing w:after="0"/>
              <w:rPr>
                <w:rFonts w:eastAsia="Calibri"/>
                <w:sz w:val="26"/>
                <w:szCs w:val="26"/>
              </w:rPr>
            </w:pPr>
            <w:r w:rsidRPr="009C3167">
              <w:rPr>
                <w:rFonts w:eastAsia="Calibri"/>
                <w:sz w:val="26"/>
                <w:szCs w:val="26"/>
              </w:rPr>
              <w:t xml:space="preserve">Карта территорий объектов культурного наследия </w:t>
            </w:r>
          </w:p>
        </w:tc>
        <w:tc>
          <w:tcPr>
            <w:tcW w:w="1418" w:type="dxa"/>
            <w:vAlign w:val="center"/>
          </w:tcPr>
          <w:p w14:paraId="5D84DC56" w14:textId="77777777" w:rsidR="009C3167" w:rsidRPr="009C3167" w:rsidRDefault="009C3167" w:rsidP="009C3167">
            <w:pPr>
              <w:jc w:val="center"/>
              <w:rPr>
                <w:rFonts w:ascii="Times New Roman" w:hAnsi="Times New Roman" w:cs="Times New Roman"/>
              </w:rPr>
            </w:pPr>
            <w:r w:rsidRPr="009C3167">
              <w:rPr>
                <w:rFonts w:ascii="Times New Roman" w:eastAsia="Calibri" w:hAnsi="Times New Roman" w:cs="Times New Roman"/>
                <w:sz w:val="26"/>
                <w:szCs w:val="26"/>
              </w:rPr>
              <w:t>1:10000</w:t>
            </w:r>
          </w:p>
        </w:tc>
        <w:tc>
          <w:tcPr>
            <w:tcW w:w="1275" w:type="dxa"/>
            <w:vAlign w:val="center"/>
          </w:tcPr>
          <w:p w14:paraId="4D05C5A1" w14:textId="77777777" w:rsidR="009C3167" w:rsidRPr="009C3167" w:rsidRDefault="009C3167" w:rsidP="009C3167">
            <w:pPr>
              <w:tabs>
                <w:tab w:val="left" w:pos="4170"/>
              </w:tabs>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ГП-7</w:t>
            </w:r>
          </w:p>
        </w:tc>
      </w:tr>
      <w:tr w:rsidR="009C3167" w:rsidRPr="009C3167" w14:paraId="1325368E" w14:textId="77777777" w:rsidTr="009C3167">
        <w:tc>
          <w:tcPr>
            <w:tcW w:w="1242" w:type="dxa"/>
            <w:vAlign w:val="center"/>
          </w:tcPr>
          <w:p w14:paraId="2B9167B5" w14:textId="77777777" w:rsidR="009C3167" w:rsidRPr="009C3167" w:rsidRDefault="009C3167" w:rsidP="009C3167">
            <w:pPr>
              <w:snapToGrid w:val="0"/>
              <w:jc w:val="center"/>
              <w:rPr>
                <w:rFonts w:ascii="Times New Roman" w:hAnsi="Times New Roman" w:cs="Times New Roman"/>
                <w:bCs/>
                <w:color w:val="000000" w:themeColor="text1"/>
                <w:sz w:val="26"/>
                <w:szCs w:val="26"/>
              </w:rPr>
            </w:pPr>
            <w:r w:rsidRPr="009C3167">
              <w:rPr>
                <w:rFonts w:ascii="Times New Roman" w:hAnsi="Times New Roman" w:cs="Times New Roman"/>
                <w:bCs/>
                <w:color w:val="000000" w:themeColor="text1"/>
                <w:sz w:val="26"/>
                <w:szCs w:val="26"/>
              </w:rPr>
              <w:t>5</w:t>
            </w:r>
          </w:p>
        </w:tc>
        <w:tc>
          <w:tcPr>
            <w:tcW w:w="5812" w:type="dxa"/>
            <w:vAlign w:val="center"/>
          </w:tcPr>
          <w:p w14:paraId="04444E6B" w14:textId="77777777" w:rsidR="009C3167" w:rsidRPr="009C3167" w:rsidRDefault="009C3167" w:rsidP="009C3167">
            <w:pPr>
              <w:pStyle w:val="af5"/>
              <w:spacing w:after="0"/>
              <w:rPr>
                <w:rFonts w:eastAsia="Calibri"/>
                <w:sz w:val="26"/>
                <w:szCs w:val="26"/>
              </w:rPr>
            </w:pPr>
            <w:r w:rsidRPr="009C3167">
              <w:rPr>
                <w:rFonts w:eastAsia="Calibri"/>
                <w:sz w:val="26"/>
                <w:szCs w:val="26"/>
              </w:rPr>
              <w:t xml:space="preserve">Карта зон с особыми условиями использования территорий </w:t>
            </w:r>
          </w:p>
        </w:tc>
        <w:tc>
          <w:tcPr>
            <w:tcW w:w="1418" w:type="dxa"/>
            <w:vAlign w:val="center"/>
          </w:tcPr>
          <w:p w14:paraId="4B81132C" w14:textId="77777777" w:rsidR="009C3167" w:rsidRPr="009C3167" w:rsidRDefault="009C3167" w:rsidP="009C3167">
            <w:pPr>
              <w:jc w:val="center"/>
              <w:rPr>
                <w:rFonts w:ascii="Times New Roman" w:hAnsi="Times New Roman" w:cs="Times New Roman"/>
              </w:rPr>
            </w:pPr>
            <w:r w:rsidRPr="009C3167">
              <w:rPr>
                <w:rFonts w:ascii="Times New Roman" w:eastAsia="Calibri" w:hAnsi="Times New Roman" w:cs="Times New Roman"/>
                <w:sz w:val="26"/>
                <w:szCs w:val="26"/>
              </w:rPr>
              <w:t>1:10000</w:t>
            </w:r>
          </w:p>
        </w:tc>
        <w:tc>
          <w:tcPr>
            <w:tcW w:w="1275" w:type="dxa"/>
            <w:vAlign w:val="center"/>
          </w:tcPr>
          <w:p w14:paraId="31C95095" w14:textId="77777777" w:rsidR="009C3167" w:rsidRPr="009C3167" w:rsidRDefault="009C3167" w:rsidP="009C3167">
            <w:pPr>
              <w:tabs>
                <w:tab w:val="left" w:pos="4170"/>
              </w:tabs>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ГП-8</w:t>
            </w:r>
          </w:p>
        </w:tc>
      </w:tr>
      <w:tr w:rsidR="009C3167" w:rsidRPr="009C3167" w14:paraId="075C93DD" w14:textId="77777777" w:rsidTr="009C3167">
        <w:tc>
          <w:tcPr>
            <w:tcW w:w="1242" w:type="dxa"/>
            <w:vAlign w:val="center"/>
          </w:tcPr>
          <w:p w14:paraId="15AA9192" w14:textId="77777777" w:rsidR="009C3167" w:rsidRPr="009C3167" w:rsidRDefault="009C3167" w:rsidP="009C3167">
            <w:pPr>
              <w:snapToGrid w:val="0"/>
              <w:jc w:val="center"/>
              <w:rPr>
                <w:rFonts w:ascii="Times New Roman" w:hAnsi="Times New Roman" w:cs="Times New Roman"/>
                <w:bCs/>
                <w:color w:val="000000" w:themeColor="text1"/>
                <w:sz w:val="26"/>
                <w:szCs w:val="26"/>
              </w:rPr>
            </w:pPr>
            <w:r w:rsidRPr="009C3167">
              <w:rPr>
                <w:rFonts w:ascii="Times New Roman" w:hAnsi="Times New Roman" w:cs="Times New Roman"/>
                <w:bCs/>
                <w:color w:val="000000" w:themeColor="text1"/>
                <w:sz w:val="26"/>
                <w:szCs w:val="26"/>
              </w:rPr>
              <w:t>6</w:t>
            </w:r>
          </w:p>
        </w:tc>
        <w:tc>
          <w:tcPr>
            <w:tcW w:w="5812" w:type="dxa"/>
            <w:vAlign w:val="center"/>
          </w:tcPr>
          <w:p w14:paraId="4B9F596B" w14:textId="77777777" w:rsidR="009C3167" w:rsidRPr="009C3167" w:rsidRDefault="009C3167" w:rsidP="003C42EA">
            <w:pPr>
              <w:pStyle w:val="af5"/>
              <w:spacing w:after="0"/>
              <w:rPr>
                <w:rFonts w:eastAsia="Calibri"/>
                <w:sz w:val="26"/>
                <w:szCs w:val="26"/>
              </w:rPr>
            </w:pPr>
            <w:r w:rsidRPr="009C3167">
              <w:rPr>
                <w:rFonts w:eastAsia="Calibri"/>
                <w:sz w:val="26"/>
                <w:szCs w:val="26"/>
              </w:rPr>
              <w:t>Карта транспортной инфраструктуры</w:t>
            </w:r>
          </w:p>
        </w:tc>
        <w:tc>
          <w:tcPr>
            <w:tcW w:w="1418" w:type="dxa"/>
            <w:vAlign w:val="center"/>
          </w:tcPr>
          <w:p w14:paraId="3B362D5F" w14:textId="77777777" w:rsidR="009C3167" w:rsidRPr="009C3167" w:rsidRDefault="009C3167" w:rsidP="009C3167">
            <w:pPr>
              <w:jc w:val="center"/>
              <w:rPr>
                <w:rFonts w:ascii="Times New Roman" w:hAnsi="Times New Roman" w:cs="Times New Roman"/>
              </w:rPr>
            </w:pPr>
            <w:r w:rsidRPr="009C3167">
              <w:rPr>
                <w:rFonts w:ascii="Times New Roman" w:eastAsia="Calibri" w:hAnsi="Times New Roman" w:cs="Times New Roman"/>
                <w:sz w:val="26"/>
                <w:szCs w:val="26"/>
              </w:rPr>
              <w:t>1:10000</w:t>
            </w:r>
          </w:p>
        </w:tc>
        <w:tc>
          <w:tcPr>
            <w:tcW w:w="1275" w:type="dxa"/>
            <w:vAlign w:val="center"/>
          </w:tcPr>
          <w:p w14:paraId="287764A3" w14:textId="77777777" w:rsidR="009C3167" w:rsidRPr="009C3167" w:rsidRDefault="009C3167" w:rsidP="009C3167">
            <w:pPr>
              <w:tabs>
                <w:tab w:val="left" w:pos="4170"/>
              </w:tabs>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ГП-9</w:t>
            </w:r>
          </w:p>
        </w:tc>
      </w:tr>
      <w:tr w:rsidR="009C3167" w:rsidRPr="009C3167" w14:paraId="7B20B1F2" w14:textId="77777777" w:rsidTr="009C3167">
        <w:tc>
          <w:tcPr>
            <w:tcW w:w="1242" w:type="dxa"/>
            <w:vAlign w:val="center"/>
          </w:tcPr>
          <w:p w14:paraId="05A1462D" w14:textId="77777777" w:rsidR="009C3167" w:rsidRPr="009C3167" w:rsidRDefault="009C3167" w:rsidP="009C3167">
            <w:pPr>
              <w:snapToGrid w:val="0"/>
              <w:jc w:val="center"/>
              <w:rPr>
                <w:rFonts w:ascii="Times New Roman" w:hAnsi="Times New Roman" w:cs="Times New Roman"/>
                <w:bCs/>
                <w:color w:val="000000" w:themeColor="text1"/>
                <w:sz w:val="26"/>
                <w:szCs w:val="26"/>
              </w:rPr>
            </w:pPr>
            <w:r w:rsidRPr="009C3167">
              <w:rPr>
                <w:rFonts w:ascii="Times New Roman" w:hAnsi="Times New Roman" w:cs="Times New Roman"/>
                <w:bCs/>
                <w:color w:val="000000" w:themeColor="text1"/>
                <w:sz w:val="26"/>
                <w:szCs w:val="26"/>
              </w:rPr>
              <w:t>7</w:t>
            </w:r>
          </w:p>
        </w:tc>
        <w:tc>
          <w:tcPr>
            <w:tcW w:w="5812" w:type="dxa"/>
            <w:vAlign w:val="center"/>
          </w:tcPr>
          <w:p w14:paraId="170DEB5D" w14:textId="77777777" w:rsidR="009C3167" w:rsidRPr="009C3167" w:rsidRDefault="009C3167" w:rsidP="009C3167">
            <w:pPr>
              <w:pStyle w:val="af5"/>
              <w:spacing w:after="0"/>
              <w:rPr>
                <w:rFonts w:eastAsia="Calibri"/>
                <w:sz w:val="26"/>
                <w:szCs w:val="26"/>
              </w:rPr>
            </w:pPr>
            <w:r w:rsidRPr="009C3167">
              <w:rPr>
                <w:rFonts w:eastAsia="Calibri"/>
                <w:sz w:val="26"/>
                <w:szCs w:val="26"/>
              </w:rPr>
              <w:t>Карта территорий, подверженных риску возникновения чрезвычайных ситуаций природного и техногенного характера</w:t>
            </w:r>
          </w:p>
        </w:tc>
        <w:tc>
          <w:tcPr>
            <w:tcW w:w="1418" w:type="dxa"/>
            <w:vAlign w:val="center"/>
          </w:tcPr>
          <w:p w14:paraId="0C0B1F69" w14:textId="77777777" w:rsidR="009C3167" w:rsidRPr="009C3167" w:rsidRDefault="009C3167" w:rsidP="009C3167">
            <w:pPr>
              <w:jc w:val="center"/>
              <w:rPr>
                <w:rFonts w:ascii="Times New Roman" w:hAnsi="Times New Roman" w:cs="Times New Roman"/>
              </w:rPr>
            </w:pPr>
            <w:r w:rsidRPr="009C3167">
              <w:rPr>
                <w:rFonts w:ascii="Times New Roman" w:eastAsia="Calibri" w:hAnsi="Times New Roman" w:cs="Times New Roman"/>
                <w:sz w:val="26"/>
                <w:szCs w:val="26"/>
              </w:rPr>
              <w:t>1:10000</w:t>
            </w:r>
          </w:p>
        </w:tc>
        <w:tc>
          <w:tcPr>
            <w:tcW w:w="1275" w:type="dxa"/>
            <w:vAlign w:val="center"/>
          </w:tcPr>
          <w:p w14:paraId="21C0C3B5" w14:textId="77777777" w:rsidR="009C3167" w:rsidRPr="009C3167" w:rsidRDefault="009C3167" w:rsidP="009C3167">
            <w:pPr>
              <w:tabs>
                <w:tab w:val="left" w:pos="4170"/>
              </w:tabs>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ГП-10</w:t>
            </w:r>
          </w:p>
        </w:tc>
      </w:tr>
      <w:tr w:rsidR="005C1B77" w:rsidRPr="009C3167" w14:paraId="2B281D32" w14:textId="77777777" w:rsidTr="009C3167">
        <w:tc>
          <w:tcPr>
            <w:tcW w:w="1242" w:type="dxa"/>
            <w:vAlign w:val="center"/>
          </w:tcPr>
          <w:p w14:paraId="30577DC9" w14:textId="77777777" w:rsidR="005C1B77" w:rsidRPr="006D5429" w:rsidRDefault="005C1B77" w:rsidP="005C1B77">
            <w:pPr>
              <w:snapToGrid w:val="0"/>
              <w:jc w:val="center"/>
              <w:rPr>
                <w:bCs/>
                <w:color w:val="000000" w:themeColor="text1"/>
                <w:sz w:val="26"/>
                <w:szCs w:val="26"/>
              </w:rPr>
            </w:pPr>
            <w:r w:rsidRPr="006D5429">
              <w:rPr>
                <w:bCs/>
                <w:color w:val="000000" w:themeColor="text1"/>
                <w:sz w:val="26"/>
                <w:szCs w:val="26"/>
              </w:rPr>
              <w:t>8</w:t>
            </w:r>
          </w:p>
        </w:tc>
        <w:tc>
          <w:tcPr>
            <w:tcW w:w="5812" w:type="dxa"/>
            <w:vAlign w:val="center"/>
          </w:tcPr>
          <w:p w14:paraId="27815F03" w14:textId="77777777" w:rsidR="005C1B77" w:rsidRPr="006D5429" w:rsidRDefault="005C1B77" w:rsidP="005C1B77">
            <w:pPr>
              <w:pStyle w:val="af5"/>
              <w:spacing w:after="0"/>
              <w:rPr>
                <w:rFonts w:eastAsia="Calibri"/>
                <w:sz w:val="26"/>
                <w:szCs w:val="26"/>
              </w:rPr>
            </w:pPr>
            <w:r w:rsidRPr="006D5429">
              <w:rPr>
                <w:rFonts w:eastAsia="Calibri"/>
                <w:sz w:val="26"/>
                <w:szCs w:val="26"/>
              </w:rPr>
              <w:t>Карта инженерной инфраструктуры</w:t>
            </w:r>
            <w:r w:rsidR="003C42EA">
              <w:rPr>
                <w:rFonts w:eastAsia="Calibri"/>
                <w:sz w:val="26"/>
                <w:szCs w:val="26"/>
              </w:rPr>
              <w:t xml:space="preserve"> и трубопроводного транспорта</w:t>
            </w:r>
          </w:p>
        </w:tc>
        <w:tc>
          <w:tcPr>
            <w:tcW w:w="1418" w:type="dxa"/>
            <w:vAlign w:val="center"/>
          </w:tcPr>
          <w:p w14:paraId="2926CB83" w14:textId="77777777" w:rsidR="005C1B77" w:rsidRPr="006D5429" w:rsidRDefault="005C1B77" w:rsidP="005C1B77">
            <w:pPr>
              <w:jc w:val="center"/>
            </w:pPr>
            <w:r w:rsidRPr="006D5429">
              <w:rPr>
                <w:rFonts w:eastAsia="Calibri"/>
                <w:sz w:val="26"/>
                <w:szCs w:val="26"/>
              </w:rPr>
              <w:t>1:10000</w:t>
            </w:r>
          </w:p>
        </w:tc>
        <w:tc>
          <w:tcPr>
            <w:tcW w:w="1275" w:type="dxa"/>
            <w:vAlign w:val="center"/>
          </w:tcPr>
          <w:p w14:paraId="505A16C3" w14:textId="77777777" w:rsidR="005C1B77" w:rsidRPr="005C1B77" w:rsidRDefault="005C1B77" w:rsidP="005C1B77">
            <w:pPr>
              <w:tabs>
                <w:tab w:val="left" w:pos="4170"/>
              </w:tabs>
              <w:snapToGrid w:val="0"/>
              <w:jc w:val="center"/>
              <w:rPr>
                <w:rFonts w:ascii="Times New Roman" w:eastAsia="Calibri" w:hAnsi="Times New Roman" w:cs="Times New Roman"/>
                <w:sz w:val="26"/>
                <w:szCs w:val="26"/>
              </w:rPr>
            </w:pPr>
            <w:r w:rsidRPr="005C1B77">
              <w:rPr>
                <w:rFonts w:ascii="Times New Roman" w:eastAsia="Calibri" w:hAnsi="Times New Roman" w:cs="Times New Roman"/>
                <w:sz w:val="26"/>
                <w:szCs w:val="26"/>
              </w:rPr>
              <w:t>ГП-11</w:t>
            </w:r>
          </w:p>
        </w:tc>
      </w:tr>
    </w:tbl>
    <w:p w14:paraId="3CF4BF49" w14:textId="77777777" w:rsidR="009C3167" w:rsidRPr="009C3167" w:rsidRDefault="009C3167" w:rsidP="009C3167">
      <w:pPr>
        <w:rPr>
          <w:rFonts w:ascii="Times New Roman" w:hAnsi="Times New Roman" w:cs="Times New Roman"/>
          <w:sz w:val="26"/>
          <w:szCs w:val="26"/>
          <w:highlight w:val="yellow"/>
        </w:rPr>
      </w:pPr>
    </w:p>
    <w:p w14:paraId="145B2F3C" w14:textId="77777777" w:rsidR="009C3167" w:rsidRPr="009C3167" w:rsidRDefault="009C3167" w:rsidP="009C3167">
      <w:pPr>
        <w:rPr>
          <w:rFonts w:ascii="Times New Roman" w:hAnsi="Times New Roman" w:cs="Times New Roman"/>
          <w:sz w:val="26"/>
          <w:szCs w:val="26"/>
          <w:highlight w:val="yellow"/>
        </w:rPr>
      </w:pPr>
      <w:r w:rsidRPr="009C3167">
        <w:rPr>
          <w:rFonts w:ascii="Times New Roman" w:hAnsi="Times New Roman" w:cs="Times New Roman"/>
          <w:sz w:val="26"/>
          <w:szCs w:val="26"/>
          <w:highlight w:val="yellow"/>
        </w:rPr>
        <w:br w:type="page"/>
      </w:r>
    </w:p>
    <w:p w14:paraId="092FD0DD" w14:textId="77777777" w:rsidR="003D5B31" w:rsidRPr="006D0863" w:rsidRDefault="00215B93" w:rsidP="005F7D1A">
      <w:pPr>
        <w:pStyle w:val="38"/>
        <w:spacing w:after="0"/>
      </w:pPr>
      <w:r w:rsidRPr="006D0863">
        <w:lastRenderedPageBreak/>
        <w:t>Оглавление</w:t>
      </w:r>
    </w:p>
    <w:p w14:paraId="0A6C6D61" w14:textId="77777777" w:rsidR="005E6B8C" w:rsidRDefault="00A36026">
      <w:pPr>
        <w:pStyle w:val="1b"/>
        <w:rPr>
          <w:rFonts w:asciiTheme="minorHAnsi" w:hAnsiTheme="minorHAnsi" w:cstheme="minorBidi"/>
          <w:b w:val="0"/>
          <w:sz w:val="22"/>
          <w:szCs w:val="22"/>
        </w:rPr>
      </w:pPr>
      <w:r w:rsidRPr="006D0863">
        <w:rPr>
          <w:rFonts w:eastAsia="Times New Roman"/>
          <w:color w:val="76923C" w:themeColor="accent3" w:themeShade="BF"/>
          <w:lang w:eastAsia="ar-SA"/>
        </w:rPr>
        <w:fldChar w:fldCharType="begin"/>
      </w:r>
      <w:r w:rsidR="003D5B31" w:rsidRPr="006D0863">
        <w:rPr>
          <w:rFonts w:eastAsia="Times New Roman"/>
          <w:color w:val="76923C" w:themeColor="accent3" w:themeShade="BF"/>
          <w:lang w:eastAsia="ar-SA"/>
        </w:rPr>
        <w:instrText xml:space="preserve"> TOC \o "1-3" \h \z \u </w:instrText>
      </w:r>
      <w:r w:rsidRPr="006D0863">
        <w:rPr>
          <w:rFonts w:eastAsia="Times New Roman"/>
          <w:color w:val="76923C" w:themeColor="accent3" w:themeShade="BF"/>
          <w:lang w:eastAsia="ar-SA"/>
        </w:rPr>
        <w:fldChar w:fldCharType="separate"/>
      </w:r>
      <w:hyperlink w:anchor="_Toc36540282" w:history="1">
        <w:r w:rsidR="005E6B8C" w:rsidRPr="00571F40">
          <w:rPr>
            <w:rStyle w:val="af4"/>
            <w:rFonts w:eastAsia="Times New Roman"/>
            <w:bCs/>
          </w:rPr>
          <w:t>1.</w:t>
        </w:r>
        <w:r w:rsidR="005E6B8C" w:rsidRPr="00571F40">
          <w:rPr>
            <w:rStyle w:val="af4"/>
            <w:rFonts w:eastAsia="Times New Roman"/>
            <w:bCs/>
            <w:spacing w:val="-1"/>
          </w:rPr>
          <w:t>СВЕДЕНИЯ</w:t>
        </w:r>
        <w:r w:rsidR="005E6B8C" w:rsidRPr="00571F40">
          <w:rPr>
            <w:rStyle w:val="af4"/>
            <w:rFonts w:eastAsia="Times New Roman"/>
            <w:bCs/>
          </w:rPr>
          <w:t>О</w:t>
        </w:r>
        <w:r w:rsidR="005E6B8C" w:rsidRPr="00571F40">
          <w:rPr>
            <w:rStyle w:val="af4"/>
            <w:rFonts w:eastAsia="Times New Roman"/>
            <w:bCs/>
            <w:spacing w:val="-2"/>
          </w:rPr>
          <w:t>ВИДАХ,</w:t>
        </w:r>
        <w:r w:rsidR="005E6B8C" w:rsidRPr="00571F40">
          <w:rPr>
            <w:rStyle w:val="af4"/>
            <w:rFonts w:eastAsia="Times New Roman"/>
            <w:bCs/>
            <w:spacing w:val="-1"/>
          </w:rPr>
          <w:t xml:space="preserve"> НАЗНАЧЕНИИ </w:t>
        </w:r>
        <w:r w:rsidR="005E6B8C" w:rsidRPr="00571F40">
          <w:rPr>
            <w:rStyle w:val="af4"/>
            <w:rFonts w:eastAsia="Times New Roman"/>
            <w:bCs/>
          </w:rPr>
          <w:t xml:space="preserve">И </w:t>
        </w:r>
        <w:r w:rsidR="005E6B8C" w:rsidRPr="00571F40">
          <w:rPr>
            <w:rStyle w:val="af4"/>
            <w:rFonts w:eastAsia="Times New Roman"/>
            <w:bCs/>
            <w:spacing w:val="-1"/>
          </w:rPr>
          <w:t>НАИМЕНОВАНИЯХПЛАНИРУЕМЫХДЛЯРАЗМЕЩЕНИЯ ОБЪЕКТОВМЕСТНОГО</w:t>
        </w:r>
        <w:r w:rsidR="005E6B8C" w:rsidRPr="00571F40">
          <w:rPr>
            <w:rStyle w:val="af4"/>
            <w:rFonts w:eastAsia="Times New Roman"/>
            <w:bCs/>
          </w:rPr>
          <w:t>ЗНАЧЕНИЯ</w:t>
        </w:r>
        <w:r w:rsidR="0076071E">
          <w:rPr>
            <w:rStyle w:val="af4"/>
            <w:rFonts w:eastAsia="Times New Roman"/>
            <w:bCs/>
            <w:spacing w:val="-2"/>
          </w:rPr>
          <w:t>СЕЛЬ</w:t>
        </w:r>
        <w:r w:rsidR="005E6B8C" w:rsidRPr="0076071E">
          <w:rPr>
            <w:rStyle w:val="af4"/>
            <w:rFonts w:eastAsia="Times New Roman"/>
            <w:bCs/>
          </w:rPr>
          <w:t>СКОГ</w:t>
        </w:r>
        <w:r w:rsidR="005E6B8C" w:rsidRPr="00571F40">
          <w:rPr>
            <w:rStyle w:val="af4"/>
            <w:rFonts w:eastAsia="Times New Roman"/>
            <w:bCs/>
            <w:spacing w:val="-2"/>
          </w:rPr>
          <w:t>О ПОСЕЛЕНИЯ</w:t>
        </w:r>
        <w:r w:rsidR="005E6B8C" w:rsidRPr="00571F40">
          <w:rPr>
            <w:rStyle w:val="af4"/>
            <w:rFonts w:eastAsia="Times New Roman"/>
            <w:bCs/>
            <w:spacing w:val="-1"/>
          </w:rPr>
          <w:t xml:space="preserve">, </w:t>
        </w:r>
        <w:r w:rsidR="005E6B8C" w:rsidRPr="00571F40">
          <w:rPr>
            <w:rStyle w:val="af4"/>
            <w:rFonts w:eastAsia="Times New Roman"/>
            <w:bCs/>
          </w:rPr>
          <w:t>ИХ</w:t>
        </w:r>
        <w:r w:rsidR="005E6B8C" w:rsidRPr="00571F40">
          <w:rPr>
            <w:rStyle w:val="af4"/>
            <w:rFonts w:eastAsia="Times New Roman"/>
            <w:bCs/>
            <w:spacing w:val="-1"/>
          </w:rPr>
          <w:t xml:space="preserve"> МЕСТОПОЛОЖЕНИЕ,</w:t>
        </w:r>
        <w:r w:rsidR="005E6B8C" w:rsidRPr="00571F40">
          <w:rPr>
            <w:rStyle w:val="af4"/>
            <w:rFonts w:eastAsia="Times New Roman"/>
            <w:bCs/>
          </w:rPr>
          <w:t xml:space="preserve">А </w:t>
        </w:r>
        <w:r w:rsidR="005E6B8C" w:rsidRPr="00571F40">
          <w:rPr>
            <w:rStyle w:val="af4"/>
            <w:rFonts w:eastAsia="Times New Roman"/>
            <w:spacing w:val="-1"/>
          </w:rPr>
          <w:t>ТАКЖЕХАРАКТЕРИСТИКИЗОН</w:t>
        </w:r>
        <w:r w:rsidR="005E6B8C" w:rsidRPr="00571F40">
          <w:rPr>
            <w:rStyle w:val="af4"/>
            <w:rFonts w:eastAsia="Times New Roman"/>
          </w:rPr>
          <w:t>С</w:t>
        </w:r>
        <w:r w:rsidR="005E6B8C" w:rsidRPr="00571F40">
          <w:rPr>
            <w:rStyle w:val="af4"/>
            <w:rFonts w:eastAsia="Times New Roman"/>
            <w:spacing w:val="-1"/>
          </w:rPr>
          <w:t xml:space="preserve"> ОСОБЫМИ УСЛОВИЯМИИСПОЛЬЗОВАНИЯ ТЕРРИТОРИЙ</w:t>
        </w:r>
        <w:r w:rsidR="005E6B8C" w:rsidRPr="00571F40">
          <w:rPr>
            <w:rStyle w:val="af4"/>
            <w:rFonts w:eastAsia="Times New Roman"/>
          </w:rPr>
          <w:t xml:space="preserve"> В</w:t>
        </w:r>
        <w:r w:rsidR="005E6B8C" w:rsidRPr="00571F40">
          <w:rPr>
            <w:rStyle w:val="af4"/>
            <w:rFonts w:eastAsia="Times New Roman"/>
            <w:spacing w:val="-1"/>
          </w:rPr>
          <w:t>СЛУЧАЕ,ЕСЛИ УСТАНОВЛЕНИЕТАКИХ</w:t>
        </w:r>
        <w:r w:rsidR="005E6B8C" w:rsidRPr="00571F40">
          <w:rPr>
            <w:rStyle w:val="af4"/>
            <w:rFonts w:eastAsia="Times New Roman"/>
          </w:rPr>
          <w:t xml:space="preserve">ЗОН </w:t>
        </w:r>
        <w:r w:rsidR="005E6B8C" w:rsidRPr="00571F40">
          <w:rPr>
            <w:rStyle w:val="af4"/>
            <w:rFonts w:eastAsia="Times New Roman"/>
            <w:spacing w:val="-1"/>
          </w:rPr>
          <w:t xml:space="preserve">ТРЕБУЕТСЯ </w:t>
        </w:r>
        <w:r w:rsidR="005E6B8C" w:rsidRPr="00571F40">
          <w:rPr>
            <w:rStyle w:val="af4"/>
            <w:rFonts w:eastAsia="Times New Roman"/>
          </w:rPr>
          <w:t xml:space="preserve">В </w:t>
        </w:r>
        <w:r w:rsidR="005E6B8C" w:rsidRPr="00571F40">
          <w:rPr>
            <w:rStyle w:val="af4"/>
            <w:rFonts w:eastAsia="Times New Roman"/>
            <w:spacing w:val="-1"/>
          </w:rPr>
          <w:t>СВЯЗИ</w:t>
        </w:r>
        <w:r w:rsidR="005E6B8C" w:rsidRPr="00571F40">
          <w:rPr>
            <w:rStyle w:val="af4"/>
            <w:rFonts w:eastAsia="Times New Roman"/>
          </w:rPr>
          <w:t xml:space="preserve"> С</w:t>
        </w:r>
        <w:r w:rsidR="005E6B8C" w:rsidRPr="00571F40">
          <w:rPr>
            <w:rStyle w:val="af4"/>
            <w:rFonts w:eastAsia="Times New Roman"/>
            <w:spacing w:val="-1"/>
          </w:rPr>
          <w:t xml:space="preserve"> РАЗМЕЩЕНИЕМ ДАННЫХОБЪЕКТОВ</w:t>
        </w:r>
        <w:r w:rsidR="005E6B8C">
          <w:rPr>
            <w:webHidden/>
          </w:rPr>
          <w:tab/>
        </w:r>
        <w:r>
          <w:rPr>
            <w:webHidden/>
          </w:rPr>
          <w:fldChar w:fldCharType="begin"/>
        </w:r>
        <w:r w:rsidR="005E6B8C">
          <w:rPr>
            <w:webHidden/>
          </w:rPr>
          <w:instrText xml:space="preserve"> PAGEREF _Toc36540282 \h </w:instrText>
        </w:r>
        <w:r>
          <w:rPr>
            <w:webHidden/>
          </w:rPr>
        </w:r>
        <w:r>
          <w:rPr>
            <w:webHidden/>
          </w:rPr>
          <w:fldChar w:fldCharType="separate"/>
        </w:r>
        <w:r w:rsidR="003920D3">
          <w:rPr>
            <w:webHidden/>
          </w:rPr>
          <w:t>6</w:t>
        </w:r>
        <w:r>
          <w:rPr>
            <w:webHidden/>
          </w:rPr>
          <w:fldChar w:fldCharType="end"/>
        </w:r>
      </w:hyperlink>
    </w:p>
    <w:p w14:paraId="7CACD376" w14:textId="77777777" w:rsidR="005E6B8C" w:rsidRDefault="001D1A16">
      <w:pPr>
        <w:pStyle w:val="1b"/>
        <w:rPr>
          <w:rFonts w:asciiTheme="minorHAnsi" w:hAnsiTheme="minorHAnsi" w:cstheme="minorBidi"/>
          <w:b w:val="0"/>
          <w:sz w:val="22"/>
          <w:szCs w:val="22"/>
        </w:rPr>
      </w:pPr>
      <w:hyperlink w:anchor="_Toc36540283" w:history="1">
        <w:r w:rsidR="005E6B8C" w:rsidRPr="00571F40">
          <w:rPr>
            <w:rStyle w:val="af4"/>
            <w:bCs/>
            <w:spacing w:val="-1"/>
          </w:rPr>
          <w:t>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005E6B8C">
          <w:rPr>
            <w:webHidden/>
          </w:rPr>
          <w:tab/>
        </w:r>
        <w:r w:rsidR="00A36026">
          <w:rPr>
            <w:webHidden/>
          </w:rPr>
          <w:fldChar w:fldCharType="begin"/>
        </w:r>
        <w:r w:rsidR="005E6B8C">
          <w:rPr>
            <w:webHidden/>
          </w:rPr>
          <w:instrText xml:space="preserve"> PAGEREF _Toc36540283 \h </w:instrText>
        </w:r>
        <w:r w:rsidR="00A36026">
          <w:rPr>
            <w:webHidden/>
          </w:rPr>
        </w:r>
        <w:r w:rsidR="00A36026">
          <w:rPr>
            <w:webHidden/>
          </w:rPr>
          <w:fldChar w:fldCharType="separate"/>
        </w:r>
        <w:r w:rsidR="003920D3">
          <w:rPr>
            <w:webHidden/>
          </w:rPr>
          <w:t>12</w:t>
        </w:r>
        <w:r w:rsidR="00A36026">
          <w:rPr>
            <w:webHidden/>
          </w:rPr>
          <w:fldChar w:fldCharType="end"/>
        </w:r>
      </w:hyperlink>
    </w:p>
    <w:p w14:paraId="0D396309" w14:textId="77777777" w:rsidR="005E6B8C" w:rsidRDefault="001D1A16">
      <w:pPr>
        <w:pStyle w:val="29"/>
        <w:tabs>
          <w:tab w:val="right" w:leader="dot" w:pos="9771"/>
        </w:tabs>
        <w:rPr>
          <w:noProof/>
        </w:rPr>
      </w:pPr>
      <w:hyperlink w:anchor="_Toc36540284" w:history="1">
        <w:r w:rsidR="005E6B8C" w:rsidRPr="00571F40">
          <w:rPr>
            <w:rStyle w:val="af4"/>
            <w:b/>
            <w:noProof/>
            <w:spacing w:val="-1"/>
          </w:rPr>
          <w:t>2.1. Жилые зоны</w:t>
        </w:r>
        <w:r w:rsidR="005E6B8C">
          <w:rPr>
            <w:noProof/>
            <w:webHidden/>
          </w:rPr>
          <w:tab/>
        </w:r>
        <w:r w:rsidR="00A36026">
          <w:rPr>
            <w:noProof/>
            <w:webHidden/>
          </w:rPr>
          <w:fldChar w:fldCharType="begin"/>
        </w:r>
        <w:r w:rsidR="005E6B8C">
          <w:rPr>
            <w:noProof/>
            <w:webHidden/>
          </w:rPr>
          <w:instrText xml:space="preserve"> PAGEREF _Toc36540284 \h </w:instrText>
        </w:r>
        <w:r w:rsidR="00A36026">
          <w:rPr>
            <w:noProof/>
            <w:webHidden/>
          </w:rPr>
        </w:r>
        <w:r w:rsidR="00A36026">
          <w:rPr>
            <w:noProof/>
            <w:webHidden/>
          </w:rPr>
          <w:fldChar w:fldCharType="separate"/>
        </w:r>
        <w:r w:rsidR="003920D3">
          <w:rPr>
            <w:noProof/>
            <w:webHidden/>
          </w:rPr>
          <w:t>12</w:t>
        </w:r>
        <w:r w:rsidR="00A36026">
          <w:rPr>
            <w:noProof/>
            <w:webHidden/>
          </w:rPr>
          <w:fldChar w:fldCharType="end"/>
        </w:r>
      </w:hyperlink>
    </w:p>
    <w:p w14:paraId="6D990BD6" w14:textId="77777777" w:rsidR="005E6B8C" w:rsidRDefault="001D1A16">
      <w:pPr>
        <w:pStyle w:val="29"/>
        <w:tabs>
          <w:tab w:val="right" w:leader="dot" w:pos="9771"/>
        </w:tabs>
        <w:rPr>
          <w:noProof/>
        </w:rPr>
      </w:pPr>
      <w:hyperlink w:anchor="_Toc36540285" w:history="1">
        <w:r w:rsidR="005E6B8C" w:rsidRPr="00571F40">
          <w:rPr>
            <w:rStyle w:val="af4"/>
            <w:b/>
            <w:noProof/>
            <w:spacing w:val="-1"/>
          </w:rPr>
          <w:t>2.2 Зоны смешанной и общественно-деловой застройки</w:t>
        </w:r>
        <w:r w:rsidR="005E6B8C">
          <w:rPr>
            <w:noProof/>
            <w:webHidden/>
          </w:rPr>
          <w:tab/>
        </w:r>
        <w:r w:rsidR="00A36026">
          <w:rPr>
            <w:noProof/>
            <w:webHidden/>
          </w:rPr>
          <w:fldChar w:fldCharType="begin"/>
        </w:r>
        <w:r w:rsidR="005E6B8C">
          <w:rPr>
            <w:noProof/>
            <w:webHidden/>
          </w:rPr>
          <w:instrText xml:space="preserve"> PAGEREF _Toc36540285 \h </w:instrText>
        </w:r>
        <w:r w:rsidR="00A36026">
          <w:rPr>
            <w:noProof/>
            <w:webHidden/>
          </w:rPr>
        </w:r>
        <w:r w:rsidR="00A36026">
          <w:rPr>
            <w:noProof/>
            <w:webHidden/>
          </w:rPr>
          <w:fldChar w:fldCharType="separate"/>
        </w:r>
        <w:r w:rsidR="003920D3">
          <w:rPr>
            <w:noProof/>
            <w:webHidden/>
          </w:rPr>
          <w:t>12</w:t>
        </w:r>
        <w:r w:rsidR="00A36026">
          <w:rPr>
            <w:noProof/>
            <w:webHidden/>
          </w:rPr>
          <w:fldChar w:fldCharType="end"/>
        </w:r>
      </w:hyperlink>
    </w:p>
    <w:p w14:paraId="2367FA18" w14:textId="77777777" w:rsidR="005E6B8C" w:rsidRDefault="001D1A16">
      <w:pPr>
        <w:pStyle w:val="29"/>
        <w:tabs>
          <w:tab w:val="right" w:leader="dot" w:pos="9771"/>
        </w:tabs>
        <w:rPr>
          <w:noProof/>
        </w:rPr>
      </w:pPr>
      <w:hyperlink w:anchor="_Toc36540286" w:history="1">
        <w:r w:rsidR="005E6B8C" w:rsidRPr="00571F40">
          <w:rPr>
            <w:rStyle w:val="af4"/>
            <w:b/>
            <w:noProof/>
            <w:spacing w:val="-1"/>
          </w:rPr>
          <w:t>2.3 Общественно-деловые</w:t>
        </w:r>
        <w:r w:rsidR="005E6B8C" w:rsidRPr="00571F40">
          <w:rPr>
            <w:rStyle w:val="af4"/>
            <w:b/>
            <w:noProof/>
            <w:spacing w:val="-2"/>
          </w:rPr>
          <w:t>зоны</w:t>
        </w:r>
        <w:r w:rsidR="005E6B8C">
          <w:rPr>
            <w:noProof/>
            <w:webHidden/>
          </w:rPr>
          <w:tab/>
        </w:r>
        <w:r w:rsidR="00A36026">
          <w:rPr>
            <w:noProof/>
            <w:webHidden/>
          </w:rPr>
          <w:fldChar w:fldCharType="begin"/>
        </w:r>
        <w:r w:rsidR="005E6B8C">
          <w:rPr>
            <w:noProof/>
            <w:webHidden/>
          </w:rPr>
          <w:instrText xml:space="preserve"> PAGEREF _Toc36540286 \h </w:instrText>
        </w:r>
        <w:r w:rsidR="00A36026">
          <w:rPr>
            <w:noProof/>
            <w:webHidden/>
          </w:rPr>
        </w:r>
        <w:r w:rsidR="00A36026">
          <w:rPr>
            <w:noProof/>
            <w:webHidden/>
          </w:rPr>
          <w:fldChar w:fldCharType="separate"/>
        </w:r>
        <w:r w:rsidR="003920D3">
          <w:rPr>
            <w:noProof/>
            <w:webHidden/>
          </w:rPr>
          <w:t>12</w:t>
        </w:r>
        <w:r w:rsidR="00A36026">
          <w:rPr>
            <w:noProof/>
            <w:webHidden/>
          </w:rPr>
          <w:fldChar w:fldCharType="end"/>
        </w:r>
      </w:hyperlink>
    </w:p>
    <w:p w14:paraId="66F22D2E" w14:textId="77777777" w:rsidR="005E6B8C" w:rsidRDefault="001D1A16">
      <w:pPr>
        <w:pStyle w:val="29"/>
        <w:tabs>
          <w:tab w:val="right" w:leader="dot" w:pos="9771"/>
        </w:tabs>
        <w:rPr>
          <w:noProof/>
        </w:rPr>
      </w:pPr>
      <w:hyperlink w:anchor="_Toc36540287" w:history="1">
        <w:r w:rsidR="005E6B8C" w:rsidRPr="00571F40">
          <w:rPr>
            <w:rStyle w:val="af4"/>
            <w:b/>
            <w:noProof/>
            <w:spacing w:val="-1"/>
          </w:rPr>
          <w:t>2.4 Производственные зоны, зоны инженерной и транспортной инфраструктур</w:t>
        </w:r>
        <w:r w:rsidR="005E6B8C">
          <w:rPr>
            <w:noProof/>
            <w:webHidden/>
          </w:rPr>
          <w:tab/>
        </w:r>
        <w:r w:rsidR="00A36026">
          <w:rPr>
            <w:noProof/>
            <w:webHidden/>
          </w:rPr>
          <w:fldChar w:fldCharType="begin"/>
        </w:r>
        <w:r w:rsidR="005E6B8C">
          <w:rPr>
            <w:noProof/>
            <w:webHidden/>
          </w:rPr>
          <w:instrText xml:space="preserve"> PAGEREF _Toc36540287 \h </w:instrText>
        </w:r>
        <w:r w:rsidR="00A36026">
          <w:rPr>
            <w:noProof/>
            <w:webHidden/>
          </w:rPr>
        </w:r>
        <w:r w:rsidR="00A36026">
          <w:rPr>
            <w:noProof/>
            <w:webHidden/>
          </w:rPr>
          <w:fldChar w:fldCharType="separate"/>
        </w:r>
        <w:r w:rsidR="003920D3">
          <w:rPr>
            <w:noProof/>
            <w:webHidden/>
          </w:rPr>
          <w:t>16</w:t>
        </w:r>
        <w:r w:rsidR="00A36026">
          <w:rPr>
            <w:noProof/>
            <w:webHidden/>
          </w:rPr>
          <w:fldChar w:fldCharType="end"/>
        </w:r>
      </w:hyperlink>
    </w:p>
    <w:p w14:paraId="73BC1BF8" w14:textId="77777777" w:rsidR="005E6B8C" w:rsidRDefault="001D1A16">
      <w:pPr>
        <w:pStyle w:val="29"/>
        <w:tabs>
          <w:tab w:val="right" w:leader="dot" w:pos="9771"/>
        </w:tabs>
        <w:rPr>
          <w:noProof/>
        </w:rPr>
      </w:pPr>
      <w:hyperlink w:anchor="_Toc36540288" w:history="1">
        <w:r w:rsidR="005E6B8C" w:rsidRPr="00571F40">
          <w:rPr>
            <w:rStyle w:val="af4"/>
            <w:b/>
            <w:noProof/>
            <w:spacing w:val="-1"/>
          </w:rPr>
          <w:t>2.5. Зоны сельскохозяйственного использования</w:t>
        </w:r>
        <w:r w:rsidR="005E6B8C">
          <w:rPr>
            <w:noProof/>
            <w:webHidden/>
          </w:rPr>
          <w:tab/>
        </w:r>
        <w:r w:rsidR="00A36026">
          <w:rPr>
            <w:noProof/>
            <w:webHidden/>
          </w:rPr>
          <w:fldChar w:fldCharType="begin"/>
        </w:r>
        <w:r w:rsidR="005E6B8C">
          <w:rPr>
            <w:noProof/>
            <w:webHidden/>
          </w:rPr>
          <w:instrText xml:space="preserve"> PAGEREF _Toc36540288 \h </w:instrText>
        </w:r>
        <w:r w:rsidR="00A36026">
          <w:rPr>
            <w:noProof/>
            <w:webHidden/>
          </w:rPr>
        </w:r>
        <w:r w:rsidR="00A36026">
          <w:rPr>
            <w:noProof/>
            <w:webHidden/>
          </w:rPr>
          <w:fldChar w:fldCharType="separate"/>
        </w:r>
        <w:r w:rsidR="003920D3">
          <w:rPr>
            <w:noProof/>
            <w:webHidden/>
          </w:rPr>
          <w:t>18</w:t>
        </w:r>
        <w:r w:rsidR="00A36026">
          <w:rPr>
            <w:noProof/>
            <w:webHidden/>
          </w:rPr>
          <w:fldChar w:fldCharType="end"/>
        </w:r>
      </w:hyperlink>
    </w:p>
    <w:p w14:paraId="1289E644" w14:textId="77777777" w:rsidR="005E6B8C" w:rsidRDefault="001D1A16">
      <w:pPr>
        <w:pStyle w:val="29"/>
        <w:tabs>
          <w:tab w:val="right" w:leader="dot" w:pos="9771"/>
        </w:tabs>
        <w:rPr>
          <w:noProof/>
        </w:rPr>
      </w:pPr>
      <w:hyperlink w:anchor="_Toc36540289" w:history="1">
        <w:r w:rsidR="005E6B8C" w:rsidRPr="00571F40">
          <w:rPr>
            <w:rStyle w:val="af4"/>
            <w:b/>
            <w:noProof/>
            <w:spacing w:val="-1"/>
          </w:rPr>
          <w:t>2.6. Зоны рекреационногоназначения</w:t>
        </w:r>
        <w:r w:rsidR="005E6B8C">
          <w:rPr>
            <w:noProof/>
            <w:webHidden/>
          </w:rPr>
          <w:tab/>
        </w:r>
        <w:r w:rsidR="00A36026">
          <w:rPr>
            <w:noProof/>
            <w:webHidden/>
          </w:rPr>
          <w:fldChar w:fldCharType="begin"/>
        </w:r>
        <w:r w:rsidR="005E6B8C">
          <w:rPr>
            <w:noProof/>
            <w:webHidden/>
          </w:rPr>
          <w:instrText xml:space="preserve"> PAGEREF _Toc36540289 \h </w:instrText>
        </w:r>
        <w:r w:rsidR="00A36026">
          <w:rPr>
            <w:noProof/>
            <w:webHidden/>
          </w:rPr>
        </w:r>
        <w:r w:rsidR="00A36026">
          <w:rPr>
            <w:noProof/>
            <w:webHidden/>
          </w:rPr>
          <w:fldChar w:fldCharType="separate"/>
        </w:r>
        <w:r w:rsidR="003920D3">
          <w:rPr>
            <w:noProof/>
            <w:webHidden/>
          </w:rPr>
          <w:t>19</w:t>
        </w:r>
        <w:r w:rsidR="00A36026">
          <w:rPr>
            <w:noProof/>
            <w:webHidden/>
          </w:rPr>
          <w:fldChar w:fldCharType="end"/>
        </w:r>
      </w:hyperlink>
    </w:p>
    <w:p w14:paraId="4F538B34" w14:textId="77777777" w:rsidR="005E6B8C" w:rsidRDefault="001D1A16">
      <w:pPr>
        <w:pStyle w:val="29"/>
        <w:tabs>
          <w:tab w:val="right" w:leader="dot" w:pos="9771"/>
        </w:tabs>
        <w:rPr>
          <w:noProof/>
        </w:rPr>
      </w:pPr>
      <w:hyperlink w:anchor="_Toc36540290" w:history="1">
        <w:r w:rsidR="005E6B8C" w:rsidRPr="00571F40">
          <w:rPr>
            <w:rStyle w:val="af4"/>
            <w:b/>
            <w:noProof/>
            <w:spacing w:val="-1"/>
          </w:rPr>
          <w:t>2.7. Зоны специального назначения</w:t>
        </w:r>
        <w:r w:rsidR="005E6B8C">
          <w:rPr>
            <w:noProof/>
            <w:webHidden/>
          </w:rPr>
          <w:tab/>
        </w:r>
        <w:r w:rsidR="00A36026">
          <w:rPr>
            <w:noProof/>
            <w:webHidden/>
          </w:rPr>
          <w:fldChar w:fldCharType="begin"/>
        </w:r>
        <w:r w:rsidR="005E6B8C">
          <w:rPr>
            <w:noProof/>
            <w:webHidden/>
          </w:rPr>
          <w:instrText xml:space="preserve"> PAGEREF _Toc36540290 \h </w:instrText>
        </w:r>
        <w:r w:rsidR="00A36026">
          <w:rPr>
            <w:noProof/>
            <w:webHidden/>
          </w:rPr>
        </w:r>
        <w:r w:rsidR="00A36026">
          <w:rPr>
            <w:noProof/>
            <w:webHidden/>
          </w:rPr>
          <w:fldChar w:fldCharType="separate"/>
        </w:r>
        <w:r w:rsidR="003920D3">
          <w:rPr>
            <w:noProof/>
            <w:webHidden/>
          </w:rPr>
          <w:t>20</w:t>
        </w:r>
        <w:r w:rsidR="00A36026">
          <w:rPr>
            <w:noProof/>
            <w:webHidden/>
          </w:rPr>
          <w:fldChar w:fldCharType="end"/>
        </w:r>
      </w:hyperlink>
    </w:p>
    <w:p w14:paraId="53103530" w14:textId="77777777" w:rsidR="005E6B8C" w:rsidRDefault="001D1A16">
      <w:pPr>
        <w:pStyle w:val="29"/>
        <w:tabs>
          <w:tab w:val="right" w:leader="dot" w:pos="9771"/>
        </w:tabs>
        <w:rPr>
          <w:noProof/>
        </w:rPr>
      </w:pPr>
      <w:hyperlink w:anchor="_Toc36540291" w:history="1">
        <w:r w:rsidR="005E6B8C" w:rsidRPr="00571F40">
          <w:rPr>
            <w:rStyle w:val="af4"/>
            <w:rFonts w:ascii="Times New Roman" w:eastAsia="Times New Roman" w:hAnsi="Times New Roman"/>
            <w:b/>
            <w:noProof/>
            <w:spacing w:val="-1"/>
          </w:rPr>
          <w:t>2.8. Зоны режимных территорий</w:t>
        </w:r>
        <w:r w:rsidR="005E6B8C">
          <w:rPr>
            <w:noProof/>
            <w:webHidden/>
          </w:rPr>
          <w:tab/>
        </w:r>
        <w:r w:rsidR="00A36026">
          <w:rPr>
            <w:noProof/>
            <w:webHidden/>
          </w:rPr>
          <w:fldChar w:fldCharType="begin"/>
        </w:r>
        <w:r w:rsidR="005E6B8C">
          <w:rPr>
            <w:noProof/>
            <w:webHidden/>
          </w:rPr>
          <w:instrText xml:space="preserve"> PAGEREF _Toc36540291 \h </w:instrText>
        </w:r>
        <w:r w:rsidR="00A36026">
          <w:rPr>
            <w:noProof/>
            <w:webHidden/>
          </w:rPr>
        </w:r>
        <w:r w:rsidR="00A36026">
          <w:rPr>
            <w:noProof/>
            <w:webHidden/>
          </w:rPr>
          <w:fldChar w:fldCharType="separate"/>
        </w:r>
        <w:r w:rsidR="003920D3">
          <w:rPr>
            <w:noProof/>
            <w:webHidden/>
          </w:rPr>
          <w:t>20</w:t>
        </w:r>
        <w:r w:rsidR="00A36026">
          <w:rPr>
            <w:noProof/>
            <w:webHidden/>
          </w:rPr>
          <w:fldChar w:fldCharType="end"/>
        </w:r>
      </w:hyperlink>
    </w:p>
    <w:p w14:paraId="2FD55079" w14:textId="77777777" w:rsidR="00F32117" w:rsidRPr="00844093" w:rsidRDefault="00A36026" w:rsidP="005F7D1A">
      <w:pPr>
        <w:widowControl w:val="0"/>
        <w:suppressAutoHyphens/>
        <w:spacing w:after="0"/>
        <w:rPr>
          <w:rFonts w:ascii="Times New Roman" w:eastAsia="Times New Roman" w:hAnsi="Times New Roman" w:cs="Times New Roman"/>
          <w:b/>
          <w:color w:val="76923C" w:themeColor="accent3" w:themeShade="BF"/>
          <w:sz w:val="28"/>
          <w:szCs w:val="28"/>
          <w:highlight w:val="yellow"/>
          <w:lang w:eastAsia="ar-SA"/>
        </w:rPr>
      </w:pPr>
      <w:r w:rsidRPr="006D0863">
        <w:rPr>
          <w:rFonts w:ascii="Times New Roman" w:eastAsia="Times New Roman" w:hAnsi="Times New Roman" w:cs="Times New Roman"/>
          <w:b/>
          <w:color w:val="76923C" w:themeColor="accent3" w:themeShade="BF"/>
          <w:sz w:val="26"/>
          <w:szCs w:val="26"/>
          <w:lang w:eastAsia="ar-SA"/>
        </w:rPr>
        <w:fldChar w:fldCharType="end"/>
      </w:r>
    </w:p>
    <w:p w14:paraId="257D0A39" w14:textId="77777777" w:rsidR="00890562" w:rsidRPr="00844093" w:rsidRDefault="003D5B31" w:rsidP="0040161E">
      <w:pPr>
        <w:pStyle w:val="12"/>
        <w:rPr>
          <w:b w:val="0"/>
          <w:spacing w:val="-9"/>
          <w:szCs w:val="28"/>
          <w:highlight w:val="yellow"/>
          <w:lang w:eastAsia="ar-SA"/>
        </w:rPr>
      </w:pPr>
      <w:r w:rsidRPr="00844093">
        <w:rPr>
          <w:b w:val="0"/>
          <w:color w:val="76923C" w:themeColor="accent3" w:themeShade="BF"/>
          <w:szCs w:val="28"/>
          <w:highlight w:val="yellow"/>
          <w:lang w:eastAsia="ar-SA"/>
        </w:rPr>
        <w:br w:type="page"/>
      </w:r>
    </w:p>
    <w:p w14:paraId="48FE057F" w14:textId="77777777" w:rsidR="00845407" w:rsidRPr="00BA088E" w:rsidRDefault="00845407" w:rsidP="00F12656">
      <w:pPr>
        <w:pageBreakBefore/>
        <w:widowControl w:val="0"/>
        <w:kinsoku w:val="0"/>
        <w:overflowPunct w:val="0"/>
        <w:autoSpaceDE w:val="0"/>
        <w:autoSpaceDN w:val="0"/>
        <w:adjustRightInd w:val="0"/>
        <w:spacing w:before="64" w:after="0"/>
        <w:jc w:val="both"/>
        <w:outlineLvl w:val="0"/>
        <w:rPr>
          <w:rFonts w:ascii="Times New Roman" w:eastAsia="Times New Roman" w:hAnsi="Times New Roman" w:cs="Times New Roman"/>
          <w:b/>
          <w:sz w:val="24"/>
          <w:szCs w:val="24"/>
        </w:rPr>
      </w:pPr>
      <w:bookmarkStart w:id="4" w:name="_Toc478108552"/>
      <w:bookmarkStart w:id="5" w:name="_Toc36540282"/>
      <w:r w:rsidRPr="00BA088E">
        <w:rPr>
          <w:rFonts w:ascii="Times New Roman" w:eastAsia="Times New Roman" w:hAnsi="Times New Roman" w:cs="Times New Roman"/>
          <w:b/>
          <w:bCs/>
          <w:sz w:val="24"/>
          <w:szCs w:val="24"/>
        </w:rPr>
        <w:lastRenderedPageBreak/>
        <w:t>1.</w:t>
      </w:r>
      <w:r w:rsidRPr="00BA088E">
        <w:rPr>
          <w:rFonts w:ascii="Times New Roman" w:eastAsia="Times New Roman" w:hAnsi="Times New Roman" w:cs="Times New Roman"/>
          <w:b/>
          <w:bCs/>
          <w:spacing w:val="-1"/>
          <w:sz w:val="24"/>
          <w:szCs w:val="24"/>
        </w:rPr>
        <w:t>СВЕДЕНИЯ</w:t>
      </w:r>
      <w:r w:rsidR="00F12656">
        <w:rPr>
          <w:rFonts w:ascii="Times New Roman" w:eastAsia="Times New Roman" w:hAnsi="Times New Roman" w:cs="Times New Roman"/>
          <w:b/>
          <w:bCs/>
          <w:spacing w:val="-1"/>
          <w:sz w:val="24"/>
          <w:szCs w:val="24"/>
        </w:rPr>
        <w:t xml:space="preserve"> </w:t>
      </w:r>
      <w:r w:rsidRPr="00BA088E">
        <w:rPr>
          <w:rFonts w:ascii="Times New Roman" w:eastAsia="Times New Roman" w:hAnsi="Times New Roman" w:cs="Times New Roman"/>
          <w:b/>
          <w:bCs/>
          <w:sz w:val="24"/>
          <w:szCs w:val="24"/>
        </w:rPr>
        <w:t>О</w:t>
      </w:r>
      <w:r w:rsidR="00F12656">
        <w:rPr>
          <w:rFonts w:ascii="Times New Roman" w:eastAsia="Times New Roman" w:hAnsi="Times New Roman" w:cs="Times New Roman"/>
          <w:b/>
          <w:bCs/>
          <w:sz w:val="24"/>
          <w:szCs w:val="24"/>
        </w:rPr>
        <w:t xml:space="preserve"> </w:t>
      </w:r>
      <w:r w:rsidRPr="00BA088E">
        <w:rPr>
          <w:rFonts w:ascii="Times New Roman" w:eastAsia="Times New Roman" w:hAnsi="Times New Roman" w:cs="Times New Roman"/>
          <w:b/>
          <w:bCs/>
          <w:spacing w:val="-2"/>
          <w:sz w:val="24"/>
          <w:szCs w:val="24"/>
        </w:rPr>
        <w:t>ВИДАХ,</w:t>
      </w:r>
      <w:r w:rsidRPr="00BA088E">
        <w:rPr>
          <w:rFonts w:ascii="Times New Roman" w:eastAsia="Times New Roman" w:hAnsi="Times New Roman" w:cs="Times New Roman"/>
          <w:b/>
          <w:bCs/>
          <w:spacing w:val="-1"/>
          <w:sz w:val="24"/>
          <w:szCs w:val="24"/>
        </w:rPr>
        <w:t xml:space="preserve"> НАЗНАЧЕНИИ </w:t>
      </w:r>
      <w:r w:rsidRPr="00BA088E">
        <w:rPr>
          <w:rFonts w:ascii="Times New Roman" w:eastAsia="Times New Roman" w:hAnsi="Times New Roman" w:cs="Times New Roman"/>
          <w:b/>
          <w:bCs/>
          <w:sz w:val="24"/>
          <w:szCs w:val="24"/>
        </w:rPr>
        <w:t xml:space="preserve">И </w:t>
      </w:r>
      <w:r w:rsidRPr="00BA088E">
        <w:rPr>
          <w:rFonts w:ascii="Times New Roman" w:eastAsia="Times New Roman" w:hAnsi="Times New Roman" w:cs="Times New Roman"/>
          <w:b/>
          <w:bCs/>
          <w:spacing w:val="-1"/>
          <w:sz w:val="24"/>
          <w:szCs w:val="24"/>
        </w:rPr>
        <w:t>НАИМЕНОВАНИЯХ</w:t>
      </w:r>
      <w:r w:rsidR="00F12656">
        <w:rPr>
          <w:rFonts w:ascii="Times New Roman" w:eastAsia="Times New Roman" w:hAnsi="Times New Roman" w:cs="Times New Roman"/>
          <w:b/>
          <w:bCs/>
          <w:spacing w:val="-1"/>
          <w:sz w:val="24"/>
          <w:szCs w:val="24"/>
        </w:rPr>
        <w:t xml:space="preserve"> </w:t>
      </w:r>
      <w:r w:rsidRPr="00BA088E">
        <w:rPr>
          <w:rFonts w:ascii="Times New Roman" w:eastAsia="Times New Roman" w:hAnsi="Times New Roman" w:cs="Times New Roman"/>
          <w:b/>
          <w:bCs/>
          <w:spacing w:val="-1"/>
          <w:sz w:val="24"/>
          <w:szCs w:val="24"/>
        </w:rPr>
        <w:t>ПЛАНИРУЕМЫХ</w:t>
      </w:r>
      <w:r w:rsidR="00F12656">
        <w:rPr>
          <w:rFonts w:ascii="Times New Roman" w:eastAsia="Times New Roman" w:hAnsi="Times New Roman" w:cs="Times New Roman"/>
          <w:b/>
          <w:bCs/>
          <w:spacing w:val="-1"/>
          <w:sz w:val="24"/>
          <w:szCs w:val="24"/>
        </w:rPr>
        <w:t xml:space="preserve"> </w:t>
      </w:r>
      <w:r w:rsidRPr="00BA088E">
        <w:rPr>
          <w:rFonts w:ascii="Times New Roman" w:eastAsia="Times New Roman" w:hAnsi="Times New Roman" w:cs="Times New Roman"/>
          <w:b/>
          <w:bCs/>
          <w:spacing w:val="-1"/>
          <w:sz w:val="24"/>
          <w:szCs w:val="24"/>
        </w:rPr>
        <w:t>ДЛЯ</w:t>
      </w:r>
      <w:r w:rsidR="00F12656">
        <w:rPr>
          <w:rFonts w:ascii="Times New Roman" w:eastAsia="Times New Roman" w:hAnsi="Times New Roman" w:cs="Times New Roman"/>
          <w:b/>
          <w:bCs/>
          <w:spacing w:val="-1"/>
          <w:sz w:val="24"/>
          <w:szCs w:val="24"/>
        </w:rPr>
        <w:t xml:space="preserve"> </w:t>
      </w:r>
      <w:r w:rsidRPr="00BA088E">
        <w:rPr>
          <w:rFonts w:ascii="Times New Roman" w:eastAsia="Times New Roman" w:hAnsi="Times New Roman" w:cs="Times New Roman"/>
          <w:b/>
          <w:bCs/>
          <w:spacing w:val="-1"/>
          <w:sz w:val="24"/>
          <w:szCs w:val="24"/>
        </w:rPr>
        <w:t>РАЗМЕЩЕНИЯ ОБЪЕКТОВ</w:t>
      </w:r>
      <w:r w:rsidR="00F12656">
        <w:rPr>
          <w:rFonts w:ascii="Times New Roman" w:eastAsia="Times New Roman" w:hAnsi="Times New Roman" w:cs="Times New Roman"/>
          <w:b/>
          <w:bCs/>
          <w:spacing w:val="-1"/>
          <w:sz w:val="24"/>
          <w:szCs w:val="24"/>
        </w:rPr>
        <w:t xml:space="preserve"> </w:t>
      </w:r>
      <w:r w:rsidRPr="00BA088E">
        <w:rPr>
          <w:rFonts w:ascii="Times New Roman" w:eastAsia="Times New Roman" w:hAnsi="Times New Roman" w:cs="Times New Roman"/>
          <w:b/>
          <w:bCs/>
          <w:spacing w:val="-1"/>
          <w:sz w:val="24"/>
          <w:szCs w:val="24"/>
        </w:rPr>
        <w:t>МЕСТНОГО</w:t>
      </w:r>
      <w:r w:rsidR="00F12656">
        <w:rPr>
          <w:rFonts w:ascii="Times New Roman" w:eastAsia="Times New Roman" w:hAnsi="Times New Roman" w:cs="Times New Roman"/>
          <w:b/>
          <w:bCs/>
          <w:spacing w:val="-1"/>
          <w:sz w:val="24"/>
          <w:szCs w:val="24"/>
        </w:rPr>
        <w:t xml:space="preserve"> </w:t>
      </w:r>
      <w:r w:rsidRPr="00BA088E">
        <w:rPr>
          <w:rFonts w:ascii="Times New Roman" w:eastAsia="Times New Roman" w:hAnsi="Times New Roman" w:cs="Times New Roman"/>
          <w:b/>
          <w:bCs/>
          <w:sz w:val="24"/>
          <w:szCs w:val="24"/>
        </w:rPr>
        <w:t>ЗНАЧЕНИЯ</w:t>
      </w:r>
      <w:r w:rsidR="00F12656">
        <w:rPr>
          <w:rFonts w:ascii="Times New Roman" w:eastAsia="Times New Roman" w:hAnsi="Times New Roman" w:cs="Times New Roman"/>
          <w:b/>
          <w:bCs/>
          <w:sz w:val="24"/>
          <w:szCs w:val="24"/>
        </w:rPr>
        <w:t xml:space="preserve"> </w:t>
      </w:r>
      <w:r w:rsidR="00F12656">
        <w:rPr>
          <w:rFonts w:ascii="Times New Roman" w:eastAsia="Times New Roman" w:hAnsi="Times New Roman" w:cs="Times New Roman"/>
          <w:b/>
          <w:bCs/>
          <w:spacing w:val="-2"/>
          <w:sz w:val="24"/>
          <w:szCs w:val="24"/>
        </w:rPr>
        <w:t>СЕЛЬ</w:t>
      </w:r>
      <w:r w:rsidRPr="00BA088E">
        <w:rPr>
          <w:rFonts w:ascii="Times New Roman" w:eastAsia="Times New Roman" w:hAnsi="Times New Roman" w:cs="Times New Roman"/>
          <w:b/>
          <w:bCs/>
          <w:spacing w:val="-2"/>
          <w:sz w:val="24"/>
          <w:szCs w:val="24"/>
        </w:rPr>
        <w:t>СКОГО ПОСЕЛЕНИЯ</w:t>
      </w:r>
      <w:r w:rsidRPr="00BA088E">
        <w:rPr>
          <w:rFonts w:ascii="Times New Roman" w:eastAsia="Times New Roman" w:hAnsi="Times New Roman" w:cs="Times New Roman"/>
          <w:b/>
          <w:bCs/>
          <w:spacing w:val="-1"/>
          <w:sz w:val="24"/>
          <w:szCs w:val="24"/>
        </w:rPr>
        <w:t xml:space="preserve">, </w:t>
      </w:r>
      <w:r w:rsidRPr="00BA088E">
        <w:rPr>
          <w:rFonts w:ascii="Times New Roman" w:eastAsia="Times New Roman" w:hAnsi="Times New Roman" w:cs="Times New Roman"/>
          <w:b/>
          <w:bCs/>
          <w:sz w:val="24"/>
          <w:szCs w:val="24"/>
        </w:rPr>
        <w:t>ИХ</w:t>
      </w:r>
      <w:r w:rsidRPr="00BA088E">
        <w:rPr>
          <w:rFonts w:ascii="Times New Roman" w:eastAsia="Times New Roman" w:hAnsi="Times New Roman" w:cs="Times New Roman"/>
          <w:b/>
          <w:bCs/>
          <w:spacing w:val="-1"/>
          <w:sz w:val="24"/>
          <w:szCs w:val="24"/>
        </w:rPr>
        <w:t xml:space="preserve"> МЕСТОПОЛОЖЕНИЕ,</w:t>
      </w:r>
      <w:r w:rsidR="00F12656">
        <w:rPr>
          <w:rFonts w:ascii="Times New Roman" w:eastAsia="Times New Roman" w:hAnsi="Times New Roman" w:cs="Times New Roman"/>
          <w:b/>
          <w:bCs/>
          <w:spacing w:val="-1"/>
          <w:sz w:val="24"/>
          <w:szCs w:val="24"/>
        </w:rPr>
        <w:t xml:space="preserve"> </w:t>
      </w:r>
      <w:r w:rsidRPr="00BA088E">
        <w:rPr>
          <w:rFonts w:ascii="Times New Roman" w:eastAsia="Times New Roman" w:hAnsi="Times New Roman" w:cs="Times New Roman"/>
          <w:b/>
          <w:bCs/>
          <w:sz w:val="24"/>
          <w:szCs w:val="24"/>
        </w:rPr>
        <w:t xml:space="preserve">А </w:t>
      </w:r>
      <w:r w:rsidRPr="00BA088E">
        <w:rPr>
          <w:rFonts w:ascii="Times New Roman" w:eastAsia="Times New Roman" w:hAnsi="Times New Roman" w:cs="Times New Roman"/>
          <w:b/>
          <w:spacing w:val="-1"/>
          <w:sz w:val="24"/>
          <w:szCs w:val="24"/>
        </w:rPr>
        <w:t>ТАКЖЕ</w:t>
      </w:r>
      <w:r w:rsidR="00F12656">
        <w:rPr>
          <w:rFonts w:ascii="Times New Roman" w:eastAsia="Times New Roman" w:hAnsi="Times New Roman" w:cs="Times New Roman"/>
          <w:b/>
          <w:spacing w:val="-1"/>
          <w:sz w:val="24"/>
          <w:szCs w:val="24"/>
        </w:rPr>
        <w:t xml:space="preserve"> </w:t>
      </w:r>
      <w:r w:rsidRPr="00BA088E">
        <w:rPr>
          <w:rFonts w:ascii="Times New Roman" w:eastAsia="Times New Roman" w:hAnsi="Times New Roman" w:cs="Times New Roman"/>
          <w:b/>
          <w:spacing w:val="-1"/>
          <w:sz w:val="24"/>
          <w:szCs w:val="24"/>
        </w:rPr>
        <w:t>ХАРАКТЕРИСТИКИ</w:t>
      </w:r>
      <w:r w:rsidR="00F12656">
        <w:rPr>
          <w:rFonts w:ascii="Times New Roman" w:eastAsia="Times New Roman" w:hAnsi="Times New Roman" w:cs="Times New Roman"/>
          <w:b/>
          <w:spacing w:val="-1"/>
          <w:sz w:val="24"/>
          <w:szCs w:val="24"/>
        </w:rPr>
        <w:t xml:space="preserve"> </w:t>
      </w:r>
      <w:r w:rsidRPr="00BA088E">
        <w:rPr>
          <w:rFonts w:ascii="Times New Roman" w:eastAsia="Times New Roman" w:hAnsi="Times New Roman" w:cs="Times New Roman"/>
          <w:b/>
          <w:spacing w:val="-1"/>
          <w:sz w:val="24"/>
          <w:szCs w:val="24"/>
        </w:rPr>
        <w:t>ЗОН</w:t>
      </w:r>
      <w:r w:rsidR="00F12656">
        <w:rPr>
          <w:rFonts w:ascii="Times New Roman" w:eastAsia="Times New Roman" w:hAnsi="Times New Roman" w:cs="Times New Roman"/>
          <w:b/>
          <w:spacing w:val="-1"/>
          <w:sz w:val="24"/>
          <w:szCs w:val="24"/>
        </w:rPr>
        <w:t xml:space="preserve"> </w:t>
      </w:r>
      <w:r w:rsidRPr="00BA088E">
        <w:rPr>
          <w:rFonts w:ascii="Times New Roman" w:eastAsia="Times New Roman" w:hAnsi="Times New Roman" w:cs="Times New Roman"/>
          <w:b/>
          <w:sz w:val="24"/>
          <w:szCs w:val="24"/>
        </w:rPr>
        <w:t>С</w:t>
      </w:r>
      <w:r w:rsidRPr="00BA088E">
        <w:rPr>
          <w:rFonts w:ascii="Times New Roman" w:eastAsia="Times New Roman" w:hAnsi="Times New Roman" w:cs="Times New Roman"/>
          <w:b/>
          <w:spacing w:val="-1"/>
          <w:sz w:val="24"/>
          <w:szCs w:val="24"/>
        </w:rPr>
        <w:t xml:space="preserve"> ОСОБЫМИ УСЛОВИЯМИИ</w:t>
      </w:r>
      <w:r w:rsidR="00F12656">
        <w:rPr>
          <w:rFonts w:ascii="Times New Roman" w:eastAsia="Times New Roman" w:hAnsi="Times New Roman" w:cs="Times New Roman"/>
          <w:b/>
          <w:spacing w:val="-1"/>
          <w:sz w:val="24"/>
          <w:szCs w:val="24"/>
        </w:rPr>
        <w:t xml:space="preserve"> </w:t>
      </w:r>
      <w:r w:rsidRPr="00BA088E">
        <w:rPr>
          <w:rFonts w:ascii="Times New Roman" w:eastAsia="Times New Roman" w:hAnsi="Times New Roman" w:cs="Times New Roman"/>
          <w:b/>
          <w:spacing w:val="-1"/>
          <w:sz w:val="24"/>
          <w:szCs w:val="24"/>
        </w:rPr>
        <w:t>СПОЛЬЗОВАНИЯ ТЕРРИТОРИЙ</w:t>
      </w:r>
      <w:r w:rsidRPr="00BA088E">
        <w:rPr>
          <w:rFonts w:ascii="Times New Roman" w:eastAsia="Times New Roman" w:hAnsi="Times New Roman" w:cs="Times New Roman"/>
          <w:b/>
          <w:sz w:val="24"/>
          <w:szCs w:val="24"/>
        </w:rPr>
        <w:t xml:space="preserve"> В</w:t>
      </w:r>
      <w:r w:rsidR="00F12656">
        <w:rPr>
          <w:rFonts w:ascii="Times New Roman" w:eastAsia="Times New Roman" w:hAnsi="Times New Roman" w:cs="Times New Roman"/>
          <w:b/>
          <w:sz w:val="24"/>
          <w:szCs w:val="24"/>
        </w:rPr>
        <w:t xml:space="preserve"> </w:t>
      </w:r>
      <w:r w:rsidRPr="00BA088E">
        <w:rPr>
          <w:rFonts w:ascii="Times New Roman" w:eastAsia="Times New Roman" w:hAnsi="Times New Roman" w:cs="Times New Roman"/>
          <w:b/>
          <w:spacing w:val="-1"/>
          <w:sz w:val="24"/>
          <w:szCs w:val="24"/>
        </w:rPr>
        <w:t>СЛУЧАЕ,</w:t>
      </w:r>
      <w:r w:rsidR="00F12656">
        <w:rPr>
          <w:rFonts w:ascii="Times New Roman" w:eastAsia="Times New Roman" w:hAnsi="Times New Roman" w:cs="Times New Roman"/>
          <w:b/>
          <w:spacing w:val="-1"/>
          <w:sz w:val="24"/>
          <w:szCs w:val="24"/>
        </w:rPr>
        <w:t xml:space="preserve"> </w:t>
      </w:r>
      <w:r w:rsidRPr="00BA088E">
        <w:rPr>
          <w:rFonts w:ascii="Times New Roman" w:eastAsia="Times New Roman" w:hAnsi="Times New Roman" w:cs="Times New Roman"/>
          <w:b/>
          <w:spacing w:val="-1"/>
          <w:sz w:val="24"/>
          <w:szCs w:val="24"/>
        </w:rPr>
        <w:t>ЕСЛИ УСТАНОВЛЕНИЕ</w:t>
      </w:r>
      <w:r w:rsidR="00F12656">
        <w:rPr>
          <w:rFonts w:ascii="Times New Roman" w:eastAsia="Times New Roman" w:hAnsi="Times New Roman" w:cs="Times New Roman"/>
          <w:b/>
          <w:spacing w:val="-1"/>
          <w:sz w:val="24"/>
          <w:szCs w:val="24"/>
        </w:rPr>
        <w:t xml:space="preserve"> </w:t>
      </w:r>
      <w:r w:rsidRPr="00BA088E">
        <w:rPr>
          <w:rFonts w:ascii="Times New Roman" w:eastAsia="Times New Roman" w:hAnsi="Times New Roman" w:cs="Times New Roman"/>
          <w:b/>
          <w:spacing w:val="-1"/>
          <w:sz w:val="24"/>
          <w:szCs w:val="24"/>
        </w:rPr>
        <w:t>ТАКИХ</w:t>
      </w:r>
      <w:r w:rsidR="00F12656">
        <w:rPr>
          <w:rFonts w:ascii="Times New Roman" w:eastAsia="Times New Roman" w:hAnsi="Times New Roman" w:cs="Times New Roman"/>
          <w:b/>
          <w:spacing w:val="-1"/>
          <w:sz w:val="24"/>
          <w:szCs w:val="24"/>
        </w:rPr>
        <w:t xml:space="preserve"> </w:t>
      </w:r>
      <w:r w:rsidRPr="00BA088E">
        <w:rPr>
          <w:rFonts w:ascii="Times New Roman" w:eastAsia="Times New Roman" w:hAnsi="Times New Roman" w:cs="Times New Roman"/>
          <w:b/>
          <w:sz w:val="24"/>
          <w:szCs w:val="24"/>
        </w:rPr>
        <w:t xml:space="preserve">ЗОН </w:t>
      </w:r>
      <w:r w:rsidRPr="00BA088E">
        <w:rPr>
          <w:rFonts w:ascii="Times New Roman" w:eastAsia="Times New Roman" w:hAnsi="Times New Roman" w:cs="Times New Roman"/>
          <w:b/>
          <w:spacing w:val="-1"/>
          <w:sz w:val="24"/>
          <w:szCs w:val="24"/>
        </w:rPr>
        <w:t xml:space="preserve">ТРЕБУЕТСЯ </w:t>
      </w:r>
      <w:r w:rsidRPr="00BA088E">
        <w:rPr>
          <w:rFonts w:ascii="Times New Roman" w:eastAsia="Times New Roman" w:hAnsi="Times New Roman" w:cs="Times New Roman"/>
          <w:b/>
          <w:sz w:val="24"/>
          <w:szCs w:val="24"/>
        </w:rPr>
        <w:t xml:space="preserve">В </w:t>
      </w:r>
      <w:r w:rsidRPr="00BA088E">
        <w:rPr>
          <w:rFonts w:ascii="Times New Roman" w:eastAsia="Times New Roman" w:hAnsi="Times New Roman" w:cs="Times New Roman"/>
          <w:b/>
          <w:spacing w:val="-1"/>
          <w:sz w:val="24"/>
          <w:szCs w:val="24"/>
        </w:rPr>
        <w:t>СВЯЗИ</w:t>
      </w:r>
      <w:r w:rsidRPr="00BA088E">
        <w:rPr>
          <w:rFonts w:ascii="Times New Roman" w:eastAsia="Times New Roman" w:hAnsi="Times New Roman" w:cs="Times New Roman"/>
          <w:b/>
          <w:sz w:val="24"/>
          <w:szCs w:val="24"/>
        </w:rPr>
        <w:t xml:space="preserve"> С</w:t>
      </w:r>
      <w:r w:rsidRPr="00BA088E">
        <w:rPr>
          <w:rFonts w:ascii="Times New Roman" w:eastAsia="Times New Roman" w:hAnsi="Times New Roman" w:cs="Times New Roman"/>
          <w:b/>
          <w:spacing w:val="-1"/>
          <w:sz w:val="24"/>
          <w:szCs w:val="24"/>
        </w:rPr>
        <w:t xml:space="preserve"> РАЗМЕЩЕНИЕМ ДАННЫХ</w:t>
      </w:r>
      <w:r w:rsidR="00F12656">
        <w:rPr>
          <w:rFonts w:ascii="Times New Roman" w:eastAsia="Times New Roman" w:hAnsi="Times New Roman" w:cs="Times New Roman"/>
          <w:b/>
          <w:spacing w:val="-1"/>
          <w:sz w:val="24"/>
          <w:szCs w:val="24"/>
        </w:rPr>
        <w:t xml:space="preserve"> </w:t>
      </w:r>
      <w:r w:rsidRPr="00BA088E">
        <w:rPr>
          <w:rFonts w:ascii="Times New Roman" w:eastAsia="Times New Roman" w:hAnsi="Times New Roman" w:cs="Times New Roman"/>
          <w:b/>
          <w:spacing w:val="-1"/>
          <w:sz w:val="24"/>
          <w:szCs w:val="24"/>
        </w:rPr>
        <w:t>ОБЪЕКТОВ</w:t>
      </w:r>
      <w:bookmarkEnd w:id="4"/>
      <w:bookmarkEnd w:id="5"/>
    </w:p>
    <w:p w14:paraId="5425BC57" w14:textId="77777777" w:rsidR="00845407" w:rsidRPr="008D5C36" w:rsidRDefault="00845407" w:rsidP="00590E49">
      <w:pPr>
        <w:rPr>
          <w:rFonts w:ascii="Times New Roman" w:eastAsia="Times New Roman" w:hAnsi="Times New Roman" w:cs="Times New Roman"/>
          <w:sz w:val="28"/>
          <w:szCs w:val="28"/>
          <w:highlight w:val="yellow"/>
        </w:rPr>
      </w:pPr>
    </w:p>
    <w:p w14:paraId="46B74254" w14:textId="77777777" w:rsidR="009C3167" w:rsidRPr="00BA088E" w:rsidRDefault="009C3167" w:rsidP="00590E49">
      <w:pPr>
        <w:jc w:val="center"/>
        <w:rPr>
          <w:rFonts w:ascii="Times New Roman" w:hAnsi="Times New Roman" w:cs="Times New Roman"/>
          <w:sz w:val="28"/>
          <w:szCs w:val="28"/>
          <w:lang w:eastAsia="ar-SA"/>
        </w:rPr>
      </w:pPr>
      <w:r w:rsidRPr="00BA088E">
        <w:rPr>
          <w:rFonts w:ascii="Times New Roman" w:hAnsi="Times New Roman" w:cs="Times New Roman"/>
          <w:sz w:val="28"/>
          <w:szCs w:val="28"/>
          <w:lang w:eastAsia="ar-SA"/>
        </w:rPr>
        <w:t xml:space="preserve">Перечень планируемых для размещения объектов местного значения </w:t>
      </w:r>
      <w:r w:rsidR="00BA088E" w:rsidRPr="00BA088E">
        <w:rPr>
          <w:rFonts w:ascii="Times New Roman" w:hAnsi="Times New Roman" w:cs="Times New Roman"/>
          <w:sz w:val="28"/>
          <w:szCs w:val="28"/>
          <w:lang w:eastAsia="ar-SA"/>
        </w:rPr>
        <w:t>Родниковского сельского поселения</w:t>
      </w:r>
    </w:p>
    <w:p w14:paraId="7F78597E" w14:textId="77777777" w:rsidR="00BA088E" w:rsidRPr="00BA088E" w:rsidRDefault="00BA088E" w:rsidP="00BA088E">
      <w:pPr>
        <w:widowControl w:val="0"/>
        <w:suppressAutoHyphens/>
        <w:spacing w:after="0"/>
        <w:jc w:val="right"/>
        <w:rPr>
          <w:rFonts w:ascii="Times New Roman" w:hAnsi="Times New Roman" w:cs="Times New Roman"/>
          <w:sz w:val="28"/>
          <w:szCs w:val="28"/>
          <w:lang w:eastAsia="ar-SA"/>
        </w:rPr>
      </w:pPr>
      <w:r w:rsidRPr="00BA088E">
        <w:rPr>
          <w:rFonts w:ascii="Times New Roman" w:hAnsi="Times New Roman" w:cs="Times New Roman"/>
          <w:sz w:val="28"/>
          <w:szCs w:val="28"/>
          <w:lang w:eastAsia="ar-SA"/>
        </w:rPr>
        <w:t>Таблица 1</w:t>
      </w:r>
    </w:p>
    <w:tbl>
      <w:tblPr>
        <w:tblW w:w="10278" w:type="dxa"/>
        <w:jc w:val="center"/>
        <w:tblLayout w:type="fixed"/>
        <w:tblCellMar>
          <w:left w:w="40" w:type="dxa"/>
          <w:right w:w="40" w:type="dxa"/>
        </w:tblCellMar>
        <w:tblLook w:val="0000" w:firstRow="0" w:lastRow="0" w:firstColumn="0" w:lastColumn="0" w:noHBand="0" w:noVBand="0"/>
      </w:tblPr>
      <w:tblGrid>
        <w:gridCol w:w="851"/>
        <w:gridCol w:w="3969"/>
        <w:gridCol w:w="1701"/>
        <w:gridCol w:w="1701"/>
        <w:gridCol w:w="780"/>
        <w:gridCol w:w="1276"/>
      </w:tblGrid>
      <w:tr w:rsidR="00BA088E" w:rsidRPr="00BA088E" w14:paraId="7608ACF7" w14:textId="77777777" w:rsidTr="002F6F66">
        <w:trPr>
          <w:trHeight w:val="577"/>
          <w:tblHeader/>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70E33D4"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 п/п</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6E72C01" w14:textId="77777777" w:rsidR="00BA088E" w:rsidRPr="00BA088E" w:rsidRDefault="00BA088E" w:rsidP="00BA088E">
            <w:pPr>
              <w:shd w:val="clear" w:color="auto" w:fill="FFFFFF"/>
              <w:autoSpaceDE w:val="0"/>
              <w:autoSpaceDN w:val="0"/>
              <w:adjustRightInd w:val="0"/>
              <w:spacing w:after="0"/>
              <w:ind w:right="102" w:firstLine="31"/>
              <w:jc w:val="center"/>
              <w:rPr>
                <w:rFonts w:ascii="Times New Roman" w:hAnsi="Times New Roman" w:cs="Times New Roman"/>
                <w:sz w:val="24"/>
                <w:szCs w:val="24"/>
              </w:rPr>
            </w:pPr>
            <w:r w:rsidRPr="00BA088E">
              <w:rPr>
                <w:rFonts w:ascii="Times New Roman" w:hAnsi="Times New Roman" w:cs="Times New Roman"/>
                <w:sz w:val="24"/>
                <w:szCs w:val="24"/>
              </w:rPr>
              <w:t>Наименование объекта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D8FC9A0"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Краткая характеристика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036DFDC"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Местополо-жение</w:t>
            </w:r>
            <w:proofErr w:type="spellEnd"/>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1436C195"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Значение*</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13AD2F9F"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Статус объекта</w:t>
            </w:r>
          </w:p>
        </w:tc>
      </w:tr>
      <w:tr w:rsidR="00BA088E" w:rsidRPr="00BA088E" w14:paraId="51BB186F" w14:textId="77777777" w:rsidTr="002F6F66">
        <w:trPr>
          <w:trHeight w:val="357"/>
          <w:jc w:val="center"/>
        </w:trPr>
        <w:tc>
          <w:tcPr>
            <w:tcW w:w="10278"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45E08780"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b/>
                <w:sz w:val="24"/>
                <w:szCs w:val="24"/>
              </w:rPr>
            </w:pPr>
            <w:r w:rsidRPr="00BA088E">
              <w:rPr>
                <w:rFonts w:ascii="Times New Roman" w:hAnsi="Times New Roman" w:cs="Times New Roman"/>
                <w:b/>
                <w:sz w:val="24"/>
                <w:szCs w:val="24"/>
              </w:rPr>
              <w:t>1. Объекты образования и науки</w:t>
            </w:r>
          </w:p>
        </w:tc>
      </w:tr>
      <w:tr w:rsidR="00BA088E" w:rsidRPr="00BA088E" w14:paraId="4230F534"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1A5397C"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A9B17C0" w14:textId="77777777" w:rsidR="00BA088E" w:rsidRPr="00BA088E" w:rsidRDefault="00BA088E" w:rsidP="00BA088E">
            <w:pPr>
              <w:shd w:val="clear" w:color="auto" w:fill="FFFFFF"/>
              <w:autoSpaceDE w:val="0"/>
              <w:autoSpaceDN w:val="0"/>
              <w:adjustRightInd w:val="0"/>
              <w:spacing w:after="0"/>
              <w:ind w:right="-40" w:firstLine="31"/>
              <w:rPr>
                <w:rFonts w:ascii="Times New Roman" w:hAnsi="Times New Roman" w:cs="Times New Roman"/>
                <w:sz w:val="24"/>
                <w:szCs w:val="24"/>
              </w:rPr>
            </w:pPr>
            <w:r w:rsidRPr="00BA088E">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AEAE216"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150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FF04ED2"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610C8642"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887861E" w14:textId="77777777" w:rsidR="00BA088E" w:rsidRPr="00BA088E" w:rsidRDefault="00BA088E" w:rsidP="00BA088E">
            <w:pPr>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7A23258C"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3BB098"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6BF295DA" w14:textId="77777777" w:rsidR="00BA088E" w:rsidRPr="00BA088E" w:rsidRDefault="00BA088E" w:rsidP="00BA088E">
            <w:pPr>
              <w:shd w:val="clear" w:color="auto" w:fill="FFFFFF"/>
              <w:autoSpaceDE w:val="0"/>
              <w:autoSpaceDN w:val="0"/>
              <w:adjustRightInd w:val="0"/>
              <w:spacing w:after="0"/>
              <w:ind w:right="-40" w:firstLine="31"/>
              <w:rPr>
                <w:rFonts w:ascii="Times New Roman" w:hAnsi="Times New Roman" w:cs="Times New Roman"/>
                <w:sz w:val="24"/>
                <w:szCs w:val="24"/>
              </w:rPr>
            </w:pPr>
            <w:r w:rsidRPr="00BA088E">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46BB5EB"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150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32EDD99"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77F81FA1"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4E256A8" w14:textId="77777777" w:rsidR="00BA088E" w:rsidRPr="00BA088E" w:rsidRDefault="00BA088E" w:rsidP="00BA088E">
            <w:pPr>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5E95EB3F"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16466BE"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3C65CAA" w14:textId="77777777" w:rsidR="00BA088E" w:rsidRPr="00BA088E" w:rsidRDefault="00BA088E" w:rsidP="00BA088E">
            <w:pPr>
              <w:shd w:val="clear" w:color="auto" w:fill="FFFFFF"/>
              <w:autoSpaceDE w:val="0"/>
              <w:autoSpaceDN w:val="0"/>
              <w:adjustRightInd w:val="0"/>
              <w:spacing w:after="0"/>
              <w:ind w:right="-40" w:firstLine="31"/>
              <w:rPr>
                <w:rFonts w:ascii="Times New Roman" w:hAnsi="Times New Roman" w:cs="Times New Roman"/>
                <w:sz w:val="24"/>
                <w:szCs w:val="24"/>
              </w:rPr>
            </w:pPr>
            <w:r w:rsidRPr="00BA088E">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BDDD734"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200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89599AB"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0E34FC4E"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1C0053E" w14:textId="77777777" w:rsidR="00BA088E" w:rsidRPr="00BA088E" w:rsidRDefault="00BA088E" w:rsidP="00BA088E">
            <w:pPr>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6130D06A"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86EB3EB"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1.10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9F904A8" w14:textId="77777777" w:rsidR="00BA088E" w:rsidRPr="00BA088E" w:rsidRDefault="00BA088E" w:rsidP="00BA088E">
            <w:pPr>
              <w:shd w:val="clear" w:color="auto" w:fill="FFFFFF"/>
              <w:autoSpaceDE w:val="0"/>
              <w:autoSpaceDN w:val="0"/>
              <w:adjustRightInd w:val="0"/>
              <w:spacing w:after="0"/>
              <w:ind w:right="-40" w:firstLine="31"/>
              <w:rPr>
                <w:rFonts w:ascii="Times New Roman" w:hAnsi="Times New Roman" w:cs="Times New Roman"/>
                <w:sz w:val="24"/>
                <w:szCs w:val="24"/>
              </w:rPr>
            </w:pPr>
            <w:r w:rsidRPr="00BA088E">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134630B"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200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1C877CF"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42A91FBC"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D333979" w14:textId="77777777" w:rsidR="00BA088E" w:rsidRPr="00BA088E" w:rsidRDefault="00BA088E" w:rsidP="00BA088E">
            <w:pPr>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7EF643C6"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8B85D48"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1.11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3DF66C7" w14:textId="77777777" w:rsidR="00BA088E" w:rsidRPr="00BA088E" w:rsidRDefault="00BA088E" w:rsidP="00BA088E">
            <w:pPr>
              <w:shd w:val="clear" w:color="auto" w:fill="FFFFFF"/>
              <w:autoSpaceDE w:val="0"/>
              <w:autoSpaceDN w:val="0"/>
              <w:adjustRightInd w:val="0"/>
              <w:spacing w:after="0"/>
              <w:ind w:right="-40" w:firstLine="31"/>
              <w:rPr>
                <w:rFonts w:ascii="Times New Roman" w:hAnsi="Times New Roman" w:cs="Times New Roman"/>
                <w:sz w:val="24"/>
                <w:szCs w:val="24"/>
              </w:rPr>
            </w:pPr>
            <w:r w:rsidRPr="00BA088E">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C76AF0A"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200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0260F2A"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6F2093E6"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FD6CFFF" w14:textId="77777777" w:rsidR="00BA088E" w:rsidRPr="00BA088E" w:rsidRDefault="00BA088E" w:rsidP="00BA088E">
            <w:pPr>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470195EB"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892F07A"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1.12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8204160" w14:textId="77777777" w:rsidR="00BA088E" w:rsidRPr="00BA088E" w:rsidRDefault="00BA088E" w:rsidP="00BA088E">
            <w:pPr>
              <w:shd w:val="clear" w:color="auto" w:fill="FFFFFF"/>
              <w:autoSpaceDE w:val="0"/>
              <w:autoSpaceDN w:val="0"/>
              <w:adjustRightInd w:val="0"/>
              <w:spacing w:after="0"/>
              <w:ind w:right="-40" w:firstLine="31"/>
              <w:rPr>
                <w:rFonts w:ascii="Times New Roman" w:hAnsi="Times New Roman" w:cs="Times New Roman"/>
                <w:sz w:val="24"/>
                <w:szCs w:val="24"/>
              </w:rPr>
            </w:pPr>
            <w:r w:rsidRPr="00BA088E">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878DD8A"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200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FD7AC8E"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4003B0FB"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8A96E83" w14:textId="77777777" w:rsidR="00BA088E" w:rsidRPr="00BA088E" w:rsidRDefault="00BA088E" w:rsidP="00BA088E">
            <w:pPr>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3EE442DA"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2E13BA7"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1.13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5BA42FF" w14:textId="77777777" w:rsidR="00BA088E" w:rsidRPr="00BA088E" w:rsidRDefault="00BA088E" w:rsidP="00BA088E">
            <w:pPr>
              <w:shd w:val="clear" w:color="auto" w:fill="FFFFFF"/>
              <w:autoSpaceDE w:val="0"/>
              <w:autoSpaceDN w:val="0"/>
              <w:adjustRightInd w:val="0"/>
              <w:spacing w:after="0"/>
              <w:ind w:right="-40" w:firstLine="31"/>
              <w:rPr>
                <w:rFonts w:ascii="Times New Roman" w:hAnsi="Times New Roman" w:cs="Times New Roman"/>
                <w:sz w:val="24"/>
                <w:szCs w:val="24"/>
              </w:rPr>
            </w:pPr>
            <w:r w:rsidRPr="00BA088E">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5A8F57F"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60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DDEE033"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х. Подгорный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6A4C0746"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1C0074A" w14:textId="77777777" w:rsidR="00BA088E" w:rsidRPr="00BA088E" w:rsidRDefault="00BA088E" w:rsidP="00BA088E">
            <w:pPr>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37CB601D"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5E57C0A"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1.14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FD46A1E" w14:textId="77777777" w:rsidR="00BA088E" w:rsidRPr="00BA088E" w:rsidRDefault="00BA088E" w:rsidP="00BA088E">
            <w:pPr>
              <w:shd w:val="clear" w:color="auto" w:fill="FFFFFF"/>
              <w:autoSpaceDE w:val="0"/>
              <w:autoSpaceDN w:val="0"/>
              <w:adjustRightInd w:val="0"/>
              <w:spacing w:after="0"/>
              <w:ind w:right="-40" w:firstLine="31"/>
              <w:rPr>
                <w:rFonts w:ascii="Times New Roman" w:hAnsi="Times New Roman" w:cs="Times New Roman"/>
                <w:sz w:val="24"/>
                <w:szCs w:val="24"/>
              </w:rPr>
            </w:pPr>
            <w:r w:rsidRPr="00BA088E">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2F7DC9C"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70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9D7331A"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п. Садовый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3FD02B9C"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025DE3C" w14:textId="77777777" w:rsidR="00BA088E" w:rsidRPr="00BA088E" w:rsidRDefault="00BA088E" w:rsidP="00BA088E">
            <w:pPr>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1FC6A514"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0331AD8"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1.15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3998FF0" w14:textId="77777777" w:rsidR="00BA088E" w:rsidRPr="00BA088E" w:rsidRDefault="00BA088E" w:rsidP="00BA088E">
            <w:pPr>
              <w:shd w:val="clear" w:color="auto" w:fill="FFFFFF"/>
              <w:autoSpaceDE w:val="0"/>
              <w:autoSpaceDN w:val="0"/>
              <w:adjustRightInd w:val="0"/>
              <w:spacing w:after="0"/>
              <w:ind w:right="-40" w:firstLine="31"/>
              <w:rPr>
                <w:rFonts w:ascii="Times New Roman" w:hAnsi="Times New Roman" w:cs="Times New Roman"/>
                <w:sz w:val="24"/>
                <w:szCs w:val="24"/>
              </w:rPr>
            </w:pPr>
            <w:r w:rsidRPr="00BA088E">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53397E6"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125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756FE64"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п. Садовый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4F69FFC5"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086004F" w14:textId="77777777" w:rsidR="00BA088E" w:rsidRPr="00BA088E" w:rsidRDefault="00BA088E" w:rsidP="00BA088E">
            <w:pPr>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4BA535C5"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2B7A398"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1.16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A0BC1F3" w14:textId="77777777" w:rsidR="00BA088E" w:rsidRPr="00BA088E" w:rsidRDefault="00BA088E" w:rsidP="00BA088E">
            <w:pPr>
              <w:shd w:val="clear" w:color="auto" w:fill="FFFFFF"/>
              <w:autoSpaceDE w:val="0"/>
              <w:autoSpaceDN w:val="0"/>
              <w:adjustRightInd w:val="0"/>
              <w:spacing w:after="0"/>
              <w:ind w:right="-40" w:firstLine="31"/>
              <w:rPr>
                <w:rFonts w:ascii="Times New Roman" w:hAnsi="Times New Roman" w:cs="Times New Roman"/>
                <w:sz w:val="24"/>
                <w:szCs w:val="24"/>
              </w:rPr>
            </w:pPr>
            <w:r w:rsidRPr="00BA088E">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01C8F46"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125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2B13DFB"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п. Садовый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74A39FF2"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43BF7FB" w14:textId="77777777" w:rsidR="00BA088E" w:rsidRPr="00BA088E" w:rsidRDefault="00BA088E" w:rsidP="00BA088E">
            <w:pPr>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2AFCE80E"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C0C9B63"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1.17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AB1F01F" w14:textId="77777777" w:rsidR="00BA088E" w:rsidRPr="00BA088E" w:rsidRDefault="00BA088E" w:rsidP="00BA088E">
            <w:pPr>
              <w:shd w:val="clear" w:color="auto" w:fill="FFFFFF"/>
              <w:autoSpaceDE w:val="0"/>
              <w:autoSpaceDN w:val="0"/>
              <w:adjustRightInd w:val="0"/>
              <w:spacing w:after="0"/>
              <w:ind w:right="-40" w:firstLine="31"/>
              <w:rPr>
                <w:rFonts w:ascii="Times New Roman" w:hAnsi="Times New Roman" w:cs="Times New Roman"/>
                <w:sz w:val="24"/>
                <w:szCs w:val="24"/>
              </w:rPr>
            </w:pPr>
            <w:r w:rsidRPr="00BA088E">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7558FDC"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120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87CA00B"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 xml:space="preserve"> х. Приречный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6014BDE1"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16C5528F" w14:textId="77777777" w:rsidR="00BA088E" w:rsidRPr="00BA088E" w:rsidRDefault="00BA088E" w:rsidP="00BA088E">
            <w:pPr>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6714BACE"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35F2C17"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1.18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52B4161" w14:textId="77777777" w:rsidR="00BA088E" w:rsidRPr="00BA088E" w:rsidRDefault="00BA088E" w:rsidP="00BA088E">
            <w:pPr>
              <w:shd w:val="clear" w:color="auto" w:fill="FFFFFF"/>
              <w:autoSpaceDE w:val="0"/>
              <w:autoSpaceDN w:val="0"/>
              <w:adjustRightInd w:val="0"/>
              <w:spacing w:after="0"/>
              <w:ind w:right="-40" w:firstLine="31"/>
              <w:rPr>
                <w:rFonts w:ascii="Times New Roman" w:hAnsi="Times New Roman" w:cs="Times New Roman"/>
                <w:sz w:val="24"/>
                <w:szCs w:val="24"/>
              </w:rPr>
            </w:pPr>
            <w:r w:rsidRPr="00BA088E">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777E39A"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120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D638215"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 xml:space="preserve"> х. Приречный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5D823220"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6C9CEF0" w14:textId="77777777" w:rsidR="00BA088E" w:rsidRPr="00BA088E" w:rsidRDefault="00BA088E" w:rsidP="00BA088E">
            <w:pPr>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38DD1D7F"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14F6713"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1.19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E320F80" w14:textId="77777777" w:rsidR="00BA088E" w:rsidRPr="00BA088E" w:rsidRDefault="00BA088E" w:rsidP="00BA088E">
            <w:pPr>
              <w:shd w:val="clear" w:color="auto" w:fill="FFFFFF"/>
              <w:autoSpaceDE w:val="0"/>
              <w:autoSpaceDN w:val="0"/>
              <w:adjustRightInd w:val="0"/>
              <w:spacing w:after="0"/>
              <w:ind w:right="-40" w:firstLine="31"/>
              <w:rPr>
                <w:rFonts w:ascii="Times New Roman" w:hAnsi="Times New Roman" w:cs="Times New Roman"/>
                <w:sz w:val="24"/>
                <w:szCs w:val="24"/>
              </w:rPr>
            </w:pPr>
            <w:r w:rsidRPr="00BA088E">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189AC44"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110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9A295D3"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 xml:space="preserve"> х. Приречный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6D5AB9C8"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C9630DB" w14:textId="77777777" w:rsidR="00BA088E" w:rsidRPr="00BA088E" w:rsidRDefault="00BA088E" w:rsidP="00BA088E">
            <w:pPr>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7E44905C"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5C1661C"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1.20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776F2E6" w14:textId="77777777" w:rsidR="00BA088E" w:rsidRPr="00BA088E" w:rsidRDefault="00BA088E" w:rsidP="00BA088E">
            <w:pPr>
              <w:shd w:val="clear" w:color="auto" w:fill="FFFFFF"/>
              <w:autoSpaceDE w:val="0"/>
              <w:autoSpaceDN w:val="0"/>
              <w:adjustRightInd w:val="0"/>
              <w:spacing w:after="0"/>
              <w:ind w:right="-40" w:firstLine="31"/>
              <w:rPr>
                <w:rFonts w:ascii="Times New Roman" w:hAnsi="Times New Roman" w:cs="Times New Roman"/>
                <w:sz w:val="24"/>
                <w:szCs w:val="24"/>
              </w:rPr>
            </w:pPr>
            <w:r w:rsidRPr="00BA088E">
              <w:rPr>
                <w:rFonts w:ascii="Times New Roman" w:hAnsi="Times New Roman" w:cs="Times New Roman"/>
                <w:sz w:val="24"/>
                <w:szCs w:val="24"/>
              </w:rPr>
              <w:t>Средняя общеобразовательная школа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9513A45"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450 учащихся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C35454D"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52B08BD0"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9F099AE" w14:textId="77777777" w:rsidR="00BA088E" w:rsidRPr="00BA088E" w:rsidRDefault="00BA088E" w:rsidP="00BA088E">
            <w:pPr>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3E4922B1"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76305B2"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1.21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CDE4346" w14:textId="77777777" w:rsidR="00BA088E" w:rsidRPr="00BA088E" w:rsidRDefault="00BA088E" w:rsidP="00BA088E">
            <w:pPr>
              <w:shd w:val="clear" w:color="auto" w:fill="FFFFFF"/>
              <w:autoSpaceDE w:val="0"/>
              <w:autoSpaceDN w:val="0"/>
              <w:adjustRightInd w:val="0"/>
              <w:spacing w:after="0"/>
              <w:ind w:right="-40" w:firstLine="31"/>
              <w:rPr>
                <w:rFonts w:ascii="Times New Roman" w:hAnsi="Times New Roman" w:cs="Times New Roman"/>
                <w:sz w:val="24"/>
                <w:szCs w:val="24"/>
              </w:rPr>
            </w:pPr>
            <w:r w:rsidRPr="00BA088E">
              <w:rPr>
                <w:rFonts w:ascii="Times New Roman" w:hAnsi="Times New Roman" w:cs="Times New Roman"/>
                <w:sz w:val="24"/>
                <w:szCs w:val="24"/>
              </w:rPr>
              <w:t>Средняя общеобразовательная школа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5C7A475"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1000 учащихся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6FCCFAF"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4BB8225F"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720B8062" w14:textId="77777777" w:rsidR="00BA088E" w:rsidRPr="00BA088E" w:rsidRDefault="00BA088E" w:rsidP="00BA088E">
            <w:pPr>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20FA75C3"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6C4BA25"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1.22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425C8C1" w14:textId="77777777" w:rsidR="00BA088E" w:rsidRPr="00BA088E" w:rsidRDefault="00BA088E" w:rsidP="00BA088E">
            <w:pPr>
              <w:shd w:val="clear" w:color="auto" w:fill="FFFFFF"/>
              <w:autoSpaceDE w:val="0"/>
              <w:autoSpaceDN w:val="0"/>
              <w:adjustRightInd w:val="0"/>
              <w:spacing w:after="0"/>
              <w:ind w:right="-40" w:firstLine="31"/>
              <w:rPr>
                <w:rFonts w:ascii="Times New Roman" w:hAnsi="Times New Roman" w:cs="Times New Roman"/>
                <w:sz w:val="24"/>
                <w:szCs w:val="24"/>
              </w:rPr>
            </w:pPr>
            <w:r w:rsidRPr="00BA088E">
              <w:rPr>
                <w:rFonts w:ascii="Times New Roman" w:hAnsi="Times New Roman" w:cs="Times New Roman"/>
                <w:sz w:val="24"/>
                <w:szCs w:val="24"/>
              </w:rPr>
              <w:t>Средняя общеобразовательная школа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8934725"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350 учащихся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51CFE4E"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п. Садовый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1454C217"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12A6B856" w14:textId="77777777" w:rsidR="00BA088E" w:rsidRPr="00BA088E" w:rsidRDefault="00BA088E" w:rsidP="00BA088E">
            <w:pPr>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3A678946"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3848E5C"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1.23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F563510" w14:textId="77777777" w:rsidR="00BA088E" w:rsidRPr="00BA088E" w:rsidRDefault="00BA088E" w:rsidP="00BA088E">
            <w:pPr>
              <w:shd w:val="clear" w:color="auto" w:fill="FFFFFF"/>
              <w:autoSpaceDE w:val="0"/>
              <w:autoSpaceDN w:val="0"/>
              <w:adjustRightInd w:val="0"/>
              <w:spacing w:after="0"/>
              <w:ind w:right="-40" w:firstLine="31"/>
              <w:rPr>
                <w:rFonts w:ascii="Times New Roman" w:hAnsi="Times New Roman" w:cs="Times New Roman"/>
                <w:sz w:val="24"/>
                <w:szCs w:val="24"/>
              </w:rPr>
            </w:pPr>
            <w:r w:rsidRPr="00BA088E">
              <w:rPr>
                <w:rFonts w:ascii="Times New Roman" w:hAnsi="Times New Roman" w:cs="Times New Roman"/>
                <w:sz w:val="24"/>
                <w:szCs w:val="24"/>
              </w:rPr>
              <w:t>Средняя общеобразовательная школа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93E9841"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400 учащихся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163CF9A"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 xml:space="preserve"> х. Приречный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5D20268D"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573E6BC" w14:textId="77777777" w:rsidR="00BA088E" w:rsidRPr="00BA088E" w:rsidRDefault="00BA088E" w:rsidP="00BA088E">
            <w:pPr>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43C52F6D"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10A0724"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1.24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68C0B935" w14:textId="77777777" w:rsidR="00BA088E" w:rsidRPr="00BA088E" w:rsidRDefault="00BA088E" w:rsidP="00BA088E">
            <w:pPr>
              <w:shd w:val="clear" w:color="auto" w:fill="FFFFFF"/>
              <w:autoSpaceDE w:val="0"/>
              <w:autoSpaceDN w:val="0"/>
              <w:adjustRightInd w:val="0"/>
              <w:spacing w:after="0"/>
              <w:ind w:right="-40" w:firstLine="31"/>
              <w:rPr>
                <w:rFonts w:ascii="Times New Roman" w:hAnsi="Times New Roman" w:cs="Times New Roman"/>
                <w:sz w:val="24"/>
                <w:szCs w:val="24"/>
              </w:rPr>
            </w:pPr>
            <w:r w:rsidRPr="00BA088E">
              <w:rPr>
                <w:rFonts w:ascii="Times New Roman" w:hAnsi="Times New Roman" w:cs="Times New Roman"/>
                <w:sz w:val="24"/>
                <w:szCs w:val="24"/>
              </w:rPr>
              <w:t>Средняя общеобразовательная школа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48E0AE2"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180 учащихся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84457C5"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х. Грушевый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10E7E7FA"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BBB1945" w14:textId="77777777" w:rsidR="00BA088E" w:rsidRPr="00BA088E" w:rsidRDefault="00BA088E" w:rsidP="00BA088E">
            <w:pPr>
              <w:spacing w:after="0"/>
              <w:ind w:right="-40" w:firstLine="31"/>
              <w:jc w:val="center"/>
              <w:rPr>
                <w:rFonts w:ascii="Times New Roman" w:hAnsi="Times New Roman" w:cs="Times New Roman"/>
                <w:sz w:val="24"/>
                <w:szCs w:val="24"/>
                <w:lang w:eastAsia="en-US"/>
              </w:rPr>
            </w:pPr>
            <w:proofErr w:type="spellStart"/>
            <w:r w:rsidRPr="00BA088E">
              <w:rPr>
                <w:rFonts w:ascii="Times New Roman" w:hAnsi="Times New Roman" w:cs="Times New Roman"/>
                <w:sz w:val="24"/>
                <w:szCs w:val="24"/>
                <w:lang w:eastAsia="en-US"/>
              </w:rPr>
              <w:t>Реконстр</w:t>
            </w:r>
            <w:proofErr w:type="spellEnd"/>
            <w:r w:rsidRPr="00BA088E">
              <w:rPr>
                <w:rFonts w:ascii="Times New Roman" w:hAnsi="Times New Roman" w:cs="Times New Roman"/>
                <w:sz w:val="24"/>
                <w:szCs w:val="24"/>
                <w:lang w:eastAsia="en-US"/>
              </w:rPr>
              <w:t>.</w:t>
            </w:r>
          </w:p>
        </w:tc>
      </w:tr>
      <w:tr w:rsidR="00BA088E" w:rsidRPr="00BA088E" w14:paraId="75F3C1A9"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EB94DBF"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1.25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5E8A0D5" w14:textId="77777777" w:rsidR="00BA088E" w:rsidRPr="00BA088E" w:rsidRDefault="00BA088E" w:rsidP="00BA088E">
            <w:pPr>
              <w:shd w:val="clear" w:color="auto" w:fill="FFFFFF"/>
              <w:autoSpaceDE w:val="0"/>
              <w:autoSpaceDN w:val="0"/>
              <w:adjustRightInd w:val="0"/>
              <w:spacing w:after="0"/>
              <w:ind w:right="-40" w:firstLine="31"/>
              <w:rPr>
                <w:rFonts w:ascii="Times New Roman" w:hAnsi="Times New Roman" w:cs="Times New Roman"/>
                <w:sz w:val="24"/>
                <w:szCs w:val="24"/>
              </w:rPr>
            </w:pPr>
            <w:r w:rsidRPr="00BA088E">
              <w:rPr>
                <w:rFonts w:ascii="Times New Roman" w:hAnsi="Times New Roman" w:cs="Times New Roman"/>
                <w:sz w:val="24"/>
                <w:szCs w:val="24"/>
              </w:rPr>
              <w:t>Школа искусств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86EDC60"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200 учащихся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0093648"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7C740EBE"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B667DC6" w14:textId="77777777" w:rsidR="00BA088E" w:rsidRPr="00BA088E" w:rsidRDefault="00BA088E" w:rsidP="00BA088E">
            <w:pPr>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3608745F" w14:textId="77777777" w:rsidTr="002F6F66">
        <w:trPr>
          <w:trHeight w:val="357"/>
          <w:jc w:val="center"/>
        </w:trPr>
        <w:tc>
          <w:tcPr>
            <w:tcW w:w="10278"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23595B18"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b/>
                <w:sz w:val="24"/>
                <w:szCs w:val="24"/>
              </w:rPr>
              <w:t xml:space="preserve">2. Объекты культуры и искусства </w:t>
            </w:r>
          </w:p>
        </w:tc>
      </w:tr>
      <w:tr w:rsidR="00BA088E" w:rsidRPr="00BA088E" w14:paraId="02FAC3EA"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D653361"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2.14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E710C65" w14:textId="77777777" w:rsidR="00BA088E" w:rsidRPr="00BA088E" w:rsidRDefault="00BA088E" w:rsidP="00BA088E">
            <w:pPr>
              <w:shd w:val="clear" w:color="auto" w:fill="FFFFFF"/>
              <w:autoSpaceDE w:val="0"/>
              <w:autoSpaceDN w:val="0"/>
              <w:adjustRightInd w:val="0"/>
              <w:spacing w:after="0"/>
              <w:ind w:right="-40" w:firstLine="31"/>
              <w:rPr>
                <w:rFonts w:ascii="Times New Roman" w:hAnsi="Times New Roman" w:cs="Times New Roman"/>
                <w:sz w:val="24"/>
                <w:szCs w:val="24"/>
              </w:rPr>
            </w:pPr>
            <w:r w:rsidRPr="00BA088E">
              <w:rPr>
                <w:rFonts w:ascii="Times New Roman" w:hAnsi="Times New Roman" w:cs="Times New Roman"/>
                <w:sz w:val="24"/>
                <w:szCs w:val="24"/>
              </w:rPr>
              <w:t xml:space="preserve">Дом культуры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1F557C8"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500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C356C5E"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288B54C0"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43F144F" w14:textId="77777777" w:rsidR="00BA088E" w:rsidRPr="00BA088E" w:rsidRDefault="00BA088E" w:rsidP="00BA088E">
            <w:pPr>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1121B5EB"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93A97BC"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2.15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7DBFC31" w14:textId="77777777" w:rsidR="00BA088E" w:rsidRPr="00BA088E" w:rsidRDefault="00BA088E" w:rsidP="00BA088E">
            <w:pPr>
              <w:shd w:val="clear" w:color="auto" w:fill="FFFFFF"/>
              <w:autoSpaceDE w:val="0"/>
              <w:autoSpaceDN w:val="0"/>
              <w:adjustRightInd w:val="0"/>
              <w:spacing w:after="0"/>
              <w:ind w:right="-40" w:firstLine="31"/>
              <w:rPr>
                <w:rFonts w:ascii="Times New Roman" w:hAnsi="Times New Roman" w:cs="Times New Roman"/>
                <w:sz w:val="24"/>
                <w:szCs w:val="24"/>
              </w:rPr>
            </w:pPr>
            <w:r w:rsidRPr="00BA088E">
              <w:rPr>
                <w:rFonts w:ascii="Times New Roman" w:hAnsi="Times New Roman" w:cs="Times New Roman"/>
                <w:sz w:val="24"/>
                <w:szCs w:val="24"/>
              </w:rPr>
              <w:t>Культурно-развлекательный центр с кинотеатром, музеем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D6695B5"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400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389F32F"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5E430EEA"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DA013BA" w14:textId="77777777" w:rsidR="00BA088E" w:rsidRPr="00BA088E" w:rsidRDefault="00BA088E" w:rsidP="00BA088E">
            <w:pPr>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5191EA27"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54CA8B3"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2.16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8F0BAEF" w14:textId="77777777" w:rsidR="00BA088E" w:rsidRPr="00BA088E" w:rsidRDefault="00BA088E" w:rsidP="00BA088E">
            <w:pPr>
              <w:shd w:val="clear" w:color="auto" w:fill="FFFFFF"/>
              <w:autoSpaceDE w:val="0"/>
              <w:autoSpaceDN w:val="0"/>
              <w:adjustRightInd w:val="0"/>
              <w:spacing w:after="0"/>
              <w:ind w:right="-40" w:firstLine="31"/>
              <w:rPr>
                <w:rFonts w:ascii="Times New Roman" w:hAnsi="Times New Roman" w:cs="Times New Roman"/>
                <w:sz w:val="24"/>
                <w:szCs w:val="24"/>
              </w:rPr>
            </w:pPr>
            <w:r w:rsidRPr="00BA088E">
              <w:rPr>
                <w:rFonts w:ascii="Times New Roman" w:hAnsi="Times New Roman" w:cs="Times New Roman"/>
                <w:sz w:val="24"/>
                <w:szCs w:val="24"/>
              </w:rPr>
              <w:t>Сельский клуб</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6404FD8"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200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C43F666"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п. Садовый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4650743B"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1787D8B9" w14:textId="77777777" w:rsidR="00BA088E" w:rsidRPr="00BA088E" w:rsidRDefault="00BA088E" w:rsidP="00BA088E">
            <w:pPr>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56724026"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5D0B5CE"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2.17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2DB7F4C" w14:textId="77777777" w:rsidR="00BA088E" w:rsidRPr="00BA088E" w:rsidRDefault="00BA088E" w:rsidP="00BA088E">
            <w:pPr>
              <w:shd w:val="clear" w:color="auto" w:fill="FFFFFF"/>
              <w:autoSpaceDE w:val="0"/>
              <w:autoSpaceDN w:val="0"/>
              <w:adjustRightInd w:val="0"/>
              <w:spacing w:after="0"/>
              <w:ind w:right="-40" w:firstLine="31"/>
              <w:rPr>
                <w:rFonts w:ascii="Times New Roman" w:hAnsi="Times New Roman" w:cs="Times New Roman"/>
                <w:sz w:val="24"/>
                <w:szCs w:val="24"/>
              </w:rPr>
            </w:pPr>
            <w:r w:rsidRPr="00BA088E">
              <w:rPr>
                <w:rFonts w:ascii="Times New Roman" w:hAnsi="Times New Roman" w:cs="Times New Roman"/>
                <w:sz w:val="24"/>
                <w:szCs w:val="24"/>
              </w:rPr>
              <w:t>Сельский клуб</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9AF49D3"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200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4AFD482"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lang w:eastAsia="en-US"/>
              </w:rPr>
              <w:t>х. Подгорный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08784331"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8B6589D" w14:textId="77777777" w:rsidR="00BA088E" w:rsidRPr="00BA088E" w:rsidRDefault="00BA088E" w:rsidP="00BA088E">
            <w:pPr>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4F2A8686"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813C5B9"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2.18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99534D5" w14:textId="77777777" w:rsidR="00BA088E" w:rsidRPr="00BA088E" w:rsidRDefault="00BA088E" w:rsidP="00BA088E">
            <w:pPr>
              <w:shd w:val="clear" w:color="auto" w:fill="FFFFFF"/>
              <w:autoSpaceDE w:val="0"/>
              <w:autoSpaceDN w:val="0"/>
              <w:adjustRightInd w:val="0"/>
              <w:spacing w:after="0"/>
              <w:ind w:right="-40" w:firstLine="31"/>
              <w:rPr>
                <w:rFonts w:ascii="Times New Roman" w:hAnsi="Times New Roman" w:cs="Times New Roman"/>
                <w:sz w:val="24"/>
                <w:szCs w:val="24"/>
              </w:rPr>
            </w:pPr>
            <w:r w:rsidRPr="00BA088E">
              <w:rPr>
                <w:rFonts w:ascii="Times New Roman" w:hAnsi="Times New Roman" w:cs="Times New Roman"/>
                <w:sz w:val="24"/>
                <w:szCs w:val="24"/>
              </w:rPr>
              <w:t>Сельский клуб</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C189523"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200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61E3DAD"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lang w:eastAsia="en-US"/>
              </w:rPr>
            </w:pPr>
            <w:r w:rsidRPr="00BA088E">
              <w:rPr>
                <w:rFonts w:ascii="Times New Roman" w:hAnsi="Times New Roman" w:cs="Times New Roman"/>
                <w:sz w:val="24"/>
                <w:szCs w:val="24"/>
              </w:rPr>
              <w:t xml:space="preserve"> х. Приречный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4130E725"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C20535B" w14:textId="77777777" w:rsidR="00BA088E" w:rsidRPr="00BA088E" w:rsidRDefault="00BA088E" w:rsidP="00BA088E">
            <w:pPr>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6417E551" w14:textId="77777777" w:rsidTr="002F6F66">
        <w:trPr>
          <w:trHeight w:val="227"/>
          <w:jc w:val="center"/>
        </w:trPr>
        <w:tc>
          <w:tcPr>
            <w:tcW w:w="10278"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2D77B2EC"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b/>
                <w:sz w:val="24"/>
                <w:szCs w:val="24"/>
              </w:rPr>
            </w:pPr>
            <w:r w:rsidRPr="00BA088E">
              <w:rPr>
                <w:rFonts w:ascii="Times New Roman" w:hAnsi="Times New Roman" w:cs="Times New Roman"/>
                <w:b/>
                <w:sz w:val="24"/>
                <w:szCs w:val="24"/>
              </w:rPr>
              <w:t>3. Объекты физической культуры и массового спорта</w:t>
            </w:r>
          </w:p>
        </w:tc>
      </w:tr>
      <w:tr w:rsidR="00BA088E" w:rsidRPr="00BA088E" w14:paraId="6C11E89F"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3C54F9D"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lastRenderedPageBreak/>
              <w:t>3.7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38BDED3" w14:textId="77777777" w:rsidR="00BA088E" w:rsidRPr="00BA088E" w:rsidRDefault="00BA088E" w:rsidP="00BA088E">
            <w:pPr>
              <w:shd w:val="clear" w:color="auto" w:fill="FFFFFF"/>
              <w:autoSpaceDE w:val="0"/>
              <w:autoSpaceDN w:val="0"/>
              <w:adjustRightInd w:val="0"/>
              <w:spacing w:after="0"/>
              <w:ind w:right="-40" w:firstLine="31"/>
              <w:rPr>
                <w:rFonts w:ascii="Times New Roman" w:hAnsi="Times New Roman" w:cs="Times New Roman"/>
                <w:sz w:val="24"/>
                <w:szCs w:val="24"/>
                <w:highlight w:val="yellow"/>
              </w:rPr>
            </w:pPr>
            <w:r w:rsidRPr="00BA088E">
              <w:rPr>
                <w:rFonts w:ascii="Times New Roman" w:hAnsi="Times New Roman" w:cs="Times New Roman"/>
                <w:sz w:val="24"/>
                <w:szCs w:val="24"/>
              </w:rPr>
              <w:t>Стадион, 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7F0259C" w14:textId="77777777" w:rsidR="00BA088E" w:rsidRPr="00BA088E" w:rsidRDefault="00BA088E" w:rsidP="00BA088E">
            <w:pPr>
              <w:spacing w:after="0"/>
              <w:ind w:firstLine="31"/>
              <w:jc w:val="center"/>
              <w:rPr>
                <w:rFonts w:ascii="Times New Roman" w:hAnsi="Times New Roman" w:cs="Times New Roman"/>
                <w:sz w:val="24"/>
                <w:szCs w:val="24"/>
                <w:highlight w:val="cyan"/>
                <w:vertAlign w:val="superscript"/>
              </w:rPr>
            </w:pPr>
            <w:r w:rsidRPr="00BA088E">
              <w:rPr>
                <w:rFonts w:ascii="Times New Roman" w:hAnsi="Times New Roman" w:cs="Times New Roman"/>
                <w:sz w:val="24"/>
                <w:szCs w:val="24"/>
              </w:rPr>
              <w:t>28,8 тыс. м</w:t>
            </w:r>
            <w:r w:rsidRPr="00BA088E">
              <w:rPr>
                <w:rFonts w:ascii="Times New Roman" w:hAnsi="Times New Roman" w:cs="Times New Roman"/>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2DFAD2A"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highlight w:val="yellow"/>
              </w:rPr>
            </w:pPr>
            <w:r w:rsidRPr="00BA088E">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5A02CF6A"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8DC0754" w14:textId="77777777" w:rsidR="00BA088E" w:rsidRPr="00BA088E" w:rsidRDefault="00BA088E" w:rsidP="00BA088E">
            <w:pPr>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372C0219"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6160411"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color w:val="FF0000"/>
                <w:sz w:val="24"/>
                <w:szCs w:val="24"/>
              </w:rPr>
              <w:t>3.8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5A6ADA9" w14:textId="77777777" w:rsidR="00BA088E" w:rsidRPr="00BA088E" w:rsidRDefault="00BA088E" w:rsidP="00BA088E">
            <w:pPr>
              <w:shd w:val="clear" w:color="auto" w:fill="FFFFFF"/>
              <w:autoSpaceDE w:val="0"/>
              <w:autoSpaceDN w:val="0"/>
              <w:adjustRightInd w:val="0"/>
              <w:spacing w:after="0"/>
              <w:ind w:right="-40" w:firstLine="31"/>
              <w:rPr>
                <w:rFonts w:ascii="Times New Roman" w:hAnsi="Times New Roman" w:cs="Times New Roman"/>
                <w:sz w:val="24"/>
                <w:szCs w:val="24"/>
                <w:highlight w:val="yellow"/>
              </w:rPr>
            </w:pPr>
            <w:r w:rsidRPr="00BA088E">
              <w:rPr>
                <w:rFonts w:ascii="Times New Roman" w:hAnsi="Times New Roman" w:cs="Times New Roman"/>
                <w:sz w:val="24"/>
                <w:szCs w:val="24"/>
              </w:rPr>
              <w:t>Спортивно-оздоровительный центр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660E9B0" w14:textId="77777777" w:rsidR="00BA088E" w:rsidRPr="00BA088E" w:rsidRDefault="00BA088E" w:rsidP="00BA088E">
            <w:pPr>
              <w:spacing w:after="0"/>
              <w:ind w:firstLine="31"/>
              <w:jc w:val="center"/>
              <w:rPr>
                <w:rFonts w:ascii="Times New Roman" w:hAnsi="Times New Roman" w:cs="Times New Roman"/>
                <w:sz w:val="24"/>
                <w:szCs w:val="24"/>
                <w:highlight w:val="cyan"/>
              </w:rPr>
            </w:pPr>
            <w:r w:rsidRPr="00BA088E">
              <w:rPr>
                <w:rFonts w:ascii="Times New Roman" w:hAnsi="Times New Roman" w:cs="Times New Roman"/>
                <w:sz w:val="24"/>
                <w:szCs w:val="24"/>
              </w:rPr>
              <w:t>4,8 тыс. м</w:t>
            </w:r>
            <w:r w:rsidRPr="00BA088E">
              <w:rPr>
                <w:rFonts w:ascii="Times New Roman" w:hAnsi="Times New Roman" w:cs="Times New Roman"/>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EF1CEBE"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highlight w:val="yellow"/>
              </w:rPr>
            </w:pPr>
            <w:r w:rsidRPr="00BA088E">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5D9525A4"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DD1DD85" w14:textId="77777777" w:rsidR="00BA088E" w:rsidRPr="00BA088E" w:rsidRDefault="00BA088E" w:rsidP="00BA088E">
            <w:pPr>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068A2826"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E593733"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color w:val="FF0000"/>
                <w:sz w:val="24"/>
                <w:szCs w:val="24"/>
              </w:rPr>
              <w:t>3.9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FA76942" w14:textId="77777777" w:rsidR="00BA088E" w:rsidRPr="00BA088E" w:rsidRDefault="00BA088E" w:rsidP="00BA088E">
            <w:pPr>
              <w:shd w:val="clear" w:color="auto" w:fill="FFFFFF"/>
              <w:autoSpaceDE w:val="0"/>
              <w:autoSpaceDN w:val="0"/>
              <w:adjustRightInd w:val="0"/>
              <w:spacing w:after="0"/>
              <w:ind w:right="-40" w:firstLine="31"/>
              <w:rPr>
                <w:rFonts w:ascii="Times New Roman" w:hAnsi="Times New Roman" w:cs="Times New Roman"/>
                <w:sz w:val="24"/>
                <w:szCs w:val="24"/>
              </w:rPr>
            </w:pPr>
            <w:r w:rsidRPr="00BA088E">
              <w:rPr>
                <w:rFonts w:ascii="Times New Roman" w:hAnsi="Times New Roman" w:cs="Times New Roman"/>
                <w:sz w:val="24"/>
                <w:szCs w:val="24"/>
              </w:rPr>
              <w:t>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47DD8A0" w14:textId="77777777" w:rsidR="00BA088E" w:rsidRPr="00BA088E" w:rsidRDefault="00BA088E" w:rsidP="00BA088E">
            <w:pPr>
              <w:spacing w:after="0"/>
              <w:ind w:firstLine="31"/>
              <w:jc w:val="center"/>
              <w:rPr>
                <w:rFonts w:ascii="Times New Roman" w:hAnsi="Times New Roman" w:cs="Times New Roman"/>
                <w:sz w:val="24"/>
                <w:szCs w:val="24"/>
                <w:highlight w:val="cyan"/>
              </w:rPr>
            </w:pPr>
            <w:r w:rsidRPr="00BA088E">
              <w:rPr>
                <w:rFonts w:ascii="Times New Roman" w:hAnsi="Times New Roman" w:cs="Times New Roman"/>
                <w:sz w:val="24"/>
                <w:szCs w:val="24"/>
              </w:rPr>
              <w:t>1,2 тыс. м</w:t>
            </w:r>
            <w:r w:rsidRPr="00BA088E">
              <w:rPr>
                <w:rFonts w:ascii="Times New Roman" w:hAnsi="Times New Roman" w:cs="Times New Roman"/>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AEC4F30"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46A6AED7"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38E561C" w14:textId="77777777" w:rsidR="00BA088E" w:rsidRPr="00BA088E" w:rsidRDefault="00BA088E" w:rsidP="00BA088E">
            <w:pPr>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0B9592A7"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D32E137"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color w:val="FF0000"/>
                <w:sz w:val="24"/>
                <w:szCs w:val="24"/>
              </w:rPr>
              <w:t>3.10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3F6E9A7" w14:textId="77777777" w:rsidR="00BA088E" w:rsidRPr="00BA088E" w:rsidRDefault="00BA088E" w:rsidP="00BA088E">
            <w:pPr>
              <w:shd w:val="clear" w:color="auto" w:fill="FFFFFF"/>
              <w:autoSpaceDE w:val="0"/>
              <w:autoSpaceDN w:val="0"/>
              <w:adjustRightInd w:val="0"/>
              <w:spacing w:after="0"/>
              <w:ind w:right="-40" w:firstLine="31"/>
              <w:rPr>
                <w:rFonts w:ascii="Times New Roman" w:hAnsi="Times New Roman" w:cs="Times New Roman"/>
                <w:sz w:val="24"/>
                <w:szCs w:val="24"/>
              </w:rPr>
            </w:pPr>
            <w:r w:rsidRPr="00BA088E">
              <w:rPr>
                <w:rFonts w:ascii="Times New Roman" w:hAnsi="Times New Roman" w:cs="Times New Roman"/>
                <w:sz w:val="24"/>
                <w:szCs w:val="24"/>
              </w:rPr>
              <w:t>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26E6A15" w14:textId="77777777" w:rsidR="00BA088E" w:rsidRPr="00BA088E" w:rsidRDefault="00BA088E" w:rsidP="00BA088E">
            <w:pPr>
              <w:spacing w:after="0"/>
              <w:ind w:firstLine="31"/>
              <w:jc w:val="center"/>
              <w:rPr>
                <w:rFonts w:ascii="Times New Roman" w:hAnsi="Times New Roman" w:cs="Times New Roman"/>
                <w:sz w:val="24"/>
                <w:szCs w:val="24"/>
                <w:highlight w:val="cyan"/>
              </w:rPr>
            </w:pPr>
            <w:r w:rsidRPr="00BA088E">
              <w:rPr>
                <w:rFonts w:ascii="Times New Roman" w:hAnsi="Times New Roman" w:cs="Times New Roman"/>
                <w:sz w:val="24"/>
                <w:szCs w:val="24"/>
              </w:rPr>
              <w:t>1,6 тыс. м</w:t>
            </w:r>
            <w:r w:rsidRPr="00BA088E">
              <w:rPr>
                <w:rFonts w:ascii="Times New Roman" w:hAnsi="Times New Roman" w:cs="Times New Roman"/>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0E88D3B"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247EF5F7"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5AEBD01" w14:textId="77777777" w:rsidR="00BA088E" w:rsidRPr="00BA088E" w:rsidRDefault="00BA088E" w:rsidP="00BA088E">
            <w:pPr>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2AB904F8"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427C87E"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color w:val="FF0000"/>
                <w:sz w:val="24"/>
                <w:szCs w:val="24"/>
              </w:rPr>
              <w:t>3.11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543499E" w14:textId="77777777" w:rsidR="00BA088E" w:rsidRPr="00BA088E" w:rsidRDefault="00BA088E" w:rsidP="00BA088E">
            <w:pPr>
              <w:shd w:val="clear" w:color="auto" w:fill="FFFFFF"/>
              <w:autoSpaceDE w:val="0"/>
              <w:autoSpaceDN w:val="0"/>
              <w:adjustRightInd w:val="0"/>
              <w:spacing w:after="0"/>
              <w:ind w:right="-40" w:firstLine="31"/>
              <w:rPr>
                <w:rFonts w:ascii="Times New Roman" w:hAnsi="Times New Roman" w:cs="Times New Roman"/>
                <w:sz w:val="24"/>
                <w:szCs w:val="24"/>
              </w:rPr>
            </w:pPr>
            <w:r w:rsidRPr="00BA088E">
              <w:rPr>
                <w:rFonts w:ascii="Times New Roman" w:hAnsi="Times New Roman" w:cs="Times New Roman"/>
                <w:sz w:val="24"/>
                <w:szCs w:val="24"/>
              </w:rPr>
              <w:t>Спортивный комплекс, 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16BDC96" w14:textId="77777777" w:rsidR="00BA088E" w:rsidRPr="00BA088E" w:rsidRDefault="00BA088E" w:rsidP="00BA088E">
            <w:pPr>
              <w:spacing w:after="0"/>
              <w:ind w:firstLine="31"/>
              <w:jc w:val="center"/>
              <w:rPr>
                <w:rFonts w:ascii="Times New Roman" w:hAnsi="Times New Roman" w:cs="Times New Roman"/>
                <w:sz w:val="24"/>
                <w:szCs w:val="24"/>
                <w:highlight w:val="cyan"/>
              </w:rPr>
            </w:pPr>
            <w:r w:rsidRPr="00BA088E">
              <w:rPr>
                <w:rFonts w:ascii="Times New Roman" w:hAnsi="Times New Roman" w:cs="Times New Roman"/>
                <w:sz w:val="24"/>
                <w:szCs w:val="24"/>
              </w:rPr>
              <w:t>4,1 тыс. м</w:t>
            </w:r>
            <w:r w:rsidRPr="00BA088E">
              <w:rPr>
                <w:rFonts w:ascii="Times New Roman" w:hAnsi="Times New Roman" w:cs="Times New Roman"/>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1FA2416"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п. Степной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14471F50"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788EB56" w14:textId="77777777" w:rsidR="00BA088E" w:rsidRPr="00BA088E" w:rsidRDefault="00BA088E" w:rsidP="00BA088E">
            <w:pPr>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2DE6135A"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7005B33"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color w:val="FF0000"/>
                <w:sz w:val="24"/>
                <w:szCs w:val="24"/>
              </w:rPr>
              <w:t>3.12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3B77F19" w14:textId="77777777" w:rsidR="00BA088E" w:rsidRPr="00BA088E" w:rsidRDefault="00BA088E" w:rsidP="00BA088E">
            <w:pPr>
              <w:shd w:val="clear" w:color="auto" w:fill="FFFFFF"/>
              <w:autoSpaceDE w:val="0"/>
              <w:autoSpaceDN w:val="0"/>
              <w:adjustRightInd w:val="0"/>
              <w:spacing w:after="0"/>
              <w:ind w:right="-40" w:firstLine="31"/>
              <w:rPr>
                <w:rFonts w:ascii="Times New Roman" w:hAnsi="Times New Roman" w:cs="Times New Roman"/>
                <w:sz w:val="24"/>
                <w:szCs w:val="24"/>
              </w:rPr>
            </w:pPr>
            <w:r w:rsidRPr="00BA088E">
              <w:rPr>
                <w:rFonts w:ascii="Times New Roman" w:hAnsi="Times New Roman" w:cs="Times New Roman"/>
                <w:sz w:val="24"/>
                <w:szCs w:val="24"/>
              </w:rPr>
              <w:t>Футбольное поле, 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1938975" w14:textId="77777777" w:rsidR="00BA088E" w:rsidRPr="00BA088E" w:rsidRDefault="00BA088E" w:rsidP="00BA088E">
            <w:pPr>
              <w:spacing w:after="0"/>
              <w:ind w:firstLine="31"/>
              <w:jc w:val="center"/>
              <w:rPr>
                <w:rFonts w:ascii="Times New Roman" w:hAnsi="Times New Roman" w:cs="Times New Roman"/>
                <w:sz w:val="24"/>
                <w:szCs w:val="24"/>
                <w:highlight w:val="cyan"/>
              </w:rPr>
            </w:pPr>
            <w:r w:rsidRPr="00BA088E">
              <w:rPr>
                <w:rFonts w:ascii="Times New Roman" w:hAnsi="Times New Roman" w:cs="Times New Roman"/>
                <w:sz w:val="24"/>
                <w:szCs w:val="24"/>
              </w:rPr>
              <w:t>11,</w:t>
            </w:r>
            <w:r w:rsidRPr="00BA088E">
              <w:rPr>
                <w:rFonts w:ascii="Times New Roman" w:hAnsi="Times New Roman" w:cs="Times New Roman"/>
                <w:sz w:val="24"/>
                <w:szCs w:val="24"/>
                <w:lang w:val="en-US"/>
              </w:rPr>
              <w:t>0</w:t>
            </w:r>
            <w:r w:rsidRPr="00BA088E">
              <w:rPr>
                <w:rFonts w:ascii="Times New Roman" w:hAnsi="Times New Roman" w:cs="Times New Roman"/>
                <w:sz w:val="24"/>
                <w:szCs w:val="24"/>
              </w:rPr>
              <w:t xml:space="preserve"> тыс. м</w:t>
            </w:r>
            <w:r w:rsidRPr="00BA088E">
              <w:rPr>
                <w:rFonts w:ascii="Times New Roman" w:hAnsi="Times New Roman" w:cs="Times New Roman"/>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40D2583"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п. Восточный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0764BFD0"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F1F46A6" w14:textId="77777777" w:rsidR="00BA088E" w:rsidRPr="00BA088E" w:rsidRDefault="00BA088E" w:rsidP="00BA088E">
            <w:pPr>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5299B8D9"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E8138F6" w14:textId="77777777" w:rsidR="00BA088E" w:rsidRPr="00BA088E" w:rsidRDefault="00BA088E" w:rsidP="00BA088E">
            <w:pPr>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3.13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6E732A54" w14:textId="77777777" w:rsidR="00BA088E" w:rsidRPr="00BA088E" w:rsidRDefault="00BA088E" w:rsidP="00BA088E">
            <w:pPr>
              <w:shd w:val="clear" w:color="auto" w:fill="FFFFFF"/>
              <w:autoSpaceDE w:val="0"/>
              <w:autoSpaceDN w:val="0"/>
              <w:adjustRightInd w:val="0"/>
              <w:spacing w:after="0"/>
              <w:ind w:right="-40" w:firstLine="31"/>
              <w:rPr>
                <w:rFonts w:ascii="Times New Roman" w:hAnsi="Times New Roman" w:cs="Times New Roman"/>
                <w:sz w:val="24"/>
                <w:szCs w:val="24"/>
              </w:rPr>
            </w:pPr>
            <w:r w:rsidRPr="00BA088E">
              <w:rPr>
                <w:rFonts w:ascii="Times New Roman" w:hAnsi="Times New Roman" w:cs="Times New Roman"/>
                <w:sz w:val="24"/>
                <w:szCs w:val="24"/>
              </w:rPr>
              <w:t>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32BC72F" w14:textId="77777777" w:rsidR="00BA088E" w:rsidRPr="00BA088E" w:rsidRDefault="00BA088E" w:rsidP="00BA088E">
            <w:pPr>
              <w:spacing w:after="0"/>
              <w:ind w:firstLine="31"/>
              <w:jc w:val="center"/>
              <w:rPr>
                <w:rFonts w:ascii="Times New Roman" w:hAnsi="Times New Roman" w:cs="Times New Roman"/>
                <w:sz w:val="24"/>
                <w:szCs w:val="24"/>
                <w:highlight w:val="cyan"/>
              </w:rPr>
            </w:pPr>
            <w:r w:rsidRPr="00BA088E">
              <w:rPr>
                <w:rFonts w:ascii="Times New Roman" w:hAnsi="Times New Roman" w:cs="Times New Roman"/>
                <w:sz w:val="24"/>
                <w:szCs w:val="24"/>
              </w:rPr>
              <w:t>1,</w:t>
            </w:r>
            <w:r w:rsidRPr="00BA088E">
              <w:rPr>
                <w:rFonts w:ascii="Times New Roman" w:hAnsi="Times New Roman" w:cs="Times New Roman"/>
                <w:sz w:val="24"/>
                <w:szCs w:val="24"/>
                <w:lang w:val="en-US"/>
              </w:rPr>
              <w:t>5</w:t>
            </w:r>
            <w:r w:rsidRPr="00BA088E">
              <w:rPr>
                <w:rFonts w:ascii="Times New Roman" w:hAnsi="Times New Roman" w:cs="Times New Roman"/>
                <w:sz w:val="24"/>
                <w:szCs w:val="24"/>
              </w:rPr>
              <w:t xml:space="preserve"> тыс. м</w:t>
            </w:r>
            <w:r w:rsidRPr="00BA088E">
              <w:rPr>
                <w:rFonts w:ascii="Times New Roman" w:hAnsi="Times New Roman" w:cs="Times New Roman"/>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1853ADA"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х. Грушевый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7F2FA2CB"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18551A3" w14:textId="77777777" w:rsidR="00BA088E" w:rsidRPr="00BA088E" w:rsidRDefault="00BA088E" w:rsidP="00BA088E">
            <w:pPr>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1EA85701"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E55467A" w14:textId="77777777" w:rsidR="00BA088E" w:rsidRPr="00BA088E" w:rsidRDefault="00BA088E" w:rsidP="00BA088E">
            <w:pPr>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3.14</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587DBADE" w14:textId="77777777" w:rsidR="00BA088E" w:rsidRPr="00BA088E" w:rsidRDefault="00BA088E" w:rsidP="00BA088E">
            <w:pPr>
              <w:shd w:val="clear" w:color="auto" w:fill="FFFFFF"/>
              <w:autoSpaceDE w:val="0"/>
              <w:autoSpaceDN w:val="0"/>
              <w:adjustRightInd w:val="0"/>
              <w:spacing w:after="0"/>
              <w:ind w:right="-40" w:firstLine="31"/>
              <w:rPr>
                <w:rFonts w:ascii="Times New Roman" w:hAnsi="Times New Roman" w:cs="Times New Roman"/>
                <w:sz w:val="24"/>
                <w:szCs w:val="24"/>
              </w:rPr>
            </w:pPr>
            <w:r w:rsidRPr="00BA088E">
              <w:rPr>
                <w:rFonts w:ascii="Times New Roman" w:hAnsi="Times New Roman" w:cs="Times New Roman"/>
                <w:sz w:val="24"/>
                <w:szCs w:val="24"/>
              </w:rPr>
              <w:t>Спортивный комплекс, 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A76BCEC" w14:textId="77777777" w:rsidR="00BA088E" w:rsidRPr="00BA088E" w:rsidRDefault="003C42EA" w:rsidP="003C42EA">
            <w:pPr>
              <w:spacing w:after="0"/>
              <w:ind w:firstLine="31"/>
              <w:jc w:val="center"/>
              <w:rPr>
                <w:rFonts w:ascii="Times New Roman" w:hAnsi="Times New Roman" w:cs="Times New Roman"/>
                <w:sz w:val="24"/>
                <w:szCs w:val="24"/>
                <w:highlight w:val="cyan"/>
              </w:rPr>
            </w:pPr>
            <w:r>
              <w:rPr>
                <w:rFonts w:ascii="Times New Roman" w:hAnsi="Times New Roman" w:cs="Times New Roman"/>
                <w:sz w:val="24"/>
                <w:szCs w:val="24"/>
              </w:rPr>
              <w:t>7</w:t>
            </w:r>
            <w:r w:rsidR="00BA088E" w:rsidRPr="00BA088E">
              <w:rPr>
                <w:rFonts w:ascii="Times New Roman" w:hAnsi="Times New Roman" w:cs="Times New Roman"/>
                <w:sz w:val="24"/>
                <w:szCs w:val="24"/>
              </w:rPr>
              <w:t>,</w:t>
            </w:r>
            <w:r>
              <w:rPr>
                <w:rFonts w:ascii="Times New Roman" w:hAnsi="Times New Roman" w:cs="Times New Roman"/>
                <w:sz w:val="24"/>
                <w:szCs w:val="24"/>
              </w:rPr>
              <w:t>4</w:t>
            </w:r>
            <w:r w:rsidR="00BA088E" w:rsidRPr="00BA088E">
              <w:rPr>
                <w:rFonts w:ascii="Times New Roman" w:hAnsi="Times New Roman" w:cs="Times New Roman"/>
                <w:sz w:val="24"/>
                <w:szCs w:val="24"/>
              </w:rPr>
              <w:t xml:space="preserve"> тыс. м</w:t>
            </w:r>
            <w:r w:rsidR="00BA088E" w:rsidRPr="00BA088E">
              <w:rPr>
                <w:rFonts w:ascii="Times New Roman" w:hAnsi="Times New Roman" w:cs="Times New Roman"/>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83AA79D"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п. Садовый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2D3D11DF"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1AE357B4" w14:textId="77777777" w:rsidR="00BA088E" w:rsidRPr="00BA088E" w:rsidRDefault="00BA088E" w:rsidP="00BA088E">
            <w:pPr>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034A0716"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B1E8732" w14:textId="77777777" w:rsidR="00BA088E" w:rsidRPr="00BA088E" w:rsidRDefault="00BA088E" w:rsidP="00BA088E">
            <w:pPr>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3.15</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1D356E18" w14:textId="77777777" w:rsidR="00BA088E" w:rsidRPr="00BA088E" w:rsidRDefault="00BA088E" w:rsidP="00BA088E">
            <w:pPr>
              <w:shd w:val="clear" w:color="auto" w:fill="FFFFFF"/>
              <w:autoSpaceDE w:val="0"/>
              <w:autoSpaceDN w:val="0"/>
              <w:adjustRightInd w:val="0"/>
              <w:spacing w:after="0"/>
              <w:ind w:right="-40" w:firstLine="31"/>
              <w:rPr>
                <w:rFonts w:ascii="Times New Roman" w:hAnsi="Times New Roman" w:cs="Times New Roman"/>
                <w:sz w:val="24"/>
                <w:szCs w:val="24"/>
              </w:rPr>
            </w:pPr>
            <w:r w:rsidRPr="00BA088E">
              <w:rPr>
                <w:rFonts w:ascii="Times New Roman" w:hAnsi="Times New Roman" w:cs="Times New Roman"/>
                <w:sz w:val="24"/>
                <w:szCs w:val="24"/>
              </w:rPr>
              <w:t>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5CD5BE6" w14:textId="77777777" w:rsidR="00BA088E" w:rsidRPr="00BA088E" w:rsidRDefault="00BA088E" w:rsidP="00BA088E">
            <w:pPr>
              <w:spacing w:after="0"/>
              <w:ind w:firstLine="31"/>
              <w:jc w:val="center"/>
              <w:rPr>
                <w:rFonts w:ascii="Times New Roman" w:hAnsi="Times New Roman" w:cs="Times New Roman"/>
                <w:sz w:val="24"/>
                <w:szCs w:val="24"/>
                <w:highlight w:val="cyan"/>
              </w:rPr>
            </w:pPr>
            <w:r w:rsidRPr="00BA088E">
              <w:rPr>
                <w:rFonts w:ascii="Times New Roman" w:hAnsi="Times New Roman" w:cs="Times New Roman"/>
                <w:sz w:val="24"/>
                <w:szCs w:val="24"/>
              </w:rPr>
              <w:t>2,4 тыс. м</w:t>
            </w:r>
            <w:r w:rsidRPr="00BA088E">
              <w:rPr>
                <w:rFonts w:ascii="Times New Roman" w:hAnsi="Times New Roman" w:cs="Times New Roman"/>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24B3D7A"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 xml:space="preserve"> х. Приречный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2B8250A1"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15C0C20" w14:textId="77777777" w:rsidR="00BA088E" w:rsidRPr="00BA088E" w:rsidRDefault="00BA088E" w:rsidP="00BA088E">
            <w:pPr>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1EB65E93"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9FE9A34" w14:textId="77777777" w:rsidR="00BA088E" w:rsidRPr="00BA088E" w:rsidRDefault="00BA088E" w:rsidP="00BA088E">
            <w:pPr>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3.16</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476E941C" w14:textId="77777777" w:rsidR="00BA088E" w:rsidRPr="00BA088E" w:rsidRDefault="00BA088E" w:rsidP="00BA088E">
            <w:pPr>
              <w:spacing w:after="0"/>
              <w:ind w:firstLine="31"/>
              <w:rPr>
                <w:rFonts w:ascii="Times New Roman" w:hAnsi="Times New Roman" w:cs="Times New Roman"/>
                <w:sz w:val="24"/>
                <w:szCs w:val="24"/>
              </w:rPr>
            </w:pPr>
            <w:r w:rsidRPr="00BA088E">
              <w:rPr>
                <w:rFonts w:ascii="Times New Roman" w:hAnsi="Times New Roman" w:cs="Times New Roman"/>
                <w:sz w:val="24"/>
                <w:szCs w:val="24"/>
              </w:rPr>
              <w:t>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834D122" w14:textId="77777777" w:rsidR="00BA088E" w:rsidRPr="00BA088E" w:rsidRDefault="00BA088E" w:rsidP="00BA088E">
            <w:pPr>
              <w:spacing w:after="0"/>
              <w:ind w:firstLine="31"/>
              <w:jc w:val="center"/>
              <w:rPr>
                <w:rFonts w:ascii="Times New Roman" w:hAnsi="Times New Roman" w:cs="Times New Roman"/>
                <w:sz w:val="24"/>
                <w:szCs w:val="24"/>
                <w:highlight w:val="cyan"/>
              </w:rPr>
            </w:pPr>
            <w:r w:rsidRPr="00BA088E">
              <w:rPr>
                <w:rFonts w:ascii="Times New Roman" w:hAnsi="Times New Roman" w:cs="Times New Roman"/>
                <w:sz w:val="24"/>
                <w:szCs w:val="24"/>
              </w:rPr>
              <w:t>1,2 тыс. м</w:t>
            </w:r>
            <w:r w:rsidRPr="00BA088E">
              <w:rPr>
                <w:rFonts w:ascii="Times New Roman" w:hAnsi="Times New Roman" w:cs="Times New Roman"/>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D47F2D3"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 xml:space="preserve"> х. Приречный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6C3B4AA9"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9AC3692" w14:textId="77777777" w:rsidR="00BA088E" w:rsidRPr="00BA088E" w:rsidRDefault="00BA088E" w:rsidP="00BA088E">
            <w:pPr>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667A3D04"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556F795" w14:textId="77777777" w:rsidR="00BA088E" w:rsidRPr="00BA088E" w:rsidRDefault="00BA088E" w:rsidP="00BA088E">
            <w:pPr>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3.17</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0464E23A" w14:textId="77777777" w:rsidR="00BA088E" w:rsidRPr="00BA088E" w:rsidRDefault="00BA088E" w:rsidP="00BA088E">
            <w:pPr>
              <w:spacing w:after="0"/>
              <w:ind w:firstLine="31"/>
              <w:rPr>
                <w:rFonts w:ascii="Times New Roman" w:hAnsi="Times New Roman" w:cs="Times New Roman"/>
                <w:sz w:val="24"/>
                <w:szCs w:val="24"/>
              </w:rPr>
            </w:pPr>
            <w:r w:rsidRPr="00BA088E">
              <w:rPr>
                <w:rFonts w:ascii="Times New Roman" w:hAnsi="Times New Roman" w:cs="Times New Roman"/>
                <w:sz w:val="24"/>
                <w:szCs w:val="24"/>
              </w:rPr>
              <w:t>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D478F68" w14:textId="77777777" w:rsidR="00BA088E" w:rsidRPr="00BA088E" w:rsidRDefault="00BA088E" w:rsidP="00BA088E">
            <w:pPr>
              <w:spacing w:after="0"/>
              <w:ind w:firstLine="31"/>
              <w:jc w:val="center"/>
              <w:rPr>
                <w:rFonts w:ascii="Times New Roman" w:hAnsi="Times New Roman" w:cs="Times New Roman"/>
                <w:sz w:val="24"/>
                <w:szCs w:val="24"/>
                <w:highlight w:val="cyan"/>
              </w:rPr>
            </w:pPr>
            <w:r w:rsidRPr="00BA088E">
              <w:rPr>
                <w:rFonts w:ascii="Times New Roman" w:hAnsi="Times New Roman" w:cs="Times New Roman"/>
                <w:sz w:val="24"/>
                <w:szCs w:val="24"/>
              </w:rPr>
              <w:t>1,0 тыс. м</w:t>
            </w:r>
            <w:r w:rsidRPr="00BA088E">
              <w:rPr>
                <w:rFonts w:ascii="Times New Roman" w:hAnsi="Times New Roman" w:cs="Times New Roman"/>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D55556F"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х. Подгорный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3DBB5632"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6E691F5" w14:textId="77777777" w:rsidR="00BA088E" w:rsidRPr="00BA088E" w:rsidRDefault="00BA088E" w:rsidP="00BA088E">
            <w:pPr>
              <w:spacing w:after="0"/>
              <w:ind w:right="-40"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2A9906AC" w14:textId="77777777" w:rsidTr="002F6F66">
        <w:trPr>
          <w:trHeight w:val="357"/>
          <w:jc w:val="center"/>
        </w:trPr>
        <w:tc>
          <w:tcPr>
            <w:tcW w:w="10278"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7A83BA8F" w14:textId="77777777" w:rsidR="00BA088E" w:rsidRPr="00BA088E" w:rsidRDefault="00BA088E" w:rsidP="00BA088E">
            <w:pPr>
              <w:spacing w:after="0"/>
              <w:ind w:firstLine="31"/>
              <w:jc w:val="center"/>
              <w:rPr>
                <w:rFonts w:ascii="Times New Roman" w:hAnsi="Times New Roman" w:cs="Times New Roman"/>
                <w:b/>
                <w:sz w:val="24"/>
                <w:szCs w:val="24"/>
                <w:highlight w:val="yellow"/>
              </w:rPr>
            </w:pPr>
            <w:r w:rsidRPr="00BA088E">
              <w:rPr>
                <w:rFonts w:ascii="Times New Roman" w:hAnsi="Times New Roman" w:cs="Times New Roman"/>
                <w:b/>
                <w:sz w:val="24"/>
                <w:szCs w:val="24"/>
              </w:rPr>
              <w:t>4. Объекты здравоохранения (отсутствуют)</w:t>
            </w:r>
          </w:p>
        </w:tc>
      </w:tr>
      <w:tr w:rsidR="00BA088E" w:rsidRPr="00BA088E" w14:paraId="171F32BA" w14:textId="77777777" w:rsidTr="002F6F66">
        <w:trPr>
          <w:trHeight w:val="357"/>
          <w:jc w:val="center"/>
        </w:trPr>
        <w:tc>
          <w:tcPr>
            <w:tcW w:w="10278"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4BA1BEBD" w14:textId="77777777" w:rsidR="00BA088E" w:rsidRPr="00BA088E" w:rsidRDefault="00BA088E" w:rsidP="00BA088E">
            <w:pPr>
              <w:spacing w:after="0"/>
              <w:ind w:firstLine="31"/>
              <w:jc w:val="center"/>
              <w:rPr>
                <w:rFonts w:ascii="Times New Roman" w:hAnsi="Times New Roman" w:cs="Times New Roman"/>
                <w:b/>
                <w:sz w:val="24"/>
                <w:szCs w:val="24"/>
              </w:rPr>
            </w:pPr>
            <w:r w:rsidRPr="00BA088E">
              <w:rPr>
                <w:rFonts w:ascii="Times New Roman" w:hAnsi="Times New Roman" w:cs="Times New Roman"/>
                <w:b/>
                <w:sz w:val="24"/>
                <w:szCs w:val="24"/>
              </w:rPr>
              <w:t>5. Объекты социального обслуживания (отсутствуют)</w:t>
            </w:r>
          </w:p>
        </w:tc>
      </w:tr>
      <w:tr w:rsidR="00BA088E" w:rsidRPr="00BA088E" w14:paraId="7DEEF10B" w14:textId="77777777" w:rsidTr="002F6F66">
        <w:trPr>
          <w:trHeight w:val="227"/>
          <w:jc w:val="center"/>
        </w:trPr>
        <w:tc>
          <w:tcPr>
            <w:tcW w:w="10278"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22E9C9C9" w14:textId="77777777" w:rsidR="00BA088E" w:rsidRPr="00BA088E" w:rsidRDefault="00BA088E" w:rsidP="00BA088E">
            <w:pPr>
              <w:spacing w:after="0"/>
              <w:ind w:firstLine="31"/>
              <w:jc w:val="center"/>
              <w:rPr>
                <w:rFonts w:ascii="Times New Roman" w:hAnsi="Times New Roman" w:cs="Times New Roman"/>
                <w:b/>
                <w:sz w:val="24"/>
                <w:szCs w:val="24"/>
              </w:rPr>
            </w:pPr>
            <w:r w:rsidRPr="00BA088E">
              <w:rPr>
                <w:rFonts w:ascii="Times New Roman" w:hAnsi="Times New Roman" w:cs="Times New Roman"/>
                <w:b/>
                <w:sz w:val="24"/>
                <w:szCs w:val="24"/>
              </w:rPr>
              <w:t xml:space="preserve">6. Объекты отдыха и туризма (отсутствуют) </w:t>
            </w:r>
          </w:p>
        </w:tc>
      </w:tr>
      <w:tr w:rsidR="00BA088E" w:rsidRPr="00BA088E" w14:paraId="32008F62" w14:textId="77777777" w:rsidTr="002F6F66">
        <w:trPr>
          <w:trHeight w:val="357"/>
          <w:jc w:val="center"/>
        </w:trPr>
        <w:tc>
          <w:tcPr>
            <w:tcW w:w="10278"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52A228B5" w14:textId="77777777" w:rsidR="00BA088E" w:rsidRPr="00BA088E" w:rsidRDefault="00BA088E" w:rsidP="00BA088E">
            <w:pPr>
              <w:spacing w:after="0"/>
              <w:ind w:firstLine="31"/>
              <w:jc w:val="center"/>
              <w:rPr>
                <w:rFonts w:ascii="Times New Roman" w:hAnsi="Times New Roman" w:cs="Times New Roman"/>
                <w:b/>
                <w:sz w:val="24"/>
                <w:szCs w:val="24"/>
              </w:rPr>
            </w:pPr>
            <w:r w:rsidRPr="00BA088E">
              <w:rPr>
                <w:rFonts w:ascii="Times New Roman" w:hAnsi="Times New Roman" w:cs="Times New Roman"/>
                <w:b/>
                <w:sz w:val="24"/>
                <w:szCs w:val="24"/>
              </w:rPr>
              <w:t>7. Прочие объекты обслуживания (отсутствуют)</w:t>
            </w:r>
          </w:p>
        </w:tc>
      </w:tr>
      <w:tr w:rsidR="00BA088E" w:rsidRPr="00BA088E" w14:paraId="62EBA119" w14:textId="77777777" w:rsidTr="002F6F66">
        <w:trPr>
          <w:trHeight w:val="357"/>
          <w:jc w:val="center"/>
        </w:trPr>
        <w:tc>
          <w:tcPr>
            <w:tcW w:w="10278"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5A895E18" w14:textId="77777777" w:rsidR="00BA088E" w:rsidRPr="00BA088E" w:rsidRDefault="00BA088E" w:rsidP="00BA088E">
            <w:pPr>
              <w:spacing w:after="0"/>
              <w:ind w:firstLine="31"/>
              <w:jc w:val="center"/>
              <w:rPr>
                <w:rFonts w:ascii="Times New Roman" w:hAnsi="Times New Roman" w:cs="Times New Roman"/>
                <w:b/>
                <w:sz w:val="24"/>
                <w:szCs w:val="24"/>
              </w:rPr>
            </w:pPr>
            <w:r w:rsidRPr="00BA088E">
              <w:rPr>
                <w:rFonts w:ascii="Times New Roman" w:hAnsi="Times New Roman" w:cs="Times New Roman"/>
                <w:b/>
                <w:sz w:val="24"/>
                <w:szCs w:val="24"/>
              </w:rPr>
              <w:t>8. Общественные пространства</w:t>
            </w:r>
          </w:p>
        </w:tc>
      </w:tr>
      <w:tr w:rsidR="003C42EA" w:rsidRPr="00BA088E" w14:paraId="46D2D35F"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49028E2" w14:textId="77777777" w:rsidR="003C42EA" w:rsidRPr="003C42EA" w:rsidRDefault="003C42EA" w:rsidP="003C42EA">
            <w:pPr>
              <w:shd w:val="clear" w:color="auto" w:fill="FFFFFF"/>
              <w:autoSpaceDE w:val="0"/>
              <w:autoSpaceDN w:val="0"/>
              <w:adjustRightInd w:val="0"/>
              <w:spacing w:after="0" w:line="240" w:lineRule="auto"/>
              <w:ind w:right="-40" w:firstLine="31"/>
              <w:jc w:val="center"/>
              <w:rPr>
                <w:rFonts w:ascii="Times New Roman" w:hAnsi="Times New Roman" w:cs="Times New Roman"/>
                <w:color w:val="FF0000"/>
                <w:sz w:val="24"/>
                <w:szCs w:val="24"/>
              </w:rPr>
            </w:pPr>
            <w:r w:rsidRPr="003C42EA">
              <w:rPr>
                <w:rFonts w:ascii="Times New Roman" w:hAnsi="Times New Roman" w:cs="Times New Roman"/>
                <w:color w:val="FF0000"/>
                <w:sz w:val="24"/>
                <w:szCs w:val="24"/>
              </w:rPr>
              <w:t>8.6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97D0FB0" w14:textId="77777777" w:rsidR="003C42EA" w:rsidRPr="003C42EA" w:rsidRDefault="003C42EA" w:rsidP="003C42EA">
            <w:pPr>
              <w:shd w:val="clear" w:color="auto" w:fill="FFFFFF"/>
              <w:autoSpaceDE w:val="0"/>
              <w:autoSpaceDN w:val="0"/>
              <w:adjustRightInd w:val="0"/>
              <w:spacing w:after="0" w:line="240" w:lineRule="auto"/>
              <w:ind w:right="-40" w:firstLine="31"/>
              <w:rPr>
                <w:rFonts w:ascii="Times New Roman" w:hAnsi="Times New Roman" w:cs="Times New Roman"/>
                <w:sz w:val="24"/>
                <w:szCs w:val="24"/>
              </w:rPr>
            </w:pPr>
            <w:r w:rsidRPr="003C42EA">
              <w:rPr>
                <w:rFonts w:ascii="Times New Roman" w:hAnsi="Times New Roman" w:cs="Times New Roman"/>
                <w:sz w:val="24"/>
                <w:szCs w:val="24"/>
              </w:rPr>
              <w:t>Парк</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DCFA582" w14:textId="77777777" w:rsidR="003C42EA" w:rsidRPr="003C42EA" w:rsidRDefault="003C42EA" w:rsidP="003C42EA">
            <w:pPr>
              <w:shd w:val="clear" w:color="auto" w:fill="FFFFFF"/>
              <w:autoSpaceDE w:val="0"/>
              <w:autoSpaceDN w:val="0"/>
              <w:adjustRightInd w:val="0"/>
              <w:spacing w:after="0" w:line="240" w:lineRule="auto"/>
              <w:ind w:right="-40" w:firstLine="31"/>
              <w:jc w:val="center"/>
              <w:rPr>
                <w:rFonts w:ascii="Times New Roman" w:hAnsi="Times New Roman" w:cs="Times New Roman"/>
                <w:sz w:val="24"/>
                <w:szCs w:val="24"/>
                <w:highlight w:val="cyan"/>
              </w:rPr>
            </w:pPr>
            <w:r w:rsidRPr="003C42EA">
              <w:rPr>
                <w:rFonts w:ascii="Times New Roman" w:hAnsi="Times New Roman" w:cs="Times New Roman"/>
                <w:sz w:val="24"/>
                <w:szCs w:val="24"/>
              </w:rPr>
              <w:t>1,67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20D4C82" w14:textId="77777777" w:rsidR="003C42EA" w:rsidRPr="003C42EA" w:rsidRDefault="003C42EA" w:rsidP="003C42EA">
            <w:pPr>
              <w:shd w:val="clear" w:color="auto" w:fill="FFFFFF"/>
              <w:autoSpaceDE w:val="0"/>
              <w:autoSpaceDN w:val="0"/>
              <w:adjustRightInd w:val="0"/>
              <w:spacing w:after="0" w:line="240" w:lineRule="auto"/>
              <w:ind w:right="-40" w:firstLine="31"/>
              <w:jc w:val="center"/>
              <w:rPr>
                <w:rFonts w:ascii="Times New Roman" w:hAnsi="Times New Roman" w:cs="Times New Roman"/>
                <w:sz w:val="24"/>
                <w:szCs w:val="24"/>
                <w:highlight w:val="yellow"/>
              </w:rPr>
            </w:pPr>
            <w:r w:rsidRPr="003C42EA">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333D00BA" w14:textId="77777777" w:rsidR="003C42EA" w:rsidRPr="003C42EA" w:rsidRDefault="003C42EA" w:rsidP="003C42EA">
            <w:pPr>
              <w:spacing w:after="0" w:line="240" w:lineRule="auto"/>
              <w:ind w:right="-40" w:firstLine="31"/>
              <w:jc w:val="center"/>
              <w:rPr>
                <w:rFonts w:ascii="Times New Roman" w:hAnsi="Times New Roman" w:cs="Times New Roman"/>
                <w:sz w:val="24"/>
                <w:szCs w:val="24"/>
              </w:rPr>
            </w:pPr>
            <w:r w:rsidRPr="003C42E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651AFD2" w14:textId="77777777" w:rsidR="003C42EA" w:rsidRPr="003C42EA" w:rsidRDefault="003C42EA" w:rsidP="003C42EA">
            <w:pPr>
              <w:spacing w:after="0" w:line="240" w:lineRule="auto"/>
              <w:ind w:firstLine="31"/>
              <w:jc w:val="center"/>
              <w:rPr>
                <w:rFonts w:ascii="Times New Roman" w:hAnsi="Times New Roman" w:cs="Times New Roman"/>
                <w:sz w:val="24"/>
                <w:szCs w:val="24"/>
              </w:rPr>
            </w:pPr>
            <w:proofErr w:type="spellStart"/>
            <w:r w:rsidRPr="003C42EA">
              <w:rPr>
                <w:rFonts w:ascii="Times New Roman" w:hAnsi="Times New Roman" w:cs="Times New Roman"/>
                <w:sz w:val="24"/>
                <w:szCs w:val="24"/>
              </w:rPr>
              <w:t>Проектир</w:t>
            </w:r>
            <w:proofErr w:type="spellEnd"/>
            <w:r w:rsidRPr="003C42EA">
              <w:rPr>
                <w:rFonts w:ascii="Times New Roman" w:hAnsi="Times New Roman" w:cs="Times New Roman"/>
                <w:sz w:val="24"/>
                <w:szCs w:val="24"/>
              </w:rPr>
              <w:t>.</w:t>
            </w:r>
          </w:p>
        </w:tc>
      </w:tr>
      <w:tr w:rsidR="003C42EA" w:rsidRPr="00BA088E" w14:paraId="19F1F136"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103B350" w14:textId="77777777" w:rsidR="003C42EA" w:rsidRPr="003C42EA" w:rsidRDefault="003C42EA" w:rsidP="003C42EA">
            <w:pPr>
              <w:shd w:val="clear" w:color="auto" w:fill="FFFFFF"/>
              <w:autoSpaceDE w:val="0"/>
              <w:autoSpaceDN w:val="0"/>
              <w:adjustRightInd w:val="0"/>
              <w:spacing w:after="0" w:line="240" w:lineRule="auto"/>
              <w:ind w:right="-40" w:firstLine="31"/>
              <w:jc w:val="center"/>
              <w:rPr>
                <w:rFonts w:ascii="Times New Roman" w:hAnsi="Times New Roman" w:cs="Times New Roman"/>
                <w:color w:val="FF0000"/>
                <w:sz w:val="24"/>
                <w:szCs w:val="24"/>
              </w:rPr>
            </w:pPr>
            <w:r w:rsidRPr="003C42EA">
              <w:rPr>
                <w:rFonts w:ascii="Times New Roman" w:hAnsi="Times New Roman" w:cs="Times New Roman"/>
                <w:color w:val="FF0000"/>
                <w:sz w:val="24"/>
                <w:szCs w:val="24"/>
              </w:rPr>
              <w:t>8.7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602C8B3" w14:textId="77777777" w:rsidR="003C42EA" w:rsidRPr="003C42EA" w:rsidRDefault="003C42EA" w:rsidP="003C42EA">
            <w:pPr>
              <w:shd w:val="clear" w:color="auto" w:fill="FFFFFF"/>
              <w:autoSpaceDE w:val="0"/>
              <w:autoSpaceDN w:val="0"/>
              <w:adjustRightInd w:val="0"/>
              <w:spacing w:after="0" w:line="240" w:lineRule="auto"/>
              <w:ind w:right="-40" w:firstLine="31"/>
              <w:rPr>
                <w:rFonts w:ascii="Times New Roman" w:hAnsi="Times New Roman" w:cs="Times New Roman"/>
                <w:sz w:val="24"/>
                <w:szCs w:val="24"/>
              </w:rPr>
            </w:pPr>
            <w:r w:rsidRPr="003C42EA">
              <w:rPr>
                <w:rFonts w:ascii="Times New Roman" w:hAnsi="Times New Roman" w:cs="Times New Roman"/>
                <w:sz w:val="24"/>
                <w:szCs w:val="24"/>
              </w:rPr>
              <w:t>Парк</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3DA3D30" w14:textId="77777777" w:rsidR="003C42EA" w:rsidRPr="003C42EA" w:rsidRDefault="003C42EA" w:rsidP="003C42EA">
            <w:pPr>
              <w:shd w:val="clear" w:color="auto" w:fill="FFFFFF"/>
              <w:autoSpaceDE w:val="0"/>
              <w:autoSpaceDN w:val="0"/>
              <w:adjustRightInd w:val="0"/>
              <w:spacing w:after="0" w:line="240" w:lineRule="auto"/>
              <w:ind w:right="-40" w:firstLine="31"/>
              <w:jc w:val="center"/>
              <w:rPr>
                <w:rFonts w:ascii="Times New Roman" w:hAnsi="Times New Roman" w:cs="Times New Roman"/>
                <w:sz w:val="24"/>
                <w:szCs w:val="24"/>
                <w:highlight w:val="cyan"/>
              </w:rPr>
            </w:pPr>
            <w:r w:rsidRPr="003C42EA">
              <w:rPr>
                <w:rFonts w:ascii="Times New Roman" w:hAnsi="Times New Roman" w:cs="Times New Roman"/>
                <w:sz w:val="24"/>
                <w:szCs w:val="24"/>
              </w:rPr>
              <w:t>1,30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66A432F" w14:textId="77777777" w:rsidR="003C42EA" w:rsidRPr="003C42EA" w:rsidRDefault="003C42EA" w:rsidP="003C42EA">
            <w:pPr>
              <w:shd w:val="clear" w:color="auto" w:fill="FFFFFF"/>
              <w:autoSpaceDE w:val="0"/>
              <w:autoSpaceDN w:val="0"/>
              <w:adjustRightInd w:val="0"/>
              <w:spacing w:after="0" w:line="240" w:lineRule="auto"/>
              <w:ind w:right="-40" w:firstLine="31"/>
              <w:jc w:val="center"/>
              <w:rPr>
                <w:rFonts w:ascii="Times New Roman" w:hAnsi="Times New Roman" w:cs="Times New Roman"/>
                <w:sz w:val="24"/>
                <w:szCs w:val="24"/>
                <w:highlight w:val="yellow"/>
              </w:rPr>
            </w:pPr>
            <w:r w:rsidRPr="003C42EA">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65A05FBA" w14:textId="77777777" w:rsidR="003C42EA" w:rsidRPr="003C42EA" w:rsidRDefault="003C42EA" w:rsidP="003C42EA">
            <w:pPr>
              <w:spacing w:after="0" w:line="240" w:lineRule="auto"/>
              <w:ind w:right="-40" w:firstLine="31"/>
              <w:jc w:val="center"/>
              <w:rPr>
                <w:rFonts w:ascii="Times New Roman" w:hAnsi="Times New Roman" w:cs="Times New Roman"/>
                <w:sz w:val="24"/>
                <w:szCs w:val="24"/>
              </w:rPr>
            </w:pPr>
            <w:r w:rsidRPr="003C42E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48553F0" w14:textId="77777777" w:rsidR="003C42EA" w:rsidRPr="003C42EA" w:rsidRDefault="003C42EA" w:rsidP="003C42EA">
            <w:pPr>
              <w:spacing w:after="0" w:line="240" w:lineRule="auto"/>
              <w:ind w:firstLine="31"/>
              <w:jc w:val="center"/>
              <w:rPr>
                <w:rFonts w:ascii="Times New Roman" w:hAnsi="Times New Roman" w:cs="Times New Roman"/>
                <w:sz w:val="24"/>
                <w:szCs w:val="24"/>
              </w:rPr>
            </w:pPr>
            <w:proofErr w:type="spellStart"/>
            <w:r w:rsidRPr="003C42EA">
              <w:rPr>
                <w:rFonts w:ascii="Times New Roman" w:hAnsi="Times New Roman" w:cs="Times New Roman"/>
                <w:sz w:val="24"/>
                <w:szCs w:val="24"/>
              </w:rPr>
              <w:t>Проектир</w:t>
            </w:r>
            <w:proofErr w:type="spellEnd"/>
            <w:r w:rsidRPr="003C42EA">
              <w:rPr>
                <w:rFonts w:ascii="Times New Roman" w:hAnsi="Times New Roman" w:cs="Times New Roman"/>
                <w:sz w:val="24"/>
                <w:szCs w:val="24"/>
              </w:rPr>
              <w:t>.</w:t>
            </w:r>
          </w:p>
        </w:tc>
      </w:tr>
      <w:tr w:rsidR="003C42EA" w:rsidRPr="00BA088E" w14:paraId="0412995F"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1BF61FB"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3C42EA">
              <w:rPr>
                <w:rFonts w:ascii="Times New Roman" w:hAnsi="Times New Roman" w:cs="Times New Roman"/>
                <w:color w:val="FF0000"/>
                <w:sz w:val="24"/>
                <w:szCs w:val="24"/>
              </w:rPr>
              <w:t>8.8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61ED152" w14:textId="77777777" w:rsidR="003C42EA" w:rsidRPr="003C42EA" w:rsidRDefault="003C42EA" w:rsidP="003C42EA">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3C42EA">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751096F"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0,52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AE3CE92"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1078C2EF" w14:textId="77777777" w:rsidR="003C42EA" w:rsidRPr="003C42EA" w:rsidRDefault="003C42EA" w:rsidP="003C42EA">
            <w:pPr>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3DB0319" w14:textId="77777777" w:rsidR="003C42EA" w:rsidRPr="003C42EA" w:rsidRDefault="003C42EA" w:rsidP="003C42EA">
            <w:pPr>
              <w:spacing w:after="0" w:line="240" w:lineRule="auto"/>
              <w:jc w:val="center"/>
              <w:rPr>
                <w:rFonts w:ascii="Times New Roman" w:hAnsi="Times New Roman" w:cs="Times New Roman"/>
                <w:sz w:val="24"/>
                <w:szCs w:val="24"/>
              </w:rPr>
            </w:pPr>
            <w:proofErr w:type="spellStart"/>
            <w:r w:rsidRPr="003C42EA">
              <w:rPr>
                <w:rFonts w:ascii="Times New Roman" w:hAnsi="Times New Roman" w:cs="Times New Roman"/>
                <w:sz w:val="24"/>
                <w:szCs w:val="24"/>
              </w:rPr>
              <w:t>Проектир</w:t>
            </w:r>
            <w:proofErr w:type="spellEnd"/>
            <w:r w:rsidRPr="003C42EA">
              <w:rPr>
                <w:rFonts w:ascii="Times New Roman" w:hAnsi="Times New Roman" w:cs="Times New Roman"/>
                <w:sz w:val="24"/>
                <w:szCs w:val="24"/>
              </w:rPr>
              <w:t>.</w:t>
            </w:r>
          </w:p>
        </w:tc>
      </w:tr>
      <w:tr w:rsidR="003C42EA" w:rsidRPr="00BA088E" w14:paraId="74541DE9"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8928955"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3C42EA">
              <w:rPr>
                <w:rFonts w:ascii="Times New Roman" w:hAnsi="Times New Roman" w:cs="Times New Roman"/>
                <w:color w:val="FF0000"/>
                <w:sz w:val="24"/>
                <w:szCs w:val="24"/>
              </w:rPr>
              <w:t>8.9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8AB6816" w14:textId="77777777" w:rsidR="003C42EA" w:rsidRPr="003C42EA" w:rsidRDefault="003C42EA" w:rsidP="003C42EA">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3C42EA">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2C4BE2E"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0,33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0C0A84D"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3A0577A7" w14:textId="77777777" w:rsidR="003C42EA" w:rsidRPr="003C42EA" w:rsidRDefault="003C42EA" w:rsidP="003C42EA">
            <w:pPr>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7ECC07CC" w14:textId="77777777" w:rsidR="003C42EA" w:rsidRPr="003C42EA" w:rsidRDefault="003C42EA" w:rsidP="003C42EA">
            <w:pPr>
              <w:spacing w:after="0" w:line="240" w:lineRule="auto"/>
              <w:jc w:val="center"/>
              <w:rPr>
                <w:rFonts w:ascii="Times New Roman" w:hAnsi="Times New Roman" w:cs="Times New Roman"/>
                <w:sz w:val="24"/>
                <w:szCs w:val="24"/>
              </w:rPr>
            </w:pPr>
            <w:proofErr w:type="spellStart"/>
            <w:r w:rsidRPr="003C42EA">
              <w:rPr>
                <w:rFonts w:ascii="Times New Roman" w:hAnsi="Times New Roman" w:cs="Times New Roman"/>
                <w:sz w:val="24"/>
                <w:szCs w:val="24"/>
              </w:rPr>
              <w:t>Проектир</w:t>
            </w:r>
            <w:proofErr w:type="spellEnd"/>
            <w:r w:rsidRPr="003C42EA">
              <w:rPr>
                <w:rFonts w:ascii="Times New Roman" w:hAnsi="Times New Roman" w:cs="Times New Roman"/>
                <w:sz w:val="24"/>
                <w:szCs w:val="24"/>
              </w:rPr>
              <w:t>.</w:t>
            </w:r>
          </w:p>
        </w:tc>
      </w:tr>
      <w:tr w:rsidR="003C42EA" w:rsidRPr="00BA088E" w14:paraId="6DDAAF69"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A0C56C6"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3C42EA">
              <w:rPr>
                <w:rFonts w:ascii="Times New Roman" w:hAnsi="Times New Roman" w:cs="Times New Roman"/>
                <w:color w:val="FF0000"/>
                <w:sz w:val="24"/>
                <w:szCs w:val="24"/>
              </w:rPr>
              <w:t>8.10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669CFC2" w14:textId="77777777" w:rsidR="003C42EA" w:rsidRPr="003C42EA" w:rsidRDefault="003C42EA" w:rsidP="003C42EA">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3C42EA">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454198C"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0,58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964E20E"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5E4116E4" w14:textId="77777777" w:rsidR="003C42EA" w:rsidRPr="003C42EA" w:rsidRDefault="003C42EA" w:rsidP="003C42EA">
            <w:pPr>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2180093" w14:textId="77777777" w:rsidR="003C42EA" w:rsidRPr="003C42EA" w:rsidRDefault="003C42EA" w:rsidP="003C42EA">
            <w:pPr>
              <w:spacing w:after="0" w:line="240" w:lineRule="auto"/>
              <w:jc w:val="center"/>
              <w:rPr>
                <w:rFonts w:ascii="Times New Roman" w:hAnsi="Times New Roman" w:cs="Times New Roman"/>
                <w:sz w:val="24"/>
                <w:szCs w:val="24"/>
              </w:rPr>
            </w:pPr>
            <w:proofErr w:type="spellStart"/>
            <w:r w:rsidRPr="003C42EA">
              <w:rPr>
                <w:rFonts w:ascii="Times New Roman" w:hAnsi="Times New Roman" w:cs="Times New Roman"/>
                <w:sz w:val="24"/>
                <w:szCs w:val="24"/>
              </w:rPr>
              <w:t>Проектир</w:t>
            </w:r>
            <w:proofErr w:type="spellEnd"/>
            <w:r w:rsidRPr="003C42EA">
              <w:rPr>
                <w:rFonts w:ascii="Times New Roman" w:hAnsi="Times New Roman" w:cs="Times New Roman"/>
                <w:sz w:val="24"/>
                <w:szCs w:val="24"/>
              </w:rPr>
              <w:t>.</w:t>
            </w:r>
          </w:p>
        </w:tc>
      </w:tr>
      <w:tr w:rsidR="003C42EA" w:rsidRPr="00BA088E" w14:paraId="44874550"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9884F32"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3C42EA">
              <w:rPr>
                <w:rFonts w:ascii="Times New Roman" w:hAnsi="Times New Roman" w:cs="Times New Roman"/>
                <w:color w:val="FF0000"/>
                <w:sz w:val="24"/>
                <w:szCs w:val="24"/>
              </w:rPr>
              <w:t>8.11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D533243" w14:textId="77777777" w:rsidR="003C42EA" w:rsidRPr="003C42EA" w:rsidRDefault="003C42EA" w:rsidP="003C42EA">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3C42EA">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BBC3357"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0,28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E0A8C4F"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75B5AEB4" w14:textId="77777777" w:rsidR="003C42EA" w:rsidRPr="003C42EA" w:rsidRDefault="003C42EA" w:rsidP="003C42EA">
            <w:pPr>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5FC20E8" w14:textId="77777777" w:rsidR="003C42EA" w:rsidRPr="003C42EA" w:rsidRDefault="003C42EA" w:rsidP="003C42EA">
            <w:pPr>
              <w:spacing w:after="0" w:line="240" w:lineRule="auto"/>
              <w:jc w:val="center"/>
              <w:rPr>
                <w:rFonts w:ascii="Times New Roman" w:hAnsi="Times New Roman" w:cs="Times New Roman"/>
                <w:sz w:val="24"/>
                <w:szCs w:val="24"/>
              </w:rPr>
            </w:pPr>
            <w:proofErr w:type="spellStart"/>
            <w:r w:rsidRPr="003C42EA">
              <w:rPr>
                <w:rFonts w:ascii="Times New Roman" w:hAnsi="Times New Roman" w:cs="Times New Roman"/>
                <w:sz w:val="24"/>
                <w:szCs w:val="24"/>
              </w:rPr>
              <w:t>Проектир</w:t>
            </w:r>
            <w:proofErr w:type="spellEnd"/>
            <w:r w:rsidRPr="003C42EA">
              <w:rPr>
                <w:rFonts w:ascii="Times New Roman" w:hAnsi="Times New Roman" w:cs="Times New Roman"/>
                <w:sz w:val="24"/>
                <w:szCs w:val="24"/>
              </w:rPr>
              <w:t>.</w:t>
            </w:r>
          </w:p>
        </w:tc>
      </w:tr>
      <w:tr w:rsidR="003C42EA" w:rsidRPr="00BA088E" w14:paraId="6194AF91"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47AF085"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3C42EA">
              <w:rPr>
                <w:rFonts w:ascii="Times New Roman" w:hAnsi="Times New Roman" w:cs="Times New Roman"/>
                <w:color w:val="FF0000"/>
                <w:sz w:val="24"/>
                <w:szCs w:val="24"/>
              </w:rPr>
              <w:t>8.12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B69EBB8" w14:textId="77777777" w:rsidR="003C42EA" w:rsidRPr="003C42EA" w:rsidRDefault="003C42EA" w:rsidP="003C42EA">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3C42EA">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984BDAC"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0,42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46D426E"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5E9A52B8" w14:textId="77777777" w:rsidR="003C42EA" w:rsidRPr="003C42EA" w:rsidRDefault="003C42EA" w:rsidP="003C42EA">
            <w:pPr>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1645819" w14:textId="77777777" w:rsidR="003C42EA" w:rsidRPr="003C42EA" w:rsidRDefault="003C42EA" w:rsidP="003C42EA">
            <w:pPr>
              <w:spacing w:after="0" w:line="240" w:lineRule="auto"/>
              <w:jc w:val="center"/>
              <w:rPr>
                <w:rFonts w:ascii="Times New Roman" w:hAnsi="Times New Roman" w:cs="Times New Roman"/>
                <w:sz w:val="24"/>
                <w:szCs w:val="24"/>
              </w:rPr>
            </w:pPr>
            <w:proofErr w:type="spellStart"/>
            <w:r w:rsidRPr="003C42EA">
              <w:rPr>
                <w:rFonts w:ascii="Times New Roman" w:hAnsi="Times New Roman" w:cs="Times New Roman"/>
                <w:sz w:val="24"/>
                <w:szCs w:val="24"/>
              </w:rPr>
              <w:t>Проектир</w:t>
            </w:r>
            <w:proofErr w:type="spellEnd"/>
            <w:r w:rsidRPr="003C42EA">
              <w:rPr>
                <w:rFonts w:ascii="Times New Roman" w:hAnsi="Times New Roman" w:cs="Times New Roman"/>
                <w:sz w:val="24"/>
                <w:szCs w:val="24"/>
              </w:rPr>
              <w:t>.</w:t>
            </w:r>
          </w:p>
        </w:tc>
      </w:tr>
      <w:tr w:rsidR="003C42EA" w:rsidRPr="00BA088E" w14:paraId="61E42A50"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0202A84"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3C42EA">
              <w:rPr>
                <w:rFonts w:ascii="Times New Roman" w:hAnsi="Times New Roman" w:cs="Times New Roman"/>
                <w:color w:val="FF0000"/>
                <w:sz w:val="24"/>
                <w:szCs w:val="24"/>
              </w:rPr>
              <w:t>8.13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D0BBF75" w14:textId="77777777" w:rsidR="003C42EA" w:rsidRPr="003C42EA" w:rsidRDefault="003C42EA" w:rsidP="003C42EA">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3C42EA">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6BC9325" w14:textId="77777777" w:rsidR="003C42EA" w:rsidRPr="003C42EA" w:rsidRDefault="00530BFE"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Pr>
                <w:rFonts w:ascii="Times New Roman" w:hAnsi="Times New Roman" w:cs="Times New Roman"/>
                <w:sz w:val="24"/>
                <w:szCs w:val="24"/>
              </w:rPr>
              <w:t>3,60</w:t>
            </w:r>
            <w:r w:rsidR="003C42EA" w:rsidRPr="003C42EA">
              <w:rPr>
                <w:rFonts w:ascii="Times New Roman" w:hAnsi="Times New Roman" w:cs="Times New Roman"/>
                <w:sz w:val="24"/>
                <w:szCs w:val="24"/>
              </w:rPr>
              <w:t xml:space="preserve">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B65A94A"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661C5439" w14:textId="77777777" w:rsidR="003C42EA" w:rsidRPr="003C42EA" w:rsidRDefault="003C42EA" w:rsidP="003C42EA">
            <w:pPr>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7D7EE77" w14:textId="77777777" w:rsidR="003C42EA" w:rsidRPr="003C42EA" w:rsidRDefault="003C42EA" w:rsidP="003C42EA">
            <w:pPr>
              <w:spacing w:after="0" w:line="240" w:lineRule="auto"/>
              <w:jc w:val="center"/>
              <w:rPr>
                <w:rFonts w:ascii="Times New Roman" w:hAnsi="Times New Roman" w:cs="Times New Roman"/>
                <w:sz w:val="24"/>
                <w:szCs w:val="24"/>
              </w:rPr>
            </w:pPr>
            <w:proofErr w:type="spellStart"/>
            <w:r w:rsidRPr="003C42EA">
              <w:rPr>
                <w:rFonts w:ascii="Times New Roman" w:hAnsi="Times New Roman" w:cs="Times New Roman"/>
                <w:sz w:val="24"/>
                <w:szCs w:val="24"/>
              </w:rPr>
              <w:t>Проектир</w:t>
            </w:r>
            <w:proofErr w:type="spellEnd"/>
            <w:r w:rsidRPr="003C42EA">
              <w:rPr>
                <w:rFonts w:ascii="Times New Roman" w:hAnsi="Times New Roman" w:cs="Times New Roman"/>
                <w:sz w:val="24"/>
                <w:szCs w:val="24"/>
              </w:rPr>
              <w:t>.</w:t>
            </w:r>
          </w:p>
        </w:tc>
      </w:tr>
      <w:tr w:rsidR="003C42EA" w:rsidRPr="00BA088E" w14:paraId="3A612581"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9382C29"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3C42EA">
              <w:rPr>
                <w:rFonts w:ascii="Times New Roman" w:hAnsi="Times New Roman" w:cs="Times New Roman"/>
                <w:color w:val="FF0000"/>
                <w:sz w:val="24"/>
                <w:szCs w:val="24"/>
              </w:rPr>
              <w:t>8.14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B02E65A" w14:textId="77777777" w:rsidR="003C42EA" w:rsidRPr="003C42EA" w:rsidRDefault="003C42EA" w:rsidP="003C42EA">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3C42EA">
              <w:rPr>
                <w:rFonts w:ascii="Times New Roman" w:hAnsi="Times New Roman" w:cs="Times New Roman"/>
                <w:sz w:val="24"/>
                <w:szCs w:val="24"/>
              </w:rPr>
              <w:t>Бульвар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94BF325"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1,00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1BBB43A"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18FDCA1F" w14:textId="77777777" w:rsidR="003C42EA" w:rsidRPr="003C42EA" w:rsidRDefault="003C42EA" w:rsidP="003C42EA">
            <w:pPr>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B3FD1D1" w14:textId="77777777" w:rsidR="003C42EA" w:rsidRPr="003C42EA" w:rsidRDefault="003C42EA" w:rsidP="003C42EA">
            <w:pPr>
              <w:spacing w:after="0" w:line="240" w:lineRule="auto"/>
              <w:jc w:val="center"/>
              <w:rPr>
                <w:rFonts w:ascii="Times New Roman" w:hAnsi="Times New Roman" w:cs="Times New Roman"/>
                <w:sz w:val="24"/>
                <w:szCs w:val="24"/>
              </w:rPr>
            </w:pPr>
            <w:proofErr w:type="spellStart"/>
            <w:r w:rsidRPr="003C42EA">
              <w:rPr>
                <w:rFonts w:ascii="Times New Roman" w:hAnsi="Times New Roman" w:cs="Times New Roman"/>
                <w:sz w:val="24"/>
                <w:szCs w:val="24"/>
              </w:rPr>
              <w:t>Проектир</w:t>
            </w:r>
            <w:proofErr w:type="spellEnd"/>
            <w:r w:rsidRPr="003C42EA">
              <w:rPr>
                <w:rFonts w:ascii="Times New Roman" w:hAnsi="Times New Roman" w:cs="Times New Roman"/>
                <w:sz w:val="24"/>
                <w:szCs w:val="24"/>
              </w:rPr>
              <w:t>.</w:t>
            </w:r>
          </w:p>
        </w:tc>
      </w:tr>
      <w:tr w:rsidR="003C42EA" w:rsidRPr="00BA088E" w14:paraId="38F4866A"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BE892E4"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3C42EA">
              <w:rPr>
                <w:rFonts w:ascii="Times New Roman" w:hAnsi="Times New Roman" w:cs="Times New Roman"/>
                <w:color w:val="FF0000"/>
                <w:sz w:val="24"/>
                <w:szCs w:val="24"/>
              </w:rPr>
              <w:t>8.15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6458042D" w14:textId="77777777" w:rsidR="003C42EA" w:rsidRPr="003C42EA" w:rsidRDefault="003C42EA" w:rsidP="003C42EA">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3C42EA">
              <w:rPr>
                <w:rFonts w:ascii="Times New Roman" w:hAnsi="Times New Roman" w:cs="Times New Roman"/>
                <w:sz w:val="24"/>
                <w:szCs w:val="24"/>
              </w:rPr>
              <w:t>Бульвар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FA519E7"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1,14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BDF6772"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6490408D" w14:textId="77777777" w:rsidR="003C42EA" w:rsidRPr="003C42EA" w:rsidRDefault="003C42EA" w:rsidP="003C42EA">
            <w:pPr>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D094DA6" w14:textId="77777777" w:rsidR="003C42EA" w:rsidRPr="003C42EA" w:rsidRDefault="003C42EA" w:rsidP="003C42EA">
            <w:pPr>
              <w:spacing w:after="0" w:line="240" w:lineRule="auto"/>
              <w:jc w:val="center"/>
              <w:rPr>
                <w:rFonts w:ascii="Times New Roman" w:hAnsi="Times New Roman" w:cs="Times New Roman"/>
                <w:sz w:val="24"/>
                <w:szCs w:val="24"/>
              </w:rPr>
            </w:pPr>
            <w:proofErr w:type="spellStart"/>
            <w:r w:rsidRPr="003C42EA">
              <w:rPr>
                <w:rFonts w:ascii="Times New Roman" w:hAnsi="Times New Roman" w:cs="Times New Roman"/>
                <w:sz w:val="24"/>
                <w:szCs w:val="24"/>
              </w:rPr>
              <w:t>Проектир</w:t>
            </w:r>
            <w:proofErr w:type="spellEnd"/>
            <w:r w:rsidRPr="003C42EA">
              <w:rPr>
                <w:rFonts w:ascii="Times New Roman" w:hAnsi="Times New Roman" w:cs="Times New Roman"/>
                <w:sz w:val="24"/>
                <w:szCs w:val="24"/>
              </w:rPr>
              <w:t>.</w:t>
            </w:r>
          </w:p>
        </w:tc>
      </w:tr>
      <w:tr w:rsidR="003C42EA" w:rsidRPr="00BA088E" w14:paraId="0089578E"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7D55153"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3C42EA">
              <w:rPr>
                <w:rFonts w:ascii="Times New Roman" w:hAnsi="Times New Roman" w:cs="Times New Roman"/>
                <w:color w:val="FF0000"/>
                <w:sz w:val="24"/>
                <w:szCs w:val="24"/>
              </w:rPr>
              <w:t>8.16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6D9D9532" w14:textId="77777777" w:rsidR="003C42EA" w:rsidRPr="003C42EA" w:rsidRDefault="003C42EA" w:rsidP="003C42EA">
            <w:pPr>
              <w:shd w:val="clear" w:color="auto" w:fill="FFFFFF"/>
              <w:autoSpaceDE w:val="0"/>
              <w:autoSpaceDN w:val="0"/>
              <w:adjustRightInd w:val="0"/>
              <w:spacing w:after="0" w:line="240" w:lineRule="auto"/>
              <w:ind w:right="-40"/>
              <w:rPr>
                <w:rFonts w:ascii="Times New Roman" w:hAnsi="Times New Roman" w:cs="Times New Roman"/>
                <w:sz w:val="24"/>
                <w:szCs w:val="24"/>
                <w:lang w:eastAsia="en-US"/>
              </w:rPr>
            </w:pPr>
            <w:r w:rsidRPr="003C42EA">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1719A45"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0,43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E3833B1"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п. Садовый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1D23D2FD" w14:textId="77777777" w:rsidR="003C42EA" w:rsidRPr="003C42EA" w:rsidRDefault="003C42EA" w:rsidP="003C42EA">
            <w:pPr>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261E48B" w14:textId="77777777" w:rsidR="003C42EA" w:rsidRPr="003C42EA" w:rsidRDefault="003C42EA" w:rsidP="003C42EA">
            <w:pPr>
              <w:spacing w:after="0" w:line="240" w:lineRule="auto"/>
              <w:jc w:val="center"/>
              <w:rPr>
                <w:rFonts w:ascii="Times New Roman" w:hAnsi="Times New Roman" w:cs="Times New Roman"/>
                <w:sz w:val="24"/>
                <w:szCs w:val="24"/>
              </w:rPr>
            </w:pPr>
            <w:proofErr w:type="spellStart"/>
            <w:r w:rsidRPr="003C42EA">
              <w:rPr>
                <w:rFonts w:ascii="Times New Roman" w:hAnsi="Times New Roman" w:cs="Times New Roman"/>
                <w:sz w:val="24"/>
                <w:szCs w:val="24"/>
              </w:rPr>
              <w:t>Проектир</w:t>
            </w:r>
            <w:proofErr w:type="spellEnd"/>
            <w:r w:rsidRPr="003C42EA">
              <w:rPr>
                <w:rFonts w:ascii="Times New Roman" w:hAnsi="Times New Roman" w:cs="Times New Roman"/>
                <w:sz w:val="24"/>
                <w:szCs w:val="24"/>
              </w:rPr>
              <w:t>.</w:t>
            </w:r>
          </w:p>
        </w:tc>
      </w:tr>
      <w:tr w:rsidR="003C42EA" w:rsidRPr="00BA088E" w14:paraId="0E8C6A0C"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F098C3"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3C42EA">
              <w:rPr>
                <w:rFonts w:ascii="Times New Roman" w:hAnsi="Times New Roman" w:cs="Times New Roman"/>
                <w:color w:val="FF0000"/>
                <w:sz w:val="24"/>
                <w:szCs w:val="24"/>
              </w:rPr>
              <w:t>8.17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C2147D4" w14:textId="77777777" w:rsidR="003C42EA" w:rsidRPr="003C42EA" w:rsidRDefault="003C42EA" w:rsidP="003C42EA">
            <w:pPr>
              <w:shd w:val="clear" w:color="auto" w:fill="FFFFFF"/>
              <w:autoSpaceDE w:val="0"/>
              <w:autoSpaceDN w:val="0"/>
              <w:adjustRightInd w:val="0"/>
              <w:spacing w:after="0" w:line="240" w:lineRule="auto"/>
              <w:ind w:right="-40"/>
              <w:rPr>
                <w:rFonts w:ascii="Times New Roman" w:hAnsi="Times New Roman" w:cs="Times New Roman"/>
                <w:sz w:val="24"/>
                <w:szCs w:val="24"/>
                <w:lang w:eastAsia="en-US"/>
              </w:rPr>
            </w:pPr>
            <w:r w:rsidRPr="003C42EA">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3CD524A"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0,36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6DAC0F1"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п. Садовый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2128B226" w14:textId="77777777" w:rsidR="003C42EA" w:rsidRPr="003C42EA" w:rsidRDefault="003C42EA" w:rsidP="003C42EA">
            <w:pPr>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147120E" w14:textId="77777777" w:rsidR="003C42EA" w:rsidRPr="003C42EA" w:rsidRDefault="003C42EA" w:rsidP="003C42EA">
            <w:pPr>
              <w:spacing w:after="0" w:line="240" w:lineRule="auto"/>
              <w:jc w:val="center"/>
              <w:rPr>
                <w:rFonts w:ascii="Times New Roman" w:hAnsi="Times New Roman" w:cs="Times New Roman"/>
                <w:sz w:val="24"/>
                <w:szCs w:val="24"/>
              </w:rPr>
            </w:pPr>
            <w:proofErr w:type="spellStart"/>
            <w:r w:rsidRPr="003C42EA">
              <w:rPr>
                <w:rFonts w:ascii="Times New Roman" w:hAnsi="Times New Roman" w:cs="Times New Roman"/>
                <w:sz w:val="24"/>
                <w:szCs w:val="24"/>
              </w:rPr>
              <w:t>Проектир</w:t>
            </w:r>
            <w:proofErr w:type="spellEnd"/>
            <w:r w:rsidRPr="003C42EA">
              <w:rPr>
                <w:rFonts w:ascii="Times New Roman" w:hAnsi="Times New Roman" w:cs="Times New Roman"/>
                <w:sz w:val="24"/>
                <w:szCs w:val="24"/>
              </w:rPr>
              <w:t>.</w:t>
            </w:r>
          </w:p>
        </w:tc>
      </w:tr>
      <w:tr w:rsidR="003C42EA" w:rsidRPr="00BA088E" w14:paraId="6E155739"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BCD025C"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3C42EA">
              <w:rPr>
                <w:rFonts w:ascii="Times New Roman" w:hAnsi="Times New Roman" w:cs="Times New Roman"/>
                <w:color w:val="FF0000"/>
                <w:sz w:val="24"/>
                <w:szCs w:val="24"/>
              </w:rPr>
              <w:t>8.18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2E05F82" w14:textId="77777777" w:rsidR="003C42EA" w:rsidRPr="003C42EA" w:rsidRDefault="003C42EA" w:rsidP="003C42EA">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3C42EA">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4BCE122"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1,02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D15A633"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п. Садовый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5295CBFE" w14:textId="77777777" w:rsidR="003C42EA" w:rsidRPr="003C42EA" w:rsidRDefault="003C42EA" w:rsidP="003C42EA">
            <w:pPr>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7BFA477" w14:textId="77777777" w:rsidR="003C42EA" w:rsidRPr="003C42EA" w:rsidRDefault="003C42EA" w:rsidP="003C42EA">
            <w:pPr>
              <w:spacing w:after="0" w:line="240" w:lineRule="auto"/>
              <w:jc w:val="center"/>
              <w:rPr>
                <w:rFonts w:ascii="Times New Roman" w:hAnsi="Times New Roman" w:cs="Times New Roman"/>
                <w:sz w:val="24"/>
                <w:szCs w:val="24"/>
              </w:rPr>
            </w:pPr>
            <w:proofErr w:type="spellStart"/>
            <w:r w:rsidRPr="003C42EA">
              <w:rPr>
                <w:rFonts w:ascii="Times New Roman" w:hAnsi="Times New Roman" w:cs="Times New Roman"/>
                <w:sz w:val="24"/>
                <w:szCs w:val="24"/>
              </w:rPr>
              <w:t>Проектир</w:t>
            </w:r>
            <w:proofErr w:type="spellEnd"/>
            <w:r w:rsidRPr="003C42EA">
              <w:rPr>
                <w:rFonts w:ascii="Times New Roman" w:hAnsi="Times New Roman" w:cs="Times New Roman"/>
                <w:sz w:val="24"/>
                <w:szCs w:val="24"/>
              </w:rPr>
              <w:t>.</w:t>
            </w:r>
          </w:p>
        </w:tc>
      </w:tr>
      <w:tr w:rsidR="003C42EA" w:rsidRPr="00BA088E" w14:paraId="0440331C"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3C0186C"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3C42EA">
              <w:rPr>
                <w:rFonts w:ascii="Times New Roman" w:hAnsi="Times New Roman" w:cs="Times New Roman"/>
                <w:color w:val="FF0000"/>
                <w:sz w:val="24"/>
                <w:szCs w:val="24"/>
              </w:rPr>
              <w:t>8.19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B75C4AC" w14:textId="77777777" w:rsidR="003C42EA" w:rsidRPr="003C42EA" w:rsidRDefault="003C42EA" w:rsidP="003C42EA">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3C42EA">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006C15E"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1,07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E35068C"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п. Садовый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2348E2B5" w14:textId="77777777" w:rsidR="003C42EA" w:rsidRPr="003C42EA" w:rsidRDefault="003C42EA" w:rsidP="003C42EA">
            <w:pPr>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E2DF5EC" w14:textId="77777777" w:rsidR="003C42EA" w:rsidRPr="003C42EA" w:rsidRDefault="003C42EA" w:rsidP="003C42EA">
            <w:pPr>
              <w:spacing w:after="0" w:line="240" w:lineRule="auto"/>
              <w:jc w:val="center"/>
              <w:rPr>
                <w:rFonts w:ascii="Times New Roman" w:hAnsi="Times New Roman" w:cs="Times New Roman"/>
                <w:sz w:val="24"/>
                <w:szCs w:val="24"/>
              </w:rPr>
            </w:pPr>
            <w:proofErr w:type="spellStart"/>
            <w:r w:rsidRPr="003C42EA">
              <w:rPr>
                <w:rFonts w:ascii="Times New Roman" w:hAnsi="Times New Roman" w:cs="Times New Roman"/>
                <w:sz w:val="24"/>
                <w:szCs w:val="24"/>
              </w:rPr>
              <w:t>Проектир</w:t>
            </w:r>
            <w:proofErr w:type="spellEnd"/>
            <w:r w:rsidRPr="003C42EA">
              <w:rPr>
                <w:rFonts w:ascii="Times New Roman" w:hAnsi="Times New Roman" w:cs="Times New Roman"/>
                <w:sz w:val="24"/>
                <w:szCs w:val="24"/>
              </w:rPr>
              <w:t>.</w:t>
            </w:r>
          </w:p>
        </w:tc>
      </w:tr>
      <w:tr w:rsidR="003C42EA" w:rsidRPr="00BA088E" w14:paraId="71B1DF13"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DF55A84"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3C42EA">
              <w:rPr>
                <w:rFonts w:ascii="Times New Roman" w:hAnsi="Times New Roman" w:cs="Times New Roman"/>
                <w:color w:val="FF0000"/>
                <w:sz w:val="24"/>
                <w:szCs w:val="24"/>
              </w:rPr>
              <w:t>8.20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89E4D46" w14:textId="77777777" w:rsidR="003C42EA" w:rsidRPr="003C42EA" w:rsidRDefault="003C42EA" w:rsidP="003C42EA">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3C42EA">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C074FAC"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0,93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F8839C6"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п. Степной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181D34ED" w14:textId="77777777" w:rsidR="003C42EA" w:rsidRPr="003C42EA" w:rsidRDefault="003C42EA" w:rsidP="003C42EA">
            <w:pPr>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3843354" w14:textId="77777777" w:rsidR="003C42EA" w:rsidRPr="003C42EA" w:rsidRDefault="003C42EA" w:rsidP="003C42EA">
            <w:pPr>
              <w:spacing w:after="0" w:line="240" w:lineRule="auto"/>
              <w:jc w:val="center"/>
              <w:rPr>
                <w:rFonts w:ascii="Times New Roman" w:hAnsi="Times New Roman" w:cs="Times New Roman"/>
                <w:sz w:val="24"/>
                <w:szCs w:val="24"/>
              </w:rPr>
            </w:pPr>
            <w:proofErr w:type="spellStart"/>
            <w:r w:rsidRPr="003C42EA">
              <w:rPr>
                <w:rFonts w:ascii="Times New Roman" w:hAnsi="Times New Roman" w:cs="Times New Roman"/>
                <w:sz w:val="24"/>
                <w:szCs w:val="24"/>
              </w:rPr>
              <w:t>Проектир</w:t>
            </w:r>
            <w:proofErr w:type="spellEnd"/>
            <w:r w:rsidRPr="003C42EA">
              <w:rPr>
                <w:rFonts w:ascii="Times New Roman" w:hAnsi="Times New Roman" w:cs="Times New Roman"/>
                <w:sz w:val="24"/>
                <w:szCs w:val="24"/>
              </w:rPr>
              <w:t>.</w:t>
            </w:r>
          </w:p>
        </w:tc>
      </w:tr>
      <w:tr w:rsidR="003C42EA" w:rsidRPr="00BA088E" w14:paraId="6A5437AC"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FC7D9A2"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3C42EA">
              <w:rPr>
                <w:rFonts w:ascii="Times New Roman" w:hAnsi="Times New Roman" w:cs="Times New Roman"/>
                <w:color w:val="FF0000"/>
                <w:sz w:val="24"/>
                <w:szCs w:val="24"/>
              </w:rPr>
              <w:lastRenderedPageBreak/>
              <w:t>8.21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0F4EDE6" w14:textId="77777777" w:rsidR="003C42EA" w:rsidRPr="003C42EA" w:rsidRDefault="003C42EA" w:rsidP="003C42EA">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3C42EA">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F57666D"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0,42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7011D38"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х. Подгорный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70CABAF8" w14:textId="77777777" w:rsidR="003C42EA" w:rsidRPr="003C42EA" w:rsidRDefault="003C42EA" w:rsidP="003C42EA">
            <w:pPr>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C739CD4" w14:textId="77777777" w:rsidR="003C42EA" w:rsidRPr="003C42EA" w:rsidRDefault="003C42EA" w:rsidP="003C42EA">
            <w:pPr>
              <w:spacing w:after="0" w:line="240" w:lineRule="auto"/>
              <w:jc w:val="center"/>
              <w:rPr>
                <w:rFonts w:ascii="Times New Roman" w:hAnsi="Times New Roman" w:cs="Times New Roman"/>
                <w:sz w:val="24"/>
                <w:szCs w:val="24"/>
              </w:rPr>
            </w:pPr>
            <w:proofErr w:type="spellStart"/>
            <w:r w:rsidRPr="003C42EA">
              <w:rPr>
                <w:rFonts w:ascii="Times New Roman" w:hAnsi="Times New Roman" w:cs="Times New Roman"/>
                <w:sz w:val="24"/>
                <w:szCs w:val="24"/>
              </w:rPr>
              <w:t>Проектир</w:t>
            </w:r>
            <w:proofErr w:type="spellEnd"/>
            <w:r w:rsidRPr="003C42EA">
              <w:rPr>
                <w:rFonts w:ascii="Times New Roman" w:hAnsi="Times New Roman" w:cs="Times New Roman"/>
                <w:sz w:val="24"/>
                <w:szCs w:val="24"/>
              </w:rPr>
              <w:t>.</w:t>
            </w:r>
          </w:p>
        </w:tc>
      </w:tr>
      <w:tr w:rsidR="003C42EA" w:rsidRPr="00BA088E" w14:paraId="750D63F2"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BE8A657"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3C42EA">
              <w:rPr>
                <w:rFonts w:ascii="Times New Roman" w:hAnsi="Times New Roman" w:cs="Times New Roman"/>
                <w:color w:val="FF0000"/>
                <w:sz w:val="24"/>
                <w:szCs w:val="24"/>
              </w:rPr>
              <w:t>8.22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67421DD0" w14:textId="77777777" w:rsidR="003C42EA" w:rsidRPr="003C42EA" w:rsidRDefault="003C42EA" w:rsidP="003C42EA">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3C42EA">
              <w:rPr>
                <w:rFonts w:ascii="Times New Roman" w:hAnsi="Times New Roman" w:cs="Times New Roman"/>
                <w:sz w:val="24"/>
                <w:szCs w:val="24"/>
              </w:rPr>
              <w:t>Парк</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E7E95F7"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1,52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94C2A08"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х. Приречный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49F52DC7" w14:textId="77777777" w:rsidR="003C42EA" w:rsidRPr="003C42EA" w:rsidRDefault="003C42EA" w:rsidP="003C42EA">
            <w:pPr>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DE9FFF6" w14:textId="77777777" w:rsidR="003C42EA" w:rsidRPr="003C42EA" w:rsidRDefault="003C42EA" w:rsidP="003C42EA">
            <w:pPr>
              <w:spacing w:after="0" w:line="240" w:lineRule="auto"/>
              <w:jc w:val="center"/>
              <w:rPr>
                <w:rFonts w:ascii="Times New Roman" w:hAnsi="Times New Roman" w:cs="Times New Roman"/>
                <w:sz w:val="24"/>
                <w:szCs w:val="24"/>
              </w:rPr>
            </w:pPr>
            <w:proofErr w:type="spellStart"/>
            <w:r w:rsidRPr="003C42EA">
              <w:rPr>
                <w:rFonts w:ascii="Times New Roman" w:hAnsi="Times New Roman" w:cs="Times New Roman"/>
                <w:sz w:val="24"/>
                <w:szCs w:val="24"/>
              </w:rPr>
              <w:t>Проектир</w:t>
            </w:r>
            <w:proofErr w:type="spellEnd"/>
            <w:r w:rsidRPr="003C42EA">
              <w:rPr>
                <w:rFonts w:ascii="Times New Roman" w:hAnsi="Times New Roman" w:cs="Times New Roman"/>
                <w:sz w:val="24"/>
                <w:szCs w:val="24"/>
              </w:rPr>
              <w:t>.</w:t>
            </w:r>
          </w:p>
        </w:tc>
      </w:tr>
      <w:tr w:rsidR="003C42EA" w:rsidRPr="00BA088E" w14:paraId="4EED5F29"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DC0241E"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3C42EA">
              <w:rPr>
                <w:rFonts w:ascii="Times New Roman" w:hAnsi="Times New Roman" w:cs="Times New Roman"/>
                <w:color w:val="FF0000"/>
                <w:sz w:val="24"/>
                <w:szCs w:val="24"/>
              </w:rPr>
              <w:t>8.23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6F364745" w14:textId="77777777" w:rsidR="003C42EA" w:rsidRPr="003C42EA" w:rsidRDefault="003C42EA" w:rsidP="003C42EA">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3C42EA">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0592100"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0,30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653A516"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х. Приречный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11F11DA7" w14:textId="77777777" w:rsidR="003C42EA" w:rsidRPr="003C42EA" w:rsidRDefault="003C42EA" w:rsidP="003C42EA">
            <w:pPr>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A0B4F48" w14:textId="77777777" w:rsidR="003C42EA" w:rsidRPr="003C42EA" w:rsidRDefault="003C42EA" w:rsidP="003C42EA">
            <w:pPr>
              <w:spacing w:after="0" w:line="240" w:lineRule="auto"/>
              <w:jc w:val="center"/>
              <w:rPr>
                <w:rFonts w:ascii="Times New Roman" w:hAnsi="Times New Roman" w:cs="Times New Roman"/>
                <w:sz w:val="24"/>
                <w:szCs w:val="24"/>
              </w:rPr>
            </w:pPr>
            <w:proofErr w:type="spellStart"/>
            <w:r w:rsidRPr="003C42EA">
              <w:rPr>
                <w:rFonts w:ascii="Times New Roman" w:hAnsi="Times New Roman" w:cs="Times New Roman"/>
                <w:sz w:val="24"/>
                <w:szCs w:val="24"/>
              </w:rPr>
              <w:t>Проектир</w:t>
            </w:r>
            <w:proofErr w:type="spellEnd"/>
            <w:r w:rsidRPr="003C42EA">
              <w:rPr>
                <w:rFonts w:ascii="Times New Roman" w:hAnsi="Times New Roman" w:cs="Times New Roman"/>
                <w:sz w:val="24"/>
                <w:szCs w:val="24"/>
              </w:rPr>
              <w:t>.</w:t>
            </w:r>
          </w:p>
        </w:tc>
      </w:tr>
      <w:tr w:rsidR="003C42EA" w:rsidRPr="00BA088E" w14:paraId="5D6DA217"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3689837"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3C42EA">
              <w:rPr>
                <w:rFonts w:ascii="Times New Roman" w:hAnsi="Times New Roman" w:cs="Times New Roman"/>
                <w:color w:val="FF0000"/>
                <w:sz w:val="24"/>
                <w:szCs w:val="24"/>
              </w:rPr>
              <w:t>8.24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EA4342B" w14:textId="77777777" w:rsidR="003C42EA" w:rsidRPr="003C42EA" w:rsidRDefault="003C42EA" w:rsidP="003C42EA">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3C42EA">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C724CAE"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1,14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7F4A11B"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п. Восточный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6ED53FE1" w14:textId="77777777" w:rsidR="003C42EA" w:rsidRPr="003C42EA" w:rsidRDefault="003C42EA" w:rsidP="003C42EA">
            <w:pPr>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60087FD" w14:textId="77777777" w:rsidR="003C42EA" w:rsidRPr="003C42EA" w:rsidRDefault="003C42EA" w:rsidP="003C42EA">
            <w:pPr>
              <w:spacing w:after="0" w:line="240" w:lineRule="auto"/>
              <w:jc w:val="center"/>
              <w:rPr>
                <w:rFonts w:ascii="Times New Roman" w:hAnsi="Times New Roman" w:cs="Times New Roman"/>
                <w:sz w:val="24"/>
                <w:szCs w:val="24"/>
              </w:rPr>
            </w:pPr>
            <w:proofErr w:type="spellStart"/>
            <w:r w:rsidRPr="003C42EA">
              <w:rPr>
                <w:rFonts w:ascii="Times New Roman" w:hAnsi="Times New Roman" w:cs="Times New Roman"/>
                <w:sz w:val="24"/>
                <w:szCs w:val="24"/>
              </w:rPr>
              <w:t>Проектир</w:t>
            </w:r>
            <w:proofErr w:type="spellEnd"/>
            <w:r w:rsidRPr="003C42EA">
              <w:rPr>
                <w:rFonts w:ascii="Times New Roman" w:hAnsi="Times New Roman" w:cs="Times New Roman"/>
                <w:sz w:val="24"/>
                <w:szCs w:val="24"/>
              </w:rPr>
              <w:t>.</w:t>
            </w:r>
          </w:p>
        </w:tc>
      </w:tr>
      <w:tr w:rsidR="003C42EA" w:rsidRPr="00BA088E" w14:paraId="4640CCFC"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1F03A80"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3C42EA">
              <w:rPr>
                <w:rFonts w:ascii="Times New Roman" w:hAnsi="Times New Roman" w:cs="Times New Roman"/>
                <w:color w:val="FF0000"/>
                <w:sz w:val="24"/>
                <w:szCs w:val="24"/>
              </w:rPr>
              <w:t>8.25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8011ACB" w14:textId="77777777" w:rsidR="003C42EA" w:rsidRPr="003C42EA" w:rsidRDefault="003C42EA" w:rsidP="003C42EA">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3C42EA">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D6D8C81"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0,25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EB3F186" w14:textId="77777777" w:rsidR="003C42EA" w:rsidRPr="003C42EA" w:rsidRDefault="003C42EA" w:rsidP="003C42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поселок МТФ №1 колхоза им. Ленина</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38459884" w14:textId="77777777" w:rsidR="003C42EA" w:rsidRPr="003C42EA" w:rsidRDefault="003C42EA" w:rsidP="003C42EA">
            <w:pPr>
              <w:spacing w:after="0" w:line="240" w:lineRule="auto"/>
              <w:ind w:right="-40"/>
              <w:jc w:val="center"/>
              <w:rPr>
                <w:rFonts w:ascii="Times New Roman" w:hAnsi="Times New Roman" w:cs="Times New Roman"/>
                <w:sz w:val="24"/>
                <w:szCs w:val="24"/>
              </w:rPr>
            </w:pPr>
            <w:r w:rsidRPr="003C42E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0F8DCF0" w14:textId="77777777" w:rsidR="003C42EA" w:rsidRPr="003C42EA" w:rsidRDefault="003C42EA" w:rsidP="003C42EA">
            <w:pPr>
              <w:spacing w:after="0" w:line="240" w:lineRule="auto"/>
              <w:jc w:val="center"/>
              <w:rPr>
                <w:rFonts w:ascii="Times New Roman" w:hAnsi="Times New Roman" w:cs="Times New Roman"/>
                <w:sz w:val="24"/>
                <w:szCs w:val="24"/>
              </w:rPr>
            </w:pPr>
            <w:proofErr w:type="spellStart"/>
            <w:r w:rsidRPr="003C42EA">
              <w:rPr>
                <w:rFonts w:ascii="Times New Roman" w:hAnsi="Times New Roman" w:cs="Times New Roman"/>
                <w:sz w:val="24"/>
                <w:szCs w:val="24"/>
              </w:rPr>
              <w:t>Проектир</w:t>
            </w:r>
            <w:proofErr w:type="spellEnd"/>
            <w:r w:rsidRPr="003C42EA">
              <w:rPr>
                <w:rFonts w:ascii="Times New Roman" w:hAnsi="Times New Roman" w:cs="Times New Roman"/>
                <w:sz w:val="24"/>
                <w:szCs w:val="24"/>
              </w:rPr>
              <w:t>.</w:t>
            </w:r>
          </w:p>
        </w:tc>
      </w:tr>
      <w:tr w:rsidR="00BA088E" w:rsidRPr="00BA088E" w14:paraId="36063D15" w14:textId="77777777" w:rsidTr="002F6F66">
        <w:trPr>
          <w:trHeight w:val="227"/>
          <w:jc w:val="center"/>
        </w:trPr>
        <w:tc>
          <w:tcPr>
            <w:tcW w:w="10278"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3F04CBAB" w14:textId="77777777" w:rsidR="00BA088E" w:rsidRPr="00BA088E" w:rsidRDefault="00BA088E" w:rsidP="003C42EA">
            <w:pPr>
              <w:spacing w:after="0"/>
              <w:ind w:firstLine="31"/>
              <w:jc w:val="center"/>
              <w:rPr>
                <w:rFonts w:ascii="Times New Roman" w:hAnsi="Times New Roman" w:cs="Times New Roman"/>
                <w:b/>
                <w:sz w:val="24"/>
                <w:szCs w:val="24"/>
              </w:rPr>
            </w:pPr>
            <w:r w:rsidRPr="00BA088E">
              <w:rPr>
                <w:rFonts w:ascii="Times New Roman" w:hAnsi="Times New Roman" w:cs="Times New Roman"/>
                <w:b/>
                <w:sz w:val="24"/>
                <w:szCs w:val="24"/>
              </w:rPr>
              <w:t xml:space="preserve">9. Объекты транспортной инфраструктуры </w:t>
            </w:r>
          </w:p>
        </w:tc>
      </w:tr>
      <w:tr w:rsidR="00BA088E" w:rsidRPr="00BA088E" w14:paraId="11F1BE24"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8621FEE"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9.24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76FA402"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 xml:space="preserve">Улицы местного значения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0F3C38E"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sz w:val="24"/>
                <w:szCs w:val="24"/>
                <w:highlight w:val="cyan"/>
              </w:rPr>
            </w:pPr>
            <w:r w:rsidRPr="00BA088E">
              <w:rPr>
                <w:rFonts w:ascii="Times New Roman" w:hAnsi="Times New Roman" w:cs="Times New Roman"/>
                <w:sz w:val="24"/>
                <w:szCs w:val="24"/>
              </w:rPr>
              <w:t>8,63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2A20ED4"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2E1FB8C1"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11FF8082"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741AB2C8"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218266D" w14:textId="77777777" w:rsidR="00BA088E" w:rsidRPr="00BA088E" w:rsidRDefault="00BA088E" w:rsidP="00BA088E">
            <w:pPr>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9.25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386D1AD"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highlight w:val="yellow"/>
              </w:rPr>
            </w:pPr>
            <w:r w:rsidRPr="00BA088E">
              <w:rPr>
                <w:rFonts w:ascii="Times New Roman" w:hAnsi="Times New Roman" w:cs="Times New Roman"/>
                <w:sz w:val="24"/>
                <w:szCs w:val="24"/>
              </w:rPr>
              <w:t>Улицы местного значения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626CEE4" w14:textId="77777777" w:rsidR="00BA088E" w:rsidRPr="00BA088E" w:rsidRDefault="00BA088E" w:rsidP="00BA088E">
            <w:pPr>
              <w:spacing w:after="0"/>
              <w:ind w:firstLine="31"/>
              <w:jc w:val="center"/>
              <w:rPr>
                <w:rFonts w:ascii="Times New Roman" w:hAnsi="Times New Roman" w:cs="Times New Roman"/>
                <w:sz w:val="24"/>
                <w:szCs w:val="24"/>
                <w:highlight w:val="cyan"/>
              </w:rPr>
            </w:pPr>
            <w:r w:rsidRPr="00BA088E">
              <w:rPr>
                <w:rFonts w:ascii="Times New Roman" w:hAnsi="Times New Roman" w:cs="Times New Roman"/>
                <w:sz w:val="24"/>
                <w:szCs w:val="24"/>
              </w:rPr>
              <w:t>2,04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9DBC0BD"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п. Степной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2E7E108B"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54D5DF8"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57E842C1"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F498BA2"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color w:val="FF0000"/>
                <w:sz w:val="24"/>
                <w:szCs w:val="24"/>
              </w:rPr>
              <w:t>9.26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37E8BC4"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highlight w:val="yellow"/>
              </w:rPr>
            </w:pPr>
            <w:r w:rsidRPr="00BA088E">
              <w:rPr>
                <w:rFonts w:ascii="Times New Roman" w:hAnsi="Times New Roman" w:cs="Times New Roman"/>
                <w:sz w:val="24"/>
                <w:szCs w:val="24"/>
              </w:rPr>
              <w:t>Улицы местного значения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8C47D60" w14:textId="77777777" w:rsidR="00BA088E" w:rsidRPr="00BA088E" w:rsidRDefault="00BA088E" w:rsidP="00BA088E">
            <w:pPr>
              <w:spacing w:after="0"/>
              <w:ind w:firstLine="31"/>
              <w:jc w:val="center"/>
              <w:rPr>
                <w:rFonts w:ascii="Times New Roman" w:hAnsi="Times New Roman" w:cs="Times New Roman"/>
                <w:sz w:val="24"/>
                <w:szCs w:val="24"/>
                <w:highlight w:val="cyan"/>
              </w:rPr>
            </w:pPr>
            <w:r w:rsidRPr="00BA088E">
              <w:rPr>
                <w:rFonts w:ascii="Times New Roman" w:hAnsi="Times New Roman" w:cs="Times New Roman"/>
                <w:sz w:val="24"/>
                <w:szCs w:val="24"/>
              </w:rPr>
              <w:t>4,19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50A94EF"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п. Садовый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52004C1F"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70751D0C"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02081686"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455C773"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color w:val="FF0000"/>
                <w:sz w:val="24"/>
                <w:szCs w:val="24"/>
              </w:rPr>
              <w:t>9.27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69D13861"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highlight w:val="yellow"/>
              </w:rPr>
            </w:pPr>
            <w:r w:rsidRPr="00BA088E">
              <w:rPr>
                <w:rFonts w:ascii="Times New Roman" w:hAnsi="Times New Roman" w:cs="Times New Roman"/>
                <w:sz w:val="24"/>
                <w:szCs w:val="24"/>
              </w:rPr>
              <w:t>Улицы местного значения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A6CC485" w14:textId="77777777" w:rsidR="00BA088E" w:rsidRPr="00BA088E" w:rsidRDefault="00BA088E" w:rsidP="00BA088E">
            <w:pPr>
              <w:spacing w:after="0"/>
              <w:ind w:firstLine="31"/>
              <w:jc w:val="center"/>
              <w:rPr>
                <w:rFonts w:ascii="Times New Roman" w:hAnsi="Times New Roman" w:cs="Times New Roman"/>
                <w:sz w:val="24"/>
                <w:szCs w:val="24"/>
                <w:highlight w:val="cyan"/>
              </w:rPr>
            </w:pPr>
            <w:r w:rsidRPr="00BA088E">
              <w:rPr>
                <w:rFonts w:ascii="Times New Roman" w:hAnsi="Times New Roman" w:cs="Times New Roman"/>
                <w:sz w:val="24"/>
                <w:szCs w:val="24"/>
              </w:rPr>
              <w:t>2,22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9BBEFA4"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х. Грушевый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19E551CE"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D7FFC8B"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792A2C80"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B54C4BC"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color w:val="FF0000"/>
                <w:sz w:val="24"/>
                <w:szCs w:val="24"/>
              </w:rPr>
              <w:t>9.28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E0C20A9"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highlight w:val="yellow"/>
              </w:rPr>
            </w:pPr>
            <w:r w:rsidRPr="00BA088E">
              <w:rPr>
                <w:rFonts w:ascii="Times New Roman" w:hAnsi="Times New Roman" w:cs="Times New Roman"/>
                <w:sz w:val="24"/>
                <w:szCs w:val="24"/>
              </w:rPr>
              <w:t>Улицы местного значения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24DE55A" w14:textId="77777777" w:rsidR="00BA088E" w:rsidRPr="00BA088E" w:rsidRDefault="00BA088E" w:rsidP="00BA088E">
            <w:pPr>
              <w:spacing w:after="0"/>
              <w:ind w:firstLine="31"/>
              <w:jc w:val="center"/>
              <w:rPr>
                <w:rFonts w:ascii="Times New Roman" w:hAnsi="Times New Roman" w:cs="Times New Roman"/>
                <w:sz w:val="24"/>
                <w:szCs w:val="24"/>
                <w:highlight w:val="cyan"/>
              </w:rPr>
            </w:pPr>
            <w:r w:rsidRPr="00BA088E">
              <w:rPr>
                <w:rFonts w:ascii="Times New Roman" w:hAnsi="Times New Roman" w:cs="Times New Roman"/>
                <w:sz w:val="24"/>
                <w:szCs w:val="24"/>
              </w:rPr>
              <w:t>0,45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16482D0"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х. Подгорный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47FB4C97"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EB60D55"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5E3B05A4"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1FA144C"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color w:val="FF0000"/>
                <w:sz w:val="24"/>
                <w:szCs w:val="24"/>
              </w:rPr>
              <w:t>9.29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1E993BB"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highlight w:val="yellow"/>
              </w:rPr>
            </w:pPr>
            <w:r w:rsidRPr="00BA088E">
              <w:rPr>
                <w:rFonts w:ascii="Times New Roman" w:hAnsi="Times New Roman" w:cs="Times New Roman"/>
                <w:sz w:val="24"/>
                <w:szCs w:val="24"/>
              </w:rPr>
              <w:t>Улицы местного значения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8D54AE6" w14:textId="77777777" w:rsidR="00BA088E" w:rsidRPr="00BA088E" w:rsidRDefault="00BA088E" w:rsidP="00BA088E">
            <w:pPr>
              <w:spacing w:after="0"/>
              <w:ind w:firstLine="31"/>
              <w:jc w:val="center"/>
              <w:rPr>
                <w:rFonts w:ascii="Times New Roman" w:hAnsi="Times New Roman" w:cs="Times New Roman"/>
                <w:sz w:val="24"/>
                <w:szCs w:val="24"/>
                <w:highlight w:val="cyan"/>
              </w:rPr>
            </w:pPr>
            <w:r w:rsidRPr="00BA088E">
              <w:rPr>
                <w:rFonts w:ascii="Times New Roman" w:hAnsi="Times New Roman" w:cs="Times New Roman"/>
                <w:sz w:val="24"/>
                <w:szCs w:val="24"/>
              </w:rPr>
              <w:t>6,98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9A7047C"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х. Приречный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17640C53" w14:textId="77777777" w:rsidR="00BA088E" w:rsidRPr="00BA088E" w:rsidRDefault="00BA088E" w:rsidP="00BA088E">
            <w:pPr>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7439889E"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5080D9D1" w14:textId="77777777" w:rsidTr="002F6F66">
        <w:trPr>
          <w:trHeight w:val="357"/>
          <w:jc w:val="center"/>
        </w:trPr>
        <w:tc>
          <w:tcPr>
            <w:tcW w:w="10278"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19544251" w14:textId="77777777" w:rsidR="00BA088E" w:rsidRPr="00BA088E" w:rsidRDefault="00BA088E" w:rsidP="00BA088E">
            <w:pPr>
              <w:spacing w:after="0"/>
              <w:ind w:firstLine="31"/>
              <w:jc w:val="center"/>
              <w:rPr>
                <w:rFonts w:ascii="Times New Roman" w:hAnsi="Times New Roman" w:cs="Times New Roman"/>
                <w:b/>
                <w:sz w:val="24"/>
                <w:szCs w:val="24"/>
              </w:rPr>
            </w:pPr>
            <w:r w:rsidRPr="00BA088E">
              <w:rPr>
                <w:rFonts w:ascii="Times New Roman" w:hAnsi="Times New Roman" w:cs="Times New Roman"/>
                <w:b/>
                <w:sz w:val="24"/>
                <w:szCs w:val="24"/>
              </w:rPr>
              <w:t>Объекты трубопроводного транспорта и инженерной инфраструктуры</w:t>
            </w:r>
          </w:p>
        </w:tc>
      </w:tr>
      <w:tr w:rsidR="00BA088E" w:rsidRPr="00BA088E" w14:paraId="4747563C" w14:textId="77777777" w:rsidTr="002F6F66">
        <w:trPr>
          <w:trHeight w:val="357"/>
          <w:jc w:val="center"/>
        </w:trPr>
        <w:tc>
          <w:tcPr>
            <w:tcW w:w="10278"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7A311032" w14:textId="77777777" w:rsidR="00BA088E" w:rsidRPr="00BA088E" w:rsidRDefault="00BA088E" w:rsidP="00BA088E">
            <w:pPr>
              <w:spacing w:after="0"/>
              <w:ind w:firstLine="31"/>
              <w:jc w:val="center"/>
              <w:rPr>
                <w:rFonts w:ascii="Times New Roman" w:hAnsi="Times New Roman" w:cs="Times New Roman"/>
                <w:b/>
                <w:sz w:val="24"/>
                <w:szCs w:val="24"/>
              </w:rPr>
            </w:pPr>
            <w:r w:rsidRPr="00BA088E">
              <w:rPr>
                <w:rFonts w:ascii="Times New Roman" w:hAnsi="Times New Roman" w:cs="Times New Roman"/>
                <w:b/>
                <w:sz w:val="24"/>
                <w:szCs w:val="24"/>
              </w:rPr>
              <w:t>10. Объекты газоснабжения (отсутствуют)</w:t>
            </w:r>
          </w:p>
        </w:tc>
      </w:tr>
      <w:tr w:rsidR="00BA088E" w:rsidRPr="00BA088E" w14:paraId="7AAFE932" w14:textId="77777777" w:rsidTr="002F6F66">
        <w:trPr>
          <w:trHeight w:val="357"/>
          <w:jc w:val="center"/>
        </w:trPr>
        <w:tc>
          <w:tcPr>
            <w:tcW w:w="10278"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16C4103E"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b/>
                <w:sz w:val="24"/>
                <w:szCs w:val="24"/>
              </w:rPr>
              <w:t>11. Объекты электроснабжения (отсутствуют)</w:t>
            </w:r>
          </w:p>
        </w:tc>
      </w:tr>
      <w:tr w:rsidR="00BA088E" w:rsidRPr="00BA088E" w14:paraId="04CB7143" w14:textId="77777777" w:rsidTr="002F6F66">
        <w:trPr>
          <w:trHeight w:val="357"/>
          <w:jc w:val="center"/>
        </w:trPr>
        <w:tc>
          <w:tcPr>
            <w:tcW w:w="10278"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499218BA"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b/>
                <w:sz w:val="24"/>
                <w:szCs w:val="24"/>
              </w:rPr>
              <w:t>12. Объекты теплоснабжения</w:t>
            </w:r>
          </w:p>
        </w:tc>
      </w:tr>
      <w:tr w:rsidR="00BA088E" w:rsidRPr="00BA088E" w14:paraId="7600882C"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BC4DB14"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12.8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A154989"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Котельная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DB2DA3F"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0,540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16B75B0"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highlight w:val="yellow"/>
              </w:rPr>
            </w:pPr>
            <w:r w:rsidRPr="00BA088E">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628E8966"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1139EB32"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711F5532"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D74E3DE"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12.9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8567411"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Котельная (№2)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7AFA7C4"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0,700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8C3B9C8"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highlight w:val="yellow"/>
              </w:rPr>
            </w:pPr>
            <w:r w:rsidRPr="00BA088E">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07BB149D"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F126E54"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35FA3B63"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A144058"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12.10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5F5606F"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Котельная (№3)</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18174D1"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0,160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E6B3E62"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highlight w:val="yellow"/>
              </w:rPr>
            </w:pPr>
            <w:r w:rsidRPr="00BA088E">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134501E2"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965EB21"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253564F4"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BC51C1B"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12.11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3D41B2A"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Котельная (№4)</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B22EE8D"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1,000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6267E53"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highlight w:val="yellow"/>
              </w:rPr>
            </w:pPr>
            <w:r w:rsidRPr="00BA088E">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7DC90D97"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51B5916"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51D9BE55"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C6EB4D1"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12.12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E1B770B"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Котельная (№5)</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EB28E8D"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0,400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313A1D9"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highlight w:val="yellow"/>
              </w:rPr>
            </w:pPr>
            <w:r w:rsidRPr="00BA088E">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1334C785"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AD6E9F1"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40C9DBC6"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9679F6B"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12.13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75B8BDD"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Котельная (№6)</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E115568"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1,000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A06527E"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highlight w:val="yellow"/>
              </w:rPr>
            </w:pPr>
            <w:r w:rsidRPr="00BA088E">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3F979233"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4D093FB"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232CFA35"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B0121BC"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12.14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577E4DE"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Котельная (№7)</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393DBA3"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0,540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A5DBE87"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highlight w:val="yellow"/>
              </w:rPr>
            </w:pPr>
            <w:r w:rsidRPr="00BA088E">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0963115F"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89E1233"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74A434A6"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F878844"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12.15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D835757"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Котельная (№8)</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2BA9F1E"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0,640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C76F4B4"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highlight w:val="yellow"/>
              </w:rPr>
            </w:pPr>
            <w:r w:rsidRPr="00BA088E">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1A9656B7"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14895C3C"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755673F7"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A84AFC0"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12.16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F5744DF"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Котельная (№9)</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1F9FCF9"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0,270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E6AADC1"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highlight w:val="yellow"/>
              </w:rPr>
            </w:pPr>
            <w:r w:rsidRPr="00BA088E">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4D98A206"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738CA302"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0C44549A"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0ABCED5"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12.17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A2A7DD9"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Котельная (№10)</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B2AB7B6"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2,500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0D69EB3"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highlight w:val="yellow"/>
              </w:rPr>
            </w:pPr>
            <w:r w:rsidRPr="00BA088E">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74933435"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E46C6C5"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714E778D"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46E540A"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12.18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79AD10A"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Котельная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9521219"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0,320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C8D1C07"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highlight w:val="yellow"/>
              </w:rPr>
            </w:pPr>
            <w:r w:rsidRPr="00BA088E">
              <w:rPr>
                <w:rFonts w:ascii="Times New Roman" w:hAnsi="Times New Roman" w:cs="Times New Roman"/>
                <w:sz w:val="24"/>
                <w:szCs w:val="24"/>
              </w:rPr>
              <w:t>п. Восточный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0C79154F"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1C33263B"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4CBEE7F9"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A4D5F6B"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12.19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5528E2C"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Котельная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B2502F4"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0,320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5EF23BC"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 xml:space="preserve">х. Подгорный </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123A95A7"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C8BDD8A"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62D658BC"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2D62A93"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12.20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D2C318D"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Котельная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375DA7F"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0,320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B4BFFBE"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х. Приречный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2D9F1269"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A921FAF"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6015EAB7"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4170E2B"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12.21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3877AB7"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Котельная (№2)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F7B71F5"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0,320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DCF95AD"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х. Приречный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2FADE73D"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D8CDD63"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49022AC3"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3DA60D2"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12.22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BC1392C"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Котельная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EBB2181"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0,320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C012781"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highlight w:val="yellow"/>
              </w:rPr>
            </w:pPr>
            <w:r w:rsidRPr="00BA088E">
              <w:rPr>
                <w:rFonts w:ascii="Times New Roman" w:hAnsi="Times New Roman" w:cs="Times New Roman"/>
                <w:sz w:val="24"/>
                <w:szCs w:val="24"/>
              </w:rPr>
              <w:t>п. Садовый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3355714E"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FE89752"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51CC9A43"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32F4BFC"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color w:val="FF0000"/>
                <w:sz w:val="24"/>
                <w:szCs w:val="24"/>
                <w:lang w:val="en-US"/>
              </w:rPr>
            </w:pPr>
            <w:r w:rsidRPr="00BA088E">
              <w:rPr>
                <w:rFonts w:ascii="Times New Roman" w:hAnsi="Times New Roman" w:cs="Times New Roman"/>
                <w:color w:val="FF0000"/>
                <w:sz w:val="24"/>
                <w:szCs w:val="24"/>
              </w:rPr>
              <w:t>12.2</w:t>
            </w:r>
            <w:r w:rsidRPr="00BA088E">
              <w:rPr>
                <w:rFonts w:ascii="Times New Roman" w:hAnsi="Times New Roman" w:cs="Times New Roman"/>
                <w:color w:val="FF0000"/>
                <w:sz w:val="24"/>
                <w:szCs w:val="24"/>
                <w:lang w:val="en-US"/>
              </w:rPr>
              <w:t>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882F7E2"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Котельная (№</w:t>
            </w:r>
            <w:r w:rsidRPr="00BA088E">
              <w:rPr>
                <w:rFonts w:ascii="Times New Roman" w:hAnsi="Times New Roman" w:cs="Times New Roman"/>
                <w:sz w:val="24"/>
                <w:szCs w:val="24"/>
                <w:lang w:val="en-US"/>
              </w:rPr>
              <w:t>2</w:t>
            </w:r>
            <w:r w:rsidRPr="00BA088E">
              <w:rPr>
                <w:rFonts w:ascii="Times New Roman" w:hAnsi="Times New Roman" w:cs="Times New Roman"/>
                <w:sz w:val="24"/>
                <w:szCs w:val="24"/>
              </w:rPr>
              <w:t>)</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36C8453"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0,320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51D3B4C"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highlight w:val="yellow"/>
              </w:rPr>
            </w:pPr>
            <w:r w:rsidRPr="00BA088E">
              <w:rPr>
                <w:rFonts w:ascii="Times New Roman" w:hAnsi="Times New Roman" w:cs="Times New Roman"/>
                <w:sz w:val="24"/>
                <w:szCs w:val="24"/>
              </w:rPr>
              <w:t>п. Садовый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4D788F9A"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529DB3E"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15114DCC"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146D3C8"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color w:val="FF0000"/>
                <w:sz w:val="24"/>
                <w:szCs w:val="24"/>
                <w:lang w:val="en-US"/>
              </w:rPr>
            </w:pPr>
            <w:r w:rsidRPr="00BA088E">
              <w:rPr>
                <w:rFonts w:ascii="Times New Roman" w:hAnsi="Times New Roman" w:cs="Times New Roman"/>
                <w:color w:val="FF0000"/>
                <w:sz w:val="24"/>
                <w:szCs w:val="24"/>
              </w:rPr>
              <w:t>12.2</w:t>
            </w:r>
            <w:r w:rsidRPr="00BA088E">
              <w:rPr>
                <w:rFonts w:ascii="Times New Roman" w:hAnsi="Times New Roman" w:cs="Times New Roman"/>
                <w:color w:val="FF0000"/>
                <w:sz w:val="24"/>
                <w:szCs w:val="24"/>
                <w:lang w:val="en-US"/>
              </w:rPr>
              <w:t>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5377886"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Котельная (№</w:t>
            </w:r>
            <w:r w:rsidRPr="00BA088E">
              <w:rPr>
                <w:rFonts w:ascii="Times New Roman" w:hAnsi="Times New Roman" w:cs="Times New Roman"/>
                <w:sz w:val="24"/>
                <w:szCs w:val="24"/>
                <w:lang w:val="en-US"/>
              </w:rPr>
              <w:t>3</w:t>
            </w:r>
            <w:r w:rsidRPr="00BA088E">
              <w:rPr>
                <w:rFonts w:ascii="Times New Roman" w:hAnsi="Times New Roman" w:cs="Times New Roman"/>
                <w:sz w:val="24"/>
                <w:szCs w:val="24"/>
              </w:rPr>
              <w:t>)</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C17707E"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0,320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A435402"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highlight w:val="yellow"/>
              </w:rPr>
            </w:pPr>
            <w:r w:rsidRPr="00BA088E">
              <w:rPr>
                <w:rFonts w:ascii="Times New Roman" w:hAnsi="Times New Roman" w:cs="Times New Roman"/>
                <w:sz w:val="24"/>
                <w:szCs w:val="24"/>
              </w:rPr>
              <w:t>п. Садовый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33FAC072"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5B5A896"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5579F04C"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3E253A4"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12.2</w:t>
            </w:r>
            <w:r w:rsidRPr="00BA088E">
              <w:rPr>
                <w:rFonts w:ascii="Times New Roman" w:hAnsi="Times New Roman" w:cs="Times New Roman"/>
                <w:color w:val="FF0000"/>
                <w:sz w:val="24"/>
                <w:szCs w:val="24"/>
                <w:lang w:val="en-US"/>
              </w:rPr>
              <w:t>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CAF8DD3"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Котельная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5E0A9EC"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0,320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6E3AD81" w14:textId="77777777" w:rsidR="00BA088E" w:rsidRPr="00BA088E" w:rsidRDefault="00BA088E" w:rsidP="00BA088E">
            <w:pPr>
              <w:shd w:val="clear" w:color="auto" w:fill="FFFFFF"/>
              <w:autoSpaceDE w:val="0"/>
              <w:autoSpaceDN w:val="0"/>
              <w:adjustRightInd w:val="0"/>
              <w:spacing w:after="0"/>
              <w:ind w:right="-40" w:firstLine="31"/>
              <w:jc w:val="center"/>
              <w:rPr>
                <w:rFonts w:ascii="Times New Roman" w:hAnsi="Times New Roman" w:cs="Times New Roman"/>
                <w:sz w:val="24"/>
                <w:szCs w:val="24"/>
                <w:highlight w:val="yellow"/>
              </w:rPr>
            </w:pPr>
            <w:r w:rsidRPr="00BA088E">
              <w:rPr>
                <w:rFonts w:ascii="Times New Roman" w:hAnsi="Times New Roman" w:cs="Times New Roman"/>
                <w:sz w:val="24"/>
                <w:szCs w:val="24"/>
              </w:rPr>
              <w:t>п. Степной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178427D9"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3F97E95"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3E40EDF3" w14:textId="77777777" w:rsidTr="002F6F66">
        <w:trPr>
          <w:trHeight w:val="357"/>
          <w:jc w:val="center"/>
        </w:trPr>
        <w:tc>
          <w:tcPr>
            <w:tcW w:w="10278"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4204691A" w14:textId="77777777" w:rsidR="00BA088E" w:rsidRPr="00BA088E" w:rsidRDefault="00BA088E" w:rsidP="00BA088E">
            <w:pPr>
              <w:spacing w:after="0"/>
              <w:ind w:firstLine="31"/>
              <w:jc w:val="center"/>
              <w:rPr>
                <w:rFonts w:ascii="Times New Roman" w:hAnsi="Times New Roman" w:cs="Times New Roman"/>
                <w:b/>
                <w:sz w:val="24"/>
                <w:szCs w:val="24"/>
              </w:rPr>
            </w:pPr>
            <w:r w:rsidRPr="00BA088E">
              <w:rPr>
                <w:rFonts w:ascii="Times New Roman" w:hAnsi="Times New Roman" w:cs="Times New Roman"/>
                <w:b/>
                <w:sz w:val="24"/>
                <w:szCs w:val="24"/>
              </w:rPr>
              <w:t>13. Объекты водоснабжения</w:t>
            </w:r>
          </w:p>
        </w:tc>
      </w:tr>
      <w:tr w:rsidR="00BA088E" w:rsidRPr="00BA088E" w14:paraId="15B12B71"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BF56582" w14:textId="77777777" w:rsidR="00BA088E" w:rsidRPr="00BA088E" w:rsidRDefault="00BA088E" w:rsidP="00BA088E">
            <w:pPr>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13.4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0440B15"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Узел водопроводных сооружений города Белореченск «Южный»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D6A232E"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BD493F8"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553D7F76"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34FC123"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Реконстр</w:t>
            </w:r>
            <w:proofErr w:type="spellEnd"/>
            <w:r w:rsidRPr="00BA088E">
              <w:rPr>
                <w:rFonts w:ascii="Times New Roman" w:hAnsi="Times New Roman" w:cs="Times New Roman"/>
                <w:sz w:val="24"/>
                <w:szCs w:val="24"/>
              </w:rPr>
              <w:t>.</w:t>
            </w:r>
          </w:p>
        </w:tc>
      </w:tr>
      <w:tr w:rsidR="00BA088E" w:rsidRPr="00BA088E" w14:paraId="7D547DE9"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8DC4BB7" w14:textId="77777777" w:rsidR="00BA088E" w:rsidRPr="00BA088E" w:rsidRDefault="00BA088E" w:rsidP="00BA088E">
            <w:pPr>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lastRenderedPageBreak/>
              <w:t>13.5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6519820"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 xml:space="preserve">Водозаборные сооружения </w:t>
            </w:r>
          </w:p>
          <w:p w14:paraId="4345EC00"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(2 скважины, водонапорная башня)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C7B96D0"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300 м3/</w:t>
            </w:r>
            <w:proofErr w:type="spellStart"/>
            <w:r w:rsidRPr="00BA088E">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C558918"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п. Степной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58794E56"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0BF134E"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Реконстр</w:t>
            </w:r>
            <w:proofErr w:type="spellEnd"/>
            <w:r w:rsidRPr="00BA088E">
              <w:rPr>
                <w:rFonts w:ascii="Times New Roman" w:hAnsi="Times New Roman" w:cs="Times New Roman"/>
                <w:sz w:val="24"/>
                <w:szCs w:val="24"/>
              </w:rPr>
              <w:t>.</w:t>
            </w:r>
          </w:p>
        </w:tc>
      </w:tr>
      <w:tr w:rsidR="00BA088E" w:rsidRPr="00BA088E" w14:paraId="78F9835A"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D6F4709" w14:textId="77777777" w:rsidR="00BA088E" w:rsidRPr="00BA088E" w:rsidRDefault="00BA088E" w:rsidP="00BA088E">
            <w:pPr>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13.6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104F39F"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 xml:space="preserve">Водозаборные сооружения </w:t>
            </w:r>
          </w:p>
          <w:p w14:paraId="5602DBF3"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 xml:space="preserve">(2 скважины, водонапорная башня)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6BCD42A"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200 м3/</w:t>
            </w:r>
            <w:proofErr w:type="spellStart"/>
            <w:r w:rsidRPr="00BA088E">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52435C2"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п. Восточный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692F3FE5"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4B32E06"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51848856" w14:textId="77777777" w:rsidTr="002F6F66">
        <w:trPr>
          <w:trHeight w:val="357"/>
          <w:jc w:val="center"/>
        </w:trPr>
        <w:tc>
          <w:tcPr>
            <w:tcW w:w="10278"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17311879"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b/>
                <w:sz w:val="24"/>
                <w:szCs w:val="24"/>
              </w:rPr>
            </w:pPr>
            <w:r w:rsidRPr="00BA088E">
              <w:rPr>
                <w:rFonts w:ascii="Times New Roman" w:hAnsi="Times New Roman" w:cs="Times New Roman"/>
                <w:b/>
                <w:sz w:val="24"/>
                <w:szCs w:val="24"/>
              </w:rPr>
              <w:t xml:space="preserve"> 14. Объекты водоотведения </w:t>
            </w:r>
          </w:p>
        </w:tc>
      </w:tr>
      <w:tr w:rsidR="00BA088E" w:rsidRPr="00BA088E" w14:paraId="7FCB19BD"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46F35CA"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14.7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96F6B77" w14:textId="77777777" w:rsidR="00BA088E" w:rsidRPr="00BA088E" w:rsidRDefault="00BA088E" w:rsidP="00BA088E">
            <w:pPr>
              <w:spacing w:after="0"/>
              <w:ind w:firstLine="31"/>
              <w:rPr>
                <w:rFonts w:ascii="Times New Roman" w:hAnsi="Times New Roman" w:cs="Times New Roman"/>
                <w:sz w:val="24"/>
                <w:szCs w:val="24"/>
              </w:rPr>
            </w:pPr>
            <w:r w:rsidRPr="00BA088E">
              <w:rPr>
                <w:rFonts w:ascii="Times New Roman" w:hAnsi="Times New Roman" w:cs="Times New Roman"/>
                <w:sz w:val="24"/>
                <w:szCs w:val="24"/>
              </w:rPr>
              <w:t>КНС Родники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27A68FA"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800 м³/</w:t>
            </w:r>
            <w:proofErr w:type="spellStart"/>
            <w:r w:rsidRPr="00BA088E">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D1A3A3B"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4238A321"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11D6FD96"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Реконстр</w:t>
            </w:r>
            <w:proofErr w:type="spellEnd"/>
            <w:r w:rsidRPr="00BA088E">
              <w:rPr>
                <w:rFonts w:ascii="Times New Roman" w:hAnsi="Times New Roman" w:cs="Times New Roman"/>
                <w:sz w:val="24"/>
                <w:szCs w:val="24"/>
              </w:rPr>
              <w:t>.</w:t>
            </w:r>
          </w:p>
        </w:tc>
      </w:tr>
      <w:tr w:rsidR="00BA088E" w:rsidRPr="00BA088E" w14:paraId="5759D8CF"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DA754FB"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14.8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773FBA0"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КНС №3</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788E5D2"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140 м³/</w:t>
            </w:r>
            <w:proofErr w:type="spellStart"/>
            <w:r w:rsidRPr="00BA088E">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9E561B6"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5FE25456"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8CA638D"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0E6155A3"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CDF6D12"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14.9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2680649"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КНС №4</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BC5E195"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47 м³/</w:t>
            </w:r>
            <w:proofErr w:type="spellStart"/>
            <w:r w:rsidRPr="00BA088E">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16BDA69"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11A6BA5A"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447B7C2"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05DC3C34"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71EFE9E"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color w:val="548DD4" w:themeColor="text2" w:themeTint="99"/>
                <w:sz w:val="24"/>
                <w:szCs w:val="24"/>
              </w:rPr>
            </w:pPr>
            <w:r w:rsidRPr="00BA088E">
              <w:rPr>
                <w:rFonts w:ascii="Times New Roman" w:hAnsi="Times New Roman" w:cs="Times New Roman"/>
                <w:color w:val="FF0000"/>
                <w:sz w:val="24"/>
                <w:szCs w:val="24"/>
              </w:rPr>
              <w:t>14.10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B1ADA47"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КНС №5</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0349855"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74 м³/</w:t>
            </w:r>
            <w:proofErr w:type="spellStart"/>
            <w:r w:rsidRPr="00BA088E">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CC4B3BF"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41306913"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793BCAB3"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2F2D9109"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CFE3E13"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14.11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0A05F07"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КНС №6</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36A80C2"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200 м³/</w:t>
            </w:r>
            <w:proofErr w:type="spellStart"/>
            <w:r w:rsidRPr="00BA088E">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7DA7E00"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sz w:val="24"/>
                <w:szCs w:val="24"/>
                <w:highlight w:val="yellow"/>
              </w:rPr>
            </w:pPr>
            <w:r w:rsidRPr="00BA088E">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54209293"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0A403AC"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10A7CCCC"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221DEEA"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14.12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6871716A"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КНС №14</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318CCC2"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370 м³/</w:t>
            </w:r>
            <w:proofErr w:type="spellStart"/>
            <w:r w:rsidRPr="00BA088E">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9740E16"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044D3325"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0AFBB0E"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Реконстр</w:t>
            </w:r>
            <w:proofErr w:type="spellEnd"/>
            <w:r w:rsidRPr="00BA088E">
              <w:rPr>
                <w:rFonts w:ascii="Times New Roman" w:hAnsi="Times New Roman" w:cs="Times New Roman"/>
                <w:sz w:val="24"/>
                <w:szCs w:val="24"/>
              </w:rPr>
              <w:t>.</w:t>
            </w:r>
          </w:p>
        </w:tc>
      </w:tr>
      <w:tr w:rsidR="00BA088E" w:rsidRPr="00BA088E" w14:paraId="461BD4D4"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068773E"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14.13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2B343CB"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КНС №15</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23C740E"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460 м³/</w:t>
            </w:r>
            <w:proofErr w:type="spellStart"/>
            <w:r w:rsidRPr="00BA088E">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43CDE21"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sz w:val="24"/>
                <w:szCs w:val="24"/>
                <w:highlight w:val="yellow"/>
              </w:rPr>
            </w:pPr>
            <w:r w:rsidRPr="00BA088E">
              <w:rPr>
                <w:rFonts w:ascii="Times New Roman" w:hAnsi="Times New Roman" w:cs="Times New Roman"/>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0E2275CE"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B0E13D6"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Реконстр</w:t>
            </w:r>
            <w:proofErr w:type="spellEnd"/>
            <w:r w:rsidRPr="00BA088E">
              <w:rPr>
                <w:rFonts w:ascii="Times New Roman" w:hAnsi="Times New Roman" w:cs="Times New Roman"/>
                <w:sz w:val="24"/>
                <w:szCs w:val="24"/>
              </w:rPr>
              <w:t>.</w:t>
            </w:r>
          </w:p>
        </w:tc>
      </w:tr>
      <w:tr w:rsidR="00BA088E" w:rsidRPr="00BA088E" w14:paraId="238AB253"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4C0ABEC"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14.14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E904D95"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0FD2697"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122 м³/</w:t>
            </w:r>
            <w:proofErr w:type="spellStart"/>
            <w:r w:rsidRPr="00BA088E">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ABE6A69"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п. Садовый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26052C24"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F7B2D6E"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13A2869C"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AE7DA12"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14.15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BA595B1"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КНС №2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A6C8723"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56 м³/</w:t>
            </w:r>
            <w:proofErr w:type="spellStart"/>
            <w:r w:rsidRPr="00BA088E">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0890968"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п. Садовый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443A9D64"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17B4F187"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0EF25303"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D12DBD9"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14.16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788F11E"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B96EB36"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450 м³/</w:t>
            </w:r>
            <w:proofErr w:type="spellStart"/>
            <w:r w:rsidRPr="00BA088E">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7CA2BE5"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sz w:val="24"/>
                <w:szCs w:val="24"/>
                <w:highlight w:val="yellow"/>
              </w:rPr>
            </w:pPr>
            <w:r w:rsidRPr="00BA088E">
              <w:rPr>
                <w:rFonts w:ascii="Times New Roman" w:hAnsi="Times New Roman" w:cs="Times New Roman"/>
                <w:sz w:val="24"/>
                <w:szCs w:val="24"/>
              </w:rPr>
              <w:t>х. Степной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7202A949"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B253F17"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0CECAB56"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1676519"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14.17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69E1CBC"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AC16264"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260 м³/</w:t>
            </w:r>
            <w:proofErr w:type="spellStart"/>
            <w:r w:rsidRPr="00BA088E">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7E872B7"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sz w:val="24"/>
                <w:szCs w:val="24"/>
                <w:highlight w:val="yellow"/>
              </w:rPr>
            </w:pPr>
            <w:r w:rsidRPr="00BA088E">
              <w:rPr>
                <w:rFonts w:ascii="Times New Roman" w:hAnsi="Times New Roman" w:cs="Times New Roman"/>
                <w:sz w:val="24"/>
                <w:szCs w:val="24"/>
              </w:rPr>
              <w:t>х. Подгорный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0B85AEE6"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2936DEC"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7558C376"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E75C959"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 xml:space="preserve">14.18 </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7BA43A2"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КНС №2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FC171B1"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170 м³/</w:t>
            </w:r>
            <w:proofErr w:type="spellStart"/>
            <w:r w:rsidRPr="00BA088E">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B339D52"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sz w:val="24"/>
                <w:szCs w:val="24"/>
                <w:highlight w:val="yellow"/>
              </w:rPr>
            </w:pPr>
            <w:r w:rsidRPr="00BA088E">
              <w:rPr>
                <w:rFonts w:ascii="Times New Roman" w:hAnsi="Times New Roman" w:cs="Times New Roman"/>
                <w:sz w:val="24"/>
                <w:szCs w:val="24"/>
              </w:rPr>
              <w:t>х. Грушевый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46271CBE"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5868993"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3C646281"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94F77C2"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14.19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8B22AEA"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КНС №8</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62519E4"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45 м³/</w:t>
            </w:r>
            <w:proofErr w:type="spellStart"/>
            <w:r w:rsidRPr="00BA088E">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85F1339"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х. Приречный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227151EB"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70606089"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43B56B7E"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223B6B7"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14.20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F259219"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КНС №9</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F62C098"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160 м³/</w:t>
            </w:r>
            <w:proofErr w:type="spellStart"/>
            <w:r w:rsidRPr="00BA088E">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A835631"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sz w:val="24"/>
                <w:szCs w:val="24"/>
                <w:highlight w:val="yellow"/>
              </w:rPr>
            </w:pPr>
            <w:r w:rsidRPr="00BA088E">
              <w:rPr>
                <w:rFonts w:ascii="Times New Roman" w:hAnsi="Times New Roman" w:cs="Times New Roman"/>
                <w:sz w:val="24"/>
                <w:szCs w:val="24"/>
              </w:rPr>
              <w:t>п. Восточный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2B8E80E0"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14F2DA82"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477FACD7"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1E99871"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14.21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989EE76" w14:textId="77777777" w:rsidR="00BA088E" w:rsidRPr="00BA088E" w:rsidRDefault="00BA088E" w:rsidP="00BA088E">
            <w:pPr>
              <w:shd w:val="clear" w:color="auto" w:fill="FFFFFF"/>
              <w:autoSpaceDE w:val="0"/>
              <w:autoSpaceDN w:val="0"/>
              <w:adjustRightInd w:val="0"/>
              <w:spacing w:after="0"/>
              <w:ind w:firstLine="31"/>
              <w:rPr>
                <w:rFonts w:ascii="Times New Roman" w:hAnsi="Times New Roman" w:cs="Times New Roman"/>
                <w:sz w:val="24"/>
                <w:szCs w:val="24"/>
              </w:rPr>
            </w:pPr>
            <w:r w:rsidRPr="00BA088E">
              <w:rPr>
                <w:rFonts w:ascii="Times New Roman" w:hAnsi="Times New Roman" w:cs="Times New Roman"/>
                <w:sz w:val="24"/>
                <w:szCs w:val="24"/>
              </w:rPr>
              <w:t xml:space="preserve"> КНС №10</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B8DDC50"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120 м³/</w:t>
            </w:r>
            <w:proofErr w:type="spellStart"/>
            <w:r w:rsidRPr="00BA088E">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C49D2C9"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sz w:val="24"/>
                <w:szCs w:val="24"/>
                <w:highlight w:val="yellow"/>
              </w:rPr>
            </w:pPr>
            <w:r w:rsidRPr="00BA088E">
              <w:rPr>
                <w:rFonts w:ascii="Times New Roman" w:hAnsi="Times New Roman" w:cs="Times New Roman"/>
                <w:sz w:val="24"/>
                <w:szCs w:val="24"/>
              </w:rPr>
              <w:t>п. Восточный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67284E2C"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104BD038" w14:textId="77777777" w:rsidR="00BA088E" w:rsidRPr="00BA088E" w:rsidRDefault="00BA088E" w:rsidP="00BA088E">
            <w:pPr>
              <w:spacing w:after="0"/>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28D9D543"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8168C4D" w14:textId="77777777" w:rsidR="00BA088E" w:rsidRPr="00BA088E" w:rsidRDefault="00BA088E" w:rsidP="00BA088E">
            <w:pPr>
              <w:shd w:val="clear" w:color="auto" w:fill="FFFFFF"/>
              <w:autoSpaceDE w:val="0"/>
              <w:autoSpaceDN w:val="0"/>
              <w:adjustRightInd w:val="0"/>
              <w:spacing w:after="0" w:line="240" w:lineRule="auto"/>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14.22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6411116E" w14:textId="77777777" w:rsidR="00BA088E" w:rsidRPr="00BA088E" w:rsidRDefault="00BA088E" w:rsidP="00BA088E">
            <w:pPr>
              <w:shd w:val="clear" w:color="auto" w:fill="FFFFFF"/>
              <w:autoSpaceDE w:val="0"/>
              <w:autoSpaceDN w:val="0"/>
              <w:adjustRightInd w:val="0"/>
              <w:spacing w:after="0" w:line="240" w:lineRule="auto"/>
              <w:ind w:firstLine="31"/>
              <w:rPr>
                <w:rFonts w:ascii="Times New Roman" w:hAnsi="Times New Roman" w:cs="Times New Roman"/>
                <w:sz w:val="24"/>
                <w:szCs w:val="24"/>
              </w:rPr>
            </w:pPr>
            <w:r w:rsidRPr="00BA088E">
              <w:rPr>
                <w:rFonts w:ascii="Times New Roman" w:hAnsi="Times New Roman" w:cs="Times New Roman"/>
                <w:sz w:val="24"/>
                <w:szCs w:val="24"/>
              </w:rPr>
              <w:t xml:space="preserve">КНС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DD69049" w14:textId="77777777" w:rsidR="00BA088E" w:rsidRPr="00BA088E" w:rsidRDefault="00BA088E" w:rsidP="00BA088E">
            <w:pPr>
              <w:spacing w:after="0" w:line="240" w:lineRule="auto"/>
              <w:ind w:firstLine="31"/>
              <w:jc w:val="center"/>
              <w:rPr>
                <w:rFonts w:ascii="Times New Roman" w:hAnsi="Times New Roman" w:cs="Times New Roman"/>
                <w:sz w:val="24"/>
                <w:szCs w:val="24"/>
              </w:rPr>
            </w:pPr>
            <w:r w:rsidRPr="00BA088E">
              <w:rPr>
                <w:rFonts w:ascii="Times New Roman" w:hAnsi="Times New Roman" w:cs="Times New Roman"/>
                <w:sz w:val="24"/>
                <w:szCs w:val="24"/>
              </w:rPr>
              <w:t>35 м³/</w:t>
            </w:r>
            <w:proofErr w:type="spellStart"/>
            <w:r w:rsidRPr="00BA088E">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B6A2CDE" w14:textId="77777777" w:rsidR="00BA088E" w:rsidRPr="00BA088E" w:rsidRDefault="00BA088E" w:rsidP="00BA088E">
            <w:pPr>
              <w:shd w:val="clear" w:color="auto" w:fill="FFFFFF"/>
              <w:autoSpaceDE w:val="0"/>
              <w:autoSpaceDN w:val="0"/>
              <w:adjustRightInd w:val="0"/>
              <w:spacing w:after="0" w:line="240" w:lineRule="auto"/>
              <w:ind w:firstLine="31"/>
              <w:jc w:val="center"/>
              <w:rPr>
                <w:rFonts w:ascii="Times New Roman" w:hAnsi="Times New Roman" w:cs="Times New Roman"/>
                <w:sz w:val="24"/>
                <w:szCs w:val="24"/>
                <w:highlight w:val="yellow"/>
              </w:rPr>
            </w:pPr>
            <w:r w:rsidRPr="00BA088E">
              <w:rPr>
                <w:rFonts w:ascii="Times New Roman" w:hAnsi="Times New Roman" w:cs="Times New Roman"/>
                <w:sz w:val="24"/>
                <w:szCs w:val="24"/>
              </w:rPr>
              <w:t>поселок МТФ №2 колхоза им. Ленина</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23480D4D" w14:textId="77777777" w:rsidR="00BA088E" w:rsidRPr="00BA088E" w:rsidRDefault="00BA088E" w:rsidP="00BA088E">
            <w:pPr>
              <w:spacing w:after="0" w:line="240" w:lineRule="auto"/>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1E3315D9" w14:textId="77777777" w:rsidR="00BA088E" w:rsidRPr="00BA088E" w:rsidRDefault="00BA088E" w:rsidP="00BA088E">
            <w:pPr>
              <w:spacing w:after="0" w:line="240" w:lineRule="auto"/>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555931CD"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7D7445B" w14:textId="77777777" w:rsidR="00BA088E" w:rsidRPr="00BA088E" w:rsidRDefault="00BA088E" w:rsidP="00BA088E">
            <w:pPr>
              <w:shd w:val="clear" w:color="auto" w:fill="FFFFFF"/>
              <w:autoSpaceDE w:val="0"/>
              <w:autoSpaceDN w:val="0"/>
              <w:adjustRightInd w:val="0"/>
              <w:spacing w:after="0" w:line="240" w:lineRule="auto"/>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14.23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86628CF" w14:textId="77777777" w:rsidR="00BA088E" w:rsidRPr="00BA088E" w:rsidRDefault="00BA088E" w:rsidP="00BA088E">
            <w:pPr>
              <w:shd w:val="clear" w:color="auto" w:fill="FFFFFF"/>
              <w:autoSpaceDE w:val="0"/>
              <w:autoSpaceDN w:val="0"/>
              <w:adjustRightInd w:val="0"/>
              <w:spacing w:after="0" w:line="240" w:lineRule="auto"/>
              <w:ind w:firstLine="31"/>
              <w:rPr>
                <w:rFonts w:ascii="Times New Roman" w:hAnsi="Times New Roman" w:cs="Times New Roman"/>
                <w:sz w:val="24"/>
                <w:szCs w:val="24"/>
              </w:rPr>
            </w:pPr>
            <w:r w:rsidRPr="00BA088E">
              <w:rPr>
                <w:rFonts w:ascii="Times New Roman" w:hAnsi="Times New Roman" w:cs="Times New Roman"/>
                <w:sz w:val="24"/>
                <w:szCs w:val="24"/>
              </w:rPr>
              <w:t xml:space="preserve">КНС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2384731" w14:textId="77777777" w:rsidR="00BA088E" w:rsidRPr="00BA088E" w:rsidRDefault="00BA088E" w:rsidP="00BA088E">
            <w:pPr>
              <w:shd w:val="clear" w:color="auto" w:fill="FFFFFF"/>
              <w:autoSpaceDE w:val="0"/>
              <w:autoSpaceDN w:val="0"/>
              <w:adjustRightInd w:val="0"/>
              <w:spacing w:after="0" w:line="240" w:lineRule="auto"/>
              <w:ind w:firstLine="31"/>
              <w:jc w:val="center"/>
              <w:rPr>
                <w:rFonts w:ascii="Times New Roman" w:hAnsi="Times New Roman" w:cs="Times New Roman"/>
                <w:sz w:val="24"/>
                <w:szCs w:val="24"/>
              </w:rPr>
            </w:pPr>
            <w:r w:rsidRPr="00BA088E">
              <w:rPr>
                <w:rFonts w:ascii="Times New Roman" w:hAnsi="Times New Roman" w:cs="Times New Roman"/>
                <w:sz w:val="24"/>
                <w:szCs w:val="24"/>
              </w:rPr>
              <w:t>80 м³/</w:t>
            </w:r>
            <w:proofErr w:type="spellStart"/>
            <w:r w:rsidRPr="00BA088E">
              <w:rPr>
                <w:rFonts w:ascii="Times New Roman" w:hAnsi="Times New Roman" w:cs="Times New Roman"/>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4101344" w14:textId="77777777" w:rsidR="00BA088E" w:rsidRPr="00BA088E" w:rsidRDefault="00BA088E" w:rsidP="00BA088E">
            <w:pPr>
              <w:shd w:val="clear" w:color="auto" w:fill="FFFFFF"/>
              <w:autoSpaceDE w:val="0"/>
              <w:autoSpaceDN w:val="0"/>
              <w:adjustRightInd w:val="0"/>
              <w:spacing w:after="0" w:line="240" w:lineRule="auto"/>
              <w:ind w:firstLine="31"/>
              <w:jc w:val="center"/>
              <w:rPr>
                <w:rFonts w:ascii="Times New Roman" w:hAnsi="Times New Roman" w:cs="Times New Roman"/>
                <w:sz w:val="24"/>
                <w:szCs w:val="24"/>
              </w:rPr>
            </w:pPr>
            <w:r w:rsidRPr="00BA088E">
              <w:rPr>
                <w:rFonts w:ascii="Times New Roman" w:hAnsi="Times New Roman" w:cs="Times New Roman"/>
                <w:sz w:val="24"/>
                <w:szCs w:val="24"/>
              </w:rPr>
              <w:t>поселок МТФ №1 колхоза им. Ленина</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27C00A45" w14:textId="77777777" w:rsidR="00BA088E" w:rsidRPr="00BA088E" w:rsidRDefault="00BA088E" w:rsidP="00BA088E">
            <w:pPr>
              <w:spacing w:after="0" w:line="240" w:lineRule="auto"/>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D56C892" w14:textId="77777777" w:rsidR="00BA088E" w:rsidRPr="00BA088E" w:rsidRDefault="00BA088E" w:rsidP="00BA088E">
            <w:pPr>
              <w:spacing w:after="0" w:line="240" w:lineRule="auto"/>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5038D65A" w14:textId="77777777" w:rsidTr="002F6F66">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9D8581E" w14:textId="77777777" w:rsidR="00BA088E" w:rsidRPr="00BA088E" w:rsidRDefault="00BA088E" w:rsidP="00BA088E">
            <w:pPr>
              <w:shd w:val="clear" w:color="auto" w:fill="FFFFFF"/>
              <w:autoSpaceDE w:val="0"/>
              <w:autoSpaceDN w:val="0"/>
              <w:adjustRightInd w:val="0"/>
              <w:spacing w:after="0" w:line="240" w:lineRule="auto"/>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14.24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BB95E26" w14:textId="77777777" w:rsidR="00BA088E" w:rsidRPr="00BA088E" w:rsidRDefault="00BA088E" w:rsidP="00BA088E">
            <w:pPr>
              <w:spacing w:after="0" w:line="240" w:lineRule="auto"/>
              <w:ind w:firstLine="31"/>
              <w:rPr>
                <w:rFonts w:ascii="Times New Roman" w:hAnsi="Times New Roman" w:cs="Times New Roman"/>
                <w:sz w:val="24"/>
                <w:szCs w:val="24"/>
              </w:rPr>
            </w:pPr>
            <w:r w:rsidRPr="00BA088E">
              <w:rPr>
                <w:rFonts w:ascii="Times New Roman" w:hAnsi="Times New Roman" w:cs="Times New Roman"/>
                <w:sz w:val="24"/>
                <w:szCs w:val="24"/>
              </w:rPr>
              <w:t xml:space="preserve">Очистные сооружения </w:t>
            </w:r>
          </w:p>
          <w:p w14:paraId="715DBD2E" w14:textId="77777777" w:rsidR="00BA088E" w:rsidRPr="00BA088E" w:rsidRDefault="00BA088E" w:rsidP="00BA088E">
            <w:pPr>
              <w:spacing w:after="0" w:line="240" w:lineRule="auto"/>
              <w:ind w:firstLine="31"/>
              <w:rPr>
                <w:rFonts w:ascii="Times New Roman" w:hAnsi="Times New Roman" w:cs="Times New Roman"/>
                <w:sz w:val="24"/>
                <w:szCs w:val="24"/>
              </w:rPr>
            </w:pPr>
            <w:r w:rsidRPr="00BA088E">
              <w:rPr>
                <w:rFonts w:ascii="Times New Roman" w:hAnsi="Times New Roman" w:cs="Times New Roman"/>
                <w:sz w:val="24"/>
                <w:szCs w:val="24"/>
              </w:rPr>
              <w:t>г. Белореченска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42F84B3" w14:textId="77777777" w:rsidR="00BA088E" w:rsidRPr="00BA088E" w:rsidRDefault="00BA088E" w:rsidP="00BA088E">
            <w:pPr>
              <w:spacing w:after="0" w:line="240" w:lineRule="auto"/>
              <w:ind w:firstLine="31"/>
              <w:jc w:val="center"/>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E028B97" w14:textId="77777777" w:rsidR="00BA088E" w:rsidRPr="00BA088E" w:rsidRDefault="00BA088E" w:rsidP="00BA088E">
            <w:pPr>
              <w:spacing w:after="0" w:line="240" w:lineRule="auto"/>
              <w:ind w:firstLine="31"/>
              <w:jc w:val="center"/>
              <w:rPr>
                <w:rFonts w:ascii="Times New Roman" w:hAnsi="Times New Roman" w:cs="Times New Roman"/>
                <w:sz w:val="24"/>
                <w:szCs w:val="24"/>
              </w:rPr>
            </w:pPr>
            <w:r w:rsidRPr="00BA088E">
              <w:rPr>
                <w:rFonts w:ascii="Times New Roman" w:hAnsi="Times New Roman" w:cs="Times New Roman"/>
                <w:sz w:val="24"/>
                <w:szCs w:val="24"/>
              </w:rPr>
              <w:t>п. МТФ №1 колхоза им. Ленина</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62B1DB0C" w14:textId="77777777" w:rsidR="00BA088E" w:rsidRPr="00BA088E" w:rsidRDefault="00BA088E" w:rsidP="00BA088E">
            <w:pPr>
              <w:spacing w:after="0" w:line="240" w:lineRule="auto"/>
              <w:ind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C2D483B" w14:textId="77777777" w:rsidR="00BA088E" w:rsidRPr="00BA088E" w:rsidRDefault="00BA088E" w:rsidP="00BA088E">
            <w:pPr>
              <w:spacing w:after="0" w:line="240" w:lineRule="auto"/>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Реконстр</w:t>
            </w:r>
            <w:proofErr w:type="spellEnd"/>
            <w:r w:rsidRPr="00BA088E">
              <w:rPr>
                <w:rFonts w:ascii="Times New Roman" w:hAnsi="Times New Roman" w:cs="Times New Roman"/>
                <w:sz w:val="24"/>
                <w:szCs w:val="24"/>
              </w:rPr>
              <w:t>.</w:t>
            </w:r>
          </w:p>
        </w:tc>
      </w:tr>
      <w:tr w:rsidR="00BA088E" w:rsidRPr="00BA088E" w14:paraId="775FB119" w14:textId="77777777" w:rsidTr="002F6F66">
        <w:trPr>
          <w:trHeight w:val="357"/>
          <w:jc w:val="center"/>
        </w:trPr>
        <w:tc>
          <w:tcPr>
            <w:tcW w:w="10278"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2F840926" w14:textId="77777777" w:rsidR="00BA088E" w:rsidRPr="00BA088E" w:rsidRDefault="00BA088E" w:rsidP="00BA088E">
            <w:pPr>
              <w:shd w:val="clear" w:color="auto" w:fill="FFFFFF"/>
              <w:autoSpaceDE w:val="0"/>
              <w:autoSpaceDN w:val="0"/>
              <w:adjustRightInd w:val="0"/>
              <w:spacing w:after="0" w:line="240" w:lineRule="auto"/>
              <w:ind w:firstLine="31"/>
              <w:jc w:val="center"/>
              <w:rPr>
                <w:rFonts w:ascii="Times New Roman" w:hAnsi="Times New Roman" w:cs="Times New Roman"/>
                <w:b/>
                <w:sz w:val="24"/>
                <w:szCs w:val="24"/>
              </w:rPr>
            </w:pPr>
            <w:r w:rsidRPr="00BA088E">
              <w:rPr>
                <w:rFonts w:ascii="Times New Roman" w:hAnsi="Times New Roman" w:cs="Times New Roman"/>
                <w:b/>
                <w:sz w:val="24"/>
                <w:szCs w:val="24"/>
              </w:rPr>
              <w:t xml:space="preserve">15. Объекты связи </w:t>
            </w:r>
          </w:p>
        </w:tc>
      </w:tr>
      <w:tr w:rsidR="00BA088E" w:rsidRPr="00BA088E" w14:paraId="48040B76" w14:textId="77777777" w:rsidTr="002F6F66">
        <w:trPr>
          <w:trHeight w:val="22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D19F210" w14:textId="77777777" w:rsidR="00BA088E" w:rsidRPr="00BA088E" w:rsidRDefault="00BA088E" w:rsidP="00BA088E">
            <w:pPr>
              <w:spacing w:after="0" w:line="240" w:lineRule="auto"/>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15.11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7680B87" w14:textId="77777777" w:rsidR="00BA088E" w:rsidRPr="00BA088E" w:rsidRDefault="00BA088E" w:rsidP="00BA088E">
            <w:pPr>
              <w:shd w:val="clear" w:color="auto" w:fill="FFFFFF"/>
              <w:autoSpaceDE w:val="0"/>
              <w:autoSpaceDN w:val="0"/>
              <w:adjustRightInd w:val="0"/>
              <w:spacing w:after="0" w:line="240" w:lineRule="auto"/>
              <w:ind w:right="-40" w:firstLine="31"/>
              <w:rPr>
                <w:rFonts w:ascii="Times New Roman" w:hAnsi="Times New Roman" w:cs="Times New Roman"/>
                <w:sz w:val="24"/>
                <w:szCs w:val="24"/>
              </w:rPr>
            </w:pPr>
            <w:r w:rsidRPr="00BA088E">
              <w:rPr>
                <w:rFonts w:ascii="Times New Roman" w:hAnsi="Times New Roman" w:cs="Times New Roman"/>
                <w:sz w:val="24"/>
                <w:szCs w:val="24"/>
              </w:rPr>
              <w:t>АТС</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D8F3154" w14:textId="77777777" w:rsidR="00BA088E" w:rsidRPr="00BA088E" w:rsidRDefault="00BA088E" w:rsidP="00BA088E">
            <w:pPr>
              <w:shd w:val="clear" w:color="auto" w:fill="FFFFFF"/>
              <w:autoSpaceDE w:val="0"/>
              <w:autoSpaceDN w:val="0"/>
              <w:adjustRightInd w:val="0"/>
              <w:spacing w:after="0" w:line="240" w:lineRule="auto"/>
              <w:ind w:left="-40" w:right="-40" w:firstLine="31"/>
              <w:jc w:val="center"/>
              <w:rPr>
                <w:rFonts w:ascii="Times New Roman" w:hAnsi="Times New Roman" w:cs="Times New Roman"/>
                <w:sz w:val="24"/>
                <w:szCs w:val="24"/>
              </w:rPr>
            </w:pPr>
            <w:r w:rsidRPr="00BA088E">
              <w:rPr>
                <w:rFonts w:ascii="Times New Roman" w:hAnsi="Times New Roman" w:cs="Times New Roman"/>
                <w:sz w:val="24"/>
                <w:szCs w:val="24"/>
              </w:rPr>
              <w:t>SI-2000, емкость 2590 номеров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96443F4" w14:textId="77777777" w:rsidR="00BA088E" w:rsidRPr="00BA088E" w:rsidRDefault="00BA088E" w:rsidP="00BA088E">
            <w:pPr>
              <w:shd w:val="clear" w:color="auto" w:fill="FFFFFF"/>
              <w:autoSpaceDE w:val="0"/>
              <w:autoSpaceDN w:val="0"/>
              <w:adjustRightInd w:val="0"/>
              <w:spacing w:after="0" w:line="240" w:lineRule="auto"/>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 xml:space="preserve">п. Родники, </w:t>
            </w:r>
          </w:p>
          <w:p w14:paraId="668F9259" w14:textId="77777777" w:rsidR="00BA088E" w:rsidRPr="00BA088E" w:rsidRDefault="00BA088E" w:rsidP="00BA088E">
            <w:pPr>
              <w:shd w:val="clear" w:color="auto" w:fill="FFFFFF"/>
              <w:autoSpaceDE w:val="0"/>
              <w:autoSpaceDN w:val="0"/>
              <w:adjustRightInd w:val="0"/>
              <w:spacing w:after="0" w:line="240" w:lineRule="auto"/>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ул. Центральная, 7</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2CEE4EB4" w14:textId="77777777" w:rsidR="00BA088E" w:rsidRPr="00BA088E" w:rsidRDefault="00BA088E" w:rsidP="00BA088E">
            <w:pPr>
              <w:spacing w:after="0" w:line="240" w:lineRule="auto"/>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D4E1838" w14:textId="77777777" w:rsidR="00BA088E" w:rsidRPr="00BA088E" w:rsidRDefault="00BA088E" w:rsidP="00BA088E">
            <w:pPr>
              <w:spacing w:after="0" w:line="240" w:lineRule="auto"/>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Реконстр</w:t>
            </w:r>
            <w:proofErr w:type="spellEnd"/>
            <w:r w:rsidRPr="00BA088E">
              <w:rPr>
                <w:rFonts w:ascii="Times New Roman" w:hAnsi="Times New Roman" w:cs="Times New Roman"/>
                <w:sz w:val="24"/>
                <w:szCs w:val="24"/>
              </w:rPr>
              <w:t>.</w:t>
            </w:r>
          </w:p>
        </w:tc>
      </w:tr>
      <w:tr w:rsidR="00BA088E" w:rsidRPr="00BA088E" w14:paraId="5EA62E91" w14:textId="77777777" w:rsidTr="002F6F66">
        <w:trPr>
          <w:trHeight w:val="22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E389604" w14:textId="77777777" w:rsidR="00BA088E" w:rsidRPr="00BA088E" w:rsidRDefault="00BA088E" w:rsidP="00BA088E">
            <w:pPr>
              <w:spacing w:after="0" w:line="240" w:lineRule="auto"/>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15.12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BE003BA" w14:textId="77777777" w:rsidR="00BA088E" w:rsidRPr="00BA088E" w:rsidRDefault="00BA088E" w:rsidP="00BA088E">
            <w:pPr>
              <w:shd w:val="clear" w:color="auto" w:fill="FFFFFF"/>
              <w:autoSpaceDE w:val="0"/>
              <w:autoSpaceDN w:val="0"/>
              <w:adjustRightInd w:val="0"/>
              <w:spacing w:after="0" w:line="240" w:lineRule="auto"/>
              <w:ind w:right="-40" w:firstLine="31"/>
              <w:rPr>
                <w:rFonts w:ascii="Times New Roman" w:hAnsi="Times New Roman" w:cs="Times New Roman"/>
                <w:sz w:val="24"/>
                <w:szCs w:val="24"/>
              </w:rPr>
            </w:pPr>
            <w:r w:rsidRPr="00BA088E">
              <w:rPr>
                <w:rFonts w:ascii="Times New Roman" w:hAnsi="Times New Roman" w:cs="Times New Roman"/>
                <w:sz w:val="24"/>
                <w:szCs w:val="24"/>
              </w:rPr>
              <w:t>АТС</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BFBBC1B" w14:textId="77777777" w:rsidR="00BA088E" w:rsidRPr="00BA088E" w:rsidRDefault="00BA088E" w:rsidP="00BA088E">
            <w:pPr>
              <w:shd w:val="clear" w:color="auto" w:fill="FFFFFF"/>
              <w:autoSpaceDE w:val="0"/>
              <w:autoSpaceDN w:val="0"/>
              <w:adjustRightInd w:val="0"/>
              <w:spacing w:after="0" w:line="240" w:lineRule="auto"/>
              <w:ind w:left="-40" w:right="-40" w:firstLine="31"/>
              <w:jc w:val="center"/>
              <w:rPr>
                <w:rFonts w:ascii="Times New Roman" w:hAnsi="Times New Roman" w:cs="Times New Roman"/>
                <w:sz w:val="24"/>
                <w:szCs w:val="24"/>
              </w:rPr>
            </w:pPr>
            <w:r w:rsidRPr="00BA088E">
              <w:rPr>
                <w:rFonts w:ascii="Times New Roman" w:hAnsi="Times New Roman" w:cs="Times New Roman"/>
                <w:sz w:val="24"/>
                <w:szCs w:val="24"/>
              </w:rPr>
              <w:t>SI-2000, емкость 500 номеров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36C20DE" w14:textId="77777777" w:rsidR="00BA088E" w:rsidRPr="00BA088E" w:rsidRDefault="00BA088E" w:rsidP="00BA088E">
            <w:pPr>
              <w:shd w:val="clear" w:color="auto" w:fill="FFFFFF"/>
              <w:autoSpaceDE w:val="0"/>
              <w:autoSpaceDN w:val="0"/>
              <w:adjustRightInd w:val="0"/>
              <w:spacing w:after="0" w:line="240" w:lineRule="auto"/>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 xml:space="preserve">п. Степной, </w:t>
            </w:r>
          </w:p>
          <w:p w14:paraId="06359BF3" w14:textId="77777777" w:rsidR="00BA088E" w:rsidRPr="00BA088E" w:rsidRDefault="00BA088E" w:rsidP="00BA088E">
            <w:pPr>
              <w:shd w:val="clear" w:color="auto" w:fill="FFFFFF"/>
              <w:autoSpaceDE w:val="0"/>
              <w:autoSpaceDN w:val="0"/>
              <w:adjustRightInd w:val="0"/>
              <w:spacing w:after="0" w:line="240" w:lineRule="auto"/>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ул. Мира, 17</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51AC6EB3" w14:textId="77777777" w:rsidR="00BA088E" w:rsidRPr="00BA088E" w:rsidRDefault="00BA088E" w:rsidP="00BA088E">
            <w:pPr>
              <w:spacing w:after="0" w:line="240" w:lineRule="auto"/>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F1FB66C" w14:textId="77777777" w:rsidR="00BA088E" w:rsidRPr="00BA088E" w:rsidRDefault="00BA088E" w:rsidP="00BA088E">
            <w:pPr>
              <w:spacing w:after="0" w:line="240" w:lineRule="auto"/>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Реконстр</w:t>
            </w:r>
            <w:proofErr w:type="spellEnd"/>
            <w:r w:rsidRPr="00BA088E">
              <w:rPr>
                <w:rFonts w:ascii="Times New Roman" w:hAnsi="Times New Roman" w:cs="Times New Roman"/>
                <w:sz w:val="24"/>
                <w:szCs w:val="24"/>
              </w:rPr>
              <w:t>.</w:t>
            </w:r>
          </w:p>
        </w:tc>
      </w:tr>
      <w:tr w:rsidR="00BA088E" w:rsidRPr="00BA088E" w14:paraId="4A3FCB46" w14:textId="77777777" w:rsidTr="002F6F66">
        <w:trPr>
          <w:trHeight w:val="22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85548A5" w14:textId="77777777" w:rsidR="00BA088E" w:rsidRPr="00BA088E" w:rsidRDefault="00BA088E" w:rsidP="00BA088E">
            <w:pPr>
              <w:spacing w:after="0" w:line="240" w:lineRule="auto"/>
              <w:ind w:firstLine="31"/>
              <w:jc w:val="center"/>
              <w:rPr>
                <w:rFonts w:ascii="Times New Roman" w:hAnsi="Times New Roman" w:cs="Times New Roman"/>
                <w:color w:val="FF0000"/>
                <w:sz w:val="24"/>
                <w:szCs w:val="24"/>
              </w:rPr>
            </w:pPr>
            <w:r w:rsidRPr="00BA088E">
              <w:rPr>
                <w:rFonts w:ascii="Times New Roman" w:hAnsi="Times New Roman" w:cs="Times New Roman"/>
                <w:color w:val="FF0000"/>
                <w:sz w:val="24"/>
                <w:szCs w:val="24"/>
              </w:rPr>
              <w:t>15.13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6AD09EDB" w14:textId="77777777" w:rsidR="00BA088E" w:rsidRPr="00BA088E" w:rsidRDefault="00BA088E" w:rsidP="00BA088E">
            <w:pPr>
              <w:shd w:val="clear" w:color="auto" w:fill="FFFFFF"/>
              <w:autoSpaceDE w:val="0"/>
              <w:autoSpaceDN w:val="0"/>
              <w:adjustRightInd w:val="0"/>
              <w:spacing w:after="0" w:line="240" w:lineRule="auto"/>
              <w:ind w:right="-40" w:firstLine="31"/>
              <w:rPr>
                <w:rFonts w:ascii="Times New Roman" w:hAnsi="Times New Roman" w:cs="Times New Roman"/>
                <w:sz w:val="24"/>
                <w:szCs w:val="24"/>
              </w:rPr>
            </w:pPr>
            <w:r w:rsidRPr="00BA088E">
              <w:rPr>
                <w:rFonts w:ascii="Times New Roman" w:hAnsi="Times New Roman" w:cs="Times New Roman"/>
                <w:sz w:val="24"/>
                <w:szCs w:val="24"/>
              </w:rPr>
              <w:t>АТС</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06B2B3F" w14:textId="77777777" w:rsidR="00BA088E" w:rsidRPr="00BA088E" w:rsidRDefault="00BA088E" w:rsidP="00BA088E">
            <w:pPr>
              <w:shd w:val="clear" w:color="auto" w:fill="FFFFFF"/>
              <w:autoSpaceDE w:val="0"/>
              <w:autoSpaceDN w:val="0"/>
              <w:adjustRightInd w:val="0"/>
              <w:spacing w:after="0" w:line="240" w:lineRule="auto"/>
              <w:ind w:left="-40" w:right="-40" w:firstLine="31"/>
              <w:jc w:val="center"/>
              <w:rPr>
                <w:rFonts w:ascii="Times New Roman" w:hAnsi="Times New Roman" w:cs="Times New Roman"/>
                <w:sz w:val="24"/>
                <w:szCs w:val="24"/>
              </w:rPr>
            </w:pPr>
            <w:r w:rsidRPr="00BA088E">
              <w:rPr>
                <w:rFonts w:ascii="Times New Roman" w:hAnsi="Times New Roman" w:cs="Times New Roman"/>
                <w:sz w:val="24"/>
                <w:szCs w:val="24"/>
              </w:rPr>
              <w:t>SI-2000, емкость 530 номеров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A66FB1D" w14:textId="77777777" w:rsidR="00BA088E" w:rsidRPr="00BA088E" w:rsidRDefault="00BA088E" w:rsidP="00BA088E">
            <w:pPr>
              <w:shd w:val="clear" w:color="auto" w:fill="FFFFFF"/>
              <w:autoSpaceDE w:val="0"/>
              <w:autoSpaceDN w:val="0"/>
              <w:adjustRightInd w:val="0"/>
              <w:spacing w:after="0" w:line="240" w:lineRule="auto"/>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х. Грушевый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14:paraId="2BBC383D" w14:textId="77777777" w:rsidR="00BA088E" w:rsidRPr="00BA088E" w:rsidRDefault="00BA088E" w:rsidP="00BA088E">
            <w:pPr>
              <w:spacing w:after="0" w:line="240" w:lineRule="auto"/>
              <w:ind w:right="-40" w:firstLine="31"/>
              <w:jc w:val="center"/>
              <w:rPr>
                <w:rFonts w:ascii="Times New Roman" w:hAnsi="Times New Roman" w:cs="Times New Roman"/>
                <w:sz w:val="24"/>
                <w:szCs w:val="24"/>
              </w:rPr>
            </w:pPr>
            <w:r w:rsidRPr="00BA088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EC6588B" w14:textId="77777777" w:rsidR="00BA088E" w:rsidRPr="00BA088E" w:rsidRDefault="00BA088E" w:rsidP="00BA088E">
            <w:pPr>
              <w:spacing w:after="0" w:line="240" w:lineRule="auto"/>
              <w:ind w:firstLine="31"/>
              <w:jc w:val="center"/>
              <w:rPr>
                <w:rFonts w:ascii="Times New Roman" w:hAnsi="Times New Roman" w:cs="Times New Roman"/>
                <w:sz w:val="24"/>
                <w:szCs w:val="24"/>
              </w:rPr>
            </w:pPr>
            <w:proofErr w:type="spellStart"/>
            <w:r w:rsidRPr="00BA088E">
              <w:rPr>
                <w:rFonts w:ascii="Times New Roman" w:hAnsi="Times New Roman" w:cs="Times New Roman"/>
                <w:sz w:val="24"/>
                <w:szCs w:val="24"/>
              </w:rPr>
              <w:t>Проектир</w:t>
            </w:r>
            <w:proofErr w:type="spellEnd"/>
            <w:r w:rsidRPr="00BA088E">
              <w:rPr>
                <w:rFonts w:ascii="Times New Roman" w:hAnsi="Times New Roman" w:cs="Times New Roman"/>
                <w:sz w:val="24"/>
                <w:szCs w:val="24"/>
              </w:rPr>
              <w:t>.</w:t>
            </w:r>
          </w:p>
        </w:tc>
      </w:tr>
      <w:tr w:rsidR="00BA088E" w:rsidRPr="00BA088E" w14:paraId="455F907F" w14:textId="77777777" w:rsidTr="002F6F66">
        <w:trPr>
          <w:trHeight w:val="357"/>
          <w:jc w:val="center"/>
        </w:trPr>
        <w:tc>
          <w:tcPr>
            <w:tcW w:w="10278"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0C662329" w14:textId="77777777" w:rsidR="00BA088E" w:rsidRPr="00BA088E" w:rsidRDefault="00BA088E" w:rsidP="00BA088E">
            <w:pPr>
              <w:shd w:val="clear" w:color="auto" w:fill="FFFFFF"/>
              <w:autoSpaceDE w:val="0"/>
              <w:autoSpaceDN w:val="0"/>
              <w:adjustRightInd w:val="0"/>
              <w:spacing w:after="0"/>
              <w:ind w:firstLine="31"/>
              <w:jc w:val="center"/>
              <w:rPr>
                <w:rFonts w:ascii="Times New Roman" w:hAnsi="Times New Roman" w:cs="Times New Roman"/>
                <w:b/>
                <w:sz w:val="24"/>
                <w:szCs w:val="24"/>
                <w:highlight w:val="yellow"/>
              </w:rPr>
            </w:pPr>
            <w:r w:rsidRPr="00BA088E">
              <w:rPr>
                <w:rFonts w:ascii="Times New Roman" w:hAnsi="Times New Roman" w:cs="Times New Roman"/>
                <w:b/>
                <w:sz w:val="24"/>
                <w:szCs w:val="24"/>
              </w:rPr>
              <w:t>16. Объекты трубопроводного транспорта (отсутствуют)</w:t>
            </w:r>
          </w:p>
        </w:tc>
      </w:tr>
      <w:tr w:rsidR="00BA088E" w:rsidRPr="00BA088E" w14:paraId="23B675D3" w14:textId="77777777" w:rsidTr="002F6F66">
        <w:trPr>
          <w:trHeight w:val="357"/>
          <w:jc w:val="center"/>
        </w:trPr>
        <w:tc>
          <w:tcPr>
            <w:tcW w:w="10278"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7E371F3D" w14:textId="77777777" w:rsidR="00BA088E" w:rsidRPr="00BA088E" w:rsidRDefault="00BA088E" w:rsidP="00BA088E">
            <w:pPr>
              <w:spacing w:after="0"/>
              <w:ind w:firstLine="31"/>
              <w:jc w:val="center"/>
              <w:rPr>
                <w:rFonts w:ascii="Times New Roman" w:hAnsi="Times New Roman" w:cs="Times New Roman"/>
                <w:b/>
                <w:sz w:val="24"/>
                <w:szCs w:val="24"/>
              </w:rPr>
            </w:pPr>
            <w:r w:rsidRPr="00BA088E">
              <w:rPr>
                <w:rFonts w:ascii="Times New Roman" w:hAnsi="Times New Roman" w:cs="Times New Roman"/>
                <w:b/>
                <w:sz w:val="24"/>
                <w:szCs w:val="24"/>
              </w:rPr>
              <w:t>17. Объекты единой государственной системы предупреждения и ликвидации чрезвычайных ситуаций (отсутствуют)</w:t>
            </w:r>
          </w:p>
        </w:tc>
      </w:tr>
      <w:tr w:rsidR="00BA088E" w:rsidRPr="00BA088E" w14:paraId="1CD432CB" w14:textId="77777777" w:rsidTr="002F6F66">
        <w:trPr>
          <w:trHeight w:val="227"/>
          <w:jc w:val="center"/>
        </w:trPr>
        <w:tc>
          <w:tcPr>
            <w:tcW w:w="10278"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29D2F380"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b/>
                <w:sz w:val="24"/>
                <w:szCs w:val="24"/>
              </w:rPr>
              <w:t>18. Места погребения</w:t>
            </w:r>
            <w:r w:rsidR="00F12656">
              <w:rPr>
                <w:rFonts w:ascii="Times New Roman" w:hAnsi="Times New Roman" w:cs="Times New Roman"/>
                <w:b/>
                <w:sz w:val="24"/>
                <w:szCs w:val="24"/>
              </w:rPr>
              <w:t xml:space="preserve"> </w:t>
            </w:r>
            <w:r w:rsidR="00ED538D" w:rsidRPr="00BA088E">
              <w:rPr>
                <w:rFonts w:ascii="Times New Roman" w:hAnsi="Times New Roman" w:cs="Times New Roman"/>
                <w:b/>
                <w:sz w:val="24"/>
                <w:szCs w:val="24"/>
              </w:rPr>
              <w:t>(отсутствуют)</w:t>
            </w:r>
          </w:p>
        </w:tc>
      </w:tr>
      <w:tr w:rsidR="00BA088E" w:rsidRPr="00BA088E" w14:paraId="7D377AD6" w14:textId="77777777" w:rsidTr="002F6F66">
        <w:trPr>
          <w:trHeight w:val="227"/>
          <w:jc w:val="center"/>
        </w:trPr>
        <w:tc>
          <w:tcPr>
            <w:tcW w:w="10278"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13AD5F8E" w14:textId="77777777" w:rsidR="00BA088E" w:rsidRPr="00BA088E" w:rsidRDefault="00BA088E" w:rsidP="00BA088E">
            <w:pPr>
              <w:spacing w:after="0"/>
              <w:ind w:firstLine="31"/>
              <w:jc w:val="center"/>
              <w:rPr>
                <w:rFonts w:ascii="Times New Roman" w:hAnsi="Times New Roman" w:cs="Times New Roman"/>
                <w:sz w:val="24"/>
                <w:szCs w:val="24"/>
              </w:rPr>
            </w:pPr>
            <w:r w:rsidRPr="00BA088E">
              <w:rPr>
                <w:rFonts w:ascii="Times New Roman" w:hAnsi="Times New Roman" w:cs="Times New Roman"/>
                <w:b/>
                <w:sz w:val="24"/>
                <w:szCs w:val="24"/>
              </w:rPr>
              <w:lastRenderedPageBreak/>
              <w:t>19.Объекты утилизации, обезвреживания, размещения отходов производства и потребления (отсутствуют)</w:t>
            </w:r>
          </w:p>
        </w:tc>
      </w:tr>
    </w:tbl>
    <w:p w14:paraId="5470630B" w14:textId="77777777" w:rsidR="00636083" w:rsidRPr="00BA088E" w:rsidRDefault="00636083" w:rsidP="00590E49">
      <w:pPr>
        <w:spacing w:after="0"/>
        <w:rPr>
          <w:b/>
          <w:lang w:eastAsia="ar-SA"/>
        </w:rPr>
      </w:pPr>
    </w:p>
    <w:p w14:paraId="76948E36" w14:textId="77777777" w:rsidR="00636083" w:rsidRPr="00BA088E" w:rsidRDefault="00636083" w:rsidP="00E10EC6">
      <w:pPr>
        <w:pStyle w:val="af0"/>
        <w:numPr>
          <w:ilvl w:val="0"/>
          <w:numId w:val="16"/>
        </w:numPr>
        <w:spacing w:after="0"/>
        <w:ind w:left="0" w:firstLine="709"/>
        <w:jc w:val="both"/>
        <w:rPr>
          <w:rFonts w:ascii="Times New Roman" w:hAnsi="Times New Roman"/>
          <w:sz w:val="28"/>
          <w:szCs w:val="28"/>
          <w:lang w:eastAsia="ar-SA"/>
        </w:rPr>
      </w:pPr>
      <w:r w:rsidRPr="00BA088E">
        <w:rPr>
          <w:rFonts w:ascii="Times New Roman" w:hAnsi="Times New Roman"/>
          <w:sz w:val="28"/>
          <w:szCs w:val="28"/>
          <w:lang w:eastAsia="ar-SA"/>
        </w:rPr>
        <w:t>В связи с размещением объектов местного значения, приведенных выше в таблице 1, разделы 1-</w:t>
      </w:r>
      <w:r w:rsidR="0052767C" w:rsidRPr="00BA088E">
        <w:rPr>
          <w:rFonts w:ascii="Times New Roman" w:hAnsi="Times New Roman"/>
          <w:sz w:val="28"/>
          <w:szCs w:val="28"/>
          <w:lang w:eastAsia="ar-SA"/>
        </w:rPr>
        <w:t>9</w:t>
      </w:r>
      <w:r w:rsidRPr="00BA088E">
        <w:rPr>
          <w:rFonts w:ascii="Times New Roman" w:hAnsi="Times New Roman"/>
          <w:sz w:val="28"/>
          <w:szCs w:val="28"/>
          <w:lang w:eastAsia="ar-SA"/>
        </w:rPr>
        <w:t xml:space="preserve"> установления зон с особыми условиями использования территории (далее – ЗОУИТ) не требуется.</w:t>
      </w:r>
    </w:p>
    <w:p w14:paraId="3C209911" w14:textId="77777777" w:rsidR="00503D7C" w:rsidRPr="00BA088E" w:rsidRDefault="00BE218E" w:rsidP="00E10EC6">
      <w:pPr>
        <w:pStyle w:val="af0"/>
        <w:numPr>
          <w:ilvl w:val="0"/>
          <w:numId w:val="16"/>
        </w:numPr>
        <w:spacing w:after="0"/>
        <w:ind w:left="0" w:firstLine="709"/>
        <w:jc w:val="both"/>
        <w:rPr>
          <w:rFonts w:ascii="Times New Roman" w:hAnsi="Times New Roman"/>
          <w:sz w:val="28"/>
          <w:szCs w:val="28"/>
          <w:lang w:eastAsia="ar-SA"/>
        </w:rPr>
      </w:pPr>
      <w:r w:rsidRPr="00BA088E">
        <w:rPr>
          <w:rFonts w:ascii="Times New Roman" w:hAnsi="Times New Roman"/>
          <w:sz w:val="28"/>
          <w:szCs w:val="28"/>
          <w:lang w:eastAsia="ar-SA"/>
        </w:rPr>
        <w:t xml:space="preserve">При </w:t>
      </w:r>
      <w:proofErr w:type="spellStart"/>
      <w:r w:rsidRPr="00BA088E">
        <w:rPr>
          <w:rFonts w:ascii="Times New Roman" w:hAnsi="Times New Roman"/>
          <w:sz w:val="28"/>
          <w:szCs w:val="28"/>
          <w:lang w:eastAsia="ar-SA"/>
        </w:rPr>
        <w:t>р</w:t>
      </w:r>
      <w:r w:rsidR="00503D7C" w:rsidRPr="00BA088E">
        <w:rPr>
          <w:rFonts w:ascii="Times New Roman" w:hAnsi="Times New Roman"/>
          <w:sz w:val="28"/>
          <w:szCs w:val="28"/>
          <w:lang w:eastAsia="ar-SA"/>
        </w:rPr>
        <w:t>азмещени</w:t>
      </w:r>
      <w:r w:rsidRPr="00BA088E">
        <w:rPr>
          <w:rFonts w:ascii="Times New Roman" w:hAnsi="Times New Roman"/>
          <w:sz w:val="28"/>
          <w:szCs w:val="28"/>
          <w:lang w:eastAsia="ar-SA"/>
        </w:rPr>
        <w:t>и</w:t>
      </w:r>
      <w:r w:rsidR="00503D7C" w:rsidRPr="00BA088E">
        <w:rPr>
          <w:rFonts w:ascii="Times New Roman" w:hAnsi="Times New Roman"/>
          <w:sz w:val="28"/>
          <w:szCs w:val="28"/>
          <w:u w:val="single"/>
          <w:lang w:eastAsia="ar-SA"/>
        </w:rPr>
        <w:t>котельных</w:t>
      </w:r>
      <w:proofErr w:type="spellEnd"/>
      <w:r w:rsidR="00503D7C" w:rsidRPr="00BA088E">
        <w:rPr>
          <w:rFonts w:ascii="Times New Roman" w:hAnsi="Times New Roman"/>
          <w:sz w:val="28"/>
          <w:szCs w:val="28"/>
          <w:lang w:eastAsia="ar-SA"/>
        </w:rPr>
        <w:t xml:space="preserve"> тепловой мощностью менее 200 Гкал, работающих на твердом, жидком и газообразном топливе, размер санитарно-защитной зоны устанавливается в каждом конкретном случае на основании расчетов рассеивания загрязнений атмосферного воздуха и физического воздействия на атмосферный воздух (шум, вибрация, ЭМП и др.), а также на основании результатов натурных исследований и измерений</w:t>
      </w:r>
      <w:r w:rsidR="008A5401" w:rsidRPr="00BA088E">
        <w:rPr>
          <w:rFonts w:ascii="Times New Roman" w:hAnsi="Times New Roman"/>
          <w:sz w:val="28"/>
          <w:szCs w:val="28"/>
          <w:lang w:eastAsia="ar-SA"/>
        </w:rPr>
        <w:t xml:space="preserve"> (требования п. 7.1.10 СанПиН 2.2.1/2.1.1.1200-03 "Санитарно-защитные зоны и санитарная классификация предприятий, сооружений и иных объектов»).</w:t>
      </w:r>
      <w:r w:rsidR="00503D7C" w:rsidRPr="00BA088E">
        <w:rPr>
          <w:rFonts w:ascii="Times New Roman" w:hAnsi="Times New Roman"/>
          <w:sz w:val="28"/>
          <w:szCs w:val="28"/>
          <w:lang w:eastAsia="ar-SA"/>
        </w:rPr>
        <w:t xml:space="preserve"> Для крышных, встроенно-пристроенных котельных размер санитарно-защитной зоны не устанавливается. Размещение указанных котельных осуществляется в каждом конкретном случае на основании расчетов рассеивания загрязнений атмосферного воздуха и физического воздействия на атмосферный воздух, а также на основании результатов натурных исследований и измерений.</w:t>
      </w:r>
    </w:p>
    <w:p w14:paraId="499CE6EF" w14:textId="77777777" w:rsidR="00083D9B" w:rsidRPr="00BA088E" w:rsidRDefault="00083D9B" w:rsidP="00E10EC6">
      <w:pPr>
        <w:pStyle w:val="af0"/>
        <w:numPr>
          <w:ilvl w:val="0"/>
          <w:numId w:val="16"/>
        </w:numPr>
        <w:spacing w:after="0"/>
        <w:ind w:left="0" w:firstLine="709"/>
        <w:jc w:val="both"/>
        <w:rPr>
          <w:rFonts w:ascii="Times New Roman" w:hAnsi="Times New Roman"/>
          <w:sz w:val="28"/>
          <w:szCs w:val="28"/>
          <w:lang w:eastAsia="ar-SA"/>
        </w:rPr>
      </w:pPr>
      <w:r w:rsidRPr="00BA088E">
        <w:rPr>
          <w:rFonts w:ascii="Times New Roman" w:hAnsi="Times New Roman"/>
          <w:sz w:val="28"/>
          <w:szCs w:val="28"/>
          <w:lang w:eastAsia="ar-SA"/>
        </w:rPr>
        <w:t xml:space="preserve">Размещение </w:t>
      </w:r>
      <w:r w:rsidRPr="00BA088E">
        <w:rPr>
          <w:rFonts w:ascii="Times New Roman" w:hAnsi="Times New Roman"/>
          <w:sz w:val="28"/>
          <w:szCs w:val="28"/>
          <w:u w:val="single"/>
          <w:lang w:eastAsia="ar-SA"/>
        </w:rPr>
        <w:t>водозаборных сооруже</w:t>
      </w:r>
      <w:r w:rsidRPr="00BA088E">
        <w:rPr>
          <w:rFonts w:ascii="Times New Roman" w:hAnsi="Times New Roman"/>
          <w:sz w:val="28"/>
          <w:szCs w:val="28"/>
          <w:lang w:eastAsia="ar-SA"/>
        </w:rPr>
        <w:t xml:space="preserve">ний требует установления границ зон санитарной охраны источника водоснабжения: I пояса зоны санитарной охраны для подземного источника с надежно защищенными водоносными горизонтами - радиусом </w:t>
      </w:r>
      <w:smartTag w:uri="urn:schemas-microsoft-com:office:smarttags" w:element="metricconverter">
        <w:smartTagPr>
          <w:attr w:name="ProductID" w:val="30 м"/>
        </w:smartTagPr>
        <w:r w:rsidRPr="00BA088E">
          <w:rPr>
            <w:rFonts w:ascii="Times New Roman" w:hAnsi="Times New Roman"/>
            <w:sz w:val="28"/>
            <w:szCs w:val="28"/>
            <w:lang w:eastAsia="ar-SA"/>
          </w:rPr>
          <w:t>30 м</w:t>
        </w:r>
      </w:smartTag>
      <w:r w:rsidRPr="00BA088E">
        <w:rPr>
          <w:rFonts w:ascii="Times New Roman" w:hAnsi="Times New Roman"/>
          <w:sz w:val="28"/>
          <w:szCs w:val="28"/>
          <w:lang w:eastAsia="ar-SA"/>
        </w:rPr>
        <w:t xml:space="preserve"> от устья скважины, II и III пояса – зона ограничений против бактериального и химического загрязнения. Границы II и III поясов определяются гидродинамическими расчетами, исходя из условия, что если в водоносный горизонт поступит соответственно микробное или химическое загрязнение,  то оно не достигнет водозаборных сооружений. Расчет производится согласно "Рекомендациям по гидрогеологическим расчетам для определения II и III поясов зон санитарной охраны подземных источников хозпитьевого водоснабжения" (ВНИИ ВОДГЕО, </w:t>
      </w:r>
      <w:smartTag w:uri="urn:schemas-microsoft-com:office:smarttags" w:element="metricconverter">
        <w:smartTagPr>
          <w:attr w:name="ProductID" w:val="1983 г"/>
        </w:smartTagPr>
        <w:r w:rsidRPr="00BA088E">
          <w:rPr>
            <w:rFonts w:ascii="Times New Roman" w:hAnsi="Times New Roman"/>
            <w:sz w:val="28"/>
            <w:szCs w:val="28"/>
            <w:lang w:eastAsia="ar-SA"/>
          </w:rPr>
          <w:t>1983 г</w:t>
        </w:r>
      </w:smartTag>
      <w:r w:rsidRPr="00BA088E">
        <w:rPr>
          <w:rFonts w:ascii="Times New Roman" w:hAnsi="Times New Roman"/>
          <w:sz w:val="28"/>
          <w:szCs w:val="28"/>
          <w:lang w:eastAsia="ar-SA"/>
        </w:rPr>
        <w:t>.) и СанПиН 2.1.4.1110-02.</w:t>
      </w:r>
    </w:p>
    <w:p w14:paraId="23543CC9" w14:textId="77777777" w:rsidR="005D6D21" w:rsidRPr="00BA088E" w:rsidRDefault="005D6D21" w:rsidP="00E10EC6">
      <w:pPr>
        <w:pStyle w:val="af0"/>
        <w:numPr>
          <w:ilvl w:val="0"/>
          <w:numId w:val="16"/>
        </w:numPr>
        <w:spacing w:after="0"/>
        <w:ind w:left="0" w:firstLine="709"/>
        <w:jc w:val="both"/>
        <w:rPr>
          <w:rFonts w:ascii="Times New Roman" w:hAnsi="Times New Roman"/>
          <w:sz w:val="28"/>
          <w:szCs w:val="28"/>
          <w:lang w:eastAsia="ar-SA"/>
        </w:rPr>
      </w:pPr>
      <w:r w:rsidRPr="00BA088E">
        <w:rPr>
          <w:rFonts w:ascii="Times New Roman" w:hAnsi="Times New Roman"/>
          <w:sz w:val="28"/>
          <w:szCs w:val="28"/>
          <w:lang w:eastAsia="ar-SA"/>
        </w:rPr>
        <w:t xml:space="preserve">Размещение </w:t>
      </w:r>
      <w:r w:rsidRPr="00BA088E">
        <w:rPr>
          <w:rFonts w:ascii="Times New Roman" w:hAnsi="Times New Roman"/>
          <w:sz w:val="28"/>
          <w:szCs w:val="28"/>
          <w:u w:val="single"/>
          <w:lang w:eastAsia="ar-SA"/>
        </w:rPr>
        <w:t>канализационных очистных сооружений</w:t>
      </w:r>
      <w:r w:rsidRPr="00BA088E">
        <w:rPr>
          <w:rFonts w:ascii="Times New Roman" w:hAnsi="Times New Roman"/>
          <w:sz w:val="28"/>
          <w:szCs w:val="28"/>
          <w:lang w:eastAsia="ar-SA"/>
        </w:rPr>
        <w:t xml:space="preserve"> требует установления санитарно-защитной зоны на основании требований п. 7.1.2 СанПиН 2.2.1/2.1.1.1200-03 "Санитарно-защитные зоны и санитарная классификация предприятий, </w:t>
      </w:r>
      <w:proofErr w:type="spellStart"/>
      <w:r w:rsidRPr="00BA088E">
        <w:rPr>
          <w:rFonts w:ascii="Times New Roman" w:hAnsi="Times New Roman"/>
          <w:sz w:val="28"/>
          <w:szCs w:val="28"/>
          <w:lang w:eastAsia="ar-SA"/>
        </w:rPr>
        <w:t>сооруженийи</w:t>
      </w:r>
      <w:proofErr w:type="spellEnd"/>
      <w:r w:rsidRPr="00BA088E">
        <w:rPr>
          <w:rFonts w:ascii="Times New Roman" w:hAnsi="Times New Roman"/>
          <w:sz w:val="28"/>
          <w:szCs w:val="28"/>
          <w:lang w:eastAsia="ar-SA"/>
        </w:rPr>
        <w:t xml:space="preserve"> иных объектов» в </w:t>
      </w:r>
      <w:proofErr w:type="spellStart"/>
      <w:r w:rsidRPr="00BA088E">
        <w:rPr>
          <w:rFonts w:ascii="Times New Roman" w:hAnsi="Times New Roman"/>
          <w:sz w:val="28"/>
          <w:szCs w:val="28"/>
          <w:lang w:eastAsia="ar-SA"/>
        </w:rPr>
        <w:t>засисимости</w:t>
      </w:r>
      <w:proofErr w:type="spellEnd"/>
      <w:r w:rsidRPr="00BA088E">
        <w:rPr>
          <w:rFonts w:ascii="Times New Roman" w:hAnsi="Times New Roman"/>
          <w:sz w:val="28"/>
          <w:szCs w:val="28"/>
          <w:lang w:eastAsia="ar-SA"/>
        </w:rPr>
        <w:t xml:space="preserve"> от их мощности. </w:t>
      </w:r>
    </w:p>
    <w:p w14:paraId="71ACBC50" w14:textId="77777777" w:rsidR="005D6D21" w:rsidRPr="00BA088E" w:rsidRDefault="00BE218E" w:rsidP="00E10EC6">
      <w:pPr>
        <w:pStyle w:val="af0"/>
        <w:spacing w:after="0"/>
        <w:ind w:left="0" w:firstLine="709"/>
        <w:jc w:val="both"/>
        <w:rPr>
          <w:rFonts w:ascii="Times New Roman" w:hAnsi="Times New Roman"/>
          <w:sz w:val="28"/>
          <w:szCs w:val="28"/>
          <w:lang w:eastAsia="ar-SA"/>
        </w:rPr>
      </w:pPr>
      <w:r w:rsidRPr="00BA088E">
        <w:rPr>
          <w:rFonts w:ascii="Times New Roman" w:hAnsi="Times New Roman"/>
          <w:sz w:val="28"/>
          <w:szCs w:val="28"/>
          <w:lang w:eastAsia="ar-SA"/>
        </w:rPr>
        <w:t>Ориент</w:t>
      </w:r>
      <w:r w:rsidR="00874FBA" w:rsidRPr="00BA088E">
        <w:rPr>
          <w:rFonts w:ascii="Times New Roman" w:hAnsi="Times New Roman"/>
          <w:sz w:val="28"/>
          <w:szCs w:val="28"/>
          <w:lang w:eastAsia="ar-SA"/>
        </w:rPr>
        <w:t>и</w:t>
      </w:r>
      <w:r w:rsidRPr="00BA088E">
        <w:rPr>
          <w:rFonts w:ascii="Times New Roman" w:hAnsi="Times New Roman"/>
          <w:sz w:val="28"/>
          <w:szCs w:val="28"/>
          <w:lang w:eastAsia="ar-SA"/>
        </w:rPr>
        <w:t>ровочные размеры санитарно-защитных зон должны устанавливаться согласно таблице 7.1.2. СанПиН 2.2.1/2.1.1.1200-03.</w:t>
      </w:r>
    </w:p>
    <w:p w14:paraId="0AC14C57" w14:textId="77777777" w:rsidR="009273A2" w:rsidRPr="008D5C36" w:rsidRDefault="009273A2" w:rsidP="00E10EC6">
      <w:pPr>
        <w:pStyle w:val="af0"/>
        <w:spacing w:after="0"/>
        <w:ind w:left="709"/>
        <w:jc w:val="both"/>
        <w:rPr>
          <w:rFonts w:ascii="Times New Roman" w:hAnsi="Times New Roman"/>
          <w:sz w:val="28"/>
          <w:szCs w:val="28"/>
          <w:highlight w:val="yellow"/>
          <w:lang w:eastAsia="ar-SA"/>
        </w:rPr>
      </w:pPr>
    </w:p>
    <w:p w14:paraId="349A6213" w14:textId="77777777" w:rsidR="00BE218E" w:rsidRPr="00BA088E" w:rsidRDefault="00BE218E" w:rsidP="00E10EC6">
      <w:pPr>
        <w:spacing w:before="120" w:after="120" w:line="240" w:lineRule="auto"/>
        <w:ind w:firstLine="709"/>
        <w:jc w:val="center"/>
        <w:rPr>
          <w:rFonts w:ascii="Times New Roman" w:eastAsia="Times New Roman" w:hAnsi="Times New Roman" w:cs="Times New Roman"/>
          <w:bCs/>
          <w:color w:val="000000"/>
          <w:sz w:val="28"/>
          <w:szCs w:val="28"/>
        </w:rPr>
      </w:pPr>
      <w:bookmarkStart w:id="6" w:name="i434875"/>
      <w:r w:rsidRPr="00BA088E">
        <w:rPr>
          <w:rFonts w:ascii="Times New Roman" w:eastAsia="Times New Roman" w:hAnsi="Times New Roman" w:cs="Times New Roman"/>
          <w:bCs/>
          <w:color w:val="000000"/>
          <w:sz w:val="28"/>
          <w:szCs w:val="28"/>
        </w:rPr>
        <w:lastRenderedPageBreak/>
        <w:t>Санитарно-защитные зоны для канализационных очистных сооружений</w:t>
      </w:r>
      <w:bookmarkEnd w:id="6"/>
    </w:p>
    <w:p w14:paraId="21B13CC9" w14:textId="77777777" w:rsidR="00BE218E" w:rsidRPr="00BA088E" w:rsidRDefault="00BE218E" w:rsidP="00E10EC6">
      <w:pPr>
        <w:spacing w:before="120" w:after="0" w:line="240" w:lineRule="auto"/>
        <w:ind w:firstLine="709"/>
        <w:jc w:val="right"/>
        <w:rPr>
          <w:rFonts w:ascii="Times New Roman" w:eastAsia="Times New Roman" w:hAnsi="Times New Roman" w:cs="Times New Roman"/>
          <w:color w:val="000000"/>
          <w:sz w:val="28"/>
          <w:szCs w:val="28"/>
        </w:rPr>
      </w:pPr>
      <w:r w:rsidRPr="00BA088E">
        <w:rPr>
          <w:rFonts w:ascii="Times New Roman" w:eastAsia="Times New Roman" w:hAnsi="Times New Roman" w:cs="Times New Roman"/>
          <w:bCs/>
          <w:color w:val="000000"/>
          <w:sz w:val="28"/>
          <w:szCs w:val="28"/>
        </w:rPr>
        <w:t>Таблица 2</w:t>
      </w:r>
    </w:p>
    <w:tbl>
      <w:tblPr>
        <w:tblW w:w="5000" w:type="pct"/>
        <w:jc w:val="center"/>
        <w:tblCellMar>
          <w:left w:w="0" w:type="dxa"/>
          <w:right w:w="0" w:type="dxa"/>
        </w:tblCellMar>
        <w:tblLook w:val="04A0" w:firstRow="1" w:lastRow="0" w:firstColumn="1" w:lastColumn="0" w:noHBand="0" w:noVBand="1"/>
      </w:tblPr>
      <w:tblGrid>
        <w:gridCol w:w="5574"/>
        <w:gridCol w:w="797"/>
        <w:gridCol w:w="1097"/>
        <w:gridCol w:w="1097"/>
        <w:gridCol w:w="1296"/>
      </w:tblGrid>
      <w:tr w:rsidR="00BE218E" w:rsidRPr="00BA088E" w14:paraId="6CB3701F" w14:textId="77777777" w:rsidTr="00F27F7C">
        <w:trPr>
          <w:trHeight w:val="20"/>
          <w:tblHeader/>
          <w:jc w:val="center"/>
        </w:trPr>
        <w:tc>
          <w:tcPr>
            <w:tcW w:w="2827" w:type="pct"/>
            <w:vMerge w:val="restar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2775A23E" w14:textId="77777777" w:rsidR="00BE218E" w:rsidRPr="00BA088E" w:rsidRDefault="00BE218E" w:rsidP="003C3C36">
            <w:pPr>
              <w:spacing w:after="0" w:line="20" w:lineRule="atLeast"/>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Сооружения для очистки сточных вод</w:t>
            </w:r>
          </w:p>
        </w:tc>
        <w:tc>
          <w:tcPr>
            <w:tcW w:w="2173" w:type="pct"/>
            <w:gridSpan w:val="4"/>
            <w:tcBorders>
              <w:top w:val="single" w:sz="6" w:space="0" w:color="auto"/>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66DDF957" w14:textId="77777777" w:rsidR="00BE218E" w:rsidRPr="00BA088E" w:rsidRDefault="00BE218E" w:rsidP="003C3C36">
            <w:pPr>
              <w:spacing w:after="0" w:line="20" w:lineRule="atLeast"/>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Расстояние в м при расчетной производительности очистных сооружений в тыс. м</w:t>
            </w:r>
            <w:r w:rsidRPr="00BA088E">
              <w:rPr>
                <w:rFonts w:ascii="Times New Roman" w:eastAsia="Times New Roman" w:hAnsi="Times New Roman" w:cs="Times New Roman"/>
                <w:sz w:val="24"/>
                <w:szCs w:val="24"/>
                <w:vertAlign w:val="superscript"/>
              </w:rPr>
              <w:t>3</w:t>
            </w:r>
            <w:r w:rsidRPr="00BA088E">
              <w:rPr>
                <w:rFonts w:ascii="Times New Roman" w:eastAsia="Times New Roman" w:hAnsi="Times New Roman" w:cs="Times New Roman"/>
                <w:sz w:val="24"/>
                <w:szCs w:val="24"/>
              </w:rPr>
              <w:t>/сутки</w:t>
            </w:r>
          </w:p>
        </w:tc>
      </w:tr>
      <w:tr w:rsidR="00BE218E" w:rsidRPr="00BA088E" w14:paraId="23D8FEB5" w14:textId="77777777" w:rsidTr="00F27F7C">
        <w:trPr>
          <w:trHeight w:val="20"/>
          <w:tblHeade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13638" w14:textId="77777777" w:rsidR="00BE218E" w:rsidRPr="00BA088E" w:rsidRDefault="00BE218E" w:rsidP="003C3C36">
            <w:pPr>
              <w:spacing w:after="0" w:line="240" w:lineRule="auto"/>
              <w:rPr>
                <w:rFonts w:ascii="Times New Roman" w:eastAsia="Times New Roman" w:hAnsi="Times New Roman" w:cs="Times New Roman"/>
                <w:sz w:val="24"/>
                <w:szCs w:val="24"/>
              </w:rPr>
            </w:pPr>
          </w:p>
        </w:tc>
        <w:tc>
          <w:tcPr>
            <w:tcW w:w="404"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6CE9DDFB" w14:textId="77777777" w:rsidR="00BE218E" w:rsidRPr="00BA088E" w:rsidRDefault="00BE218E" w:rsidP="003C3C36">
            <w:pPr>
              <w:shd w:val="clear" w:color="auto" w:fill="FFFFFF"/>
              <w:spacing w:after="0" w:line="20" w:lineRule="atLeast"/>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до 0,2</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62F5C5A4" w14:textId="77777777" w:rsidR="00BE218E" w:rsidRPr="00BA088E" w:rsidRDefault="00BE218E" w:rsidP="003C3C36">
            <w:pPr>
              <w:shd w:val="clear" w:color="auto" w:fill="FFFFFF"/>
              <w:spacing w:after="0" w:line="20" w:lineRule="atLeast"/>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более 0,2 до 5,0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09AC0E4E" w14:textId="77777777" w:rsidR="00BE218E" w:rsidRPr="00BA088E" w:rsidRDefault="00BE218E" w:rsidP="003C3C36">
            <w:pPr>
              <w:shd w:val="clear" w:color="auto" w:fill="FFFFFF"/>
              <w:spacing w:after="0" w:line="20" w:lineRule="atLeast"/>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более 5,0 до 50,0</w:t>
            </w:r>
          </w:p>
        </w:tc>
        <w:tc>
          <w:tcPr>
            <w:tcW w:w="65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28AD8521" w14:textId="77777777" w:rsidR="00BE218E" w:rsidRPr="00BA088E" w:rsidRDefault="00BE218E" w:rsidP="003C3C36">
            <w:pPr>
              <w:shd w:val="clear" w:color="auto" w:fill="FFFFFF"/>
              <w:spacing w:after="0" w:line="20" w:lineRule="atLeast"/>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более 50,0 до 280</w:t>
            </w:r>
          </w:p>
        </w:tc>
      </w:tr>
      <w:tr w:rsidR="00BE218E" w:rsidRPr="00BA088E" w14:paraId="37015ADC" w14:textId="77777777" w:rsidTr="00BE218E">
        <w:trPr>
          <w:trHeight w:val="20"/>
          <w:jc w:val="center"/>
        </w:trPr>
        <w:tc>
          <w:tcPr>
            <w:tcW w:w="2827"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56B036AD" w14:textId="77777777" w:rsidR="00BE218E" w:rsidRPr="00BA088E" w:rsidRDefault="00BE218E" w:rsidP="0067297F">
            <w:pPr>
              <w:spacing w:after="0"/>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Насосные станции и аварийно-регулирующие резервуары, локальные очистные сооружения</w:t>
            </w:r>
          </w:p>
        </w:tc>
        <w:tc>
          <w:tcPr>
            <w:tcW w:w="404"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412E6B48"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15</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2CD67A3B"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20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3B1BF171"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20</w:t>
            </w:r>
          </w:p>
        </w:tc>
        <w:tc>
          <w:tcPr>
            <w:tcW w:w="657"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3A0A44E2"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30</w:t>
            </w:r>
          </w:p>
        </w:tc>
      </w:tr>
      <w:tr w:rsidR="00BE218E" w:rsidRPr="00BA088E" w14:paraId="34643F91" w14:textId="77777777" w:rsidTr="00BE218E">
        <w:trPr>
          <w:trHeight w:val="20"/>
          <w:jc w:val="center"/>
        </w:trPr>
        <w:tc>
          <w:tcPr>
            <w:tcW w:w="2827"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4A076BB5" w14:textId="77777777" w:rsidR="00BE218E" w:rsidRPr="00BA088E" w:rsidRDefault="00BE218E" w:rsidP="0067297F">
            <w:pPr>
              <w:spacing w:after="0"/>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 xml:space="preserve">Сооружения для механической и биологической очистки с иловыми площадками для </w:t>
            </w:r>
            <w:proofErr w:type="spellStart"/>
            <w:r w:rsidRPr="00BA088E">
              <w:rPr>
                <w:rFonts w:ascii="Times New Roman" w:eastAsia="Times New Roman" w:hAnsi="Times New Roman" w:cs="Times New Roman"/>
                <w:sz w:val="24"/>
                <w:szCs w:val="24"/>
              </w:rPr>
              <w:t>сброженных</w:t>
            </w:r>
            <w:proofErr w:type="spellEnd"/>
            <w:r w:rsidRPr="00BA088E">
              <w:rPr>
                <w:rFonts w:ascii="Times New Roman" w:eastAsia="Times New Roman" w:hAnsi="Times New Roman" w:cs="Times New Roman"/>
                <w:sz w:val="24"/>
                <w:szCs w:val="24"/>
              </w:rPr>
              <w:t xml:space="preserve"> осадков, а также иловые площадки</w:t>
            </w:r>
          </w:p>
        </w:tc>
        <w:tc>
          <w:tcPr>
            <w:tcW w:w="404"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19BBEB07"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150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59343113"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200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424B9552"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400</w:t>
            </w:r>
          </w:p>
        </w:tc>
        <w:tc>
          <w:tcPr>
            <w:tcW w:w="657"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68AC4873"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500</w:t>
            </w:r>
          </w:p>
        </w:tc>
      </w:tr>
      <w:tr w:rsidR="00BE218E" w:rsidRPr="00BA088E" w14:paraId="26DEF0B1" w14:textId="77777777" w:rsidTr="00BE218E">
        <w:trPr>
          <w:trHeight w:val="20"/>
          <w:jc w:val="center"/>
        </w:trPr>
        <w:tc>
          <w:tcPr>
            <w:tcW w:w="2827"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04E764B6" w14:textId="77777777" w:rsidR="00BE218E" w:rsidRPr="00BA088E" w:rsidRDefault="00BE218E" w:rsidP="0067297F">
            <w:pPr>
              <w:spacing w:after="0"/>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Сооружения для механической и биологической очистки с термомеханической обработкой осадка в закрытых помещениях</w:t>
            </w:r>
          </w:p>
        </w:tc>
        <w:tc>
          <w:tcPr>
            <w:tcW w:w="404"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3C0F5516"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100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334004F6"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150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3A0B0E49"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300</w:t>
            </w:r>
          </w:p>
        </w:tc>
        <w:tc>
          <w:tcPr>
            <w:tcW w:w="657"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552FD3D8"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400</w:t>
            </w:r>
          </w:p>
        </w:tc>
      </w:tr>
      <w:tr w:rsidR="00BE218E" w:rsidRPr="00BA088E" w14:paraId="0FE30AAC" w14:textId="77777777" w:rsidTr="00BE218E">
        <w:trPr>
          <w:trHeight w:val="20"/>
          <w:jc w:val="center"/>
        </w:trPr>
        <w:tc>
          <w:tcPr>
            <w:tcW w:w="2827" w:type="pct"/>
            <w:tcBorders>
              <w:top w:val="nil"/>
              <w:left w:val="single" w:sz="6" w:space="0" w:color="auto"/>
              <w:bottom w:val="nil"/>
              <w:right w:val="single" w:sz="6" w:space="0" w:color="auto"/>
            </w:tcBorders>
            <w:shd w:val="clear" w:color="auto" w:fill="FFFFFF"/>
            <w:tcMar>
              <w:top w:w="0" w:type="dxa"/>
              <w:left w:w="40" w:type="dxa"/>
              <w:bottom w:w="0" w:type="dxa"/>
              <w:right w:w="40" w:type="dxa"/>
            </w:tcMar>
            <w:hideMark/>
          </w:tcPr>
          <w:p w14:paraId="51C48D5E" w14:textId="77777777" w:rsidR="00BE218E" w:rsidRPr="00BA088E" w:rsidRDefault="00BE218E" w:rsidP="0067297F">
            <w:pPr>
              <w:spacing w:after="0"/>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Поля:</w:t>
            </w:r>
          </w:p>
        </w:tc>
        <w:tc>
          <w:tcPr>
            <w:tcW w:w="404" w:type="pct"/>
            <w:tcBorders>
              <w:top w:val="nil"/>
              <w:left w:val="nil"/>
              <w:bottom w:val="nil"/>
              <w:right w:val="single" w:sz="6" w:space="0" w:color="auto"/>
            </w:tcBorders>
            <w:shd w:val="clear" w:color="auto" w:fill="FFFFFF"/>
            <w:tcMar>
              <w:top w:w="0" w:type="dxa"/>
              <w:left w:w="40" w:type="dxa"/>
              <w:bottom w:w="0" w:type="dxa"/>
              <w:right w:w="40" w:type="dxa"/>
            </w:tcMar>
            <w:hideMark/>
          </w:tcPr>
          <w:p w14:paraId="7C702B88"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 </w:t>
            </w:r>
          </w:p>
        </w:tc>
        <w:tc>
          <w:tcPr>
            <w:tcW w:w="556" w:type="pct"/>
            <w:tcBorders>
              <w:top w:val="nil"/>
              <w:left w:val="nil"/>
              <w:bottom w:val="nil"/>
              <w:right w:val="single" w:sz="6" w:space="0" w:color="auto"/>
            </w:tcBorders>
            <w:shd w:val="clear" w:color="auto" w:fill="FFFFFF"/>
            <w:tcMar>
              <w:top w:w="0" w:type="dxa"/>
              <w:left w:w="40" w:type="dxa"/>
              <w:bottom w:w="0" w:type="dxa"/>
              <w:right w:w="40" w:type="dxa"/>
            </w:tcMar>
            <w:hideMark/>
          </w:tcPr>
          <w:p w14:paraId="7642FF2F"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 </w:t>
            </w:r>
          </w:p>
        </w:tc>
        <w:tc>
          <w:tcPr>
            <w:tcW w:w="556" w:type="pct"/>
            <w:tcBorders>
              <w:top w:val="nil"/>
              <w:left w:val="nil"/>
              <w:bottom w:val="nil"/>
              <w:right w:val="single" w:sz="6" w:space="0" w:color="auto"/>
            </w:tcBorders>
            <w:shd w:val="clear" w:color="auto" w:fill="FFFFFF"/>
            <w:tcMar>
              <w:top w:w="0" w:type="dxa"/>
              <w:left w:w="40" w:type="dxa"/>
              <w:bottom w:w="0" w:type="dxa"/>
              <w:right w:w="40" w:type="dxa"/>
            </w:tcMar>
            <w:hideMark/>
          </w:tcPr>
          <w:p w14:paraId="034494CE"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 </w:t>
            </w:r>
          </w:p>
        </w:tc>
        <w:tc>
          <w:tcPr>
            <w:tcW w:w="657" w:type="pct"/>
            <w:tcBorders>
              <w:top w:val="nil"/>
              <w:left w:val="nil"/>
              <w:bottom w:val="nil"/>
              <w:right w:val="single" w:sz="6" w:space="0" w:color="auto"/>
            </w:tcBorders>
            <w:shd w:val="clear" w:color="auto" w:fill="FFFFFF"/>
            <w:tcMar>
              <w:top w:w="0" w:type="dxa"/>
              <w:left w:w="40" w:type="dxa"/>
              <w:bottom w:w="0" w:type="dxa"/>
              <w:right w:w="40" w:type="dxa"/>
            </w:tcMar>
            <w:hideMark/>
          </w:tcPr>
          <w:p w14:paraId="790D5782"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 </w:t>
            </w:r>
          </w:p>
        </w:tc>
      </w:tr>
      <w:tr w:rsidR="00BE218E" w:rsidRPr="00BA088E" w14:paraId="29AE3FEC" w14:textId="77777777" w:rsidTr="00BE218E">
        <w:trPr>
          <w:trHeight w:val="20"/>
          <w:jc w:val="center"/>
        </w:trPr>
        <w:tc>
          <w:tcPr>
            <w:tcW w:w="2827" w:type="pct"/>
            <w:tcBorders>
              <w:top w:val="nil"/>
              <w:left w:val="single" w:sz="6" w:space="0" w:color="auto"/>
              <w:bottom w:val="nil"/>
              <w:right w:val="single" w:sz="6" w:space="0" w:color="auto"/>
            </w:tcBorders>
            <w:shd w:val="clear" w:color="auto" w:fill="FFFFFF"/>
            <w:tcMar>
              <w:top w:w="0" w:type="dxa"/>
              <w:left w:w="40" w:type="dxa"/>
              <w:bottom w:w="0" w:type="dxa"/>
              <w:right w:w="40" w:type="dxa"/>
            </w:tcMar>
            <w:hideMark/>
          </w:tcPr>
          <w:p w14:paraId="141D1705" w14:textId="77777777" w:rsidR="00BE218E" w:rsidRPr="00BA088E" w:rsidRDefault="00BE218E" w:rsidP="0067297F">
            <w:pPr>
              <w:spacing w:after="0"/>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а) фильтрации</w:t>
            </w:r>
          </w:p>
        </w:tc>
        <w:tc>
          <w:tcPr>
            <w:tcW w:w="404" w:type="pct"/>
            <w:tcBorders>
              <w:top w:val="nil"/>
              <w:left w:val="nil"/>
              <w:bottom w:val="nil"/>
              <w:right w:val="single" w:sz="6" w:space="0" w:color="auto"/>
            </w:tcBorders>
            <w:shd w:val="clear" w:color="auto" w:fill="FFFFFF"/>
            <w:tcMar>
              <w:top w:w="0" w:type="dxa"/>
              <w:left w:w="40" w:type="dxa"/>
              <w:bottom w:w="0" w:type="dxa"/>
              <w:right w:w="40" w:type="dxa"/>
            </w:tcMar>
            <w:hideMark/>
          </w:tcPr>
          <w:p w14:paraId="3B08C693"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200</w:t>
            </w:r>
          </w:p>
        </w:tc>
        <w:tc>
          <w:tcPr>
            <w:tcW w:w="556" w:type="pct"/>
            <w:tcBorders>
              <w:top w:val="nil"/>
              <w:left w:val="nil"/>
              <w:bottom w:val="nil"/>
              <w:right w:val="single" w:sz="6" w:space="0" w:color="auto"/>
            </w:tcBorders>
            <w:shd w:val="clear" w:color="auto" w:fill="FFFFFF"/>
            <w:tcMar>
              <w:top w:w="0" w:type="dxa"/>
              <w:left w:w="40" w:type="dxa"/>
              <w:bottom w:w="0" w:type="dxa"/>
              <w:right w:w="40" w:type="dxa"/>
            </w:tcMar>
            <w:hideMark/>
          </w:tcPr>
          <w:p w14:paraId="5AB6D23D"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300</w:t>
            </w:r>
          </w:p>
        </w:tc>
        <w:tc>
          <w:tcPr>
            <w:tcW w:w="556" w:type="pct"/>
            <w:tcBorders>
              <w:top w:val="nil"/>
              <w:left w:val="nil"/>
              <w:bottom w:val="nil"/>
              <w:right w:val="single" w:sz="6" w:space="0" w:color="auto"/>
            </w:tcBorders>
            <w:shd w:val="clear" w:color="auto" w:fill="FFFFFF"/>
            <w:tcMar>
              <w:top w:w="0" w:type="dxa"/>
              <w:left w:w="40" w:type="dxa"/>
              <w:bottom w:w="0" w:type="dxa"/>
              <w:right w:w="40" w:type="dxa"/>
            </w:tcMar>
            <w:hideMark/>
          </w:tcPr>
          <w:p w14:paraId="32AC4A06"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500</w:t>
            </w:r>
          </w:p>
        </w:tc>
        <w:tc>
          <w:tcPr>
            <w:tcW w:w="657" w:type="pct"/>
            <w:tcBorders>
              <w:top w:val="nil"/>
              <w:left w:val="nil"/>
              <w:bottom w:val="nil"/>
              <w:right w:val="single" w:sz="6" w:space="0" w:color="auto"/>
            </w:tcBorders>
            <w:shd w:val="clear" w:color="auto" w:fill="FFFFFF"/>
            <w:tcMar>
              <w:top w:w="0" w:type="dxa"/>
              <w:left w:w="40" w:type="dxa"/>
              <w:bottom w:w="0" w:type="dxa"/>
              <w:right w:w="40" w:type="dxa"/>
            </w:tcMar>
            <w:hideMark/>
          </w:tcPr>
          <w:p w14:paraId="16A0962F"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1000</w:t>
            </w:r>
          </w:p>
        </w:tc>
      </w:tr>
      <w:tr w:rsidR="00BE218E" w:rsidRPr="00BA088E" w14:paraId="4662C16A" w14:textId="77777777" w:rsidTr="00BE218E">
        <w:trPr>
          <w:trHeight w:val="20"/>
          <w:jc w:val="center"/>
        </w:trPr>
        <w:tc>
          <w:tcPr>
            <w:tcW w:w="2827"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1CD71914" w14:textId="77777777" w:rsidR="00BE218E" w:rsidRPr="00BA088E" w:rsidRDefault="00BE218E" w:rsidP="0067297F">
            <w:pPr>
              <w:spacing w:after="0"/>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б) орошения</w:t>
            </w:r>
          </w:p>
        </w:tc>
        <w:tc>
          <w:tcPr>
            <w:tcW w:w="404"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02E9CDAA"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150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5E83AB7A"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200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7C56546A"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400</w:t>
            </w:r>
          </w:p>
        </w:tc>
        <w:tc>
          <w:tcPr>
            <w:tcW w:w="657"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16F16956"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1000</w:t>
            </w:r>
          </w:p>
        </w:tc>
      </w:tr>
      <w:tr w:rsidR="00BE218E" w:rsidRPr="008D5C36" w14:paraId="74BDE8F3" w14:textId="77777777" w:rsidTr="00BE218E">
        <w:trPr>
          <w:trHeight w:val="20"/>
          <w:jc w:val="center"/>
        </w:trPr>
        <w:tc>
          <w:tcPr>
            <w:tcW w:w="2827"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55A2C9B0" w14:textId="77777777" w:rsidR="00BE218E" w:rsidRPr="00BA088E" w:rsidRDefault="009273A2" w:rsidP="0067297F">
            <w:pPr>
              <w:spacing w:after="0"/>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б</w:t>
            </w:r>
            <w:r w:rsidR="00BE218E" w:rsidRPr="00BA088E">
              <w:rPr>
                <w:rFonts w:ascii="Times New Roman" w:eastAsia="Times New Roman" w:hAnsi="Times New Roman" w:cs="Times New Roman"/>
                <w:sz w:val="24"/>
                <w:szCs w:val="24"/>
              </w:rPr>
              <w:t>иологические пруды</w:t>
            </w:r>
          </w:p>
        </w:tc>
        <w:tc>
          <w:tcPr>
            <w:tcW w:w="404"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61203808"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200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2C12759B"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200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5B3687F5"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300</w:t>
            </w:r>
          </w:p>
        </w:tc>
        <w:tc>
          <w:tcPr>
            <w:tcW w:w="657"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14:paraId="560ABB3D" w14:textId="77777777"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300</w:t>
            </w:r>
          </w:p>
        </w:tc>
      </w:tr>
    </w:tbl>
    <w:p w14:paraId="349EB1A8" w14:textId="77777777" w:rsidR="00BE218E" w:rsidRPr="008D5C36" w:rsidRDefault="00BE218E" w:rsidP="00E10EC6">
      <w:pPr>
        <w:pStyle w:val="ConsPlusTitle"/>
        <w:widowControl/>
        <w:spacing w:line="276" w:lineRule="auto"/>
        <w:ind w:firstLine="709"/>
        <w:jc w:val="both"/>
        <w:rPr>
          <w:rFonts w:eastAsiaTheme="minorEastAsia"/>
          <w:b w:val="0"/>
          <w:bCs w:val="0"/>
          <w:sz w:val="28"/>
          <w:szCs w:val="28"/>
          <w:highlight w:val="yellow"/>
          <w:lang w:eastAsia="ar-SA"/>
        </w:rPr>
      </w:pPr>
    </w:p>
    <w:p w14:paraId="47124BC7" w14:textId="77777777" w:rsidR="009C3167" w:rsidRPr="008D5C36" w:rsidRDefault="009C3167" w:rsidP="0040258F">
      <w:pPr>
        <w:pStyle w:val="ConsPlusTitle"/>
        <w:widowControl/>
        <w:spacing w:line="276" w:lineRule="auto"/>
        <w:ind w:firstLine="709"/>
        <w:jc w:val="both"/>
        <w:rPr>
          <w:b w:val="0"/>
          <w:highlight w:val="yellow"/>
          <w:u w:val="single"/>
          <w:lang w:eastAsia="ar-SA"/>
        </w:rPr>
      </w:pPr>
      <w:r w:rsidRPr="008D5C36">
        <w:rPr>
          <w:highlight w:val="yellow"/>
          <w:lang w:eastAsia="ar-SA"/>
        </w:rPr>
        <w:br w:type="page"/>
      </w:r>
    </w:p>
    <w:p w14:paraId="23F1F1A7" w14:textId="77777777" w:rsidR="00DA55E8" w:rsidRPr="00412A3D" w:rsidRDefault="000A38AD" w:rsidP="0003322E">
      <w:pPr>
        <w:pStyle w:val="ConsPlusNormal"/>
        <w:spacing w:before="240"/>
        <w:ind w:firstLine="540"/>
        <w:jc w:val="both"/>
        <w:outlineLvl w:val="0"/>
        <w:rPr>
          <w:rFonts w:ascii="Times New Roman" w:hAnsi="Times New Roman"/>
          <w:b/>
          <w:bCs/>
          <w:spacing w:val="-1"/>
          <w:sz w:val="24"/>
          <w:szCs w:val="24"/>
        </w:rPr>
      </w:pPr>
      <w:bookmarkStart w:id="7" w:name="_Toc477867009"/>
      <w:bookmarkStart w:id="8" w:name="_Toc36540283"/>
      <w:r w:rsidRPr="00412A3D">
        <w:rPr>
          <w:rFonts w:ascii="Times New Roman" w:hAnsi="Times New Roman"/>
          <w:b/>
          <w:bCs/>
          <w:spacing w:val="-1"/>
          <w:sz w:val="24"/>
          <w:szCs w:val="24"/>
        </w:rPr>
        <w:lastRenderedPageBreak/>
        <w:t>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w:t>
      </w:r>
      <w:bookmarkEnd w:id="7"/>
      <w:r w:rsidR="00DA55E8" w:rsidRPr="00412A3D">
        <w:rPr>
          <w:rFonts w:ascii="Times New Roman" w:hAnsi="Times New Roman"/>
          <w:b/>
          <w:bCs/>
          <w:spacing w:val="-1"/>
          <w:sz w:val="24"/>
          <w:szCs w:val="24"/>
        </w:rPr>
        <w:t>, ЗА ИСКЛЮЧЕНИЕМ ЛИНЕЙНЫХ ОБЪЕКТОВ.</w:t>
      </w:r>
      <w:bookmarkEnd w:id="8"/>
    </w:p>
    <w:p w14:paraId="13D05DC6" w14:textId="77777777" w:rsidR="000A38AD" w:rsidRPr="008D5C36" w:rsidRDefault="000A38AD" w:rsidP="0003322E">
      <w:pPr>
        <w:pStyle w:val="ae"/>
        <w:tabs>
          <w:tab w:val="left" w:pos="1044"/>
        </w:tabs>
        <w:kinsoku w:val="0"/>
        <w:overflowPunct w:val="0"/>
        <w:spacing w:before="43" w:line="241" w:lineRule="auto"/>
        <w:ind w:left="1134" w:right="271" w:hanging="283"/>
        <w:jc w:val="both"/>
        <w:rPr>
          <w:rFonts w:ascii="Times New Roman" w:eastAsia="Times New Roman" w:hAnsi="Times New Roman"/>
          <w:b/>
          <w:bCs/>
          <w:spacing w:val="-1"/>
          <w:sz w:val="24"/>
          <w:szCs w:val="24"/>
          <w:highlight w:val="yellow"/>
        </w:rPr>
      </w:pPr>
    </w:p>
    <w:p w14:paraId="3BAA410F" w14:textId="77777777" w:rsidR="00DA55E8" w:rsidRPr="008D5C36" w:rsidRDefault="00DA55E8" w:rsidP="0003322E">
      <w:pPr>
        <w:rPr>
          <w:b/>
          <w:spacing w:val="-1"/>
          <w:highlight w:val="yellow"/>
        </w:rPr>
      </w:pPr>
      <w:bookmarkStart w:id="9" w:name="_Toc477867010"/>
    </w:p>
    <w:p w14:paraId="0D8EA4E9" w14:textId="77777777" w:rsidR="000A38AD" w:rsidRPr="00412A3D" w:rsidRDefault="000A38AD" w:rsidP="003333BA">
      <w:pPr>
        <w:pStyle w:val="20"/>
        <w:rPr>
          <w:b/>
          <w:spacing w:val="-1"/>
        </w:rPr>
      </w:pPr>
      <w:bookmarkStart w:id="10" w:name="_Toc36540284"/>
      <w:r w:rsidRPr="00412A3D">
        <w:rPr>
          <w:b/>
          <w:spacing w:val="-1"/>
        </w:rPr>
        <w:t xml:space="preserve">2.1. </w:t>
      </w:r>
      <w:r w:rsidR="00933598" w:rsidRPr="00412A3D">
        <w:rPr>
          <w:b/>
          <w:spacing w:val="-1"/>
        </w:rPr>
        <w:t>Жил</w:t>
      </w:r>
      <w:r w:rsidR="00F72585" w:rsidRPr="00412A3D">
        <w:rPr>
          <w:b/>
          <w:spacing w:val="-1"/>
        </w:rPr>
        <w:t>ые</w:t>
      </w:r>
      <w:r w:rsidR="00933598" w:rsidRPr="00412A3D">
        <w:rPr>
          <w:b/>
          <w:spacing w:val="-1"/>
        </w:rPr>
        <w:t xml:space="preserve"> зон</w:t>
      </w:r>
      <w:r w:rsidR="00F72585" w:rsidRPr="00412A3D">
        <w:rPr>
          <w:b/>
          <w:spacing w:val="-1"/>
        </w:rPr>
        <w:t>ы</w:t>
      </w:r>
      <w:bookmarkEnd w:id="9"/>
      <w:bookmarkEnd w:id="10"/>
    </w:p>
    <w:p w14:paraId="3459248F" w14:textId="77777777" w:rsidR="00D17524" w:rsidRPr="002F6F66" w:rsidRDefault="00D17524" w:rsidP="00D17524">
      <w:pPr>
        <w:pStyle w:val="ae"/>
        <w:kinsoku w:val="0"/>
        <w:overflowPunct w:val="0"/>
        <w:spacing w:after="0"/>
        <w:ind w:firstLine="709"/>
        <w:jc w:val="both"/>
        <w:rPr>
          <w:rFonts w:ascii="Times New Roman" w:hAnsi="Times New Roman"/>
          <w:spacing w:val="-1"/>
          <w:sz w:val="28"/>
          <w:szCs w:val="28"/>
        </w:rPr>
      </w:pPr>
      <w:r w:rsidRPr="002F6F66">
        <w:rPr>
          <w:rFonts w:ascii="Times New Roman" w:hAnsi="Times New Roman"/>
          <w:spacing w:val="-1"/>
          <w:sz w:val="28"/>
          <w:szCs w:val="28"/>
        </w:rPr>
        <w:t>Площадь:</w:t>
      </w:r>
      <w:r w:rsidR="002F6F66" w:rsidRPr="002F6F66">
        <w:rPr>
          <w:rFonts w:ascii="Times New Roman" w:hAnsi="Times New Roman"/>
          <w:spacing w:val="-1"/>
          <w:sz w:val="28"/>
          <w:szCs w:val="28"/>
        </w:rPr>
        <w:t>9</w:t>
      </w:r>
      <w:r w:rsidR="00F12656">
        <w:rPr>
          <w:rFonts w:ascii="Times New Roman" w:hAnsi="Times New Roman"/>
          <w:spacing w:val="-1"/>
          <w:sz w:val="28"/>
          <w:szCs w:val="28"/>
        </w:rPr>
        <w:t>21</w:t>
      </w:r>
      <w:r w:rsidR="002F6F66" w:rsidRPr="002F6F66">
        <w:rPr>
          <w:rFonts w:ascii="Times New Roman" w:hAnsi="Times New Roman"/>
          <w:spacing w:val="-1"/>
          <w:sz w:val="28"/>
          <w:szCs w:val="28"/>
        </w:rPr>
        <w:t>,</w:t>
      </w:r>
      <w:r w:rsidR="00F12656">
        <w:rPr>
          <w:rFonts w:ascii="Times New Roman" w:hAnsi="Times New Roman"/>
          <w:spacing w:val="-1"/>
          <w:sz w:val="28"/>
          <w:szCs w:val="28"/>
        </w:rPr>
        <w:t xml:space="preserve">54 </w:t>
      </w:r>
      <w:r w:rsidRPr="002F6F66">
        <w:rPr>
          <w:rFonts w:ascii="Times New Roman" w:hAnsi="Times New Roman"/>
          <w:spacing w:val="-1"/>
          <w:sz w:val="28"/>
          <w:szCs w:val="28"/>
        </w:rPr>
        <w:t>га.</w:t>
      </w:r>
    </w:p>
    <w:p w14:paraId="5ADC5857" w14:textId="77777777" w:rsidR="00933598" w:rsidRPr="00F35F7E" w:rsidRDefault="00796545" w:rsidP="00933598">
      <w:pPr>
        <w:spacing w:after="0"/>
        <w:ind w:firstLine="709"/>
        <w:jc w:val="both"/>
        <w:rPr>
          <w:rFonts w:ascii="Times New Roman" w:hAnsi="Times New Roman" w:cs="Times New Roman"/>
          <w:sz w:val="28"/>
          <w:szCs w:val="28"/>
          <w:u w:val="single"/>
        </w:rPr>
      </w:pPr>
      <w:r w:rsidRPr="00F35F7E">
        <w:rPr>
          <w:rFonts w:ascii="Times New Roman" w:hAnsi="Times New Roman" w:cs="Times New Roman"/>
          <w:sz w:val="28"/>
          <w:szCs w:val="28"/>
          <w:u w:val="single"/>
        </w:rPr>
        <w:t xml:space="preserve">2.1.1 </w:t>
      </w:r>
      <w:r w:rsidR="00933598" w:rsidRPr="00F35F7E">
        <w:rPr>
          <w:rFonts w:ascii="Times New Roman" w:hAnsi="Times New Roman" w:cs="Times New Roman"/>
          <w:sz w:val="28"/>
          <w:szCs w:val="28"/>
          <w:u w:val="single"/>
        </w:rPr>
        <w:t>Зона застройки индивидуальными жилыми домами</w:t>
      </w:r>
    </w:p>
    <w:p w14:paraId="5235EC01" w14:textId="77777777" w:rsidR="008D6AC0" w:rsidRPr="00F35F7E" w:rsidRDefault="008D6AC0" w:rsidP="00CC1378">
      <w:pPr>
        <w:pStyle w:val="ae"/>
        <w:kinsoku w:val="0"/>
        <w:overflowPunct w:val="0"/>
        <w:spacing w:after="0"/>
        <w:ind w:firstLine="709"/>
        <w:jc w:val="both"/>
        <w:rPr>
          <w:rFonts w:ascii="Times New Roman" w:hAnsi="Times New Roman"/>
          <w:sz w:val="28"/>
          <w:szCs w:val="28"/>
        </w:rPr>
      </w:pPr>
      <w:r w:rsidRPr="00F35F7E">
        <w:rPr>
          <w:rFonts w:ascii="Times New Roman" w:hAnsi="Times New Roman"/>
          <w:spacing w:val="-1"/>
          <w:sz w:val="28"/>
          <w:szCs w:val="28"/>
        </w:rPr>
        <w:t>Площадь:</w:t>
      </w:r>
      <w:r w:rsidR="005E1F0A">
        <w:rPr>
          <w:rFonts w:ascii="Times New Roman" w:hAnsi="Times New Roman"/>
          <w:sz w:val="28"/>
          <w:szCs w:val="28"/>
        </w:rPr>
        <w:t>886</w:t>
      </w:r>
      <w:r w:rsidR="00F0315D">
        <w:rPr>
          <w:rFonts w:ascii="Times New Roman" w:hAnsi="Times New Roman"/>
          <w:sz w:val="28"/>
          <w:szCs w:val="28"/>
        </w:rPr>
        <w:t>,</w:t>
      </w:r>
      <w:r w:rsidR="005E1F0A">
        <w:rPr>
          <w:rFonts w:ascii="Times New Roman" w:hAnsi="Times New Roman"/>
          <w:sz w:val="28"/>
          <w:szCs w:val="28"/>
        </w:rPr>
        <w:t>92</w:t>
      </w:r>
      <w:r w:rsidRPr="00F35F7E">
        <w:rPr>
          <w:rFonts w:ascii="Times New Roman" w:hAnsi="Times New Roman"/>
          <w:sz w:val="28"/>
          <w:szCs w:val="28"/>
        </w:rPr>
        <w:t xml:space="preserve"> га</w:t>
      </w:r>
      <w:r w:rsidR="00CC1378" w:rsidRPr="00F35F7E">
        <w:rPr>
          <w:rFonts w:ascii="Times New Roman" w:hAnsi="Times New Roman"/>
          <w:sz w:val="28"/>
          <w:szCs w:val="28"/>
        </w:rPr>
        <w:t>.</w:t>
      </w:r>
    </w:p>
    <w:p w14:paraId="79ABB980" w14:textId="77777777" w:rsidR="000A38AD" w:rsidRPr="00412A3D" w:rsidRDefault="000A38AD" w:rsidP="00CC1378">
      <w:pPr>
        <w:pStyle w:val="ae"/>
        <w:kinsoku w:val="0"/>
        <w:overflowPunct w:val="0"/>
        <w:spacing w:after="0"/>
        <w:ind w:firstLine="709"/>
        <w:jc w:val="both"/>
        <w:rPr>
          <w:rFonts w:ascii="Times New Roman" w:hAnsi="Times New Roman"/>
          <w:sz w:val="28"/>
          <w:szCs w:val="28"/>
        </w:rPr>
      </w:pPr>
      <w:r w:rsidRPr="00F35F7E">
        <w:rPr>
          <w:rFonts w:ascii="Times New Roman" w:hAnsi="Times New Roman"/>
          <w:spacing w:val="-1"/>
          <w:sz w:val="28"/>
          <w:szCs w:val="28"/>
        </w:rPr>
        <w:t>Максимальнаяэтажность</w:t>
      </w:r>
      <w:r w:rsidRPr="00412A3D">
        <w:rPr>
          <w:rFonts w:ascii="Times New Roman" w:hAnsi="Times New Roman"/>
          <w:spacing w:val="-1"/>
          <w:sz w:val="28"/>
          <w:szCs w:val="28"/>
        </w:rPr>
        <w:t>застройки:</w:t>
      </w:r>
      <w:r w:rsidR="008A5401" w:rsidRPr="00412A3D">
        <w:rPr>
          <w:rFonts w:ascii="Times New Roman" w:hAnsi="Times New Roman"/>
          <w:sz w:val="28"/>
          <w:szCs w:val="28"/>
        </w:rPr>
        <w:t>3</w:t>
      </w:r>
      <w:r w:rsidR="00CC1378" w:rsidRPr="00412A3D">
        <w:rPr>
          <w:rFonts w:ascii="Times New Roman" w:hAnsi="Times New Roman"/>
          <w:sz w:val="28"/>
          <w:szCs w:val="28"/>
        </w:rPr>
        <w:t>.</w:t>
      </w:r>
    </w:p>
    <w:p w14:paraId="4BF86D38" w14:textId="77777777" w:rsidR="00933598" w:rsidRPr="00412A3D" w:rsidRDefault="00933598" w:rsidP="00933598">
      <w:pPr>
        <w:pStyle w:val="ae"/>
        <w:kinsoku w:val="0"/>
        <w:overflowPunct w:val="0"/>
        <w:spacing w:after="0"/>
        <w:ind w:left="212" w:firstLine="709"/>
        <w:jc w:val="both"/>
        <w:rPr>
          <w:rFonts w:ascii="Times New Roman" w:hAnsi="Times New Roman"/>
          <w:sz w:val="28"/>
          <w:szCs w:val="28"/>
        </w:rPr>
      </w:pPr>
      <w:r w:rsidRPr="00412A3D">
        <w:rPr>
          <w:rFonts w:ascii="Times New Roman" w:hAnsi="Times New Roman"/>
          <w:sz w:val="28"/>
          <w:szCs w:val="28"/>
        </w:rPr>
        <w:t xml:space="preserve">Планируемые объекты местного, регионального и федерального значения </w:t>
      </w:r>
      <w:r w:rsidR="00412A3D">
        <w:rPr>
          <w:rFonts w:ascii="Times New Roman" w:hAnsi="Times New Roman"/>
          <w:sz w:val="28"/>
          <w:szCs w:val="28"/>
        </w:rPr>
        <w:t xml:space="preserve"> сельского </w:t>
      </w:r>
      <w:r w:rsidRPr="00412A3D">
        <w:rPr>
          <w:rFonts w:ascii="Times New Roman" w:hAnsi="Times New Roman"/>
          <w:sz w:val="28"/>
          <w:szCs w:val="28"/>
        </w:rPr>
        <w:t>поселения отсутствуют.</w:t>
      </w:r>
    </w:p>
    <w:p w14:paraId="1482D1CA" w14:textId="77777777" w:rsidR="00814BE5" w:rsidRPr="00F35F7E" w:rsidRDefault="00814BE5" w:rsidP="00814BE5">
      <w:pPr>
        <w:spacing w:after="0"/>
        <w:ind w:firstLine="709"/>
        <w:jc w:val="both"/>
        <w:rPr>
          <w:rFonts w:ascii="Times New Roman" w:hAnsi="Times New Roman" w:cs="Times New Roman"/>
          <w:sz w:val="28"/>
          <w:szCs w:val="28"/>
          <w:u w:val="single"/>
        </w:rPr>
      </w:pPr>
      <w:r w:rsidRPr="00F35F7E">
        <w:rPr>
          <w:rFonts w:ascii="Times New Roman" w:hAnsi="Times New Roman" w:cs="Times New Roman"/>
          <w:sz w:val="28"/>
          <w:szCs w:val="28"/>
          <w:u w:val="single"/>
        </w:rPr>
        <w:t>2.1.2 Зона застройки малоэтажными жилыми домами (до 4 этажей, включая мансардный).</w:t>
      </w:r>
    </w:p>
    <w:p w14:paraId="79B7010E" w14:textId="77777777" w:rsidR="00814BE5" w:rsidRPr="00F35F7E" w:rsidRDefault="00814BE5" w:rsidP="00C23FE3">
      <w:pPr>
        <w:pStyle w:val="ae"/>
        <w:kinsoku w:val="0"/>
        <w:overflowPunct w:val="0"/>
        <w:spacing w:after="0"/>
        <w:ind w:firstLine="709"/>
        <w:jc w:val="both"/>
        <w:rPr>
          <w:rFonts w:ascii="Times New Roman" w:hAnsi="Times New Roman"/>
          <w:sz w:val="28"/>
          <w:szCs w:val="28"/>
        </w:rPr>
      </w:pPr>
      <w:r w:rsidRPr="00F35F7E">
        <w:rPr>
          <w:rFonts w:ascii="Times New Roman" w:hAnsi="Times New Roman"/>
          <w:spacing w:val="-1"/>
          <w:sz w:val="28"/>
          <w:szCs w:val="28"/>
        </w:rPr>
        <w:t>Площадь:</w:t>
      </w:r>
      <w:r w:rsidR="005E1F0A">
        <w:rPr>
          <w:rFonts w:ascii="Times New Roman" w:hAnsi="Times New Roman"/>
          <w:sz w:val="28"/>
          <w:szCs w:val="28"/>
        </w:rPr>
        <w:t>34</w:t>
      </w:r>
      <w:r w:rsidR="00F0315D">
        <w:rPr>
          <w:rFonts w:ascii="Times New Roman" w:hAnsi="Times New Roman"/>
          <w:sz w:val="28"/>
          <w:szCs w:val="28"/>
        </w:rPr>
        <w:t>,</w:t>
      </w:r>
      <w:r w:rsidR="005E1F0A">
        <w:rPr>
          <w:rFonts w:ascii="Times New Roman" w:hAnsi="Times New Roman"/>
          <w:sz w:val="28"/>
          <w:szCs w:val="28"/>
        </w:rPr>
        <w:t>62</w:t>
      </w:r>
      <w:r w:rsidRPr="00F35F7E">
        <w:rPr>
          <w:rFonts w:ascii="Times New Roman" w:hAnsi="Times New Roman"/>
          <w:sz w:val="28"/>
          <w:szCs w:val="28"/>
        </w:rPr>
        <w:t xml:space="preserve"> га.</w:t>
      </w:r>
    </w:p>
    <w:p w14:paraId="7CB06BA5" w14:textId="77777777" w:rsidR="00C23FE3" w:rsidRPr="00412A3D" w:rsidRDefault="00C23FE3" w:rsidP="00C23FE3">
      <w:pPr>
        <w:pStyle w:val="ae"/>
        <w:kinsoku w:val="0"/>
        <w:overflowPunct w:val="0"/>
        <w:spacing w:after="0"/>
        <w:ind w:firstLine="709"/>
        <w:rPr>
          <w:rFonts w:ascii="Times New Roman" w:hAnsi="Times New Roman"/>
          <w:spacing w:val="-1"/>
          <w:sz w:val="28"/>
          <w:szCs w:val="28"/>
        </w:rPr>
      </w:pPr>
      <w:r w:rsidRPr="00412A3D">
        <w:rPr>
          <w:rFonts w:ascii="Times New Roman" w:hAnsi="Times New Roman"/>
          <w:spacing w:val="-1"/>
          <w:sz w:val="28"/>
          <w:szCs w:val="28"/>
        </w:rPr>
        <w:t>Этажность застройки: 1-4.</w:t>
      </w:r>
    </w:p>
    <w:p w14:paraId="171E98FF" w14:textId="77777777" w:rsidR="00814BE5" w:rsidRPr="00412A3D" w:rsidRDefault="00814BE5" w:rsidP="00C23FE3">
      <w:pPr>
        <w:pStyle w:val="ae"/>
        <w:kinsoku w:val="0"/>
        <w:overflowPunct w:val="0"/>
        <w:spacing w:after="0"/>
        <w:ind w:left="212" w:firstLine="709"/>
        <w:jc w:val="both"/>
        <w:rPr>
          <w:rFonts w:ascii="Times New Roman" w:hAnsi="Times New Roman"/>
          <w:sz w:val="28"/>
          <w:szCs w:val="28"/>
        </w:rPr>
      </w:pPr>
      <w:r w:rsidRPr="00412A3D">
        <w:rPr>
          <w:rFonts w:ascii="Times New Roman" w:hAnsi="Times New Roman"/>
          <w:sz w:val="28"/>
          <w:szCs w:val="28"/>
        </w:rPr>
        <w:t xml:space="preserve">Планируемые объекты местного, регионального и федерального значения </w:t>
      </w:r>
      <w:r w:rsidR="00412A3D">
        <w:rPr>
          <w:rFonts w:ascii="Times New Roman" w:hAnsi="Times New Roman"/>
          <w:sz w:val="28"/>
          <w:szCs w:val="28"/>
        </w:rPr>
        <w:t xml:space="preserve"> сельского </w:t>
      </w:r>
      <w:r w:rsidRPr="00412A3D">
        <w:rPr>
          <w:rFonts w:ascii="Times New Roman" w:hAnsi="Times New Roman"/>
          <w:sz w:val="28"/>
          <w:szCs w:val="28"/>
        </w:rPr>
        <w:t>поселения отсутствуют.</w:t>
      </w:r>
    </w:p>
    <w:p w14:paraId="0BE03273" w14:textId="77777777" w:rsidR="00814BE5" w:rsidRPr="008D5C36" w:rsidRDefault="00814BE5" w:rsidP="00933598">
      <w:pPr>
        <w:pStyle w:val="ae"/>
        <w:kinsoku w:val="0"/>
        <w:overflowPunct w:val="0"/>
        <w:spacing w:after="0"/>
        <w:ind w:left="212" w:firstLine="709"/>
        <w:jc w:val="both"/>
        <w:rPr>
          <w:rFonts w:ascii="Times New Roman" w:hAnsi="Times New Roman"/>
          <w:sz w:val="28"/>
          <w:szCs w:val="28"/>
          <w:highlight w:val="yellow"/>
        </w:rPr>
      </w:pPr>
    </w:p>
    <w:p w14:paraId="32FC2804" w14:textId="77777777" w:rsidR="00814BE5" w:rsidRPr="00412A3D" w:rsidRDefault="00814BE5" w:rsidP="00814BE5">
      <w:pPr>
        <w:pStyle w:val="20"/>
        <w:rPr>
          <w:b/>
          <w:spacing w:val="-1"/>
        </w:rPr>
      </w:pPr>
      <w:bookmarkStart w:id="11" w:name="_Toc36540285"/>
      <w:r w:rsidRPr="00412A3D">
        <w:rPr>
          <w:b/>
          <w:spacing w:val="-1"/>
        </w:rPr>
        <w:t>2.2 Зон</w:t>
      </w:r>
      <w:r w:rsidR="009540C8" w:rsidRPr="00412A3D">
        <w:rPr>
          <w:b/>
          <w:spacing w:val="-1"/>
        </w:rPr>
        <w:t>ы</w:t>
      </w:r>
      <w:r w:rsidRPr="00412A3D">
        <w:rPr>
          <w:b/>
          <w:spacing w:val="-1"/>
        </w:rPr>
        <w:t xml:space="preserve"> смешанной и общественно-деловой застройки</w:t>
      </w:r>
      <w:bookmarkEnd w:id="11"/>
    </w:p>
    <w:p w14:paraId="0E97EAD0" w14:textId="77777777" w:rsidR="00814BE5" w:rsidRPr="00412A3D" w:rsidRDefault="00814BE5" w:rsidP="00814BE5"/>
    <w:p w14:paraId="7517DA5E" w14:textId="77777777" w:rsidR="00814BE5" w:rsidRPr="00412A3D" w:rsidRDefault="00814BE5" w:rsidP="004D689A">
      <w:pPr>
        <w:spacing w:after="0"/>
        <w:ind w:firstLine="709"/>
        <w:rPr>
          <w:rFonts w:ascii="Times New Roman" w:eastAsia="Calibri" w:hAnsi="Times New Roman" w:cs="Times New Roman"/>
          <w:sz w:val="28"/>
          <w:szCs w:val="28"/>
        </w:rPr>
      </w:pPr>
      <w:r w:rsidRPr="00412A3D">
        <w:rPr>
          <w:rFonts w:ascii="Times New Roman" w:eastAsia="Calibri" w:hAnsi="Times New Roman" w:cs="Times New Roman"/>
          <w:sz w:val="28"/>
          <w:szCs w:val="28"/>
        </w:rPr>
        <w:t>Отсутствует.</w:t>
      </w:r>
    </w:p>
    <w:p w14:paraId="2F2139D1" w14:textId="77777777" w:rsidR="000A38AD" w:rsidRPr="00412A3D" w:rsidRDefault="00CC1378" w:rsidP="00814BE5">
      <w:pPr>
        <w:pStyle w:val="20"/>
        <w:rPr>
          <w:b/>
          <w:bCs/>
          <w:szCs w:val="28"/>
        </w:rPr>
      </w:pPr>
      <w:bookmarkStart w:id="12" w:name="_Toc477867015"/>
      <w:bookmarkStart w:id="13" w:name="_Toc36540286"/>
      <w:r w:rsidRPr="00412A3D">
        <w:rPr>
          <w:b/>
          <w:spacing w:val="-1"/>
          <w:szCs w:val="28"/>
        </w:rPr>
        <w:t>2.</w:t>
      </w:r>
      <w:r w:rsidR="00814BE5" w:rsidRPr="00412A3D">
        <w:rPr>
          <w:b/>
          <w:spacing w:val="-1"/>
          <w:szCs w:val="28"/>
        </w:rPr>
        <w:t>3</w:t>
      </w:r>
      <w:r w:rsidR="000A38AD" w:rsidRPr="00412A3D">
        <w:rPr>
          <w:b/>
          <w:spacing w:val="-1"/>
          <w:szCs w:val="28"/>
        </w:rPr>
        <w:t>Общественно-делов</w:t>
      </w:r>
      <w:r w:rsidR="00F72585" w:rsidRPr="00412A3D">
        <w:rPr>
          <w:b/>
          <w:spacing w:val="-1"/>
          <w:szCs w:val="28"/>
        </w:rPr>
        <w:t>ые</w:t>
      </w:r>
      <w:bookmarkEnd w:id="12"/>
      <w:r w:rsidR="005E1F0A">
        <w:rPr>
          <w:b/>
          <w:spacing w:val="-1"/>
          <w:szCs w:val="28"/>
        </w:rPr>
        <w:t xml:space="preserve"> </w:t>
      </w:r>
      <w:r w:rsidR="00933598" w:rsidRPr="00412A3D">
        <w:rPr>
          <w:b/>
          <w:spacing w:val="-2"/>
          <w:szCs w:val="28"/>
        </w:rPr>
        <w:t>зон</w:t>
      </w:r>
      <w:r w:rsidR="00F72585" w:rsidRPr="00412A3D">
        <w:rPr>
          <w:b/>
          <w:spacing w:val="-2"/>
          <w:szCs w:val="28"/>
        </w:rPr>
        <w:t>ы</w:t>
      </w:r>
      <w:bookmarkEnd w:id="13"/>
    </w:p>
    <w:p w14:paraId="28B3CF88" w14:textId="77777777" w:rsidR="00F67096" w:rsidRPr="00412A3D" w:rsidRDefault="00F67096" w:rsidP="00CC1378">
      <w:pPr>
        <w:pStyle w:val="ae"/>
        <w:kinsoku w:val="0"/>
        <w:overflowPunct w:val="0"/>
        <w:spacing w:after="0"/>
        <w:jc w:val="both"/>
        <w:rPr>
          <w:rFonts w:ascii="Times New Roman" w:hAnsi="Times New Roman"/>
          <w:spacing w:val="-1"/>
          <w:sz w:val="28"/>
          <w:szCs w:val="28"/>
        </w:rPr>
      </w:pPr>
    </w:p>
    <w:p w14:paraId="152D6E9F" w14:textId="77777777" w:rsidR="00E326B4" w:rsidRPr="00F35F7E" w:rsidRDefault="00E326B4" w:rsidP="00745377">
      <w:pPr>
        <w:pStyle w:val="ae"/>
        <w:kinsoku w:val="0"/>
        <w:overflowPunct w:val="0"/>
        <w:spacing w:after="0"/>
        <w:ind w:firstLine="709"/>
        <w:jc w:val="both"/>
        <w:rPr>
          <w:rFonts w:ascii="Times New Roman" w:hAnsi="Times New Roman"/>
          <w:spacing w:val="-1"/>
          <w:sz w:val="28"/>
          <w:szCs w:val="28"/>
        </w:rPr>
      </w:pPr>
      <w:r w:rsidRPr="00F35F7E">
        <w:rPr>
          <w:rFonts w:ascii="Times New Roman" w:hAnsi="Times New Roman"/>
          <w:spacing w:val="-1"/>
          <w:sz w:val="28"/>
          <w:szCs w:val="28"/>
        </w:rPr>
        <w:t>Площадь:</w:t>
      </w:r>
      <w:r w:rsidR="00F35F7E" w:rsidRPr="00F35F7E">
        <w:rPr>
          <w:rFonts w:ascii="Times New Roman" w:hAnsi="Times New Roman"/>
          <w:sz w:val="28"/>
          <w:szCs w:val="28"/>
        </w:rPr>
        <w:t>82</w:t>
      </w:r>
      <w:r w:rsidRPr="00F35F7E">
        <w:rPr>
          <w:rFonts w:ascii="Times New Roman" w:hAnsi="Times New Roman"/>
          <w:sz w:val="28"/>
          <w:szCs w:val="28"/>
        </w:rPr>
        <w:t>,</w:t>
      </w:r>
      <w:r w:rsidR="00F35F7E" w:rsidRPr="00F35F7E">
        <w:rPr>
          <w:rFonts w:ascii="Times New Roman" w:hAnsi="Times New Roman"/>
          <w:sz w:val="28"/>
          <w:szCs w:val="28"/>
        </w:rPr>
        <w:t>21</w:t>
      </w:r>
      <w:r w:rsidRPr="00F35F7E">
        <w:rPr>
          <w:rFonts w:ascii="Times New Roman" w:hAnsi="Times New Roman"/>
          <w:sz w:val="28"/>
          <w:szCs w:val="28"/>
        </w:rPr>
        <w:t xml:space="preserve"> га.</w:t>
      </w:r>
    </w:p>
    <w:p w14:paraId="0AF997EA" w14:textId="77777777" w:rsidR="00E648A9" w:rsidRPr="00412A3D" w:rsidRDefault="00933598" w:rsidP="00745377">
      <w:pPr>
        <w:pStyle w:val="ae"/>
        <w:kinsoku w:val="0"/>
        <w:overflowPunct w:val="0"/>
        <w:spacing w:after="0"/>
        <w:ind w:firstLine="709"/>
        <w:jc w:val="both"/>
        <w:rPr>
          <w:rFonts w:ascii="Times New Roman" w:hAnsi="Times New Roman"/>
          <w:spacing w:val="-1"/>
          <w:sz w:val="28"/>
          <w:szCs w:val="28"/>
        </w:rPr>
      </w:pPr>
      <w:r w:rsidRPr="00412A3D">
        <w:rPr>
          <w:rFonts w:ascii="Times New Roman" w:hAnsi="Times New Roman"/>
          <w:spacing w:val="-1"/>
          <w:sz w:val="28"/>
          <w:szCs w:val="28"/>
          <w:u w:val="single"/>
        </w:rPr>
        <w:t>2.</w:t>
      </w:r>
      <w:r w:rsidR="00814BE5" w:rsidRPr="00412A3D">
        <w:rPr>
          <w:rFonts w:ascii="Times New Roman" w:hAnsi="Times New Roman"/>
          <w:spacing w:val="-1"/>
          <w:sz w:val="28"/>
          <w:szCs w:val="28"/>
          <w:u w:val="single"/>
        </w:rPr>
        <w:t>3</w:t>
      </w:r>
      <w:r w:rsidRPr="00412A3D">
        <w:rPr>
          <w:rFonts w:ascii="Times New Roman" w:hAnsi="Times New Roman"/>
          <w:spacing w:val="-1"/>
          <w:sz w:val="28"/>
          <w:szCs w:val="28"/>
          <w:u w:val="single"/>
        </w:rPr>
        <w:t>.1. Многофункциональная общественно-деловая зона</w:t>
      </w:r>
      <w:r w:rsidR="00E648A9" w:rsidRPr="00412A3D">
        <w:rPr>
          <w:rFonts w:ascii="Times New Roman" w:hAnsi="Times New Roman"/>
          <w:spacing w:val="-1"/>
          <w:sz w:val="28"/>
          <w:szCs w:val="28"/>
          <w:u w:val="single"/>
        </w:rPr>
        <w:t>,</w:t>
      </w:r>
      <w:r w:rsidR="00E648A9" w:rsidRPr="00412A3D">
        <w:rPr>
          <w:rFonts w:ascii="Times New Roman" w:hAnsi="Times New Roman"/>
          <w:spacing w:val="-1"/>
          <w:sz w:val="28"/>
          <w:szCs w:val="28"/>
        </w:rPr>
        <w:t xml:space="preserve"> в том числе:</w:t>
      </w:r>
    </w:p>
    <w:p w14:paraId="2445B0CB" w14:textId="77777777" w:rsidR="00933598" w:rsidRPr="00412A3D" w:rsidRDefault="00E648A9" w:rsidP="00745377">
      <w:pPr>
        <w:pStyle w:val="ae"/>
        <w:numPr>
          <w:ilvl w:val="0"/>
          <w:numId w:val="14"/>
        </w:numPr>
        <w:kinsoku w:val="0"/>
        <w:overflowPunct w:val="0"/>
        <w:spacing w:after="0"/>
        <w:jc w:val="both"/>
        <w:rPr>
          <w:rFonts w:ascii="Times New Roman" w:hAnsi="Times New Roman"/>
          <w:spacing w:val="-1"/>
          <w:sz w:val="28"/>
          <w:szCs w:val="28"/>
        </w:rPr>
      </w:pPr>
      <w:r w:rsidRPr="00412A3D">
        <w:rPr>
          <w:rFonts w:ascii="Times New Roman" w:hAnsi="Times New Roman"/>
          <w:spacing w:val="-1"/>
          <w:sz w:val="28"/>
          <w:szCs w:val="28"/>
        </w:rPr>
        <w:t xml:space="preserve"> Зона делового, общественного и коммерческого назначения,</w:t>
      </w:r>
    </w:p>
    <w:p w14:paraId="209C2BD9" w14:textId="77777777" w:rsidR="00E648A9" w:rsidRPr="00412A3D" w:rsidRDefault="00E648A9" w:rsidP="00745377">
      <w:pPr>
        <w:pStyle w:val="ae"/>
        <w:numPr>
          <w:ilvl w:val="0"/>
          <w:numId w:val="14"/>
        </w:numPr>
        <w:kinsoku w:val="0"/>
        <w:overflowPunct w:val="0"/>
        <w:spacing w:after="0"/>
        <w:jc w:val="both"/>
        <w:rPr>
          <w:rFonts w:ascii="Times New Roman" w:hAnsi="Times New Roman"/>
          <w:spacing w:val="-1"/>
          <w:sz w:val="28"/>
          <w:szCs w:val="28"/>
        </w:rPr>
      </w:pPr>
      <w:r w:rsidRPr="00412A3D">
        <w:rPr>
          <w:rFonts w:ascii="Times New Roman" w:hAnsi="Times New Roman"/>
          <w:spacing w:val="-1"/>
          <w:sz w:val="28"/>
          <w:szCs w:val="28"/>
        </w:rPr>
        <w:t>Зона объектов торговли,</w:t>
      </w:r>
    </w:p>
    <w:p w14:paraId="224ADDFB" w14:textId="77777777" w:rsidR="00E648A9" w:rsidRPr="00412A3D" w:rsidRDefault="00E648A9" w:rsidP="00745377">
      <w:pPr>
        <w:pStyle w:val="ae"/>
        <w:numPr>
          <w:ilvl w:val="0"/>
          <w:numId w:val="14"/>
        </w:numPr>
        <w:kinsoku w:val="0"/>
        <w:overflowPunct w:val="0"/>
        <w:spacing w:after="0"/>
        <w:jc w:val="both"/>
        <w:rPr>
          <w:rFonts w:ascii="Times New Roman" w:hAnsi="Times New Roman"/>
          <w:spacing w:val="-1"/>
          <w:sz w:val="28"/>
          <w:szCs w:val="28"/>
        </w:rPr>
      </w:pPr>
      <w:r w:rsidRPr="00412A3D">
        <w:rPr>
          <w:rFonts w:ascii="Times New Roman" w:hAnsi="Times New Roman"/>
          <w:spacing w:val="-1"/>
          <w:sz w:val="28"/>
          <w:szCs w:val="28"/>
        </w:rPr>
        <w:t>Зона объектов общественного питания,</w:t>
      </w:r>
    </w:p>
    <w:p w14:paraId="2D3297DD" w14:textId="77777777" w:rsidR="00E648A9" w:rsidRPr="00412A3D" w:rsidRDefault="00E648A9" w:rsidP="00745377">
      <w:pPr>
        <w:pStyle w:val="ae"/>
        <w:numPr>
          <w:ilvl w:val="0"/>
          <w:numId w:val="14"/>
        </w:numPr>
        <w:kinsoku w:val="0"/>
        <w:overflowPunct w:val="0"/>
        <w:spacing w:after="0"/>
        <w:jc w:val="both"/>
        <w:rPr>
          <w:rFonts w:ascii="Times New Roman" w:hAnsi="Times New Roman"/>
          <w:spacing w:val="-1"/>
          <w:sz w:val="28"/>
          <w:szCs w:val="28"/>
        </w:rPr>
      </w:pPr>
      <w:r w:rsidRPr="00412A3D">
        <w:rPr>
          <w:rFonts w:ascii="Times New Roman" w:hAnsi="Times New Roman"/>
          <w:spacing w:val="-1"/>
          <w:sz w:val="28"/>
          <w:szCs w:val="28"/>
        </w:rPr>
        <w:t>Зона объектов коммунально-бытового назначения,</w:t>
      </w:r>
    </w:p>
    <w:p w14:paraId="08F8BD2D" w14:textId="77777777" w:rsidR="00E648A9" w:rsidRPr="00412A3D" w:rsidRDefault="00E648A9" w:rsidP="00745377">
      <w:pPr>
        <w:pStyle w:val="ae"/>
        <w:numPr>
          <w:ilvl w:val="0"/>
          <w:numId w:val="14"/>
        </w:numPr>
        <w:kinsoku w:val="0"/>
        <w:overflowPunct w:val="0"/>
        <w:spacing w:after="0"/>
        <w:jc w:val="both"/>
        <w:rPr>
          <w:rFonts w:ascii="Times New Roman" w:hAnsi="Times New Roman"/>
          <w:spacing w:val="-1"/>
          <w:sz w:val="28"/>
          <w:szCs w:val="28"/>
        </w:rPr>
      </w:pPr>
      <w:r w:rsidRPr="00412A3D">
        <w:rPr>
          <w:rFonts w:ascii="Times New Roman" w:hAnsi="Times New Roman"/>
          <w:spacing w:val="-1"/>
          <w:sz w:val="28"/>
          <w:szCs w:val="28"/>
        </w:rPr>
        <w:t>Зона обслуживания объектов, необходимых для осуществления производственной и предпринимательской деятельности.</w:t>
      </w:r>
    </w:p>
    <w:p w14:paraId="497E0A30" w14:textId="77777777" w:rsidR="000A38AD" w:rsidRPr="00F35F7E" w:rsidRDefault="000A38AD" w:rsidP="00745377">
      <w:pPr>
        <w:pStyle w:val="117"/>
        <w:kinsoku w:val="0"/>
        <w:overflowPunct w:val="0"/>
        <w:spacing w:line="276" w:lineRule="auto"/>
        <w:ind w:firstLine="709"/>
        <w:jc w:val="both"/>
        <w:rPr>
          <w:sz w:val="28"/>
          <w:szCs w:val="28"/>
        </w:rPr>
      </w:pPr>
      <w:r w:rsidRPr="00F35F7E">
        <w:rPr>
          <w:spacing w:val="-1"/>
          <w:sz w:val="28"/>
          <w:szCs w:val="28"/>
        </w:rPr>
        <w:t>Площадь:</w:t>
      </w:r>
      <w:r w:rsidR="00F35F7E" w:rsidRPr="00F35F7E">
        <w:rPr>
          <w:sz w:val="28"/>
          <w:szCs w:val="28"/>
        </w:rPr>
        <w:t>4</w:t>
      </w:r>
      <w:r w:rsidR="00745377">
        <w:rPr>
          <w:sz w:val="28"/>
          <w:szCs w:val="28"/>
        </w:rPr>
        <w:t>5</w:t>
      </w:r>
      <w:r w:rsidRPr="00F35F7E">
        <w:rPr>
          <w:sz w:val="28"/>
          <w:szCs w:val="28"/>
        </w:rPr>
        <w:t>,</w:t>
      </w:r>
      <w:r w:rsidR="00745377">
        <w:rPr>
          <w:sz w:val="28"/>
          <w:szCs w:val="28"/>
        </w:rPr>
        <w:t>0</w:t>
      </w:r>
      <w:r w:rsidR="00F35F7E" w:rsidRPr="00F35F7E">
        <w:rPr>
          <w:sz w:val="28"/>
          <w:szCs w:val="28"/>
        </w:rPr>
        <w:t>3</w:t>
      </w:r>
      <w:r w:rsidRPr="00F35F7E">
        <w:rPr>
          <w:sz w:val="28"/>
          <w:szCs w:val="28"/>
        </w:rPr>
        <w:t>га</w:t>
      </w:r>
      <w:r w:rsidR="003B1BF9" w:rsidRPr="00F35F7E">
        <w:rPr>
          <w:sz w:val="28"/>
          <w:szCs w:val="28"/>
        </w:rPr>
        <w:t>.</w:t>
      </w:r>
    </w:p>
    <w:p w14:paraId="0359BF0A" w14:textId="77777777" w:rsidR="00796545" w:rsidRPr="00412A3D" w:rsidRDefault="00796545" w:rsidP="00745377">
      <w:pPr>
        <w:pStyle w:val="ae"/>
        <w:kinsoku w:val="0"/>
        <w:overflowPunct w:val="0"/>
        <w:spacing w:after="0"/>
        <w:ind w:firstLine="709"/>
        <w:jc w:val="both"/>
        <w:rPr>
          <w:rFonts w:ascii="Times New Roman" w:hAnsi="Times New Roman"/>
          <w:sz w:val="28"/>
          <w:szCs w:val="28"/>
        </w:rPr>
      </w:pPr>
      <w:r w:rsidRPr="00412A3D">
        <w:rPr>
          <w:rFonts w:ascii="Times New Roman" w:hAnsi="Times New Roman"/>
          <w:sz w:val="28"/>
          <w:szCs w:val="28"/>
        </w:rPr>
        <w:t xml:space="preserve">Планируемые объекты местного, регионального и федерального значения </w:t>
      </w:r>
      <w:r w:rsidR="00412A3D" w:rsidRPr="00412A3D">
        <w:rPr>
          <w:rFonts w:ascii="Times New Roman" w:hAnsi="Times New Roman"/>
          <w:sz w:val="28"/>
          <w:szCs w:val="28"/>
        </w:rPr>
        <w:t xml:space="preserve">сельского </w:t>
      </w:r>
      <w:r w:rsidRPr="00412A3D">
        <w:rPr>
          <w:rFonts w:ascii="Times New Roman" w:hAnsi="Times New Roman"/>
          <w:sz w:val="28"/>
          <w:szCs w:val="28"/>
        </w:rPr>
        <w:t>поселения отсутствуют.</w:t>
      </w:r>
    </w:p>
    <w:p w14:paraId="25028FD1" w14:textId="77777777" w:rsidR="00796545" w:rsidRPr="00412A3D" w:rsidRDefault="00796545" w:rsidP="00745377">
      <w:pPr>
        <w:pStyle w:val="ae"/>
        <w:kinsoku w:val="0"/>
        <w:overflowPunct w:val="0"/>
        <w:spacing w:after="0"/>
        <w:ind w:firstLine="709"/>
        <w:jc w:val="both"/>
        <w:rPr>
          <w:rFonts w:ascii="Times New Roman" w:hAnsi="Times New Roman"/>
          <w:sz w:val="28"/>
          <w:szCs w:val="28"/>
        </w:rPr>
      </w:pPr>
    </w:p>
    <w:p w14:paraId="6E540CB4" w14:textId="77777777" w:rsidR="00796545" w:rsidRPr="00412A3D" w:rsidRDefault="00796545" w:rsidP="00745377">
      <w:pPr>
        <w:pStyle w:val="ae"/>
        <w:kinsoku w:val="0"/>
        <w:overflowPunct w:val="0"/>
        <w:spacing w:after="0"/>
        <w:ind w:firstLine="709"/>
        <w:jc w:val="both"/>
        <w:rPr>
          <w:rFonts w:ascii="Times New Roman" w:hAnsi="Times New Roman"/>
          <w:spacing w:val="-1"/>
          <w:sz w:val="28"/>
          <w:szCs w:val="28"/>
        </w:rPr>
      </w:pPr>
      <w:r w:rsidRPr="00412A3D">
        <w:rPr>
          <w:rFonts w:ascii="Times New Roman" w:hAnsi="Times New Roman"/>
          <w:spacing w:val="-1"/>
          <w:sz w:val="28"/>
          <w:szCs w:val="28"/>
          <w:u w:val="single"/>
        </w:rPr>
        <w:t>2.</w:t>
      </w:r>
      <w:r w:rsidR="00814BE5" w:rsidRPr="00412A3D">
        <w:rPr>
          <w:rFonts w:ascii="Times New Roman" w:hAnsi="Times New Roman"/>
          <w:spacing w:val="-1"/>
          <w:sz w:val="28"/>
          <w:szCs w:val="28"/>
          <w:u w:val="single"/>
        </w:rPr>
        <w:t>3</w:t>
      </w:r>
      <w:r w:rsidRPr="00412A3D">
        <w:rPr>
          <w:rFonts w:ascii="Times New Roman" w:hAnsi="Times New Roman"/>
          <w:spacing w:val="-1"/>
          <w:sz w:val="28"/>
          <w:szCs w:val="28"/>
          <w:u w:val="single"/>
        </w:rPr>
        <w:t>.2. Зона специализированной общественной застройки</w:t>
      </w:r>
    </w:p>
    <w:p w14:paraId="2978560B" w14:textId="77777777" w:rsidR="00796545" w:rsidRPr="00745377" w:rsidRDefault="00796545" w:rsidP="00745377">
      <w:pPr>
        <w:pStyle w:val="ae"/>
        <w:kinsoku w:val="0"/>
        <w:overflowPunct w:val="0"/>
        <w:spacing w:after="0"/>
        <w:ind w:firstLine="709"/>
        <w:jc w:val="both"/>
        <w:rPr>
          <w:rFonts w:ascii="Times New Roman" w:hAnsi="Times New Roman"/>
          <w:sz w:val="28"/>
          <w:szCs w:val="28"/>
        </w:rPr>
      </w:pPr>
      <w:r w:rsidRPr="00745377">
        <w:rPr>
          <w:rFonts w:ascii="Times New Roman" w:hAnsi="Times New Roman"/>
          <w:spacing w:val="-1"/>
          <w:sz w:val="28"/>
          <w:szCs w:val="28"/>
        </w:rPr>
        <w:t>Площадь:</w:t>
      </w:r>
      <w:r w:rsidR="00745377" w:rsidRPr="00745377">
        <w:rPr>
          <w:rFonts w:ascii="Times New Roman" w:hAnsi="Times New Roman"/>
          <w:sz w:val="28"/>
          <w:szCs w:val="28"/>
        </w:rPr>
        <w:t>37</w:t>
      </w:r>
      <w:r w:rsidRPr="00745377">
        <w:rPr>
          <w:rFonts w:ascii="Times New Roman" w:hAnsi="Times New Roman"/>
          <w:sz w:val="28"/>
          <w:szCs w:val="28"/>
        </w:rPr>
        <w:t>,</w:t>
      </w:r>
      <w:r w:rsidR="00745377" w:rsidRPr="00745377">
        <w:rPr>
          <w:rFonts w:ascii="Times New Roman" w:hAnsi="Times New Roman"/>
          <w:sz w:val="28"/>
          <w:szCs w:val="28"/>
        </w:rPr>
        <w:t xml:space="preserve">18 </w:t>
      </w:r>
      <w:r w:rsidRPr="00745377">
        <w:rPr>
          <w:rFonts w:ascii="Times New Roman" w:hAnsi="Times New Roman"/>
          <w:sz w:val="28"/>
          <w:szCs w:val="28"/>
        </w:rPr>
        <w:t>га.</w:t>
      </w:r>
    </w:p>
    <w:p w14:paraId="0889B931" w14:textId="77777777" w:rsidR="00933598" w:rsidRPr="00B60085" w:rsidRDefault="000C0AD7" w:rsidP="00796545">
      <w:pPr>
        <w:spacing w:after="0"/>
        <w:jc w:val="center"/>
        <w:rPr>
          <w:rFonts w:ascii="Times New Roman" w:eastAsia="Calibri" w:hAnsi="Times New Roman" w:cs="Times New Roman"/>
          <w:i/>
          <w:spacing w:val="-1"/>
          <w:sz w:val="28"/>
          <w:szCs w:val="28"/>
        </w:rPr>
      </w:pPr>
      <w:r w:rsidRPr="00B60085">
        <w:rPr>
          <w:rFonts w:ascii="Times New Roman" w:eastAsia="Calibri" w:hAnsi="Times New Roman" w:cs="Times New Roman"/>
          <w:spacing w:val="-1"/>
          <w:sz w:val="28"/>
          <w:szCs w:val="28"/>
        </w:rPr>
        <w:lastRenderedPageBreak/>
        <w:t>2.</w:t>
      </w:r>
      <w:r w:rsidR="00814BE5" w:rsidRPr="00B60085">
        <w:rPr>
          <w:rFonts w:ascii="Times New Roman" w:eastAsia="Calibri" w:hAnsi="Times New Roman" w:cs="Times New Roman"/>
          <w:spacing w:val="-1"/>
          <w:sz w:val="28"/>
          <w:szCs w:val="28"/>
        </w:rPr>
        <w:t>3</w:t>
      </w:r>
      <w:r w:rsidRPr="00B60085">
        <w:rPr>
          <w:rFonts w:ascii="Times New Roman" w:eastAsia="Calibri" w:hAnsi="Times New Roman" w:cs="Times New Roman"/>
          <w:spacing w:val="-1"/>
          <w:sz w:val="28"/>
          <w:szCs w:val="28"/>
        </w:rPr>
        <w:t>.</w:t>
      </w:r>
      <w:r w:rsidR="00D36F4A" w:rsidRPr="00B60085">
        <w:rPr>
          <w:rFonts w:ascii="Times New Roman" w:eastAsia="Calibri" w:hAnsi="Times New Roman" w:cs="Times New Roman"/>
          <w:spacing w:val="-1"/>
          <w:sz w:val="28"/>
          <w:szCs w:val="28"/>
        </w:rPr>
        <w:t>2</w:t>
      </w:r>
      <w:r w:rsidRPr="00B60085">
        <w:rPr>
          <w:rFonts w:ascii="Times New Roman" w:eastAsia="Calibri" w:hAnsi="Times New Roman" w:cs="Times New Roman"/>
          <w:spacing w:val="-1"/>
          <w:sz w:val="28"/>
          <w:szCs w:val="28"/>
        </w:rPr>
        <w:t>.1.</w:t>
      </w:r>
      <w:r w:rsidRPr="00B60085">
        <w:rPr>
          <w:rFonts w:ascii="Times New Roman" w:eastAsia="Calibri" w:hAnsi="Times New Roman" w:cs="Times New Roman"/>
          <w:i/>
          <w:spacing w:val="-1"/>
          <w:sz w:val="28"/>
          <w:szCs w:val="28"/>
        </w:rPr>
        <w:t>Зона дошкольных образовательных организаций и зона общеобразовательных организаций</w:t>
      </w:r>
    </w:p>
    <w:p w14:paraId="2692546F" w14:textId="77777777" w:rsidR="000C0AD7" w:rsidRPr="00745377" w:rsidRDefault="000C0AD7" w:rsidP="000C0AD7">
      <w:pPr>
        <w:pStyle w:val="117"/>
        <w:kinsoku w:val="0"/>
        <w:overflowPunct w:val="0"/>
        <w:ind w:firstLine="709"/>
        <w:jc w:val="both"/>
        <w:rPr>
          <w:spacing w:val="-1"/>
          <w:sz w:val="28"/>
          <w:szCs w:val="28"/>
        </w:rPr>
      </w:pPr>
      <w:r w:rsidRPr="00745377">
        <w:rPr>
          <w:spacing w:val="-1"/>
          <w:sz w:val="28"/>
          <w:szCs w:val="28"/>
        </w:rPr>
        <w:t xml:space="preserve">Площадь </w:t>
      </w:r>
      <w:r w:rsidR="00745377" w:rsidRPr="00745377">
        <w:rPr>
          <w:spacing w:val="-1"/>
          <w:sz w:val="28"/>
          <w:szCs w:val="28"/>
        </w:rPr>
        <w:t>22</w:t>
      </w:r>
      <w:r w:rsidRPr="00745377">
        <w:rPr>
          <w:spacing w:val="-1"/>
          <w:sz w:val="28"/>
          <w:szCs w:val="28"/>
        </w:rPr>
        <w:t>,</w:t>
      </w:r>
      <w:r w:rsidR="00745377" w:rsidRPr="00745377">
        <w:rPr>
          <w:spacing w:val="-1"/>
          <w:sz w:val="28"/>
          <w:szCs w:val="28"/>
        </w:rPr>
        <w:t>21</w:t>
      </w:r>
      <w:r w:rsidRPr="00745377">
        <w:rPr>
          <w:spacing w:val="-1"/>
          <w:sz w:val="28"/>
          <w:szCs w:val="28"/>
        </w:rPr>
        <w:t>га.</w:t>
      </w:r>
    </w:p>
    <w:p w14:paraId="56BDF2AD" w14:textId="77777777" w:rsidR="000C0AD7" w:rsidRPr="008D5C36" w:rsidRDefault="000C0AD7" w:rsidP="000C0AD7">
      <w:pPr>
        <w:pStyle w:val="117"/>
        <w:kinsoku w:val="0"/>
        <w:overflowPunct w:val="0"/>
        <w:ind w:firstLine="709"/>
        <w:jc w:val="both"/>
        <w:rPr>
          <w:spacing w:val="-1"/>
          <w:sz w:val="28"/>
          <w:szCs w:val="28"/>
          <w:highlight w:val="yellow"/>
        </w:rPr>
      </w:pPr>
    </w:p>
    <w:p w14:paraId="5013B435" w14:textId="77777777" w:rsidR="00CC1378" w:rsidRPr="00B60085" w:rsidRDefault="003B1BF9" w:rsidP="00796545">
      <w:pPr>
        <w:spacing w:after="0"/>
        <w:jc w:val="center"/>
        <w:rPr>
          <w:rFonts w:ascii="Times New Roman" w:hAnsi="Times New Roman" w:cs="Times New Roman"/>
          <w:bCs/>
          <w:spacing w:val="-1"/>
          <w:sz w:val="28"/>
          <w:szCs w:val="28"/>
        </w:rPr>
      </w:pPr>
      <w:r w:rsidRPr="00B60085">
        <w:rPr>
          <w:rFonts w:ascii="Times New Roman" w:hAnsi="Times New Roman" w:cs="Times New Roman"/>
          <w:bCs/>
          <w:spacing w:val="-1"/>
          <w:sz w:val="28"/>
          <w:szCs w:val="28"/>
        </w:rPr>
        <w:t>Планируемые о</w:t>
      </w:r>
      <w:r w:rsidR="000A38AD" w:rsidRPr="00B60085">
        <w:rPr>
          <w:rFonts w:ascii="Times New Roman" w:hAnsi="Times New Roman" w:cs="Times New Roman"/>
          <w:bCs/>
          <w:spacing w:val="-1"/>
          <w:sz w:val="28"/>
          <w:szCs w:val="28"/>
        </w:rPr>
        <w:t>бъекты</w:t>
      </w:r>
      <w:r w:rsidR="00F12B33">
        <w:rPr>
          <w:rFonts w:ascii="Times New Roman" w:hAnsi="Times New Roman" w:cs="Times New Roman"/>
          <w:bCs/>
          <w:spacing w:val="-1"/>
          <w:sz w:val="28"/>
          <w:szCs w:val="28"/>
        </w:rPr>
        <w:t xml:space="preserve"> </w:t>
      </w:r>
      <w:r w:rsidR="000A38AD" w:rsidRPr="00B60085">
        <w:rPr>
          <w:rFonts w:ascii="Times New Roman" w:hAnsi="Times New Roman" w:cs="Times New Roman"/>
          <w:bCs/>
          <w:spacing w:val="-1"/>
          <w:sz w:val="28"/>
          <w:szCs w:val="28"/>
        </w:rPr>
        <w:t>местного</w:t>
      </w:r>
      <w:r w:rsidR="00F12B33">
        <w:rPr>
          <w:rFonts w:ascii="Times New Roman" w:hAnsi="Times New Roman" w:cs="Times New Roman"/>
          <w:bCs/>
          <w:spacing w:val="-1"/>
          <w:sz w:val="28"/>
          <w:szCs w:val="28"/>
        </w:rPr>
        <w:t xml:space="preserve"> </w:t>
      </w:r>
      <w:r w:rsidR="000A38AD" w:rsidRPr="00B60085">
        <w:rPr>
          <w:rFonts w:ascii="Times New Roman" w:hAnsi="Times New Roman" w:cs="Times New Roman"/>
          <w:bCs/>
          <w:spacing w:val="-1"/>
          <w:sz w:val="28"/>
          <w:szCs w:val="28"/>
        </w:rPr>
        <w:t>значения</w:t>
      </w:r>
      <w:r w:rsidR="00F12B33">
        <w:rPr>
          <w:rFonts w:ascii="Times New Roman" w:hAnsi="Times New Roman" w:cs="Times New Roman"/>
          <w:bCs/>
          <w:spacing w:val="-1"/>
          <w:sz w:val="28"/>
          <w:szCs w:val="28"/>
        </w:rPr>
        <w:t xml:space="preserve"> </w:t>
      </w:r>
      <w:r w:rsidR="00412A3D" w:rsidRPr="00B60085">
        <w:rPr>
          <w:rFonts w:ascii="Times New Roman" w:hAnsi="Times New Roman" w:cs="Times New Roman"/>
          <w:bCs/>
          <w:spacing w:val="-1"/>
          <w:sz w:val="28"/>
          <w:szCs w:val="28"/>
        </w:rPr>
        <w:t xml:space="preserve">сельского </w:t>
      </w:r>
      <w:r w:rsidR="00796545" w:rsidRPr="00B60085">
        <w:rPr>
          <w:rFonts w:ascii="Times New Roman" w:hAnsi="Times New Roman" w:cs="Times New Roman"/>
          <w:bCs/>
          <w:spacing w:val="-1"/>
          <w:sz w:val="28"/>
          <w:szCs w:val="28"/>
        </w:rPr>
        <w:t>поселения</w:t>
      </w:r>
    </w:p>
    <w:p w14:paraId="1EF53B89" w14:textId="77777777" w:rsidR="00CC1378" w:rsidRPr="00B60085" w:rsidRDefault="00CC1378" w:rsidP="005B008F">
      <w:pPr>
        <w:pStyle w:val="ae"/>
        <w:kinsoku w:val="0"/>
        <w:overflowPunct w:val="0"/>
        <w:spacing w:after="0"/>
        <w:ind w:left="212"/>
        <w:jc w:val="right"/>
        <w:rPr>
          <w:rFonts w:ascii="Times New Roman" w:hAnsi="Times New Roman"/>
          <w:bCs/>
          <w:spacing w:val="-1"/>
          <w:sz w:val="28"/>
          <w:szCs w:val="28"/>
        </w:rPr>
      </w:pPr>
      <w:r w:rsidRPr="00B60085">
        <w:rPr>
          <w:rFonts w:ascii="Times New Roman" w:hAnsi="Times New Roman"/>
          <w:bCs/>
          <w:spacing w:val="-1"/>
          <w:sz w:val="28"/>
          <w:szCs w:val="28"/>
        </w:rPr>
        <w:t>Таблица 3</w:t>
      </w:r>
    </w:p>
    <w:tbl>
      <w:tblPr>
        <w:tblStyle w:val="aff0"/>
        <w:tblW w:w="0" w:type="auto"/>
        <w:tblInd w:w="212" w:type="dxa"/>
        <w:tblLayout w:type="fixed"/>
        <w:tblLook w:val="04A0" w:firstRow="1" w:lastRow="0" w:firstColumn="1" w:lastColumn="0" w:noHBand="0" w:noVBand="1"/>
      </w:tblPr>
      <w:tblGrid>
        <w:gridCol w:w="889"/>
        <w:gridCol w:w="3118"/>
        <w:gridCol w:w="1843"/>
        <w:gridCol w:w="1843"/>
        <w:gridCol w:w="826"/>
        <w:gridCol w:w="1266"/>
      </w:tblGrid>
      <w:tr w:rsidR="00796545" w:rsidRPr="008D5C36" w14:paraId="1DBF939D" w14:textId="77777777" w:rsidTr="00B60085">
        <w:trPr>
          <w:tblHeader/>
        </w:trPr>
        <w:tc>
          <w:tcPr>
            <w:tcW w:w="889" w:type="dxa"/>
            <w:vAlign w:val="center"/>
          </w:tcPr>
          <w:p w14:paraId="40F9A7EC" w14:textId="77777777" w:rsidR="00796545" w:rsidRPr="00B60085" w:rsidRDefault="00796545" w:rsidP="00B60085">
            <w:pPr>
              <w:shd w:val="clear" w:color="auto" w:fill="FFFFFF"/>
              <w:autoSpaceDE w:val="0"/>
              <w:autoSpaceDN w:val="0"/>
              <w:adjustRightInd w:val="0"/>
              <w:ind w:left="-70" w:right="-108"/>
              <w:jc w:val="center"/>
              <w:rPr>
                <w:rFonts w:ascii="Times New Roman" w:hAnsi="Times New Roman" w:cs="Times New Roman"/>
                <w:sz w:val="24"/>
                <w:szCs w:val="24"/>
              </w:rPr>
            </w:pPr>
            <w:r w:rsidRPr="00B60085">
              <w:rPr>
                <w:rFonts w:ascii="Times New Roman" w:hAnsi="Times New Roman" w:cs="Times New Roman"/>
                <w:sz w:val="24"/>
                <w:szCs w:val="24"/>
              </w:rPr>
              <w:t xml:space="preserve">№ </w:t>
            </w:r>
            <w:r w:rsidR="00E326B4" w:rsidRPr="00B60085">
              <w:rPr>
                <w:rFonts w:ascii="Times New Roman" w:hAnsi="Times New Roman" w:cs="Times New Roman"/>
                <w:sz w:val="24"/>
                <w:szCs w:val="24"/>
              </w:rPr>
              <w:t>объекта на карте</w:t>
            </w:r>
          </w:p>
        </w:tc>
        <w:tc>
          <w:tcPr>
            <w:tcW w:w="3118" w:type="dxa"/>
            <w:vAlign w:val="center"/>
          </w:tcPr>
          <w:p w14:paraId="44ABE891" w14:textId="77777777" w:rsidR="00796545" w:rsidRPr="00B60085" w:rsidRDefault="00796545" w:rsidP="00796545">
            <w:pPr>
              <w:shd w:val="clear" w:color="auto" w:fill="FFFFFF"/>
              <w:autoSpaceDE w:val="0"/>
              <w:autoSpaceDN w:val="0"/>
              <w:adjustRightInd w:val="0"/>
              <w:ind w:right="102"/>
              <w:jc w:val="center"/>
              <w:rPr>
                <w:rFonts w:ascii="Times New Roman" w:hAnsi="Times New Roman" w:cs="Times New Roman"/>
                <w:sz w:val="24"/>
                <w:szCs w:val="24"/>
              </w:rPr>
            </w:pPr>
            <w:r w:rsidRPr="00B60085">
              <w:rPr>
                <w:rFonts w:ascii="Times New Roman" w:hAnsi="Times New Roman" w:cs="Times New Roman"/>
                <w:sz w:val="24"/>
                <w:szCs w:val="24"/>
              </w:rPr>
              <w:t>Наименование объекта</w:t>
            </w:r>
          </w:p>
        </w:tc>
        <w:tc>
          <w:tcPr>
            <w:tcW w:w="1843" w:type="dxa"/>
            <w:vAlign w:val="center"/>
          </w:tcPr>
          <w:p w14:paraId="1205E8BB" w14:textId="77777777" w:rsidR="00796545" w:rsidRPr="00B60085" w:rsidRDefault="00796545" w:rsidP="00796545">
            <w:pPr>
              <w:shd w:val="clear" w:color="auto" w:fill="FFFFFF"/>
              <w:autoSpaceDE w:val="0"/>
              <w:autoSpaceDN w:val="0"/>
              <w:adjustRightInd w:val="0"/>
              <w:ind w:right="-40"/>
              <w:jc w:val="center"/>
              <w:rPr>
                <w:rFonts w:ascii="Times New Roman" w:hAnsi="Times New Roman" w:cs="Times New Roman"/>
                <w:sz w:val="24"/>
                <w:szCs w:val="24"/>
              </w:rPr>
            </w:pPr>
            <w:r w:rsidRPr="00B60085">
              <w:rPr>
                <w:rFonts w:ascii="Times New Roman" w:hAnsi="Times New Roman" w:cs="Times New Roman"/>
                <w:sz w:val="24"/>
                <w:szCs w:val="24"/>
              </w:rPr>
              <w:t>Краткая характеристика</w:t>
            </w:r>
          </w:p>
        </w:tc>
        <w:tc>
          <w:tcPr>
            <w:tcW w:w="1843" w:type="dxa"/>
            <w:vAlign w:val="center"/>
          </w:tcPr>
          <w:p w14:paraId="07BE108C" w14:textId="77777777" w:rsidR="00796545" w:rsidRPr="00B60085" w:rsidRDefault="00796545" w:rsidP="00796545">
            <w:pPr>
              <w:shd w:val="clear" w:color="auto" w:fill="FFFFFF"/>
              <w:autoSpaceDE w:val="0"/>
              <w:autoSpaceDN w:val="0"/>
              <w:adjustRightInd w:val="0"/>
              <w:ind w:right="-40"/>
              <w:jc w:val="center"/>
              <w:rPr>
                <w:rFonts w:ascii="Times New Roman" w:hAnsi="Times New Roman" w:cs="Times New Roman"/>
                <w:sz w:val="24"/>
                <w:szCs w:val="24"/>
              </w:rPr>
            </w:pPr>
            <w:proofErr w:type="spellStart"/>
            <w:r w:rsidRPr="00B60085">
              <w:rPr>
                <w:rFonts w:ascii="Times New Roman" w:hAnsi="Times New Roman" w:cs="Times New Roman"/>
                <w:sz w:val="24"/>
                <w:szCs w:val="24"/>
              </w:rPr>
              <w:t>Местополо-жение</w:t>
            </w:r>
            <w:proofErr w:type="spellEnd"/>
          </w:p>
        </w:tc>
        <w:tc>
          <w:tcPr>
            <w:tcW w:w="826" w:type="dxa"/>
            <w:vAlign w:val="center"/>
          </w:tcPr>
          <w:p w14:paraId="218D90B2" w14:textId="77777777" w:rsidR="00796545" w:rsidRPr="00B60085" w:rsidRDefault="00796545" w:rsidP="00796545">
            <w:pPr>
              <w:shd w:val="clear" w:color="auto" w:fill="FFFFFF"/>
              <w:autoSpaceDE w:val="0"/>
              <w:autoSpaceDN w:val="0"/>
              <w:adjustRightInd w:val="0"/>
              <w:ind w:right="-40"/>
              <w:jc w:val="center"/>
              <w:rPr>
                <w:rFonts w:ascii="Times New Roman" w:hAnsi="Times New Roman" w:cs="Times New Roman"/>
                <w:sz w:val="24"/>
                <w:szCs w:val="24"/>
              </w:rPr>
            </w:pPr>
            <w:r w:rsidRPr="00B60085">
              <w:rPr>
                <w:rFonts w:ascii="Times New Roman" w:hAnsi="Times New Roman" w:cs="Times New Roman"/>
                <w:sz w:val="24"/>
                <w:szCs w:val="24"/>
              </w:rPr>
              <w:t>Значение</w:t>
            </w:r>
          </w:p>
        </w:tc>
        <w:tc>
          <w:tcPr>
            <w:tcW w:w="1266" w:type="dxa"/>
          </w:tcPr>
          <w:p w14:paraId="4EF4BB3B" w14:textId="77777777" w:rsidR="00796545" w:rsidRPr="00B60085" w:rsidRDefault="00796545" w:rsidP="00796545">
            <w:pPr>
              <w:shd w:val="clear" w:color="auto" w:fill="FFFFFF"/>
              <w:autoSpaceDE w:val="0"/>
              <w:autoSpaceDN w:val="0"/>
              <w:adjustRightInd w:val="0"/>
              <w:ind w:right="-40"/>
              <w:jc w:val="center"/>
              <w:rPr>
                <w:rFonts w:ascii="Times New Roman" w:hAnsi="Times New Roman" w:cs="Times New Roman"/>
                <w:sz w:val="24"/>
                <w:szCs w:val="24"/>
              </w:rPr>
            </w:pPr>
            <w:r w:rsidRPr="00B60085">
              <w:rPr>
                <w:rFonts w:ascii="Times New Roman" w:hAnsi="Times New Roman" w:cs="Times New Roman"/>
                <w:sz w:val="24"/>
                <w:szCs w:val="24"/>
              </w:rPr>
              <w:t>Статус объекта</w:t>
            </w:r>
          </w:p>
        </w:tc>
      </w:tr>
      <w:tr w:rsidR="00796545" w:rsidRPr="008D5C36" w14:paraId="505B2A50" w14:textId="77777777" w:rsidTr="00B60085">
        <w:tc>
          <w:tcPr>
            <w:tcW w:w="9785" w:type="dxa"/>
            <w:gridSpan w:val="6"/>
            <w:vAlign w:val="center"/>
          </w:tcPr>
          <w:p w14:paraId="598EA4F5" w14:textId="77777777" w:rsidR="00796545" w:rsidRPr="00B60085" w:rsidRDefault="00796545" w:rsidP="00796545">
            <w:pPr>
              <w:pStyle w:val="ae"/>
              <w:kinsoku w:val="0"/>
              <w:overflowPunct w:val="0"/>
              <w:spacing w:after="0"/>
              <w:jc w:val="center"/>
              <w:rPr>
                <w:rFonts w:ascii="Times New Roman" w:hAnsi="Times New Roman"/>
                <w:bCs/>
                <w:spacing w:val="-1"/>
                <w:sz w:val="28"/>
                <w:szCs w:val="28"/>
              </w:rPr>
            </w:pPr>
            <w:r w:rsidRPr="00B60085">
              <w:rPr>
                <w:rFonts w:ascii="Times New Roman" w:hAnsi="Times New Roman"/>
                <w:b/>
                <w:sz w:val="24"/>
                <w:szCs w:val="24"/>
              </w:rPr>
              <w:t>1. Объекты образования и науки</w:t>
            </w:r>
          </w:p>
        </w:tc>
      </w:tr>
      <w:tr w:rsidR="00B60085" w:rsidRPr="008D5C36" w14:paraId="7D412A82" w14:textId="77777777" w:rsidTr="00B60085">
        <w:tc>
          <w:tcPr>
            <w:tcW w:w="889" w:type="dxa"/>
            <w:vAlign w:val="center"/>
          </w:tcPr>
          <w:p w14:paraId="54731AB3" w14:textId="77777777" w:rsidR="00B60085" w:rsidRPr="00B60085" w:rsidRDefault="00B60085" w:rsidP="002F6F66">
            <w:pPr>
              <w:shd w:val="clear" w:color="auto" w:fill="FFFFFF"/>
              <w:autoSpaceDE w:val="0"/>
              <w:autoSpaceDN w:val="0"/>
              <w:adjustRightInd w:val="0"/>
              <w:ind w:right="-40"/>
              <w:jc w:val="center"/>
              <w:rPr>
                <w:rFonts w:ascii="Times New Roman" w:eastAsia="Times New Roman" w:hAnsi="Times New Roman" w:cs="Times New Roman"/>
                <w:color w:val="FF0000"/>
                <w:sz w:val="24"/>
                <w:szCs w:val="24"/>
              </w:rPr>
            </w:pPr>
            <w:r w:rsidRPr="00B60085">
              <w:rPr>
                <w:rFonts w:ascii="Times New Roman" w:eastAsia="Times New Roman" w:hAnsi="Times New Roman" w:cs="Times New Roman"/>
                <w:color w:val="FF0000"/>
                <w:sz w:val="24"/>
                <w:szCs w:val="24"/>
              </w:rPr>
              <w:t>1.7</w:t>
            </w:r>
          </w:p>
        </w:tc>
        <w:tc>
          <w:tcPr>
            <w:tcW w:w="3118" w:type="dxa"/>
            <w:vAlign w:val="center"/>
          </w:tcPr>
          <w:p w14:paraId="5ED4247C" w14:textId="77777777" w:rsidR="00B60085" w:rsidRPr="00B60085" w:rsidRDefault="00B60085" w:rsidP="00B60085">
            <w:pPr>
              <w:shd w:val="clear" w:color="auto" w:fill="FFFFFF"/>
              <w:autoSpaceDE w:val="0"/>
              <w:autoSpaceDN w:val="0"/>
              <w:adjustRightInd w:val="0"/>
              <w:spacing w:line="276" w:lineRule="auto"/>
              <w:ind w:right="-40"/>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 xml:space="preserve">Детский сад  </w:t>
            </w:r>
          </w:p>
        </w:tc>
        <w:tc>
          <w:tcPr>
            <w:tcW w:w="1843" w:type="dxa"/>
            <w:vAlign w:val="center"/>
          </w:tcPr>
          <w:p w14:paraId="0B8892A0"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150 мест</w:t>
            </w:r>
          </w:p>
        </w:tc>
        <w:tc>
          <w:tcPr>
            <w:tcW w:w="1843" w:type="dxa"/>
            <w:vAlign w:val="center"/>
          </w:tcPr>
          <w:p w14:paraId="116DB4FB"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п. Родники</w:t>
            </w:r>
          </w:p>
        </w:tc>
        <w:tc>
          <w:tcPr>
            <w:tcW w:w="826" w:type="dxa"/>
            <w:vAlign w:val="center"/>
          </w:tcPr>
          <w:p w14:paraId="38C4C525"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М</w:t>
            </w:r>
          </w:p>
        </w:tc>
        <w:tc>
          <w:tcPr>
            <w:tcW w:w="1266" w:type="dxa"/>
            <w:vAlign w:val="center"/>
          </w:tcPr>
          <w:p w14:paraId="6FCBEC9D"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proofErr w:type="spellStart"/>
            <w:r w:rsidRPr="00B60085">
              <w:rPr>
                <w:rFonts w:ascii="Times New Roman" w:eastAsia="Times New Roman" w:hAnsi="Times New Roman" w:cs="Times New Roman"/>
                <w:sz w:val="24"/>
                <w:szCs w:val="24"/>
              </w:rPr>
              <w:t>Проектир</w:t>
            </w:r>
            <w:proofErr w:type="spellEnd"/>
            <w:r w:rsidRPr="00B60085">
              <w:rPr>
                <w:rFonts w:ascii="Times New Roman" w:eastAsia="Times New Roman" w:hAnsi="Times New Roman" w:cs="Times New Roman"/>
                <w:sz w:val="24"/>
                <w:szCs w:val="24"/>
              </w:rPr>
              <w:t>.</w:t>
            </w:r>
          </w:p>
        </w:tc>
      </w:tr>
      <w:tr w:rsidR="00B60085" w:rsidRPr="008D5C36" w14:paraId="28D09ED9" w14:textId="77777777" w:rsidTr="00B60085">
        <w:tc>
          <w:tcPr>
            <w:tcW w:w="889" w:type="dxa"/>
            <w:vAlign w:val="center"/>
          </w:tcPr>
          <w:p w14:paraId="4808B796" w14:textId="77777777" w:rsidR="00B60085" w:rsidRPr="00B60085" w:rsidRDefault="00B60085" w:rsidP="002F6F66">
            <w:pPr>
              <w:shd w:val="clear" w:color="auto" w:fill="FFFFFF"/>
              <w:autoSpaceDE w:val="0"/>
              <w:autoSpaceDN w:val="0"/>
              <w:adjustRightInd w:val="0"/>
              <w:ind w:right="-40"/>
              <w:jc w:val="center"/>
              <w:rPr>
                <w:rFonts w:ascii="Times New Roman" w:eastAsia="Times New Roman" w:hAnsi="Times New Roman" w:cs="Times New Roman"/>
                <w:color w:val="FF0000"/>
                <w:sz w:val="24"/>
                <w:szCs w:val="24"/>
              </w:rPr>
            </w:pPr>
            <w:r w:rsidRPr="00B60085">
              <w:rPr>
                <w:rFonts w:ascii="Times New Roman" w:eastAsia="Times New Roman" w:hAnsi="Times New Roman" w:cs="Times New Roman"/>
                <w:color w:val="FF0000"/>
                <w:sz w:val="24"/>
                <w:szCs w:val="24"/>
              </w:rPr>
              <w:t>1.8</w:t>
            </w:r>
          </w:p>
        </w:tc>
        <w:tc>
          <w:tcPr>
            <w:tcW w:w="3118" w:type="dxa"/>
            <w:vAlign w:val="center"/>
          </w:tcPr>
          <w:p w14:paraId="1177C0CC" w14:textId="77777777" w:rsidR="00B60085" w:rsidRPr="00B60085" w:rsidRDefault="00B60085" w:rsidP="00B60085">
            <w:pPr>
              <w:shd w:val="clear" w:color="auto" w:fill="FFFFFF"/>
              <w:autoSpaceDE w:val="0"/>
              <w:autoSpaceDN w:val="0"/>
              <w:adjustRightInd w:val="0"/>
              <w:spacing w:line="276" w:lineRule="auto"/>
              <w:ind w:right="-40"/>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 xml:space="preserve">Детский сад  </w:t>
            </w:r>
          </w:p>
        </w:tc>
        <w:tc>
          <w:tcPr>
            <w:tcW w:w="1843" w:type="dxa"/>
            <w:vAlign w:val="center"/>
          </w:tcPr>
          <w:p w14:paraId="3A2C1AA4"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150 мест</w:t>
            </w:r>
          </w:p>
        </w:tc>
        <w:tc>
          <w:tcPr>
            <w:tcW w:w="1843" w:type="dxa"/>
            <w:vAlign w:val="center"/>
          </w:tcPr>
          <w:p w14:paraId="4906D8D3"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п. Родники</w:t>
            </w:r>
          </w:p>
        </w:tc>
        <w:tc>
          <w:tcPr>
            <w:tcW w:w="826" w:type="dxa"/>
            <w:vAlign w:val="center"/>
          </w:tcPr>
          <w:p w14:paraId="26B8E8ED"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М</w:t>
            </w:r>
          </w:p>
        </w:tc>
        <w:tc>
          <w:tcPr>
            <w:tcW w:w="1266" w:type="dxa"/>
            <w:vAlign w:val="center"/>
          </w:tcPr>
          <w:p w14:paraId="1ECC9082"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proofErr w:type="spellStart"/>
            <w:r w:rsidRPr="00B60085">
              <w:rPr>
                <w:rFonts w:ascii="Times New Roman" w:eastAsia="Times New Roman" w:hAnsi="Times New Roman" w:cs="Times New Roman"/>
                <w:sz w:val="24"/>
                <w:szCs w:val="24"/>
              </w:rPr>
              <w:t>Проектир</w:t>
            </w:r>
            <w:proofErr w:type="spellEnd"/>
            <w:r w:rsidRPr="00B60085">
              <w:rPr>
                <w:rFonts w:ascii="Times New Roman" w:eastAsia="Times New Roman" w:hAnsi="Times New Roman" w:cs="Times New Roman"/>
                <w:sz w:val="24"/>
                <w:szCs w:val="24"/>
              </w:rPr>
              <w:t>.</w:t>
            </w:r>
          </w:p>
        </w:tc>
      </w:tr>
      <w:tr w:rsidR="00B60085" w:rsidRPr="008D5C36" w14:paraId="0168F1A7" w14:textId="77777777" w:rsidTr="00B60085">
        <w:tc>
          <w:tcPr>
            <w:tcW w:w="889" w:type="dxa"/>
            <w:vAlign w:val="center"/>
          </w:tcPr>
          <w:p w14:paraId="666AB994" w14:textId="77777777" w:rsidR="00B60085" w:rsidRPr="00B60085" w:rsidRDefault="00B60085" w:rsidP="002F6F66">
            <w:pPr>
              <w:shd w:val="clear" w:color="auto" w:fill="FFFFFF"/>
              <w:autoSpaceDE w:val="0"/>
              <w:autoSpaceDN w:val="0"/>
              <w:adjustRightInd w:val="0"/>
              <w:ind w:right="-40"/>
              <w:jc w:val="center"/>
              <w:rPr>
                <w:rFonts w:ascii="Times New Roman" w:eastAsia="Times New Roman" w:hAnsi="Times New Roman" w:cs="Times New Roman"/>
                <w:color w:val="FF0000"/>
                <w:sz w:val="24"/>
                <w:szCs w:val="24"/>
              </w:rPr>
            </w:pPr>
            <w:r w:rsidRPr="00B60085">
              <w:rPr>
                <w:rFonts w:ascii="Times New Roman" w:eastAsia="Times New Roman" w:hAnsi="Times New Roman" w:cs="Times New Roman"/>
                <w:color w:val="FF0000"/>
                <w:sz w:val="24"/>
                <w:szCs w:val="24"/>
              </w:rPr>
              <w:t>1.9</w:t>
            </w:r>
          </w:p>
        </w:tc>
        <w:tc>
          <w:tcPr>
            <w:tcW w:w="3118" w:type="dxa"/>
            <w:vAlign w:val="center"/>
          </w:tcPr>
          <w:p w14:paraId="275E5F4C" w14:textId="77777777" w:rsidR="00B60085" w:rsidRPr="00B60085" w:rsidRDefault="00B60085" w:rsidP="00B60085">
            <w:pPr>
              <w:shd w:val="clear" w:color="auto" w:fill="FFFFFF"/>
              <w:autoSpaceDE w:val="0"/>
              <w:autoSpaceDN w:val="0"/>
              <w:adjustRightInd w:val="0"/>
              <w:spacing w:line="276" w:lineRule="auto"/>
              <w:ind w:right="-40"/>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 xml:space="preserve">Детский сад  </w:t>
            </w:r>
          </w:p>
        </w:tc>
        <w:tc>
          <w:tcPr>
            <w:tcW w:w="1843" w:type="dxa"/>
            <w:vAlign w:val="center"/>
          </w:tcPr>
          <w:p w14:paraId="6A7ABC1A"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200 мест</w:t>
            </w:r>
          </w:p>
        </w:tc>
        <w:tc>
          <w:tcPr>
            <w:tcW w:w="1843" w:type="dxa"/>
            <w:vAlign w:val="center"/>
          </w:tcPr>
          <w:p w14:paraId="018F14F4"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п. Родники</w:t>
            </w:r>
          </w:p>
        </w:tc>
        <w:tc>
          <w:tcPr>
            <w:tcW w:w="826" w:type="dxa"/>
            <w:vAlign w:val="center"/>
          </w:tcPr>
          <w:p w14:paraId="69239082"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М</w:t>
            </w:r>
          </w:p>
        </w:tc>
        <w:tc>
          <w:tcPr>
            <w:tcW w:w="1266" w:type="dxa"/>
            <w:vAlign w:val="center"/>
          </w:tcPr>
          <w:p w14:paraId="146BAA17"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proofErr w:type="spellStart"/>
            <w:r w:rsidRPr="00B60085">
              <w:rPr>
                <w:rFonts w:ascii="Times New Roman" w:eastAsia="Times New Roman" w:hAnsi="Times New Roman" w:cs="Times New Roman"/>
                <w:sz w:val="24"/>
                <w:szCs w:val="24"/>
              </w:rPr>
              <w:t>Проектир</w:t>
            </w:r>
            <w:proofErr w:type="spellEnd"/>
            <w:r w:rsidRPr="00B60085">
              <w:rPr>
                <w:rFonts w:ascii="Times New Roman" w:eastAsia="Times New Roman" w:hAnsi="Times New Roman" w:cs="Times New Roman"/>
                <w:sz w:val="24"/>
                <w:szCs w:val="24"/>
              </w:rPr>
              <w:t>.</w:t>
            </w:r>
          </w:p>
        </w:tc>
      </w:tr>
      <w:tr w:rsidR="00B60085" w:rsidRPr="008D5C36" w14:paraId="05FF0541" w14:textId="77777777" w:rsidTr="00B60085">
        <w:tc>
          <w:tcPr>
            <w:tcW w:w="889" w:type="dxa"/>
            <w:vAlign w:val="center"/>
          </w:tcPr>
          <w:p w14:paraId="320B371C" w14:textId="77777777" w:rsidR="00B60085" w:rsidRPr="00B60085" w:rsidRDefault="00B60085" w:rsidP="002F6F66">
            <w:pPr>
              <w:shd w:val="clear" w:color="auto" w:fill="FFFFFF"/>
              <w:autoSpaceDE w:val="0"/>
              <w:autoSpaceDN w:val="0"/>
              <w:adjustRightInd w:val="0"/>
              <w:ind w:right="-40"/>
              <w:jc w:val="center"/>
              <w:rPr>
                <w:rFonts w:ascii="Times New Roman" w:eastAsia="Times New Roman" w:hAnsi="Times New Roman" w:cs="Times New Roman"/>
                <w:color w:val="FF0000"/>
                <w:sz w:val="24"/>
                <w:szCs w:val="24"/>
              </w:rPr>
            </w:pPr>
            <w:r w:rsidRPr="00B60085">
              <w:rPr>
                <w:rFonts w:ascii="Times New Roman" w:eastAsia="Times New Roman" w:hAnsi="Times New Roman" w:cs="Times New Roman"/>
                <w:color w:val="FF0000"/>
                <w:sz w:val="24"/>
                <w:szCs w:val="24"/>
              </w:rPr>
              <w:t>1.10</w:t>
            </w:r>
          </w:p>
        </w:tc>
        <w:tc>
          <w:tcPr>
            <w:tcW w:w="3118" w:type="dxa"/>
            <w:vAlign w:val="center"/>
          </w:tcPr>
          <w:p w14:paraId="734E03CA" w14:textId="77777777" w:rsidR="00B60085" w:rsidRPr="00B60085" w:rsidRDefault="00B60085" w:rsidP="00B60085">
            <w:pPr>
              <w:shd w:val="clear" w:color="auto" w:fill="FFFFFF"/>
              <w:autoSpaceDE w:val="0"/>
              <w:autoSpaceDN w:val="0"/>
              <w:adjustRightInd w:val="0"/>
              <w:spacing w:line="276" w:lineRule="auto"/>
              <w:ind w:right="-40"/>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 xml:space="preserve">Детский сад  </w:t>
            </w:r>
          </w:p>
        </w:tc>
        <w:tc>
          <w:tcPr>
            <w:tcW w:w="1843" w:type="dxa"/>
            <w:vAlign w:val="center"/>
          </w:tcPr>
          <w:p w14:paraId="12F440D4"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200 мест</w:t>
            </w:r>
          </w:p>
        </w:tc>
        <w:tc>
          <w:tcPr>
            <w:tcW w:w="1843" w:type="dxa"/>
            <w:vAlign w:val="center"/>
          </w:tcPr>
          <w:p w14:paraId="3F67B831"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п. Родники</w:t>
            </w:r>
          </w:p>
        </w:tc>
        <w:tc>
          <w:tcPr>
            <w:tcW w:w="826" w:type="dxa"/>
            <w:vAlign w:val="center"/>
          </w:tcPr>
          <w:p w14:paraId="09120BF7"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М</w:t>
            </w:r>
          </w:p>
        </w:tc>
        <w:tc>
          <w:tcPr>
            <w:tcW w:w="1266" w:type="dxa"/>
            <w:vAlign w:val="center"/>
          </w:tcPr>
          <w:p w14:paraId="1461C63E"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proofErr w:type="spellStart"/>
            <w:r w:rsidRPr="00B60085">
              <w:rPr>
                <w:rFonts w:ascii="Times New Roman" w:eastAsia="Times New Roman" w:hAnsi="Times New Roman" w:cs="Times New Roman"/>
                <w:sz w:val="24"/>
                <w:szCs w:val="24"/>
              </w:rPr>
              <w:t>Проектир</w:t>
            </w:r>
            <w:proofErr w:type="spellEnd"/>
            <w:r w:rsidRPr="00B60085">
              <w:rPr>
                <w:rFonts w:ascii="Times New Roman" w:eastAsia="Times New Roman" w:hAnsi="Times New Roman" w:cs="Times New Roman"/>
                <w:sz w:val="24"/>
                <w:szCs w:val="24"/>
              </w:rPr>
              <w:t>.</w:t>
            </w:r>
          </w:p>
        </w:tc>
      </w:tr>
      <w:tr w:rsidR="00B60085" w:rsidRPr="008D5C36" w14:paraId="43E2E696" w14:textId="77777777" w:rsidTr="00B60085">
        <w:tc>
          <w:tcPr>
            <w:tcW w:w="889" w:type="dxa"/>
            <w:vAlign w:val="center"/>
          </w:tcPr>
          <w:p w14:paraId="23794217" w14:textId="77777777" w:rsidR="00B60085" w:rsidRPr="00B60085" w:rsidRDefault="00B60085" w:rsidP="002F6F66">
            <w:pPr>
              <w:shd w:val="clear" w:color="auto" w:fill="FFFFFF"/>
              <w:autoSpaceDE w:val="0"/>
              <w:autoSpaceDN w:val="0"/>
              <w:adjustRightInd w:val="0"/>
              <w:ind w:right="-40"/>
              <w:jc w:val="center"/>
              <w:rPr>
                <w:rFonts w:ascii="Times New Roman" w:eastAsia="Times New Roman" w:hAnsi="Times New Roman" w:cs="Times New Roman"/>
                <w:color w:val="FF0000"/>
                <w:sz w:val="24"/>
                <w:szCs w:val="24"/>
              </w:rPr>
            </w:pPr>
            <w:r w:rsidRPr="00B60085">
              <w:rPr>
                <w:rFonts w:ascii="Times New Roman" w:eastAsia="Times New Roman" w:hAnsi="Times New Roman" w:cs="Times New Roman"/>
                <w:color w:val="FF0000"/>
                <w:sz w:val="24"/>
                <w:szCs w:val="24"/>
              </w:rPr>
              <w:t>1.11</w:t>
            </w:r>
          </w:p>
        </w:tc>
        <w:tc>
          <w:tcPr>
            <w:tcW w:w="3118" w:type="dxa"/>
            <w:vAlign w:val="center"/>
          </w:tcPr>
          <w:p w14:paraId="7DE93E06" w14:textId="77777777" w:rsidR="00B60085" w:rsidRPr="00B60085" w:rsidRDefault="00B60085" w:rsidP="00B60085">
            <w:pPr>
              <w:shd w:val="clear" w:color="auto" w:fill="FFFFFF"/>
              <w:autoSpaceDE w:val="0"/>
              <w:autoSpaceDN w:val="0"/>
              <w:adjustRightInd w:val="0"/>
              <w:spacing w:line="276" w:lineRule="auto"/>
              <w:ind w:right="-40"/>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 xml:space="preserve">Детский сад  </w:t>
            </w:r>
          </w:p>
        </w:tc>
        <w:tc>
          <w:tcPr>
            <w:tcW w:w="1843" w:type="dxa"/>
            <w:vAlign w:val="center"/>
          </w:tcPr>
          <w:p w14:paraId="77FD6BEE"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200 мест</w:t>
            </w:r>
          </w:p>
        </w:tc>
        <w:tc>
          <w:tcPr>
            <w:tcW w:w="1843" w:type="dxa"/>
            <w:vAlign w:val="center"/>
          </w:tcPr>
          <w:p w14:paraId="50227E20"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п. Родники</w:t>
            </w:r>
          </w:p>
        </w:tc>
        <w:tc>
          <w:tcPr>
            <w:tcW w:w="826" w:type="dxa"/>
            <w:vAlign w:val="center"/>
          </w:tcPr>
          <w:p w14:paraId="564D646B"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М</w:t>
            </w:r>
          </w:p>
        </w:tc>
        <w:tc>
          <w:tcPr>
            <w:tcW w:w="1266" w:type="dxa"/>
            <w:vAlign w:val="center"/>
          </w:tcPr>
          <w:p w14:paraId="7212520E"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proofErr w:type="spellStart"/>
            <w:r w:rsidRPr="00B60085">
              <w:rPr>
                <w:rFonts w:ascii="Times New Roman" w:eastAsia="Times New Roman" w:hAnsi="Times New Roman" w:cs="Times New Roman"/>
                <w:sz w:val="24"/>
                <w:szCs w:val="24"/>
              </w:rPr>
              <w:t>Проектир</w:t>
            </w:r>
            <w:proofErr w:type="spellEnd"/>
            <w:r w:rsidRPr="00B60085">
              <w:rPr>
                <w:rFonts w:ascii="Times New Roman" w:eastAsia="Times New Roman" w:hAnsi="Times New Roman" w:cs="Times New Roman"/>
                <w:sz w:val="24"/>
                <w:szCs w:val="24"/>
              </w:rPr>
              <w:t>.</w:t>
            </w:r>
          </w:p>
        </w:tc>
      </w:tr>
      <w:tr w:rsidR="00B60085" w:rsidRPr="008D5C36" w14:paraId="5DBBAFEE" w14:textId="77777777" w:rsidTr="00B60085">
        <w:tc>
          <w:tcPr>
            <w:tcW w:w="889" w:type="dxa"/>
            <w:vAlign w:val="center"/>
          </w:tcPr>
          <w:p w14:paraId="72B4D9F0" w14:textId="77777777" w:rsidR="00B60085" w:rsidRPr="00B60085" w:rsidRDefault="00B60085" w:rsidP="002F6F66">
            <w:pPr>
              <w:shd w:val="clear" w:color="auto" w:fill="FFFFFF"/>
              <w:autoSpaceDE w:val="0"/>
              <w:autoSpaceDN w:val="0"/>
              <w:adjustRightInd w:val="0"/>
              <w:ind w:right="-40"/>
              <w:jc w:val="center"/>
              <w:rPr>
                <w:rFonts w:ascii="Times New Roman" w:eastAsia="Times New Roman" w:hAnsi="Times New Roman" w:cs="Times New Roman"/>
                <w:color w:val="FF0000"/>
                <w:sz w:val="24"/>
                <w:szCs w:val="24"/>
              </w:rPr>
            </w:pPr>
            <w:r w:rsidRPr="00B60085">
              <w:rPr>
                <w:rFonts w:ascii="Times New Roman" w:eastAsia="Times New Roman" w:hAnsi="Times New Roman" w:cs="Times New Roman"/>
                <w:color w:val="FF0000"/>
                <w:sz w:val="24"/>
                <w:szCs w:val="24"/>
              </w:rPr>
              <w:t>1.12</w:t>
            </w:r>
          </w:p>
        </w:tc>
        <w:tc>
          <w:tcPr>
            <w:tcW w:w="3118" w:type="dxa"/>
            <w:vAlign w:val="center"/>
          </w:tcPr>
          <w:p w14:paraId="1F19B70A" w14:textId="77777777" w:rsidR="00B60085" w:rsidRPr="00B60085" w:rsidRDefault="00B60085" w:rsidP="00B60085">
            <w:pPr>
              <w:shd w:val="clear" w:color="auto" w:fill="FFFFFF"/>
              <w:autoSpaceDE w:val="0"/>
              <w:autoSpaceDN w:val="0"/>
              <w:adjustRightInd w:val="0"/>
              <w:spacing w:line="276" w:lineRule="auto"/>
              <w:ind w:right="-40"/>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 xml:space="preserve">Детский сад  </w:t>
            </w:r>
          </w:p>
        </w:tc>
        <w:tc>
          <w:tcPr>
            <w:tcW w:w="1843" w:type="dxa"/>
            <w:vAlign w:val="center"/>
          </w:tcPr>
          <w:p w14:paraId="388FAF02"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200 мест</w:t>
            </w:r>
          </w:p>
        </w:tc>
        <w:tc>
          <w:tcPr>
            <w:tcW w:w="1843" w:type="dxa"/>
            <w:vAlign w:val="center"/>
          </w:tcPr>
          <w:p w14:paraId="7B39B84A"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п. Родники</w:t>
            </w:r>
          </w:p>
        </w:tc>
        <w:tc>
          <w:tcPr>
            <w:tcW w:w="826" w:type="dxa"/>
            <w:vAlign w:val="center"/>
          </w:tcPr>
          <w:p w14:paraId="705FE38B"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М</w:t>
            </w:r>
          </w:p>
        </w:tc>
        <w:tc>
          <w:tcPr>
            <w:tcW w:w="1266" w:type="dxa"/>
            <w:vAlign w:val="center"/>
          </w:tcPr>
          <w:p w14:paraId="29A944A8"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proofErr w:type="spellStart"/>
            <w:r w:rsidRPr="00B60085">
              <w:rPr>
                <w:rFonts w:ascii="Times New Roman" w:eastAsia="Times New Roman" w:hAnsi="Times New Roman" w:cs="Times New Roman"/>
                <w:sz w:val="24"/>
                <w:szCs w:val="24"/>
              </w:rPr>
              <w:t>Проектир</w:t>
            </w:r>
            <w:proofErr w:type="spellEnd"/>
            <w:r w:rsidRPr="00B60085">
              <w:rPr>
                <w:rFonts w:ascii="Times New Roman" w:eastAsia="Times New Roman" w:hAnsi="Times New Roman" w:cs="Times New Roman"/>
                <w:sz w:val="24"/>
                <w:szCs w:val="24"/>
              </w:rPr>
              <w:t>.</w:t>
            </w:r>
          </w:p>
        </w:tc>
      </w:tr>
      <w:tr w:rsidR="00B60085" w:rsidRPr="008D5C36" w14:paraId="3ED71DD1" w14:textId="77777777" w:rsidTr="00B60085">
        <w:tc>
          <w:tcPr>
            <w:tcW w:w="889" w:type="dxa"/>
            <w:vAlign w:val="center"/>
          </w:tcPr>
          <w:p w14:paraId="04592192" w14:textId="77777777" w:rsidR="00B60085" w:rsidRPr="00B60085" w:rsidRDefault="00B60085" w:rsidP="002F6F66">
            <w:pPr>
              <w:shd w:val="clear" w:color="auto" w:fill="FFFFFF"/>
              <w:autoSpaceDE w:val="0"/>
              <w:autoSpaceDN w:val="0"/>
              <w:adjustRightInd w:val="0"/>
              <w:ind w:right="-40"/>
              <w:jc w:val="center"/>
              <w:rPr>
                <w:rFonts w:ascii="Times New Roman" w:eastAsia="Times New Roman" w:hAnsi="Times New Roman" w:cs="Times New Roman"/>
                <w:color w:val="FF0000"/>
                <w:sz w:val="24"/>
                <w:szCs w:val="24"/>
              </w:rPr>
            </w:pPr>
            <w:r w:rsidRPr="00B60085">
              <w:rPr>
                <w:rFonts w:ascii="Times New Roman" w:eastAsia="Times New Roman" w:hAnsi="Times New Roman" w:cs="Times New Roman"/>
                <w:color w:val="FF0000"/>
                <w:sz w:val="24"/>
                <w:szCs w:val="24"/>
              </w:rPr>
              <w:t>1.13</w:t>
            </w:r>
          </w:p>
        </w:tc>
        <w:tc>
          <w:tcPr>
            <w:tcW w:w="3118" w:type="dxa"/>
            <w:vAlign w:val="center"/>
          </w:tcPr>
          <w:p w14:paraId="6A6984ED" w14:textId="77777777" w:rsidR="00B60085" w:rsidRPr="00B60085" w:rsidRDefault="00B60085" w:rsidP="00B60085">
            <w:pPr>
              <w:shd w:val="clear" w:color="auto" w:fill="FFFFFF"/>
              <w:autoSpaceDE w:val="0"/>
              <w:autoSpaceDN w:val="0"/>
              <w:adjustRightInd w:val="0"/>
              <w:spacing w:line="276" w:lineRule="auto"/>
              <w:ind w:right="-40"/>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 xml:space="preserve">Детский сад  </w:t>
            </w:r>
          </w:p>
        </w:tc>
        <w:tc>
          <w:tcPr>
            <w:tcW w:w="1843" w:type="dxa"/>
            <w:vAlign w:val="center"/>
          </w:tcPr>
          <w:p w14:paraId="6D1D5C59"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60 мест</w:t>
            </w:r>
          </w:p>
        </w:tc>
        <w:tc>
          <w:tcPr>
            <w:tcW w:w="1843" w:type="dxa"/>
            <w:vAlign w:val="center"/>
          </w:tcPr>
          <w:p w14:paraId="1A6CC3E3"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х. Подгорный</w:t>
            </w:r>
          </w:p>
        </w:tc>
        <w:tc>
          <w:tcPr>
            <w:tcW w:w="826" w:type="dxa"/>
            <w:vAlign w:val="center"/>
          </w:tcPr>
          <w:p w14:paraId="59A39130"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М</w:t>
            </w:r>
          </w:p>
        </w:tc>
        <w:tc>
          <w:tcPr>
            <w:tcW w:w="1266" w:type="dxa"/>
            <w:vAlign w:val="center"/>
          </w:tcPr>
          <w:p w14:paraId="7305C157"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proofErr w:type="spellStart"/>
            <w:r w:rsidRPr="00B60085">
              <w:rPr>
                <w:rFonts w:ascii="Times New Roman" w:eastAsia="Times New Roman" w:hAnsi="Times New Roman" w:cs="Times New Roman"/>
                <w:sz w:val="24"/>
                <w:szCs w:val="24"/>
              </w:rPr>
              <w:t>Проектир</w:t>
            </w:r>
            <w:proofErr w:type="spellEnd"/>
            <w:r w:rsidRPr="00B60085">
              <w:rPr>
                <w:rFonts w:ascii="Times New Roman" w:eastAsia="Times New Roman" w:hAnsi="Times New Roman" w:cs="Times New Roman"/>
                <w:sz w:val="24"/>
                <w:szCs w:val="24"/>
              </w:rPr>
              <w:t>.</w:t>
            </w:r>
          </w:p>
        </w:tc>
      </w:tr>
      <w:tr w:rsidR="00B60085" w:rsidRPr="008D5C36" w14:paraId="40CBEEC5" w14:textId="77777777" w:rsidTr="00B60085">
        <w:tc>
          <w:tcPr>
            <w:tcW w:w="889" w:type="dxa"/>
            <w:vAlign w:val="center"/>
          </w:tcPr>
          <w:p w14:paraId="5D9FB477" w14:textId="77777777" w:rsidR="00B60085" w:rsidRPr="00B60085" w:rsidRDefault="00B60085" w:rsidP="002F6F66">
            <w:pPr>
              <w:shd w:val="clear" w:color="auto" w:fill="FFFFFF"/>
              <w:autoSpaceDE w:val="0"/>
              <w:autoSpaceDN w:val="0"/>
              <w:adjustRightInd w:val="0"/>
              <w:ind w:right="-40"/>
              <w:jc w:val="center"/>
              <w:rPr>
                <w:rFonts w:ascii="Times New Roman" w:eastAsia="Times New Roman" w:hAnsi="Times New Roman" w:cs="Times New Roman"/>
                <w:color w:val="FF0000"/>
                <w:sz w:val="24"/>
                <w:szCs w:val="24"/>
              </w:rPr>
            </w:pPr>
            <w:r w:rsidRPr="00B60085">
              <w:rPr>
                <w:rFonts w:ascii="Times New Roman" w:eastAsia="Times New Roman" w:hAnsi="Times New Roman" w:cs="Times New Roman"/>
                <w:color w:val="FF0000"/>
                <w:sz w:val="24"/>
                <w:szCs w:val="24"/>
              </w:rPr>
              <w:t>1.14</w:t>
            </w:r>
          </w:p>
        </w:tc>
        <w:tc>
          <w:tcPr>
            <w:tcW w:w="3118" w:type="dxa"/>
            <w:vAlign w:val="center"/>
          </w:tcPr>
          <w:p w14:paraId="52DB1564" w14:textId="77777777" w:rsidR="00B60085" w:rsidRPr="00B60085" w:rsidRDefault="00B60085" w:rsidP="00B60085">
            <w:pPr>
              <w:shd w:val="clear" w:color="auto" w:fill="FFFFFF"/>
              <w:autoSpaceDE w:val="0"/>
              <w:autoSpaceDN w:val="0"/>
              <w:adjustRightInd w:val="0"/>
              <w:spacing w:line="276" w:lineRule="auto"/>
              <w:ind w:right="-40"/>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 xml:space="preserve">Детский сад  </w:t>
            </w:r>
          </w:p>
        </w:tc>
        <w:tc>
          <w:tcPr>
            <w:tcW w:w="1843" w:type="dxa"/>
            <w:vAlign w:val="center"/>
          </w:tcPr>
          <w:p w14:paraId="39D08734"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70 мест</w:t>
            </w:r>
          </w:p>
        </w:tc>
        <w:tc>
          <w:tcPr>
            <w:tcW w:w="1843" w:type="dxa"/>
            <w:vAlign w:val="center"/>
          </w:tcPr>
          <w:p w14:paraId="0FDFA29F"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п. Садовый</w:t>
            </w:r>
          </w:p>
        </w:tc>
        <w:tc>
          <w:tcPr>
            <w:tcW w:w="826" w:type="dxa"/>
            <w:vAlign w:val="center"/>
          </w:tcPr>
          <w:p w14:paraId="116E613E"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М</w:t>
            </w:r>
          </w:p>
        </w:tc>
        <w:tc>
          <w:tcPr>
            <w:tcW w:w="1266" w:type="dxa"/>
            <w:vAlign w:val="center"/>
          </w:tcPr>
          <w:p w14:paraId="529532D5"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proofErr w:type="spellStart"/>
            <w:r w:rsidRPr="00B60085">
              <w:rPr>
                <w:rFonts w:ascii="Times New Roman" w:eastAsia="Times New Roman" w:hAnsi="Times New Roman" w:cs="Times New Roman"/>
                <w:sz w:val="24"/>
                <w:szCs w:val="24"/>
              </w:rPr>
              <w:t>Проектир</w:t>
            </w:r>
            <w:proofErr w:type="spellEnd"/>
            <w:r w:rsidRPr="00B60085">
              <w:rPr>
                <w:rFonts w:ascii="Times New Roman" w:eastAsia="Times New Roman" w:hAnsi="Times New Roman" w:cs="Times New Roman"/>
                <w:sz w:val="24"/>
                <w:szCs w:val="24"/>
              </w:rPr>
              <w:t>.</w:t>
            </w:r>
          </w:p>
        </w:tc>
      </w:tr>
      <w:tr w:rsidR="00B60085" w:rsidRPr="008D5C36" w14:paraId="6B1F0775" w14:textId="77777777" w:rsidTr="00B60085">
        <w:tc>
          <w:tcPr>
            <w:tcW w:w="889" w:type="dxa"/>
            <w:vAlign w:val="center"/>
          </w:tcPr>
          <w:p w14:paraId="6A93C9CA" w14:textId="77777777" w:rsidR="00B60085" w:rsidRPr="00B60085" w:rsidRDefault="00B60085" w:rsidP="002F6F66">
            <w:pPr>
              <w:shd w:val="clear" w:color="auto" w:fill="FFFFFF"/>
              <w:autoSpaceDE w:val="0"/>
              <w:autoSpaceDN w:val="0"/>
              <w:adjustRightInd w:val="0"/>
              <w:ind w:right="-40"/>
              <w:jc w:val="center"/>
              <w:rPr>
                <w:rFonts w:ascii="Times New Roman" w:eastAsia="Times New Roman" w:hAnsi="Times New Roman" w:cs="Times New Roman"/>
                <w:color w:val="FF0000"/>
                <w:sz w:val="24"/>
                <w:szCs w:val="24"/>
              </w:rPr>
            </w:pPr>
            <w:r w:rsidRPr="00B60085">
              <w:rPr>
                <w:rFonts w:ascii="Times New Roman" w:eastAsia="Times New Roman" w:hAnsi="Times New Roman" w:cs="Times New Roman"/>
                <w:color w:val="FF0000"/>
                <w:sz w:val="24"/>
                <w:szCs w:val="24"/>
              </w:rPr>
              <w:t>1.15</w:t>
            </w:r>
          </w:p>
        </w:tc>
        <w:tc>
          <w:tcPr>
            <w:tcW w:w="3118" w:type="dxa"/>
            <w:vAlign w:val="center"/>
          </w:tcPr>
          <w:p w14:paraId="42B13C80" w14:textId="77777777" w:rsidR="00B60085" w:rsidRPr="00B60085" w:rsidRDefault="00B60085" w:rsidP="00B60085">
            <w:pPr>
              <w:shd w:val="clear" w:color="auto" w:fill="FFFFFF"/>
              <w:autoSpaceDE w:val="0"/>
              <w:autoSpaceDN w:val="0"/>
              <w:adjustRightInd w:val="0"/>
              <w:spacing w:line="276" w:lineRule="auto"/>
              <w:ind w:right="-40"/>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 xml:space="preserve">Детский сад  </w:t>
            </w:r>
          </w:p>
        </w:tc>
        <w:tc>
          <w:tcPr>
            <w:tcW w:w="1843" w:type="dxa"/>
            <w:vAlign w:val="center"/>
          </w:tcPr>
          <w:p w14:paraId="246AC67B"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125 мест</w:t>
            </w:r>
          </w:p>
        </w:tc>
        <w:tc>
          <w:tcPr>
            <w:tcW w:w="1843" w:type="dxa"/>
            <w:vAlign w:val="center"/>
          </w:tcPr>
          <w:p w14:paraId="2F4D1734"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п. Садовый</w:t>
            </w:r>
          </w:p>
        </w:tc>
        <w:tc>
          <w:tcPr>
            <w:tcW w:w="826" w:type="dxa"/>
            <w:vAlign w:val="center"/>
          </w:tcPr>
          <w:p w14:paraId="3B7FFA69"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М</w:t>
            </w:r>
          </w:p>
        </w:tc>
        <w:tc>
          <w:tcPr>
            <w:tcW w:w="1266" w:type="dxa"/>
            <w:vAlign w:val="center"/>
          </w:tcPr>
          <w:p w14:paraId="37B663CA"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proofErr w:type="spellStart"/>
            <w:r w:rsidRPr="00B60085">
              <w:rPr>
                <w:rFonts w:ascii="Times New Roman" w:eastAsia="Times New Roman" w:hAnsi="Times New Roman" w:cs="Times New Roman"/>
                <w:sz w:val="24"/>
                <w:szCs w:val="24"/>
              </w:rPr>
              <w:t>Проектир</w:t>
            </w:r>
            <w:proofErr w:type="spellEnd"/>
            <w:r w:rsidRPr="00B60085">
              <w:rPr>
                <w:rFonts w:ascii="Times New Roman" w:eastAsia="Times New Roman" w:hAnsi="Times New Roman" w:cs="Times New Roman"/>
                <w:sz w:val="24"/>
                <w:szCs w:val="24"/>
              </w:rPr>
              <w:t>.</w:t>
            </w:r>
          </w:p>
        </w:tc>
      </w:tr>
      <w:tr w:rsidR="00B60085" w:rsidRPr="008D5C36" w14:paraId="7E2EC822" w14:textId="77777777" w:rsidTr="00B60085">
        <w:tc>
          <w:tcPr>
            <w:tcW w:w="889" w:type="dxa"/>
            <w:vAlign w:val="center"/>
          </w:tcPr>
          <w:p w14:paraId="206E13DC" w14:textId="77777777" w:rsidR="00B60085" w:rsidRPr="00B60085" w:rsidRDefault="00B60085" w:rsidP="002F6F66">
            <w:pPr>
              <w:shd w:val="clear" w:color="auto" w:fill="FFFFFF"/>
              <w:autoSpaceDE w:val="0"/>
              <w:autoSpaceDN w:val="0"/>
              <w:adjustRightInd w:val="0"/>
              <w:ind w:right="-40"/>
              <w:jc w:val="center"/>
              <w:rPr>
                <w:rFonts w:ascii="Times New Roman" w:eastAsia="Times New Roman" w:hAnsi="Times New Roman" w:cs="Times New Roman"/>
                <w:color w:val="FF0000"/>
                <w:sz w:val="24"/>
                <w:szCs w:val="24"/>
              </w:rPr>
            </w:pPr>
            <w:r w:rsidRPr="00B60085">
              <w:rPr>
                <w:rFonts w:ascii="Times New Roman" w:eastAsia="Times New Roman" w:hAnsi="Times New Roman" w:cs="Times New Roman"/>
                <w:color w:val="FF0000"/>
                <w:sz w:val="24"/>
                <w:szCs w:val="24"/>
              </w:rPr>
              <w:t>1.16</w:t>
            </w:r>
          </w:p>
        </w:tc>
        <w:tc>
          <w:tcPr>
            <w:tcW w:w="3118" w:type="dxa"/>
            <w:vAlign w:val="center"/>
          </w:tcPr>
          <w:p w14:paraId="39FC983E" w14:textId="77777777" w:rsidR="00B60085" w:rsidRPr="00B60085" w:rsidRDefault="00B60085" w:rsidP="00B60085">
            <w:pPr>
              <w:shd w:val="clear" w:color="auto" w:fill="FFFFFF"/>
              <w:autoSpaceDE w:val="0"/>
              <w:autoSpaceDN w:val="0"/>
              <w:adjustRightInd w:val="0"/>
              <w:spacing w:line="276" w:lineRule="auto"/>
              <w:ind w:right="-40"/>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 xml:space="preserve">Детский сад  </w:t>
            </w:r>
          </w:p>
        </w:tc>
        <w:tc>
          <w:tcPr>
            <w:tcW w:w="1843" w:type="dxa"/>
            <w:vAlign w:val="center"/>
          </w:tcPr>
          <w:p w14:paraId="2A695AA4"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125 мест</w:t>
            </w:r>
          </w:p>
        </w:tc>
        <w:tc>
          <w:tcPr>
            <w:tcW w:w="1843" w:type="dxa"/>
            <w:vAlign w:val="center"/>
          </w:tcPr>
          <w:p w14:paraId="26C7106F"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п. Садовый</w:t>
            </w:r>
          </w:p>
        </w:tc>
        <w:tc>
          <w:tcPr>
            <w:tcW w:w="826" w:type="dxa"/>
            <w:vAlign w:val="center"/>
          </w:tcPr>
          <w:p w14:paraId="3DCE3769"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М</w:t>
            </w:r>
          </w:p>
        </w:tc>
        <w:tc>
          <w:tcPr>
            <w:tcW w:w="1266" w:type="dxa"/>
            <w:vAlign w:val="center"/>
          </w:tcPr>
          <w:p w14:paraId="2B307CC1"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proofErr w:type="spellStart"/>
            <w:r w:rsidRPr="00B60085">
              <w:rPr>
                <w:rFonts w:ascii="Times New Roman" w:eastAsia="Times New Roman" w:hAnsi="Times New Roman" w:cs="Times New Roman"/>
                <w:sz w:val="24"/>
                <w:szCs w:val="24"/>
              </w:rPr>
              <w:t>Проектир</w:t>
            </w:r>
            <w:proofErr w:type="spellEnd"/>
            <w:r w:rsidRPr="00B60085">
              <w:rPr>
                <w:rFonts w:ascii="Times New Roman" w:eastAsia="Times New Roman" w:hAnsi="Times New Roman" w:cs="Times New Roman"/>
                <w:sz w:val="24"/>
                <w:szCs w:val="24"/>
              </w:rPr>
              <w:t>.</w:t>
            </w:r>
          </w:p>
        </w:tc>
      </w:tr>
      <w:tr w:rsidR="00B60085" w:rsidRPr="008D5C36" w14:paraId="1A8B18CF" w14:textId="77777777" w:rsidTr="00B60085">
        <w:tc>
          <w:tcPr>
            <w:tcW w:w="889" w:type="dxa"/>
            <w:vAlign w:val="center"/>
          </w:tcPr>
          <w:p w14:paraId="63C0C041" w14:textId="77777777" w:rsidR="00B60085" w:rsidRPr="00B60085" w:rsidRDefault="00B60085" w:rsidP="002F6F66">
            <w:pPr>
              <w:shd w:val="clear" w:color="auto" w:fill="FFFFFF"/>
              <w:autoSpaceDE w:val="0"/>
              <w:autoSpaceDN w:val="0"/>
              <w:adjustRightInd w:val="0"/>
              <w:ind w:right="-40"/>
              <w:jc w:val="center"/>
              <w:rPr>
                <w:rFonts w:ascii="Times New Roman" w:eastAsia="Times New Roman" w:hAnsi="Times New Roman" w:cs="Times New Roman"/>
                <w:color w:val="FF0000"/>
                <w:sz w:val="24"/>
                <w:szCs w:val="24"/>
              </w:rPr>
            </w:pPr>
            <w:r w:rsidRPr="00B60085">
              <w:rPr>
                <w:rFonts w:ascii="Times New Roman" w:eastAsia="Times New Roman" w:hAnsi="Times New Roman" w:cs="Times New Roman"/>
                <w:color w:val="FF0000"/>
                <w:sz w:val="24"/>
                <w:szCs w:val="24"/>
              </w:rPr>
              <w:t>1.17</w:t>
            </w:r>
          </w:p>
        </w:tc>
        <w:tc>
          <w:tcPr>
            <w:tcW w:w="3118" w:type="dxa"/>
            <w:vAlign w:val="center"/>
          </w:tcPr>
          <w:p w14:paraId="749C59D9" w14:textId="77777777" w:rsidR="00B60085" w:rsidRPr="00B60085" w:rsidRDefault="00B60085" w:rsidP="00B60085">
            <w:pPr>
              <w:shd w:val="clear" w:color="auto" w:fill="FFFFFF"/>
              <w:autoSpaceDE w:val="0"/>
              <w:autoSpaceDN w:val="0"/>
              <w:adjustRightInd w:val="0"/>
              <w:spacing w:line="276" w:lineRule="auto"/>
              <w:ind w:right="-40"/>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 xml:space="preserve">Детский сад  </w:t>
            </w:r>
          </w:p>
        </w:tc>
        <w:tc>
          <w:tcPr>
            <w:tcW w:w="1843" w:type="dxa"/>
            <w:vAlign w:val="center"/>
          </w:tcPr>
          <w:p w14:paraId="2D2FCAAD"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120 мест</w:t>
            </w:r>
          </w:p>
        </w:tc>
        <w:tc>
          <w:tcPr>
            <w:tcW w:w="1843" w:type="dxa"/>
            <w:vAlign w:val="center"/>
          </w:tcPr>
          <w:p w14:paraId="1D7F179B"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 xml:space="preserve"> х. Приречный</w:t>
            </w:r>
          </w:p>
        </w:tc>
        <w:tc>
          <w:tcPr>
            <w:tcW w:w="826" w:type="dxa"/>
            <w:vAlign w:val="center"/>
          </w:tcPr>
          <w:p w14:paraId="2FB95719"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М</w:t>
            </w:r>
          </w:p>
        </w:tc>
        <w:tc>
          <w:tcPr>
            <w:tcW w:w="1266" w:type="dxa"/>
            <w:vAlign w:val="center"/>
          </w:tcPr>
          <w:p w14:paraId="744F1FFD"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proofErr w:type="spellStart"/>
            <w:r w:rsidRPr="00B60085">
              <w:rPr>
                <w:rFonts w:ascii="Times New Roman" w:eastAsia="Times New Roman" w:hAnsi="Times New Roman" w:cs="Times New Roman"/>
                <w:sz w:val="24"/>
                <w:szCs w:val="24"/>
              </w:rPr>
              <w:t>Проектир</w:t>
            </w:r>
            <w:proofErr w:type="spellEnd"/>
            <w:r w:rsidRPr="00B60085">
              <w:rPr>
                <w:rFonts w:ascii="Times New Roman" w:eastAsia="Times New Roman" w:hAnsi="Times New Roman" w:cs="Times New Roman"/>
                <w:sz w:val="24"/>
                <w:szCs w:val="24"/>
              </w:rPr>
              <w:t>.</w:t>
            </w:r>
          </w:p>
        </w:tc>
      </w:tr>
      <w:tr w:rsidR="00B60085" w:rsidRPr="008D5C36" w14:paraId="382EC5A0" w14:textId="77777777" w:rsidTr="00B60085">
        <w:tc>
          <w:tcPr>
            <w:tcW w:w="889" w:type="dxa"/>
            <w:vAlign w:val="center"/>
          </w:tcPr>
          <w:p w14:paraId="65438641" w14:textId="77777777" w:rsidR="00B60085" w:rsidRPr="00B60085" w:rsidRDefault="00B60085" w:rsidP="002F6F66">
            <w:pPr>
              <w:shd w:val="clear" w:color="auto" w:fill="FFFFFF"/>
              <w:autoSpaceDE w:val="0"/>
              <w:autoSpaceDN w:val="0"/>
              <w:adjustRightInd w:val="0"/>
              <w:ind w:right="-40"/>
              <w:jc w:val="center"/>
              <w:rPr>
                <w:rFonts w:ascii="Times New Roman" w:eastAsia="Times New Roman" w:hAnsi="Times New Roman" w:cs="Times New Roman"/>
                <w:color w:val="FF0000"/>
                <w:sz w:val="24"/>
                <w:szCs w:val="24"/>
              </w:rPr>
            </w:pPr>
            <w:r w:rsidRPr="00B60085">
              <w:rPr>
                <w:rFonts w:ascii="Times New Roman" w:eastAsia="Times New Roman" w:hAnsi="Times New Roman" w:cs="Times New Roman"/>
                <w:color w:val="FF0000"/>
                <w:sz w:val="24"/>
                <w:szCs w:val="24"/>
              </w:rPr>
              <w:t>1.18</w:t>
            </w:r>
          </w:p>
        </w:tc>
        <w:tc>
          <w:tcPr>
            <w:tcW w:w="3118" w:type="dxa"/>
            <w:vAlign w:val="center"/>
          </w:tcPr>
          <w:p w14:paraId="6A824945" w14:textId="77777777" w:rsidR="00B60085" w:rsidRPr="00B60085" w:rsidRDefault="00B60085" w:rsidP="00B60085">
            <w:pPr>
              <w:shd w:val="clear" w:color="auto" w:fill="FFFFFF"/>
              <w:autoSpaceDE w:val="0"/>
              <w:autoSpaceDN w:val="0"/>
              <w:adjustRightInd w:val="0"/>
              <w:spacing w:line="276" w:lineRule="auto"/>
              <w:ind w:right="-40"/>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 xml:space="preserve">Детский сад  </w:t>
            </w:r>
          </w:p>
        </w:tc>
        <w:tc>
          <w:tcPr>
            <w:tcW w:w="1843" w:type="dxa"/>
            <w:vAlign w:val="center"/>
          </w:tcPr>
          <w:p w14:paraId="2341DE38"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120 мест</w:t>
            </w:r>
          </w:p>
        </w:tc>
        <w:tc>
          <w:tcPr>
            <w:tcW w:w="1843" w:type="dxa"/>
            <w:vAlign w:val="center"/>
          </w:tcPr>
          <w:p w14:paraId="30F6D161"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 xml:space="preserve"> х. Приречный</w:t>
            </w:r>
          </w:p>
        </w:tc>
        <w:tc>
          <w:tcPr>
            <w:tcW w:w="826" w:type="dxa"/>
            <w:vAlign w:val="center"/>
          </w:tcPr>
          <w:p w14:paraId="07CB3136"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М</w:t>
            </w:r>
          </w:p>
        </w:tc>
        <w:tc>
          <w:tcPr>
            <w:tcW w:w="1266" w:type="dxa"/>
            <w:vAlign w:val="center"/>
          </w:tcPr>
          <w:p w14:paraId="192B9639"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proofErr w:type="spellStart"/>
            <w:r w:rsidRPr="00B60085">
              <w:rPr>
                <w:rFonts w:ascii="Times New Roman" w:eastAsia="Times New Roman" w:hAnsi="Times New Roman" w:cs="Times New Roman"/>
                <w:sz w:val="24"/>
                <w:szCs w:val="24"/>
              </w:rPr>
              <w:t>Проектир</w:t>
            </w:r>
            <w:proofErr w:type="spellEnd"/>
            <w:r w:rsidRPr="00B60085">
              <w:rPr>
                <w:rFonts w:ascii="Times New Roman" w:eastAsia="Times New Roman" w:hAnsi="Times New Roman" w:cs="Times New Roman"/>
                <w:sz w:val="24"/>
                <w:szCs w:val="24"/>
              </w:rPr>
              <w:t>.</w:t>
            </w:r>
          </w:p>
        </w:tc>
      </w:tr>
      <w:tr w:rsidR="00B60085" w:rsidRPr="008D5C36" w14:paraId="78B011F0" w14:textId="77777777" w:rsidTr="00B60085">
        <w:tc>
          <w:tcPr>
            <w:tcW w:w="889" w:type="dxa"/>
            <w:vAlign w:val="center"/>
          </w:tcPr>
          <w:p w14:paraId="75605873" w14:textId="77777777" w:rsidR="00B60085" w:rsidRPr="00B60085" w:rsidRDefault="00B60085" w:rsidP="002F6F66">
            <w:pPr>
              <w:shd w:val="clear" w:color="auto" w:fill="FFFFFF"/>
              <w:autoSpaceDE w:val="0"/>
              <w:autoSpaceDN w:val="0"/>
              <w:adjustRightInd w:val="0"/>
              <w:ind w:right="-40"/>
              <w:jc w:val="center"/>
              <w:rPr>
                <w:rFonts w:ascii="Times New Roman" w:eastAsia="Times New Roman" w:hAnsi="Times New Roman" w:cs="Times New Roman"/>
                <w:color w:val="FF0000"/>
                <w:sz w:val="24"/>
                <w:szCs w:val="24"/>
              </w:rPr>
            </w:pPr>
            <w:r w:rsidRPr="00B60085">
              <w:rPr>
                <w:rFonts w:ascii="Times New Roman" w:eastAsia="Times New Roman" w:hAnsi="Times New Roman" w:cs="Times New Roman"/>
                <w:color w:val="FF0000"/>
                <w:sz w:val="24"/>
                <w:szCs w:val="24"/>
              </w:rPr>
              <w:t>1.19</w:t>
            </w:r>
          </w:p>
        </w:tc>
        <w:tc>
          <w:tcPr>
            <w:tcW w:w="3118" w:type="dxa"/>
            <w:vAlign w:val="center"/>
          </w:tcPr>
          <w:p w14:paraId="0C2E1F01" w14:textId="77777777" w:rsidR="00B60085" w:rsidRPr="00B60085" w:rsidRDefault="00B60085" w:rsidP="00B60085">
            <w:pPr>
              <w:shd w:val="clear" w:color="auto" w:fill="FFFFFF"/>
              <w:autoSpaceDE w:val="0"/>
              <w:autoSpaceDN w:val="0"/>
              <w:adjustRightInd w:val="0"/>
              <w:spacing w:line="276" w:lineRule="auto"/>
              <w:ind w:right="-40"/>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 xml:space="preserve">Детский сад  </w:t>
            </w:r>
          </w:p>
        </w:tc>
        <w:tc>
          <w:tcPr>
            <w:tcW w:w="1843" w:type="dxa"/>
            <w:vAlign w:val="center"/>
          </w:tcPr>
          <w:p w14:paraId="60681A24"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110 мест</w:t>
            </w:r>
          </w:p>
        </w:tc>
        <w:tc>
          <w:tcPr>
            <w:tcW w:w="1843" w:type="dxa"/>
            <w:vAlign w:val="center"/>
          </w:tcPr>
          <w:p w14:paraId="14BFBA70"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 xml:space="preserve"> х. Приречный</w:t>
            </w:r>
          </w:p>
        </w:tc>
        <w:tc>
          <w:tcPr>
            <w:tcW w:w="826" w:type="dxa"/>
            <w:vAlign w:val="center"/>
          </w:tcPr>
          <w:p w14:paraId="1A60089F"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М</w:t>
            </w:r>
          </w:p>
        </w:tc>
        <w:tc>
          <w:tcPr>
            <w:tcW w:w="1266" w:type="dxa"/>
            <w:vAlign w:val="center"/>
          </w:tcPr>
          <w:p w14:paraId="71377C7F"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proofErr w:type="spellStart"/>
            <w:r w:rsidRPr="00B60085">
              <w:rPr>
                <w:rFonts w:ascii="Times New Roman" w:eastAsia="Times New Roman" w:hAnsi="Times New Roman" w:cs="Times New Roman"/>
                <w:sz w:val="24"/>
                <w:szCs w:val="24"/>
              </w:rPr>
              <w:t>Проектир</w:t>
            </w:r>
            <w:proofErr w:type="spellEnd"/>
            <w:r w:rsidRPr="00B60085">
              <w:rPr>
                <w:rFonts w:ascii="Times New Roman" w:eastAsia="Times New Roman" w:hAnsi="Times New Roman" w:cs="Times New Roman"/>
                <w:sz w:val="24"/>
                <w:szCs w:val="24"/>
              </w:rPr>
              <w:t>.</w:t>
            </w:r>
          </w:p>
        </w:tc>
      </w:tr>
      <w:tr w:rsidR="00B60085" w:rsidRPr="008D5C36" w14:paraId="12AE1711" w14:textId="77777777" w:rsidTr="00B60085">
        <w:tc>
          <w:tcPr>
            <w:tcW w:w="889" w:type="dxa"/>
            <w:vAlign w:val="center"/>
          </w:tcPr>
          <w:p w14:paraId="15AD237E" w14:textId="77777777" w:rsidR="00B60085" w:rsidRPr="00B60085" w:rsidRDefault="00B60085" w:rsidP="002F6F66">
            <w:pPr>
              <w:shd w:val="clear" w:color="auto" w:fill="FFFFFF"/>
              <w:autoSpaceDE w:val="0"/>
              <w:autoSpaceDN w:val="0"/>
              <w:adjustRightInd w:val="0"/>
              <w:ind w:right="-40"/>
              <w:jc w:val="center"/>
              <w:rPr>
                <w:rFonts w:ascii="Times New Roman" w:eastAsia="Times New Roman" w:hAnsi="Times New Roman" w:cs="Times New Roman"/>
                <w:color w:val="FF0000"/>
                <w:sz w:val="24"/>
                <w:szCs w:val="24"/>
              </w:rPr>
            </w:pPr>
            <w:r w:rsidRPr="00B60085">
              <w:rPr>
                <w:rFonts w:ascii="Times New Roman" w:eastAsia="Times New Roman" w:hAnsi="Times New Roman" w:cs="Times New Roman"/>
                <w:color w:val="FF0000"/>
                <w:sz w:val="24"/>
                <w:szCs w:val="24"/>
              </w:rPr>
              <w:t>1.20</w:t>
            </w:r>
          </w:p>
        </w:tc>
        <w:tc>
          <w:tcPr>
            <w:tcW w:w="3118" w:type="dxa"/>
            <w:vAlign w:val="center"/>
          </w:tcPr>
          <w:p w14:paraId="2E3763A1" w14:textId="77777777" w:rsidR="00B60085" w:rsidRPr="00B60085" w:rsidRDefault="00B60085" w:rsidP="00B60085">
            <w:pPr>
              <w:shd w:val="clear" w:color="auto" w:fill="FFFFFF"/>
              <w:autoSpaceDE w:val="0"/>
              <w:autoSpaceDN w:val="0"/>
              <w:adjustRightInd w:val="0"/>
              <w:spacing w:line="276" w:lineRule="auto"/>
              <w:ind w:right="-40"/>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Средняя общеобразовательная школа</w:t>
            </w:r>
          </w:p>
        </w:tc>
        <w:tc>
          <w:tcPr>
            <w:tcW w:w="1843" w:type="dxa"/>
            <w:vAlign w:val="center"/>
          </w:tcPr>
          <w:p w14:paraId="1DF5DC93"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450 учащихся</w:t>
            </w:r>
          </w:p>
        </w:tc>
        <w:tc>
          <w:tcPr>
            <w:tcW w:w="1843" w:type="dxa"/>
            <w:vAlign w:val="center"/>
          </w:tcPr>
          <w:p w14:paraId="7C1BB902"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п. Родники</w:t>
            </w:r>
          </w:p>
        </w:tc>
        <w:tc>
          <w:tcPr>
            <w:tcW w:w="826" w:type="dxa"/>
            <w:vAlign w:val="center"/>
          </w:tcPr>
          <w:p w14:paraId="4E95781D"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М</w:t>
            </w:r>
          </w:p>
        </w:tc>
        <w:tc>
          <w:tcPr>
            <w:tcW w:w="1266" w:type="dxa"/>
            <w:vAlign w:val="center"/>
          </w:tcPr>
          <w:p w14:paraId="572DCA13"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proofErr w:type="spellStart"/>
            <w:r w:rsidRPr="00B60085">
              <w:rPr>
                <w:rFonts w:ascii="Times New Roman" w:eastAsia="Times New Roman" w:hAnsi="Times New Roman" w:cs="Times New Roman"/>
                <w:sz w:val="24"/>
                <w:szCs w:val="24"/>
              </w:rPr>
              <w:t>Проектир</w:t>
            </w:r>
            <w:proofErr w:type="spellEnd"/>
            <w:r w:rsidRPr="00B60085">
              <w:rPr>
                <w:rFonts w:ascii="Times New Roman" w:eastAsia="Times New Roman" w:hAnsi="Times New Roman" w:cs="Times New Roman"/>
                <w:sz w:val="24"/>
                <w:szCs w:val="24"/>
              </w:rPr>
              <w:t>.</w:t>
            </w:r>
          </w:p>
        </w:tc>
      </w:tr>
      <w:tr w:rsidR="00B60085" w:rsidRPr="008D5C36" w14:paraId="7E87537A" w14:textId="77777777" w:rsidTr="00B60085">
        <w:tc>
          <w:tcPr>
            <w:tcW w:w="889" w:type="dxa"/>
            <w:vAlign w:val="center"/>
          </w:tcPr>
          <w:p w14:paraId="3BB7AAB0" w14:textId="77777777" w:rsidR="00B60085" w:rsidRPr="00B60085" w:rsidRDefault="00B60085" w:rsidP="002F6F66">
            <w:pPr>
              <w:shd w:val="clear" w:color="auto" w:fill="FFFFFF"/>
              <w:autoSpaceDE w:val="0"/>
              <w:autoSpaceDN w:val="0"/>
              <w:adjustRightInd w:val="0"/>
              <w:ind w:right="-40"/>
              <w:jc w:val="center"/>
              <w:rPr>
                <w:rFonts w:ascii="Times New Roman" w:eastAsia="Times New Roman" w:hAnsi="Times New Roman" w:cs="Times New Roman"/>
                <w:color w:val="FF0000"/>
                <w:sz w:val="24"/>
                <w:szCs w:val="24"/>
              </w:rPr>
            </w:pPr>
            <w:r w:rsidRPr="00B60085">
              <w:rPr>
                <w:rFonts w:ascii="Times New Roman" w:eastAsia="Times New Roman" w:hAnsi="Times New Roman" w:cs="Times New Roman"/>
                <w:color w:val="FF0000"/>
                <w:sz w:val="24"/>
                <w:szCs w:val="24"/>
              </w:rPr>
              <w:t>1.21</w:t>
            </w:r>
          </w:p>
        </w:tc>
        <w:tc>
          <w:tcPr>
            <w:tcW w:w="3118" w:type="dxa"/>
            <w:vAlign w:val="center"/>
          </w:tcPr>
          <w:p w14:paraId="101BEEAB" w14:textId="77777777" w:rsidR="00B60085" w:rsidRPr="00B60085" w:rsidRDefault="00B60085" w:rsidP="00B60085">
            <w:pPr>
              <w:shd w:val="clear" w:color="auto" w:fill="FFFFFF"/>
              <w:autoSpaceDE w:val="0"/>
              <w:autoSpaceDN w:val="0"/>
              <w:adjustRightInd w:val="0"/>
              <w:spacing w:line="276" w:lineRule="auto"/>
              <w:ind w:right="-40"/>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Средняя общеобразовательная школа</w:t>
            </w:r>
          </w:p>
        </w:tc>
        <w:tc>
          <w:tcPr>
            <w:tcW w:w="1843" w:type="dxa"/>
            <w:vAlign w:val="center"/>
          </w:tcPr>
          <w:p w14:paraId="1A9FC999"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1000 учащихся</w:t>
            </w:r>
          </w:p>
        </w:tc>
        <w:tc>
          <w:tcPr>
            <w:tcW w:w="1843" w:type="dxa"/>
            <w:vAlign w:val="center"/>
          </w:tcPr>
          <w:p w14:paraId="7F05C440"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п. Родники</w:t>
            </w:r>
          </w:p>
        </w:tc>
        <w:tc>
          <w:tcPr>
            <w:tcW w:w="826" w:type="dxa"/>
            <w:vAlign w:val="center"/>
          </w:tcPr>
          <w:p w14:paraId="1B46CB01"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М</w:t>
            </w:r>
          </w:p>
        </w:tc>
        <w:tc>
          <w:tcPr>
            <w:tcW w:w="1266" w:type="dxa"/>
            <w:vAlign w:val="center"/>
          </w:tcPr>
          <w:p w14:paraId="05E6B3AB"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proofErr w:type="spellStart"/>
            <w:r w:rsidRPr="00B60085">
              <w:rPr>
                <w:rFonts w:ascii="Times New Roman" w:eastAsia="Times New Roman" w:hAnsi="Times New Roman" w:cs="Times New Roman"/>
                <w:sz w:val="24"/>
                <w:szCs w:val="24"/>
              </w:rPr>
              <w:t>Проектир</w:t>
            </w:r>
            <w:proofErr w:type="spellEnd"/>
            <w:r w:rsidRPr="00B60085">
              <w:rPr>
                <w:rFonts w:ascii="Times New Roman" w:eastAsia="Times New Roman" w:hAnsi="Times New Roman" w:cs="Times New Roman"/>
                <w:sz w:val="24"/>
                <w:szCs w:val="24"/>
              </w:rPr>
              <w:t>.</w:t>
            </w:r>
          </w:p>
        </w:tc>
      </w:tr>
      <w:tr w:rsidR="00B60085" w:rsidRPr="008D5C36" w14:paraId="3B14EA3E" w14:textId="77777777" w:rsidTr="00B60085">
        <w:tc>
          <w:tcPr>
            <w:tcW w:w="889" w:type="dxa"/>
            <w:vAlign w:val="center"/>
          </w:tcPr>
          <w:p w14:paraId="289A5D8B" w14:textId="77777777" w:rsidR="00B60085" w:rsidRPr="00B60085" w:rsidRDefault="00B60085" w:rsidP="002F6F66">
            <w:pPr>
              <w:shd w:val="clear" w:color="auto" w:fill="FFFFFF"/>
              <w:autoSpaceDE w:val="0"/>
              <w:autoSpaceDN w:val="0"/>
              <w:adjustRightInd w:val="0"/>
              <w:ind w:right="-40"/>
              <w:jc w:val="center"/>
              <w:rPr>
                <w:rFonts w:ascii="Times New Roman" w:eastAsia="Times New Roman" w:hAnsi="Times New Roman" w:cs="Times New Roman"/>
                <w:color w:val="FF0000"/>
                <w:sz w:val="24"/>
                <w:szCs w:val="24"/>
              </w:rPr>
            </w:pPr>
            <w:r w:rsidRPr="00B60085">
              <w:rPr>
                <w:rFonts w:ascii="Times New Roman" w:eastAsia="Times New Roman" w:hAnsi="Times New Roman" w:cs="Times New Roman"/>
                <w:color w:val="FF0000"/>
                <w:sz w:val="24"/>
                <w:szCs w:val="24"/>
              </w:rPr>
              <w:t>1.22</w:t>
            </w:r>
          </w:p>
        </w:tc>
        <w:tc>
          <w:tcPr>
            <w:tcW w:w="3118" w:type="dxa"/>
            <w:vAlign w:val="center"/>
          </w:tcPr>
          <w:p w14:paraId="45035877" w14:textId="77777777" w:rsidR="00B60085" w:rsidRPr="00B60085" w:rsidRDefault="00B60085" w:rsidP="00B60085">
            <w:pPr>
              <w:shd w:val="clear" w:color="auto" w:fill="FFFFFF"/>
              <w:autoSpaceDE w:val="0"/>
              <w:autoSpaceDN w:val="0"/>
              <w:adjustRightInd w:val="0"/>
              <w:spacing w:line="276" w:lineRule="auto"/>
              <w:ind w:right="-40"/>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Средняя общеобразовательная школа</w:t>
            </w:r>
          </w:p>
        </w:tc>
        <w:tc>
          <w:tcPr>
            <w:tcW w:w="1843" w:type="dxa"/>
            <w:vAlign w:val="center"/>
          </w:tcPr>
          <w:p w14:paraId="2C65A533"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350 учащихся</w:t>
            </w:r>
          </w:p>
        </w:tc>
        <w:tc>
          <w:tcPr>
            <w:tcW w:w="1843" w:type="dxa"/>
            <w:vAlign w:val="center"/>
          </w:tcPr>
          <w:p w14:paraId="527F5271"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п. Садовый</w:t>
            </w:r>
          </w:p>
        </w:tc>
        <w:tc>
          <w:tcPr>
            <w:tcW w:w="826" w:type="dxa"/>
            <w:vAlign w:val="center"/>
          </w:tcPr>
          <w:p w14:paraId="798AACBD"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М</w:t>
            </w:r>
          </w:p>
        </w:tc>
        <w:tc>
          <w:tcPr>
            <w:tcW w:w="1266" w:type="dxa"/>
            <w:vAlign w:val="center"/>
          </w:tcPr>
          <w:p w14:paraId="5811B9E2"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proofErr w:type="spellStart"/>
            <w:r w:rsidRPr="00B60085">
              <w:rPr>
                <w:rFonts w:ascii="Times New Roman" w:eastAsia="Times New Roman" w:hAnsi="Times New Roman" w:cs="Times New Roman"/>
                <w:sz w:val="24"/>
                <w:szCs w:val="24"/>
              </w:rPr>
              <w:t>Проектир</w:t>
            </w:r>
            <w:proofErr w:type="spellEnd"/>
            <w:r w:rsidRPr="00B60085">
              <w:rPr>
                <w:rFonts w:ascii="Times New Roman" w:eastAsia="Times New Roman" w:hAnsi="Times New Roman" w:cs="Times New Roman"/>
                <w:sz w:val="24"/>
                <w:szCs w:val="24"/>
              </w:rPr>
              <w:t>.</w:t>
            </w:r>
          </w:p>
        </w:tc>
      </w:tr>
      <w:tr w:rsidR="00B60085" w:rsidRPr="008D5C36" w14:paraId="195814FD" w14:textId="77777777" w:rsidTr="00B60085">
        <w:tc>
          <w:tcPr>
            <w:tcW w:w="889" w:type="dxa"/>
            <w:vAlign w:val="center"/>
          </w:tcPr>
          <w:p w14:paraId="2C6B2FE1" w14:textId="77777777" w:rsidR="00B60085" w:rsidRPr="00B60085" w:rsidRDefault="00B60085" w:rsidP="002F6F66">
            <w:pPr>
              <w:shd w:val="clear" w:color="auto" w:fill="FFFFFF"/>
              <w:autoSpaceDE w:val="0"/>
              <w:autoSpaceDN w:val="0"/>
              <w:adjustRightInd w:val="0"/>
              <w:ind w:right="-40"/>
              <w:jc w:val="center"/>
              <w:rPr>
                <w:rFonts w:ascii="Times New Roman" w:eastAsia="Times New Roman" w:hAnsi="Times New Roman" w:cs="Times New Roman"/>
                <w:color w:val="FF0000"/>
                <w:sz w:val="24"/>
                <w:szCs w:val="24"/>
              </w:rPr>
            </w:pPr>
            <w:r w:rsidRPr="00B60085">
              <w:rPr>
                <w:rFonts w:ascii="Times New Roman" w:eastAsia="Times New Roman" w:hAnsi="Times New Roman" w:cs="Times New Roman"/>
                <w:color w:val="FF0000"/>
                <w:sz w:val="24"/>
                <w:szCs w:val="24"/>
              </w:rPr>
              <w:t>1.23</w:t>
            </w:r>
          </w:p>
        </w:tc>
        <w:tc>
          <w:tcPr>
            <w:tcW w:w="3118" w:type="dxa"/>
            <w:vAlign w:val="center"/>
          </w:tcPr>
          <w:p w14:paraId="27189F09" w14:textId="77777777" w:rsidR="00B60085" w:rsidRPr="00B60085" w:rsidRDefault="00B60085" w:rsidP="00B60085">
            <w:pPr>
              <w:shd w:val="clear" w:color="auto" w:fill="FFFFFF"/>
              <w:autoSpaceDE w:val="0"/>
              <w:autoSpaceDN w:val="0"/>
              <w:adjustRightInd w:val="0"/>
              <w:spacing w:line="276" w:lineRule="auto"/>
              <w:ind w:right="-40"/>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Средняя общеобразовательная школа</w:t>
            </w:r>
          </w:p>
        </w:tc>
        <w:tc>
          <w:tcPr>
            <w:tcW w:w="1843" w:type="dxa"/>
            <w:vAlign w:val="center"/>
          </w:tcPr>
          <w:p w14:paraId="7699DD01"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400 учащихся</w:t>
            </w:r>
          </w:p>
        </w:tc>
        <w:tc>
          <w:tcPr>
            <w:tcW w:w="1843" w:type="dxa"/>
            <w:vAlign w:val="center"/>
          </w:tcPr>
          <w:p w14:paraId="07C06D2C"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 xml:space="preserve"> х. Приречный</w:t>
            </w:r>
          </w:p>
        </w:tc>
        <w:tc>
          <w:tcPr>
            <w:tcW w:w="826" w:type="dxa"/>
            <w:vAlign w:val="center"/>
          </w:tcPr>
          <w:p w14:paraId="7C28E38F"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М</w:t>
            </w:r>
          </w:p>
        </w:tc>
        <w:tc>
          <w:tcPr>
            <w:tcW w:w="1266" w:type="dxa"/>
            <w:vAlign w:val="center"/>
          </w:tcPr>
          <w:p w14:paraId="47AED617"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proofErr w:type="spellStart"/>
            <w:r w:rsidRPr="00B60085">
              <w:rPr>
                <w:rFonts w:ascii="Times New Roman" w:eastAsia="Times New Roman" w:hAnsi="Times New Roman" w:cs="Times New Roman"/>
                <w:sz w:val="24"/>
                <w:szCs w:val="24"/>
              </w:rPr>
              <w:t>Проектир</w:t>
            </w:r>
            <w:proofErr w:type="spellEnd"/>
            <w:r w:rsidRPr="00B60085">
              <w:rPr>
                <w:rFonts w:ascii="Times New Roman" w:eastAsia="Times New Roman" w:hAnsi="Times New Roman" w:cs="Times New Roman"/>
                <w:sz w:val="24"/>
                <w:szCs w:val="24"/>
              </w:rPr>
              <w:t>.</w:t>
            </w:r>
          </w:p>
        </w:tc>
      </w:tr>
      <w:tr w:rsidR="00B60085" w:rsidRPr="008D5C36" w14:paraId="6D1FB66F" w14:textId="77777777" w:rsidTr="00B60085">
        <w:tc>
          <w:tcPr>
            <w:tcW w:w="889" w:type="dxa"/>
            <w:vAlign w:val="center"/>
          </w:tcPr>
          <w:p w14:paraId="6329DF36" w14:textId="77777777" w:rsidR="00B60085" w:rsidRPr="00B60085" w:rsidRDefault="00B60085" w:rsidP="002F6F66">
            <w:pPr>
              <w:shd w:val="clear" w:color="auto" w:fill="FFFFFF"/>
              <w:autoSpaceDE w:val="0"/>
              <w:autoSpaceDN w:val="0"/>
              <w:adjustRightInd w:val="0"/>
              <w:ind w:right="-40"/>
              <w:jc w:val="center"/>
              <w:rPr>
                <w:rFonts w:ascii="Times New Roman" w:eastAsia="Times New Roman" w:hAnsi="Times New Roman" w:cs="Times New Roman"/>
                <w:color w:val="FF0000"/>
                <w:sz w:val="24"/>
                <w:szCs w:val="24"/>
              </w:rPr>
            </w:pPr>
            <w:r w:rsidRPr="00B60085">
              <w:rPr>
                <w:rFonts w:ascii="Times New Roman" w:eastAsia="Times New Roman" w:hAnsi="Times New Roman" w:cs="Times New Roman"/>
                <w:color w:val="FF0000"/>
                <w:sz w:val="24"/>
                <w:szCs w:val="24"/>
              </w:rPr>
              <w:t>1.24</w:t>
            </w:r>
          </w:p>
        </w:tc>
        <w:tc>
          <w:tcPr>
            <w:tcW w:w="3118" w:type="dxa"/>
            <w:vAlign w:val="center"/>
          </w:tcPr>
          <w:p w14:paraId="58650863" w14:textId="77777777" w:rsidR="00B60085" w:rsidRPr="00B60085" w:rsidRDefault="00B60085" w:rsidP="00B60085">
            <w:pPr>
              <w:shd w:val="clear" w:color="auto" w:fill="FFFFFF"/>
              <w:autoSpaceDE w:val="0"/>
              <w:autoSpaceDN w:val="0"/>
              <w:adjustRightInd w:val="0"/>
              <w:spacing w:line="276" w:lineRule="auto"/>
              <w:ind w:right="-40"/>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Средняя общеобразовательная школа</w:t>
            </w:r>
          </w:p>
        </w:tc>
        <w:tc>
          <w:tcPr>
            <w:tcW w:w="1843" w:type="dxa"/>
            <w:vAlign w:val="center"/>
          </w:tcPr>
          <w:p w14:paraId="36FF9BC7"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180 учащихся</w:t>
            </w:r>
          </w:p>
        </w:tc>
        <w:tc>
          <w:tcPr>
            <w:tcW w:w="1843" w:type="dxa"/>
            <w:vAlign w:val="center"/>
          </w:tcPr>
          <w:p w14:paraId="0707E4A8"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х. Грушевый</w:t>
            </w:r>
          </w:p>
        </w:tc>
        <w:tc>
          <w:tcPr>
            <w:tcW w:w="826" w:type="dxa"/>
            <w:vAlign w:val="center"/>
          </w:tcPr>
          <w:p w14:paraId="54DBBFD2"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М</w:t>
            </w:r>
          </w:p>
        </w:tc>
        <w:tc>
          <w:tcPr>
            <w:tcW w:w="1266" w:type="dxa"/>
            <w:vAlign w:val="center"/>
          </w:tcPr>
          <w:p w14:paraId="0D5ABD60"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proofErr w:type="spellStart"/>
            <w:r w:rsidRPr="00B60085">
              <w:rPr>
                <w:rFonts w:ascii="Times New Roman" w:eastAsia="Times New Roman" w:hAnsi="Times New Roman" w:cs="Times New Roman"/>
                <w:sz w:val="24"/>
                <w:szCs w:val="24"/>
              </w:rPr>
              <w:t>Реконстр</w:t>
            </w:r>
            <w:proofErr w:type="spellEnd"/>
            <w:r w:rsidRPr="00B60085">
              <w:rPr>
                <w:rFonts w:ascii="Times New Roman" w:eastAsia="Times New Roman" w:hAnsi="Times New Roman" w:cs="Times New Roman"/>
                <w:sz w:val="24"/>
                <w:szCs w:val="24"/>
              </w:rPr>
              <w:t>.</w:t>
            </w:r>
          </w:p>
        </w:tc>
      </w:tr>
      <w:tr w:rsidR="00B60085" w:rsidRPr="008D5C36" w14:paraId="1B555E38" w14:textId="77777777" w:rsidTr="00B60085">
        <w:tc>
          <w:tcPr>
            <w:tcW w:w="889" w:type="dxa"/>
            <w:vAlign w:val="center"/>
          </w:tcPr>
          <w:p w14:paraId="74A6A0C1" w14:textId="77777777" w:rsidR="00B60085" w:rsidRPr="00B60085" w:rsidRDefault="00B60085" w:rsidP="002F6F66">
            <w:pPr>
              <w:shd w:val="clear" w:color="auto" w:fill="FFFFFF"/>
              <w:autoSpaceDE w:val="0"/>
              <w:autoSpaceDN w:val="0"/>
              <w:adjustRightInd w:val="0"/>
              <w:ind w:right="-40"/>
              <w:jc w:val="center"/>
              <w:rPr>
                <w:rFonts w:ascii="Times New Roman" w:eastAsia="Times New Roman" w:hAnsi="Times New Roman" w:cs="Times New Roman"/>
                <w:color w:val="FF0000"/>
                <w:sz w:val="24"/>
                <w:szCs w:val="24"/>
              </w:rPr>
            </w:pPr>
            <w:r w:rsidRPr="00B60085">
              <w:rPr>
                <w:rFonts w:ascii="Times New Roman" w:eastAsia="Times New Roman" w:hAnsi="Times New Roman" w:cs="Times New Roman"/>
                <w:color w:val="FF0000"/>
                <w:sz w:val="24"/>
                <w:szCs w:val="24"/>
              </w:rPr>
              <w:t>1.25</w:t>
            </w:r>
          </w:p>
        </w:tc>
        <w:tc>
          <w:tcPr>
            <w:tcW w:w="3118" w:type="dxa"/>
            <w:vAlign w:val="center"/>
          </w:tcPr>
          <w:p w14:paraId="377203A0" w14:textId="77777777" w:rsidR="00B60085" w:rsidRPr="00B60085" w:rsidRDefault="00B60085" w:rsidP="00B60085">
            <w:pPr>
              <w:shd w:val="clear" w:color="auto" w:fill="FFFFFF"/>
              <w:autoSpaceDE w:val="0"/>
              <w:autoSpaceDN w:val="0"/>
              <w:adjustRightInd w:val="0"/>
              <w:spacing w:line="276" w:lineRule="auto"/>
              <w:ind w:right="-40"/>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Школа искусств</w:t>
            </w:r>
          </w:p>
        </w:tc>
        <w:tc>
          <w:tcPr>
            <w:tcW w:w="1843" w:type="dxa"/>
            <w:vAlign w:val="center"/>
          </w:tcPr>
          <w:p w14:paraId="2C01E02D"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200 учащихся</w:t>
            </w:r>
          </w:p>
        </w:tc>
        <w:tc>
          <w:tcPr>
            <w:tcW w:w="1843" w:type="dxa"/>
            <w:vAlign w:val="center"/>
          </w:tcPr>
          <w:p w14:paraId="5F01EA06" w14:textId="77777777" w:rsidR="00B60085" w:rsidRPr="00B60085" w:rsidRDefault="00B60085" w:rsidP="00B60085">
            <w:pPr>
              <w:shd w:val="clear" w:color="auto" w:fill="FFFFFF"/>
              <w:autoSpaceDE w:val="0"/>
              <w:autoSpaceDN w:val="0"/>
              <w:adjustRightInd w:val="0"/>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п. Родники</w:t>
            </w:r>
          </w:p>
        </w:tc>
        <w:tc>
          <w:tcPr>
            <w:tcW w:w="826" w:type="dxa"/>
            <w:vAlign w:val="center"/>
          </w:tcPr>
          <w:p w14:paraId="677BD38D"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r w:rsidRPr="00B60085">
              <w:rPr>
                <w:rFonts w:ascii="Times New Roman" w:eastAsia="Times New Roman" w:hAnsi="Times New Roman" w:cs="Times New Roman"/>
                <w:sz w:val="24"/>
                <w:szCs w:val="24"/>
              </w:rPr>
              <w:t>М</w:t>
            </w:r>
          </w:p>
        </w:tc>
        <w:tc>
          <w:tcPr>
            <w:tcW w:w="1266" w:type="dxa"/>
            <w:vAlign w:val="center"/>
          </w:tcPr>
          <w:p w14:paraId="146FAD3B" w14:textId="77777777" w:rsidR="00B60085" w:rsidRPr="00B60085" w:rsidRDefault="00B60085" w:rsidP="00B60085">
            <w:pPr>
              <w:spacing w:line="276" w:lineRule="auto"/>
              <w:ind w:right="-40"/>
              <w:jc w:val="center"/>
              <w:rPr>
                <w:rFonts w:ascii="Times New Roman" w:eastAsia="Times New Roman" w:hAnsi="Times New Roman" w:cs="Times New Roman"/>
                <w:sz w:val="24"/>
                <w:szCs w:val="24"/>
              </w:rPr>
            </w:pPr>
            <w:proofErr w:type="spellStart"/>
            <w:r w:rsidRPr="00B60085">
              <w:rPr>
                <w:rFonts w:ascii="Times New Roman" w:eastAsia="Times New Roman" w:hAnsi="Times New Roman" w:cs="Times New Roman"/>
                <w:sz w:val="24"/>
                <w:szCs w:val="24"/>
              </w:rPr>
              <w:t>Проектир</w:t>
            </w:r>
            <w:proofErr w:type="spellEnd"/>
            <w:r w:rsidRPr="00B60085">
              <w:rPr>
                <w:rFonts w:ascii="Times New Roman" w:eastAsia="Times New Roman" w:hAnsi="Times New Roman" w:cs="Times New Roman"/>
                <w:sz w:val="24"/>
                <w:szCs w:val="24"/>
              </w:rPr>
              <w:t>.</w:t>
            </w:r>
          </w:p>
        </w:tc>
      </w:tr>
      <w:tr w:rsidR="00D36F4A" w:rsidRPr="008D5C36" w14:paraId="31929420" w14:textId="77777777" w:rsidTr="00B60085">
        <w:tc>
          <w:tcPr>
            <w:tcW w:w="9785" w:type="dxa"/>
            <w:gridSpan w:val="6"/>
            <w:vAlign w:val="center"/>
          </w:tcPr>
          <w:p w14:paraId="350C3D25" w14:textId="77777777" w:rsidR="00D36F4A" w:rsidRPr="008D5C36" w:rsidRDefault="00D36F4A" w:rsidP="00F1278C">
            <w:pPr>
              <w:jc w:val="center"/>
              <w:rPr>
                <w:rFonts w:ascii="Times New Roman" w:hAnsi="Times New Roman" w:cs="Times New Roman"/>
                <w:sz w:val="24"/>
                <w:szCs w:val="24"/>
                <w:highlight w:val="yellow"/>
              </w:rPr>
            </w:pPr>
            <w:r w:rsidRPr="00D46223">
              <w:rPr>
                <w:rFonts w:ascii="Times New Roman" w:hAnsi="Times New Roman" w:cs="Times New Roman"/>
                <w:b/>
                <w:sz w:val="24"/>
                <w:szCs w:val="24"/>
              </w:rPr>
              <w:t>1</w:t>
            </w:r>
            <w:r w:rsidR="00F1278C">
              <w:rPr>
                <w:rFonts w:ascii="Times New Roman" w:hAnsi="Times New Roman" w:cs="Times New Roman"/>
                <w:b/>
                <w:sz w:val="24"/>
                <w:szCs w:val="24"/>
              </w:rPr>
              <w:t>2</w:t>
            </w:r>
            <w:r w:rsidRPr="00D46223">
              <w:rPr>
                <w:rFonts w:ascii="Times New Roman" w:hAnsi="Times New Roman" w:cs="Times New Roman"/>
                <w:b/>
                <w:sz w:val="24"/>
                <w:szCs w:val="24"/>
              </w:rPr>
              <w:t>. Объекты теплоснабжения</w:t>
            </w:r>
          </w:p>
        </w:tc>
      </w:tr>
      <w:tr w:rsidR="00703B23" w:rsidRPr="008D5C36" w14:paraId="1DEB2B35" w14:textId="77777777" w:rsidTr="005E6B8C">
        <w:tc>
          <w:tcPr>
            <w:tcW w:w="889" w:type="dxa"/>
            <w:vAlign w:val="center"/>
          </w:tcPr>
          <w:p w14:paraId="5F4967BD" w14:textId="77777777" w:rsidR="00703B23" w:rsidRPr="00703B23" w:rsidRDefault="00703B23" w:rsidP="00703B23">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703B23">
              <w:rPr>
                <w:rFonts w:ascii="Times New Roman" w:hAnsi="Times New Roman" w:cs="Times New Roman"/>
                <w:color w:val="FF0000"/>
                <w:sz w:val="24"/>
                <w:szCs w:val="24"/>
              </w:rPr>
              <w:t>12.8</w:t>
            </w:r>
          </w:p>
        </w:tc>
        <w:tc>
          <w:tcPr>
            <w:tcW w:w="3118" w:type="dxa"/>
            <w:vAlign w:val="center"/>
          </w:tcPr>
          <w:p w14:paraId="1E1DAEE1" w14:textId="77777777" w:rsidR="00703B23" w:rsidRPr="00703B23" w:rsidRDefault="00703B23" w:rsidP="00703B23">
            <w:pPr>
              <w:shd w:val="clear" w:color="auto" w:fill="FFFFFF"/>
              <w:autoSpaceDE w:val="0"/>
              <w:autoSpaceDN w:val="0"/>
              <w:adjustRightInd w:val="0"/>
              <w:spacing w:line="276" w:lineRule="auto"/>
              <w:rPr>
                <w:rFonts w:ascii="Times New Roman" w:hAnsi="Times New Roman" w:cs="Times New Roman"/>
                <w:sz w:val="24"/>
                <w:szCs w:val="24"/>
              </w:rPr>
            </w:pPr>
            <w:r w:rsidRPr="00703B23">
              <w:rPr>
                <w:rFonts w:ascii="Times New Roman" w:hAnsi="Times New Roman" w:cs="Times New Roman"/>
                <w:sz w:val="24"/>
                <w:szCs w:val="24"/>
              </w:rPr>
              <w:t>Котельная (№1)</w:t>
            </w:r>
          </w:p>
        </w:tc>
        <w:tc>
          <w:tcPr>
            <w:tcW w:w="1843" w:type="dxa"/>
            <w:vAlign w:val="center"/>
          </w:tcPr>
          <w:p w14:paraId="73CAB2D2" w14:textId="77777777" w:rsidR="00703B23" w:rsidRPr="00703B23" w:rsidRDefault="00703B23" w:rsidP="00703B23">
            <w:pPr>
              <w:shd w:val="clear" w:color="auto" w:fill="FFFFFF"/>
              <w:autoSpaceDE w:val="0"/>
              <w:autoSpaceDN w:val="0"/>
              <w:adjustRightInd w:val="0"/>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0,540 Гкал/ч</w:t>
            </w:r>
          </w:p>
        </w:tc>
        <w:tc>
          <w:tcPr>
            <w:tcW w:w="1843" w:type="dxa"/>
            <w:vAlign w:val="center"/>
          </w:tcPr>
          <w:p w14:paraId="423B0E43" w14:textId="77777777" w:rsidR="00703B23" w:rsidRPr="00703B23" w:rsidRDefault="00703B23" w:rsidP="00703B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703B23">
              <w:rPr>
                <w:rFonts w:ascii="Times New Roman" w:hAnsi="Times New Roman" w:cs="Times New Roman"/>
                <w:sz w:val="24"/>
                <w:szCs w:val="24"/>
              </w:rPr>
              <w:t>п. Родники</w:t>
            </w:r>
          </w:p>
        </w:tc>
        <w:tc>
          <w:tcPr>
            <w:tcW w:w="826" w:type="dxa"/>
            <w:vAlign w:val="center"/>
          </w:tcPr>
          <w:p w14:paraId="6E9EF070" w14:textId="77777777"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М</w:t>
            </w:r>
          </w:p>
        </w:tc>
        <w:tc>
          <w:tcPr>
            <w:tcW w:w="1266" w:type="dxa"/>
            <w:vAlign w:val="center"/>
          </w:tcPr>
          <w:p w14:paraId="627AD932" w14:textId="77777777" w:rsidR="00703B23" w:rsidRPr="00703B23" w:rsidRDefault="00703B23" w:rsidP="00703B23">
            <w:pPr>
              <w:spacing w:line="276" w:lineRule="auto"/>
              <w:jc w:val="center"/>
              <w:rPr>
                <w:rFonts w:ascii="Times New Roman" w:hAnsi="Times New Roman" w:cs="Times New Roman"/>
                <w:sz w:val="24"/>
                <w:szCs w:val="24"/>
              </w:rPr>
            </w:pPr>
            <w:proofErr w:type="spellStart"/>
            <w:r w:rsidRPr="00703B23">
              <w:rPr>
                <w:rFonts w:ascii="Times New Roman" w:hAnsi="Times New Roman" w:cs="Times New Roman"/>
                <w:sz w:val="24"/>
                <w:szCs w:val="24"/>
              </w:rPr>
              <w:t>Проектир</w:t>
            </w:r>
            <w:proofErr w:type="spellEnd"/>
            <w:r w:rsidRPr="00703B23">
              <w:rPr>
                <w:rFonts w:ascii="Times New Roman" w:hAnsi="Times New Roman" w:cs="Times New Roman"/>
                <w:sz w:val="24"/>
                <w:szCs w:val="24"/>
              </w:rPr>
              <w:t>.</w:t>
            </w:r>
          </w:p>
        </w:tc>
      </w:tr>
      <w:tr w:rsidR="00703B23" w:rsidRPr="008D5C36" w14:paraId="6F6C6139" w14:textId="77777777" w:rsidTr="005E6B8C">
        <w:tc>
          <w:tcPr>
            <w:tcW w:w="889" w:type="dxa"/>
            <w:vAlign w:val="center"/>
          </w:tcPr>
          <w:p w14:paraId="61E55423" w14:textId="77777777" w:rsidR="00703B23" w:rsidRPr="00703B23" w:rsidRDefault="00703B23" w:rsidP="00703B23">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703B23">
              <w:rPr>
                <w:rFonts w:ascii="Times New Roman" w:hAnsi="Times New Roman" w:cs="Times New Roman"/>
                <w:color w:val="FF0000"/>
                <w:sz w:val="24"/>
                <w:szCs w:val="24"/>
              </w:rPr>
              <w:t>12.11</w:t>
            </w:r>
          </w:p>
        </w:tc>
        <w:tc>
          <w:tcPr>
            <w:tcW w:w="3118" w:type="dxa"/>
            <w:vAlign w:val="center"/>
          </w:tcPr>
          <w:p w14:paraId="35D9B249" w14:textId="77777777" w:rsidR="00703B23" w:rsidRPr="00703B23" w:rsidRDefault="00703B23" w:rsidP="00703B23">
            <w:pPr>
              <w:shd w:val="clear" w:color="auto" w:fill="FFFFFF"/>
              <w:autoSpaceDE w:val="0"/>
              <w:autoSpaceDN w:val="0"/>
              <w:adjustRightInd w:val="0"/>
              <w:spacing w:line="276" w:lineRule="auto"/>
              <w:rPr>
                <w:rFonts w:ascii="Times New Roman" w:hAnsi="Times New Roman" w:cs="Times New Roman"/>
                <w:sz w:val="24"/>
                <w:szCs w:val="24"/>
              </w:rPr>
            </w:pPr>
            <w:r w:rsidRPr="00703B23">
              <w:rPr>
                <w:rFonts w:ascii="Times New Roman" w:hAnsi="Times New Roman" w:cs="Times New Roman"/>
                <w:sz w:val="24"/>
                <w:szCs w:val="24"/>
              </w:rPr>
              <w:t>Котельная (№4)</w:t>
            </w:r>
          </w:p>
        </w:tc>
        <w:tc>
          <w:tcPr>
            <w:tcW w:w="1843" w:type="dxa"/>
            <w:vAlign w:val="center"/>
          </w:tcPr>
          <w:p w14:paraId="7B995FC0" w14:textId="77777777" w:rsidR="00703B23" w:rsidRPr="00703B23" w:rsidRDefault="00703B23" w:rsidP="00703B23">
            <w:pPr>
              <w:spacing w:line="276" w:lineRule="auto"/>
              <w:jc w:val="center"/>
              <w:rPr>
                <w:rFonts w:ascii="Times New Roman" w:hAnsi="Times New Roman" w:cs="Times New Roman"/>
              </w:rPr>
            </w:pPr>
            <w:r w:rsidRPr="00703B23">
              <w:rPr>
                <w:rFonts w:ascii="Times New Roman" w:hAnsi="Times New Roman" w:cs="Times New Roman"/>
                <w:sz w:val="24"/>
                <w:szCs w:val="24"/>
              </w:rPr>
              <w:t>1,000 Гкал/ч</w:t>
            </w:r>
          </w:p>
        </w:tc>
        <w:tc>
          <w:tcPr>
            <w:tcW w:w="1843" w:type="dxa"/>
            <w:vAlign w:val="center"/>
          </w:tcPr>
          <w:p w14:paraId="45FB42A9" w14:textId="77777777" w:rsidR="00703B23" w:rsidRPr="00703B23" w:rsidRDefault="00703B23" w:rsidP="00703B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703B23">
              <w:rPr>
                <w:rFonts w:ascii="Times New Roman" w:hAnsi="Times New Roman" w:cs="Times New Roman"/>
                <w:sz w:val="24"/>
                <w:szCs w:val="24"/>
              </w:rPr>
              <w:t>п. Родники</w:t>
            </w:r>
          </w:p>
        </w:tc>
        <w:tc>
          <w:tcPr>
            <w:tcW w:w="826" w:type="dxa"/>
            <w:vAlign w:val="center"/>
          </w:tcPr>
          <w:p w14:paraId="53391540" w14:textId="77777777"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М</w:t>
            </w:r>
          </w:p>
        </w:tc>
        <w:tc>
          <w:tcPr>
            <w:tcW w:w="1266" w:type="dxa"/>
            <w:vAlign w:val="center"/>
          </w:tcPr>
          <w:p w14:paraId="4FF11982" w14:textId="77777777" w:rsidR="00703B23" w:rsidRPr="00703B23" w:rsidRDefault="00703B23" w:rsidP="00703B23">
            <w:pPr>
              <w:spacing w:line="276" w:lineRule="auto"/>
              <w:jc w:val="center"/>
              <w:rPr>
                <w:rFonts w:ascii="Times New Roman" w:hAnsi="Times New Roman" w:cs="Times New Roman"/>
                <w:sz w:val="24"/>
                <w:szCs w:val="24"/>
              </w:rPr>
            </w:pPr>
            <w:proofErr w:type="spellStart"/>
            <w:r w:rsidRPr="00703B23">
              <w:rPr>
                <w:rFonts w:ascii="Times New Roman" w:hAnsi="Times New Roman" w:cs="Times New Roman"/>
                <w:sz w:val="24"/>
                <w:szCs w:val="24"/>
              </w:rPr>
              <w:t>Проектир</w:t>
            </w:r>
            <w:proofErr w:type="spellEnd"/>
            <w:r w:rsidRPr="00703B23">
              <w:rPr>
                <w:rFonts w:ascii="Times New Roman" w:hAnsi="Times New Roman" w:cs="Times New Roman"/>
                <w:sz w:val="24"/>
                <w:szCs w:val="24"/>
              </w:rPr>
              <w:t>.</w:t>
            </w:r>
          </w:p>
        </w:tc>
      </w:tr>
      <w:tr w:rsidR="00703B23" w:rsidRPr="008D5C36" w14:paraId="216F0B48" w14:textId="77777777" w:rsidTr="005E6B8C">
        <w:tc>
          <w:tcPr>
            <w:tcW w:w="889" w:type="dxa"/>
            <w:vAlign w:val="center"/>
          </w:tcPr>
          <w:p w14:paraId="2BDAAF1C" w14:textId="77777777" w:rsidR="00703B23" w:rsidRPr="00703B23" w:rsidRDefault="00703B23" w:rsidP="00703B23">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703B23">
              <w:rPr>
                <w:rFonts w:ascii="Times New Roman" w:hAnsi="Times New Roman" w:cs="Times New Roman"/>
                <w:color w:val="FF0000"/>
                <w:sz w:val="24"/>
                <w:szCs w:val="24"/>
              </w:rPr>
              <w:t>12.12</w:t>
            </w:r>
          </w:p>
        </w:tc>
        <w:tc>
          <w:tcPr>
            <w:tcW w:w="3118" w:type="dxa"/>
            <w:vAlign w:val="center"/>
          </w:tcPr>
          <w:p w14:paraId="7F7C921F" w14:textId="77777777" w:rsidR="00703B23" w:rsidRPr="00703B23" w:rsidRDefault="00703B23" w:rsidP="00703B23">
            <w:pPr>
              <w:shd w:val="clear" w:color="auto" w:fill="FFFFFF"/>
              <w:autoSpaceDE w:val="0"/>
              <w:autoSpaceDN w:val="0"/>
              <w:adjustRightInd w:val="0"/>
              <w:spacing w:line="276" w:lineRule="auto"/>
              <w:rPr>
                <w:rFonts w:ascii="Times New Roman" w:hAnsi="Times New Roman" w:cs="Times New Roman"/>
                <w:sz w:val="24"/>
                <w:szCs w:val="24"/>
              </w:rPr>
            </w:pPr>
            <w:r w:rsidRPr="00703B23">
              <w:rPr>
                <w:rFonts w:ascii="Times New Roman" w:hAnsi="Times New Roman" w:cs="Times New Roman"/>
                <w:sz w:val="24"/>
                <w:szCs w:val="24"/>
              </w:rPr>
              <w:t>Котельная (№5)</w:t>
            </w:r>
          </w:p>
        </w:tc>
        <w:tc>
          <w:tcPr>
            <w:tcW w:w="1843" w:type="dxa"/>
            <w:vAlign w:val="center"/>
          </w:tcPr>
          <w:p w14:paraId="68FE9E01" w14:textId="77777777" w:rsidR="00703B23" w:rsidRPr="00703B23" w:rsidRDefault="00703B23" w:rsidP="00703B23">
            <w:pPr>
              <w:spacing w:line="276" w:lineRule="auto"/>
              <w:jc w:val="center"/>
              <w:rPr>
                <w:rFonts w:ascii="Times New Roman" w:hAnsi="Times New Roman" w:cs="Times New Roman"/>
              </w:rPr>
            </w:pPr>
            <w:r w:rsidRPr="00703B23">
              <w:rPr>
                <w:rFonts w:ascii="Times New Roman" w:hAnsi="Times New Roman" w:cs="Times New Roman"/>
                <w:sz w:val="24"/>
                <w:szCs w:val="24"/>
              </w:rPr>
              <w:t>0,400 Гкал/ч</w:t>
            </w:r>
          </w:p>
        </w:tc>
        <w:tc>
          <w:tcPr>
            <w:tcW w:w="1843" w:type="dxa"/>
            <w:vAlign w:val="center"/>
          </w:tcPr>
          <w:p w14:paraId="0B007830" w14:textId="77777777" w:rsidR="00703B23" w:rsidRPr="00703B23" w:rsidRDefault="00703B23" w:rsidP="00703B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703B23">
              <w:rPr>
                <w:rFonts w:ascii="Times New Roman" w:hAnsi="Times New Roman" w:cs="Times New Roman"/>
                <w:sz w:val="24"/>
                <w:szCs w:val="24"/>
              </w:rPr>
              <w:t>п. Родники</w:t>
            </w:r>
          </w:p>
        </w:tc>
        <w:tc>
          <w:tcPr>
            <w:tcW w:w="826" w:type="dxa"/>
            <w:vAlign w:val="center"/>
          </w:tcPr>
          <w:p w14:paraId="2C0F8B87" w14:textId="77777777"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М</w:t>
            </w:r>
          </w:p>
        </w:tc>
        <w:tc>
          <w:tcPr>
            <w:tcW w:w="1266" w:type="dxa"/>
            <w:vAlign w:val="center"/>
          </w:tcPr>
          <w:p w14:paraId="6B687575" w14:textId="77777777" w:rsidR="00703B23" w:rsidRPr="00703B23" w:rsidRDefault="00703B23" w:rsidP="00703B23">
            <w:pPr>
              <w:spacing w:line="276" w:lineRule="auto"/>
              <w:jc w:val="center"/>
              <w:rPr>
                <w:rFonts w:ascii="Times New Roman" w:hAnsi="Times New Roman" w:cs="Times New Roman"/>
                <w:sz w:val="24"/>
                <w:szCs w:val="24"/>
              </w:rPr>
            </w:pPr>
            <w:proofErr w:type="spellStart"/>
            <w:r w:rsidRPr="00703B23">
              <w:rPr>
                <w:rFonts w:ascii="Times New Roman" w:hAnsi="Times New Roman" w:cs="Times New Roman"/>
                <w:sz w:val="24"/>
                <w:szCs w:val="24"/>
              </w:rPr>
              <w:t>Проектир</w:t>
            </w:r>
            <w:proofErr w:type="spellEnd"/>
            <w:r w:rsidRPr="00703B23">
              <w:rPr>
                <w:rFonts w:ascii="Times New Roman" w:hAnsi="Times New Roman" w:cs="Times New Roman"/>
                <w:sz w:val="24"/>
                <w:szCs w:val="24"/>
              </w:rPr>
              <w:t>.</w:t>
            </w:r>
          </w:p>
        </w:tc>
      </w:tr>
      <w:tr w:rsidR="00703B23" w:rsidRPr="008D5C36" w14:paraId="5BD403A3" w14:textId="77777777" w:rsidTr="005E6B8C">
        <w:tc>
          <w:tcPr>
            <w:tcW w:w="889" w:type="dxa"/>
            <w:vAlign w:val="center"/>
          </w:tcPr>
          <w:p w14:paraId="3C1093B6" w14:textId="77777777" w:rsidR="00703B23" w:rsidRPr="00703B23" w:rsidRDefault="00703B23" w:rsidP="00703B23">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703B23">
              <w:rPr>
                <w:rFonts w:ascii="Times New Roman" w:hAnsi="Times New Roman" w:cs="Times New Roman"/>
                <w:color w:val="FF0000"/>
                <w:sz w:val="24"/>
                <w:szCs w:val="24"/>
              </w:rPr>
              <w:t>12.13</w:t>
            </w:r>
          </w:p>
        </w:tc>
        <w:tc>
          <w:tcPr>
            <w:tcW w:w="3118" w:type="dxa"/>
            <w:vAlign w:val="center"/>
          </w:tcPr>
          <w:p w14:paraId="62FF7CB0" w14:textId="77777777" w:rsidR="00703B23" w:rsidRPr="00703B23" w:rsidRDefault="00703B23" w:rsidP="00703B23">
            <w:pPr>
              <w:shd w:val="clear" w:color="auto" w:fill="FFFFFF"/>
              <w:autoSpaceDE w:val="0"/>
              <w:autoSpaceDN w:val="0"/>
              <w:adjustRightInd w:val="0"/>
              <w:spacing w:line="276" w:lineRule="auto"/>
              <w:rPr>
                <w:rFonts w:ascii="Times New Roman" w:hAnsi="Times New Roman" w:cs="Times New Roman"/>
                <w:sz w:val="24"/>
                <w:szCs w:val="24"/>
              </w:rPr>
            </w:pPr>
            <w:r w:rsidRPr="00703B23">
              <w:rPr>
                <w:rFonts w:ascii="Times New Roman" w:hAnsi="Times New Roman" w:cs="Times New Roman"/>
                <w:sz w:val="24"/>
                <w:szCs w:val="24"/>
              </w:rPr>
              <w:t>Котельная (№6)</w:t>
            </w:r>
          </w:p>
        </w:tc>
        <w:tc>
          <w:tcPr>
            <w:tcW w:w="1843" w:type="dxa"/>
            <w:vAlign w:val="center"/>
          </w:tcPr>
          <w:p w14:paraId="7E5F6864" w14:textId="77777777" w:rsidR="00703B23" w:rsidRPr="00703B23" w:rsidRDefault="00703B23" w:rsidP="00703B23">
            <w:pPr>
              <w:spacing w:line="276" w:lineRule="auto"/>
              <w:jc w:val="center"/>
              <w:rPr>
                <w:rFonts w:ascii="Times New Roman" w:hAnsi="Times New Roman" w:cs="Times New Roman"/>
              </w:rPr>
            </w:pPr>
            <w:r w:rsidRPr="00703B23">
              <w:rPr>
                <w:rFonts w:ascii="Times New Roman" w:hAnsi="Times New Roman" w:cs="Times New Roman"/>
                <w:sz w:val="24"/>
                <w:szCs w:val="24"/>
              </w:rPr>
              <w:t>1,000 Гкал/ч</w:t>
            </w:r>
          </w:p>
        </w:tc>
        <w:tc>
          <w:tcPr>
            <w:tcW w:w="1843" w:type="dxa"/>
            <w:vAlign w:val="center"/>
          </w:tcPr>
          <w:p w14:paraId="2D34B938" w14:textId="77777777" w:rsidR="00703B23" w:rsidRPr="00703B23" w:rsidRDefault="00703B23" w:rsidP="00703B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703B23">
              <w:rPr>
                <w:rFonts w:ascii="Times New Roman" w:hAnsi="Times New Roman" w:cs="Times New Roman"/>
                <w:sz w:val="24"/>
                <w:szCs w:val="24"/>
              </w:rPr>
              <w:t>п. Родники</w:t>
            </w:r>
          </w:p>
        </w:tc>
        <w:tc>
          <w:tcPr>
            <w:tcW w:w="826" w:type="dxa"/>
            <w:vAlign w:val="center"/>
          </w:tcPr>
          <w:p w14:paraId="5AB25A9B" w14:textId="77777777"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М</w:t>
            </w:r>
          </w:p>
        </w:tc>
        <w:tc>
          <w:tcPr>
            <w:tcW w:w="1266" w:type="dxa"/>
            <w:vAlign w:val="center"/>
          </w:tcPr>
          <w:p w14:paraId="074ACE2B" w14:textId="77777777" w:rsidR="00703B23" w:rsidRPr="00703B23" w:rsidRDefault="00703B23" w:rsidP="00703B23">
            <w:pPr>
              <w:spacing w:line="276" w:lineRule="auto"/>
              <w:jc w:val="center"/>
              <w:rPr>
                <w:rFonts w:ascii="Times New Roman" w:hAnsi="Times New Roman" w:cs="Times New Roman"/>
                <w:sz w:val="24"/>
                <w:szCs w:val="24"/>
              </w:rPr>
            </w:pPr>
            <w:proofErr w:type="spellStart"/>
            <w:r w:rsidRPr="00703B23">
              <w:rPr>
                <w:rFonts w:ascii="Times New Roman" w:hAnsi="Times New Roman" w:cs="Times New Roman"/>
                <w:sz w:val="24"/>
                <w:szCs w:val="24"/>
              </w:rPr>
              <w:t>Проектир</w:t>
            </w:r>
            <w:proofErr w:type="spellEnd"/>
            <w:r w:rsidRPr="00703B23">
              <w:rPr>
                <w:rFonts w:ascii="Times New Roman" w:hAnsi="Times New Roman" w:cs="Times New Roman"/>
                <w:sz w:val="24"/>
                <w:szCs w:val="24"/>
              </w:rPr>
              <w:t>.</w:t>
            </w:r>
          </w:p>
        </w:tc>
      </w:tr>
      <w:tr w:rsidR="00703B23" w:rsidRPr="008D5C36" w14:paraId="4DEC560F" w14:textId="77777777" w:rsidTr="005E6B8C">
        <w:tc>
          <w:tcPr>
            <w:tcW w:w="889" w:type="dxa"/>
            <w:vAlign w:val="center"/>
          </w:tcPr>
          <w:p w14:paraId="6F9C7102" w14:textId="77777777" w:rsidR="00703B23" w:rsidRPr="00703B23" w:rsidRDefault="00703B23" w:rsidP="00703B23">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703B23">
              <w:rPr>
                <w:rFonts w:ascii="Times New Roman" w:hAnsi="Times New Roman" w:cs="Times New Roman"/>
                <w:color w:val="FF0000"/>
                <w:sz w:val="24"/>
                <w:szCs w:val="24"/>
              </w:rPr>
              <w:t>12.14</w:t>
            </w:r>
          </w:p>
        </w:tc>
        <w:tc>
          <w:tcPr>
            <w:tcW w:w="3118" w:type="dxa"/>
            <w:vAlign w:val="center"/>
          </w:tcPr>
          <w:p w14:paraId="5FA85009" w14:textId="77777777" w:rsidR="00703B23" w:rsidRPr="00703B23" w:rsidRDefault="00703B23" w:rsidP="00703B23">
            <w:pPr>
              <w:shd w:val="clear" w:color="auto" w:fill="FFFFFF"/>
              <w:autoSpaceDE w:val="0"/>
              <w:autoSpaceDN w:val="0"/>
              <w:adjustRightInd w:val="0"/>
              <w:spacing w:line="276" w:lineRule="auto"/>
              <w:rPr>
                <w:rFonts w:ascii="Times New Roman" w:hAnsi="Times New Roman" w:cs="Times New Roman"/>
                <w:sz w:val="24"/>
                <w:szCs w:val="24"/>
              </w:rPr>
            </w:pPr>
            <w:r w:rsidRPr="00703B23">
              <w:rPr>
                <w:rFonts w:ascii="Times New Roman" w:hAnsi="Times New Roman" w:cs="Times New Roman"/>
                <w:sz w:val="24"/>
                <w:szCs w:val="24"/>
              </w:rPr>
              <w:t>Котельная (№7)</w:t>
            </w:r>
          </w:p>
        </w:tc>
        <w:tc>
          <w:tcPr>
            <w:tcW w:w="1843" w:type="dxa"/>
            <w:vAlign w:val="center"/>
          </w:tcPr>
          <w:p w14:paraId="57136247" w14:textId="77777777" w:rsidR="00703B23" w:rsidRPr="00703B23" w:rsidRDefault="00703B23" w:rsidP="00703B23">
            <w:pPr>
              <w:spacing w:line="276" w:lineRule="auto"/>
              <w:jc w:val="center"/>
              <w:rPr>
                <w:rFonts w:ascii="Times New Roman" w:hAnsi="Times New Roman" w:cs="Times New Roman"/>
              </w:rPr>
            </w:pPr>
            <w:r w:rsidRPr="00703B23">
              <w:rPr>
                <w:rFonts w:ascii="Times New Roman" w:hAnsi="Times New Roman" w:cs="Times New Roman"/>
                <w:sz w:val="24"/>
                <w:szCs w:val="24"/>
              </w:rPr>
              <w:t>0,540 Гкал/ч</w:t>
            </w:r>
          </w:p>
        </w:tc>
        <w:tc>
          <w:tcPr>
            <w:tcW w:w="1843" w:type="dxa"/>
            <w:vAlign w:val="center"/>
          </w:tcPr>
          <w:p w14:paraId="1DAE250C" w14:textId="77777777" w:rsidR="00703B23" w:rsidRPr="00703B23" w:rsidRDefault="00703B23" w:rsidP="00703B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703B23">
              <w:rPr>
                <w:rFonts w:ascii="Times New Roman" w:hAnsi="Times New Roman" w:cs="Times New Roman"/>
                <w:sz w:val="24"/>
                <w:szCs w:val="24"/>
              </w:rPr>
              <w:t>п. Родники</w:t>
            </w:r>
          </w:p>
        </w:tc>
        <w:tc>
          <w:tcPr>
            <w:tcW w:w="826" w:type="dxa"/>
            <w:vAlign w:val="center"/>
          </w:tcPr>
          <w:p w14:paraId="3CCFFC60" w14:textId="77777777"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М</w:t>
            </w:r>
          </w:p>
        </w:tc>
        <w:tc>
          <w:tcPr>
            <w:tcW w:w="1266" w:type="dxa"/>
            <w:vAlign w:val="center"/>
          </w:tcPr>
          <w:p w14:paraId="1211BF80" w14:textId="77777777" w:rsidR="00703B23" w:rsidRPr="00703B23" w:rsidRDefault="00703B23" w:rsidP="00703B23">
            <w:pPr>
              <w:spacing w:line="276" w:lineRule="auto"/>
              <w:jc w:val="center"/>
              <w:rPr>
                <w:rFonts w:ascii="Times New Roman" w:hAnsi="Times New Roman" w:cs="Times New Roman"/>
                <w:sz w:val="24"/>
                <w:szCs w:val="24"/>
              </w:rPr>
            </w:pPr>
            <w:proofErr w:type="spellStart"/>
            <w:r w:rsidRPr="00703B23">
              <w:rPr>
                <w:rFonts w:ascii="Times New Roman" w:hAnsi="Times New Roman" w:cs="Times New Roman"/>
                <w:sz w:val="24"/>
                <w:szCs w:val="24"/>
              </w:rPr>
              <w:t>Проектир</w:t>
            </w:r>
            <w:proofErr w:type="spellEnd"/>
            <w:r w:rsidRPr="00703B23">
              <w:rPr>
                <w:rFonts w:ascii="Times New Roman" w:hAnsi="Times New Roman" w:cs="Times New Roman"/>
                <w:sz w:val="24"/>
                <w:szCs w:val="24"/>
              </w:rPr>
              <w:t>.</w:t>
            </w:r>
          </w:p>
        </w:tc>
      </w:tr>
      <w:tr w:rsidR="00703B23" w:rsidRPr="008D5C36" w14:paraId="3BE93C13" w14:textId="77777777" w:rsidTr="005E6B8C">
        <w:tc>
          <w:tcPr>
            <w:tcW w:w="889" w:type="dxa"/>
            <w:vAlign w:val="center"/>
          </w:tcPr>
          <w:p w14:paraId="7EAE5F01" w14:textId="77777777" w:rsidR="00703B23" w:rsidRPr="00703B23" w:rsidRDefault="00703B23" w:rsidP="00703B23">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703B23">
              <w:rPr>
                <w:rFonts w:ascii="Times New Roman" w:hAnsi="Times New Roman" w:cs="Times New Roman"/>
                <w:color w:val="FF0000"/>
                <w:sz w:val="24"/>
                <w:szCs w:val="24"/>
              </w:rPr>
              <w:t>12.15</w:t>
            </w:r>
          </w:p>
        </w:tc>
        <w:tc>
          <w:tcPr>
            <w:tcW w:w="3118" w:type="dxa"/>
            <w:vAlign w:val="center"/>
          </w:tcPr>
          <w:p w14:paraId="027F963D" w14:textId="77777777" w:rsidR="00703B23" w:rsidRPr="00703B23" w:rsidRDefault="00703B23" w:rsidP="00703B23">
            <w:pPr>
              <w:shd w:val="clear" w:color="auto" w:fill="FFFFFF"/>
              <w:autoSpaceDE w:val="0"/>
              <w:autoSpaceDN w:val="0"/>
              <w:adjustRightInd w:val="0"/>
              <w:spacing w:line="276" w:lineRule="auto"/>
              <w:rPr>
                <w:rFonts w:ascii="Times New Roman" w:hAnsi="Times New Roman" w:cs="Times New Roman"/>
                <w:sz w:val="24"/>
                <w:szCs w:val="24"/>
              </w:rPr>
            </w:pPr>
            <w:r w:rsidRPr="00703B23">
              <w:rPr>
                <w:rFonts w:ascii="Times New Roman" w:hAnsi="Times New Roman" w:cs="Times New Roman"/>
                <w:sz w:val="24"/>
                <w:szCs w:val="24"/>
              </w:rPr>
              <w:t>Котельная (№8)</w:t>
            </w:r>
          </w:p>
        </w:tc>
        <w:tc>
          <w:tcPr>
            <w:tcW w:w="1843" w:type="dxa"/>
            <w:vAlign w:val="center"/>
          </w:tcPr>
          <w:p w14:paraId="73B352C9" w14:textId="77777777" w:rsidR="00703B23" w:rsidRPr="00703B23" w:rsidRDefault="00703B23" w:rsidP="00703B23">
            <w:pPr>
              <w:spacing w:line="276" w:lineRule="auto"/>
              <w:jc w:val="center"/>
              <w:rPr>
                <w:rFonts w:ascii="Times New Roman" w:hAnsi="Times New Roman" w:cs="Times New Roman"/>
              </w:rPr>
            </w:pPr>
            <w:r w:rsidRPr="00703B23">
              <w:rPr>
                <w:rFonts w:ascii="Times New Roman" w:hAnsi="Times New Roman" w:cs="Times New Roman"/>
                <w:sz w:val="24"/>
                <w:szCs w:val="24"/>
              </w:rPr>
              <w:t>0,640 Гкал/ч</w:t>
            </w:r>
          </w:p>
        </w:tc>
        <w:tc>
          <w:tcPr>
            <w:tcW w:w="1843" w:type="dxa"/>
            <w:vAlign w:val="center"/>
          </w:tcPr>
          <w:p w14:paraId="417BE4CE" w14:textId="77777777" w:rsidR="00703B23" w:rsidRPr="00703B23" w:rsidRDefault="00703B23" w:rsidP="00703B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703B23">
              <w:rPr>
                <w:rFonts w:ascii="Times New Roman" w:hAnsi="Times New Roman" w:cs="Times New Roman"/>
                <w:sz w:val="24"/>
                <w:szCs w:val="24"/>
              </w:rPr>
              <w:t>п. Родники</w:t>
            </w:r>
          </w:p>
        </w:tc>
        <w:tc>
          <w:tcPr>
            <w:tcW w:w="826" w:type="dxa"/>
            <w:vAlign w:val="center"/>
          </w:tcPr>
          <w:p w14:paraId="49058016" w14:textId="77777777"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М</w:t>
            </w:r>
          </w:p>
        </w:tc>
        <w:tc>
          <w:tcPr>
            <w:tcW w:w="1266" w:type="dxa"/>
            <w:vAlign w:val="center"/>
          </w:tcPr>
          <w:p w14:paraId="730FB03E" w14:textId="77777777" w:rsidR="00703B23" w:rsidRPr="00703B23" w:rsidRDefault="00703B23" w:rsidP="00703B23">
            <w:pPr>
              <w:spacing w:line="276" w:lineRule="auto"/>
              <w:jc w:val="center"/>
              <w:rPr>
                <w:rFonts w:ascii="Times New Roman" w:hAnsi="Times New Roman" w:cs="Times New Roman"/>
                <w:sz w:val="24"/>
                <w:szCs w:val="24"/>
              </w:rPr>
            </w:pPr>
            <w:proofErr w:type="spellStart"/>
            <w:r w:rsidRPr="00703B23">
              <w:rPr>
                <w:rFonts w:ascii="Times New Roman" w:hAnsi="Times New Roman" w:cs="Times New Roman"/>
                <w:sz w:val="24"/>
                <w:szCs w:val="24"/>
              </w:rPr>
              <w:t>Проектир</w:t>
            </w:r>
            <w:proofErr w:type="spellEnd"/>
            <w:r w:rsidRPr="00703B23">
              <w:rPr>
                <w:rFonts w:ascii="Times New Roman" w:hAnsi="Times New Roman" w:cs="Times New Roman"/>
                <w:sz w:val="24"/>
                <w:szCs w:val="24"/>
              </w:rPr>
              <w:t>.</w:t>
            </w:r>
          </w:p>
        </w:tc>
      </w:tr>
      <w:tr w:rsidR="00703B23" w:rsidRPr="008D5C36" w14:paraId="281DD964" w14:textId="77777777" w:rsidTr="005E6B8C">
        <w:tc>
          <w:tcPr>
            <w:tcW w:w="889" w:type="dxa"/>
            <w:vAlign w:val="center"/>
          </w:tcPr>
          <w:p w14:paraId="7DB280FC" w14:textId="77777777" w:rsidR="00703B23" w:rsidRPr="00703B23" w:rsidRDefault="00703B23" w:rsidP="00703B23">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703B23">
              <w:rPr>
                <w:rFonts w:ascii="Times New Roman" w:hAnsi="Times New Roman" w:cs="Times New Roman"/>
                <w:color w:val="FF0000"/>
                <w:sz w:val="24"/>
                <w:szCs w:val="24"/>
              </w:rPr>
              <w:t>12.17</w:t>
            </w:r>
          </w:p>
        </w:tc>
        <w:tc>
          <w:tcPr>
            <w:tcW w:w="3118" w:type="dxa"/>
            <w:vAlign w:val="center"/>
          </w:tcPr>
          <w:p w14:paraId="440B4CD1" w14:textId="77777777" w:rsidR="00703B23" w:rsidRPr="00703B23" w:rsidRDefault="00703B23" w:rsidP="00703B23">
            <w:pPr>
              <w:shd w:val="clear" w:color="auto" w:fill="FFFFFF"/>
              <w:autoSpaceDE w:val="0"/>
              <w:autoSpaceDN w:val="0"/>
              <w:adjustRightInd w:val="0"/>
              <w:spacing w:line="276" w:lineRule="auto"/>
              <w:rPr>
                <w:rFonts w:ascii="Times New Roman" w:hAnsi="Times New Roman" w:cs="Times New Roman"/>
                <w:sz w:val="24"/>
                <w:szCs w:val="24"/>
              </w:rPr>
            </w:pPr>
            <w:r w:rsidRPr="00703B23">
              <w:rPr>
                <w:rFonts w:ascii="Times New Roman" w:hAnsi="Times New Roman" w:cs="Times New Roman"/>
                <w:sz w:val="24"/>
                <w:szCs w:val="24"/>
              </w:rPr>
              <w:t>Котельная (№10)</w:t>
            </w:r>
          </w:p>
        </w:tc>
        <w:tc>
          <w:tcPr>
            <w:tcW w:w="1843" w:type="dxa"/>
            <w:vAlign w:val="center"/>
          </w:tcPr>
          <w:p w14:paraId="008EBEC7" w14:textId="77777777" w:rsidR="00703B23" w:rsidRPr="00703B23" w:rsidRDefault="00703B23" w:rsidP="00703B23">
            <w:pPr>
              <w:spacing w:line="276" w:lineRule="auto"/>
              <w:jc w:val="center"/>
              <w:rPr>
                <w:rFonts w:ascii="Times New Roman" w:hAnsi="Times New Roman" w:cs="Times New Roman"/>
              </w:rPr>
            </w:pPr>
            <w:r w:rsidRPr="00703B23">
              <w:rPr>
                <w:rFonts w:ascii="Times New Roman" w:hAnsi="Times New Roman" w:cs="Times New Roman"/>
                <w:sz w:val="24"/>
                <w:szCs w:val="24"/>
              </w:rPr>
              <w:t>2,500 Гкал/ч</w:t>
            </w:r>
          </w:p>
        </w:tc>
        <w:tc>
          <w:tcPr>
            <w:tcW w:w="1843" w:type="dxa"/>
            <w:vAlign w:val="center"/>
          </w:tcPr>
          <w:p w14:paraId="7F398B64" w14:textId="77777777" w:rsidR="00703B23" w:rsidRPr="00703B23" w:rsidRDefault="00703B23" w:rsidP="00703B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703B23">
              <w:rPr>
                <w:rFonts w:ascii="Times New Roman" w:hAnsi="Times New Roman" w:cs="Times New Roman"/>
                <w:sz w:val="24"/>
                <w:szCs w:val="24"/>
              </w:rPr>
              <w:t>п. Родники</w:t>
            </w:r>
          </w:p>
        </w:tc>
        <w:tc>
          <w:tcPr>
            <w:tcW w:w="826" w:type="dxa"/>
            <w:vAlign w:val="center"/>
          </w:tcPr>
          <w:p w14:paraId="5DA576E2" w14:textId="77777777"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М</w:t>
            </w:r>
          </w:p>
        </w:tc>
        <w:tc>
          <w:tcPr>
            <w:tcW w:w="1266" w:type="dxa"/>
            <w:vAlign w:val="center"/>
          </w:tcPr>
          <w:p w14:paraId="2FCEB5B6" w14:textId="77777777" w:rsidR="00703B23" w:rsidRPr="00703B23" w:rsidRDefault="00703B23" w:rsidP="00703B23">
            <w:pPr>
              <w:spacing w:line="276" w:lineRule="auto"/>
              <w:jc w:val="center"/>
              <w:rPr>
                <w:rFonts w:ascii="Times New Roman" w:hAnsi="Times New Roman" w:cs="Times New Roman"/>
                <w:sz w:val="24"/>
                <w:szCs w:val="24"/>
              </w:rPr>
            </w:pPr>
            <w:proofErr w:type="spellStart"/>
            <w:r w:rsidRPr="00703B23">
              <w:rPr>
                <w:rFonts w:ascii="Times New Roman" w:hAnsi="Times New Roman" w:cs="Times New Roman"/>
                <w:sz w:val="24"/>
                <w:szCs w:val="24"/>
              </w:rPr>
              <w:t>Проектир</w:t>
            </w:r>
            <w:proofErr w:type="spellEnd"/>
            <w:r w:rsidRPr="00703B23">
              <w:rPr>
                <w:rFonts w:ascii="Times New Roman" w:hAnsi="Times New Roman" w:cs="Times New Roman"/>
                <w:sz w:val="24"/>
                <w:szCs w:val="24"/>
              </w:rPr>
              <w:t>.</w:t>
            </w:r>
          </w:p>
        </w:tc>
      </w:tr>
      <w:tr w:rsidR="00703B23" w:rsidRPr="008D5C36" w14:paraId="3590FFC8" w14:textId="77777777" w:rsidTr="005E6B8C">
        <w:tc>
          <w:tcPr>
            <w:tcW w:w="889" w:type="dxa"/>
            <w:vAlign w:val="center"/>
          </w:tcPr>
          <w:p w14:paraId="1C2995BD" w14:textId="77777777" w:rsidR="00703B23" w:rsidRPr="00703B23" w:rsidRDefault="00703B23" w:rsidP="00703B23">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703B23">
              <w:rPr>
                <w:rFonts w:ascii="Times New Roman" w:hAnsi="Times New Roman" w:cs="Times New Roman"/>
                <w:color w:val="FF0000"/>
                <w:sz w:val="24"/>
                <w:szCs w:val="24"/>
              </w:rPr>
              <w:t>12.19</w:t>
            </w:r>
          </w:p>
        </w:tc>
        <w:tc>
          <w:tcPr>
            <w:tcW w:w="3118" w:type="dxa"/>
            <w:vAlign w:val="center"/>
          </w:tcPr>
          <w:p w14:paraId="02624749" w14:textId="77777777" w:rsidR="00703B23" w:rsidRPr="00703B23" w:rsidRDefault="00703B23" w:rsidP="00703B23">
            <w:pPr>
              <w:shd w:val="clear" w:color="auto" w:fill="FFFFFF"/>
              <w:autoSpaceDE w:val="0"/>
              <w:autoSpaceDN w:val="0"/>
              <w:adjustRightInd w:val="0"/>
              <w:spacing w:line="276" w:lineRule="auto"/>
              <w:rPr>
                <w:rFonts w:ascii="Times New Roman" w:hAnsi="Times New Roman" w:cs="Times New Roman"/>
                <w:sz w:val="24"/>
                <w:szCs w:val="24"/>
              </w:rPr>
            </w:pPr>
            <w:r w:rsidRPr="00703B23">
              <w:rPr>
                <w:rFonts w:ascii="Times New Roman" w:hAnsi="Times New Roman" w:cs="Times New Roman"/>
                <w:sz w:val="24"/>
                <w:szCs w:val="24"/>
              </w:rPr>
              <w:t>Котельная (№1)</w:t>
            </w:r>
          </w:p>
        </w:tc>
        <w:tc>
          <w:tcPr>
            <w:tcW w:w="1843" w:type="dxa"/>
            <w:vAlign w:val="center"/>
          </w:tcPr>
          <w:p w14:paraId="0F5563E9" w14:textId="77777777" w:rsidR="00703B23" w:rsidRPr="00703B23" w:rsidRDefault="00703B23" w:rsidP="00703B23">
            <w:pPr>
              <w:spacing w:line="276" w:lineRule="auto"/>
              <w:jc w:val="center"/>
              <w:rPr>
                <w:rFonts w:ascii="Times New Roman" w:hAnsi="Times New Roman" w:cs="Times New Roman"/>
              </w:rPr>
            </w:pPr>
            <w:r w:rsidRPr="00703B23">
              <w:rPr>
                <w:rFonts w:ascii="Times New Roman" w:hAnsi="Times New Roman" w:cs="Times New Roman"/>
                <w:sz w:val="24"/>
                <w:szCs w:val="24"/>
              </w:rPr>
              <w:t>0,320 Гкал/ч</w:t>
            </w:r>
          </w:p>
        </w:tc>
        <w:tc>
          <w:tcPr>
            <w:tcW w:w="1843" w:type="dxa"/>
            <w:vAlign w:val="center"/>
          </w:tcPr>
          <w:p w14:paraId="59E69173" w14:textId="77777777" w:rsidR="00703B23" w:rsidRPr="00703B23" w:rsidRDefault="00703B23" w:rsidP="00703B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703B23">
              <w:rPr>
                <w:rFonts w:ascii="Times New Roman" w:hAnsi="Times New Roman" w:cs="Times New Roman"/>
                <w:sz w:val="24"/>
                <w:szCs w:val="24"/>
              </w:rPr>
              <w:t xml:space="preserve">х. Подгорный </w:t>
            </w:r>
          </w:p>
        </w:tc>
        <w:tc>
          <w:tcPr>
            <w:tcW w:w="826" w:type="dxa"/>
            <w:vAlign w:val="center"/>
          </w:tcPr>
          <w:p w14:paraId="7D66D545" w14:textId="77777777"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М</w:t>
            </w:r>
          </w:p>
        </w:tc>
        <w:tc>
          <w:tcPr>
            <w:tcW w:w="1266" w:type="dxa"/>
            <w:vAlign w:val="center"/>
          </w:tcPr>
          <w:p w14:paraId="6D10B8DE" w14:textId="77777777" w:rsidR="00703B23" w:rsidRPr="00703B23" w:rsidRDefault="00703B23" w:rsidP="00703B23">
            <w:pPr>
              <w:spacing w:line="276" w:lineRule="auto"/>
              <w:jc w:val="center"/>
              <w:rPr>
                <w:rFonts w:ascii="Times New Roman" w:hAnsi="Times New Roman" w:cs="Times New Roman"/>
                <w:sz w:val="24"/>
                <w:szCs w:val="24"/>
              </w:rPr>
            </w:pPr>
            <w:proofErr w:type="spellStart"/>
            <w:r w:rsidRPr="00703B23">
              <w:rPr>
                <w:rFonts w:ascii="Times New Roman" w:hAnsi="Times New Roman" w:cs="Times New Roman"/>
                <w:sz w:val="24"/>
                <w:szCs w:val="24"/>
              </w:rPr>
              <w:t>Проектир</w:t>
            </w:r>
            <w:proofErr w:type="spellEnd"/>
            <w:r w:rsidRPr="00703B23">
              <w:rPr>
                <w:rFonts w:ascii="Times New Roman" w:hAnsi="Times New Roman" w:cs="Times New Roman"/>
                <w:sz w:val="24"/>
                <w:szCs w:val="24"/>
              </w:rPr>
              <w:t>.</w:t>
            </w:r>
          </w:p>
        </w:tc>
      </w:tr>
      <w:tr w:rsidR="00703B23" w:rsidRPr="008D5C36" w14:paraId="15117B48" w14:textId="77777777" w:rsidTr="005E6B8C">
        <w:tc>
          <w:tcPr>
            <w:tcW w:w="889" w:type="dxa"/>
            <w:vAlign w:val="center"/>
          </w:tcPr>
          <w:p w14:paraId="16B15B20" w14:textId="77777777" w:rsidR="00703B23" w:rsidRPr="00703B23" w:rsidRDefault="00703B23" w:rsidP="00703B23">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703B23">
              <w:rPr>
                <w:rFonts w:ascii="Times New Roman" w:hAnsi="Times New Roman" w:cs="Times New Roman"/>
                <w:color w:val="FF0000"/>
                <w:sz w:val="24"/>
                <w:szCs w:val="24"/>
              </w:rPr>
              <w:t>12.20</w:t>
            </w:r>
          </w:p>
        </w:tc>
        <w:tc>
          <w:tcPr>
            <w:tcW w:w="3118" w:type="dxa"/>
            <w:vAlign w:val="center"/>
          </w:tcPr>
          <w:p w14:paraId="2D018855" w14:textId="77777777" w:rsidR="00703B23" w:rsidRPr="00703B23" w:rsidRDefault="00703B23" w:rsidP="00703B23">
            <w:pPr>
              <w:shd w:val="clear" w:color="auto" w:fill="FFFFFF"/>
              <w:autoSpaceDE w:val="0"/>
              <w:autoSpaceDN w:val="0"/>
              <w:adjustRightInd w:val="0"/>
              <w:spacing w:line="276" w:lineRule="auto"/>
              <w:rPr>
                <w:rFonts w:ascii="Times New Roman" w:hAnsi="Times New Roman" w:cs="Times New Roman"/>
                <w:sz w:val="24"/>
                <w:szCs w:val="24"/>
              </w:rPr>
            </w:pPr>
            <w:r w:rsidRPr="00703B23">
              <w:rPr>
                <w:rFonts w:ascii="Times New Roman" w:hAnsi="Times New Roman" w:cs="Times New Roman"/>
                <w:sz w:val="24"/>
                <w:szCs w:val="24"/>
              </w:rPr>
              <w:t>Котельная (№1)</w:t>
            </w:r>
          </w:p>
        </w:tc>
        <w:tc>
          <w:tcPr>
            <w:tcW w:w="1843" w:type="dxa"/>
            <w:vAlign w:val="center"/>
          </w:tcPr>
          <w:p w14:paraId="2ED7F714" w14:textId="77777777"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0,320 Гкал/ч</w:t>
            </w:r>
          </w:p>
        </w:tc>
        <w:tc>
          <w:tcPr>
            <w:tcW w:w="1843" w:type="dxa"/>
            <w:vAlign w:val="center"/>
          </w:tcPr>
          <w:p w14:paraId="2E2E77B5" w14:textId="77777777" w:rsidR="00703B23" w:rsidRPr="00703B23" w:rsidRDefault="00703B23" w:rsidP="00703B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703B23">
              <w:rPr>
                <w:rFonts w:ascii="Times New Roman" w:hAnsi="Times New Roman" w:cs="Times New Roman"/>
                <w:sz w:val="24"/>
                <w:szCs w:val="24"/>
              </w:rPr>
              <w:t>х. Приречный</w:t>
            </w:r>
          </w:p>
        </w:tc>
        <w:tc>
          <w:tcPr>
            <w:tcW w:w="826" w:type="dxa"/>
            <w:vAlign w:val="center"/>
          </w:tcPr>
          <w:p w14:paraId="47B3327F" w14:textId="77777777"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М</w:t>
            </w:r>
          </w:p>
        </w:tc>
        <w:tc>
          <w:tcPr>
            <w:tcW w:w="1266" w:type="dxa"/>
            <w:vAlign w:val="center"/>
          </w:tcPr>
          <w:p w14:paraId="40A50083" w14:textId="77777777" w:rsidR="00703B23" w:rsidRPr="00703B23" w:rsidRDefault="00703B23" w:rsidP="00703B23">
            <w:pPr>
              <w:spacing w:line="276" w:lineRule="auto"/>
              <w:jc w:val="center"/>
              <w:rPr>
                <w:rFonts w:ascii="Times New Roman" w:hAnsi="Times New Roman" w:cs="Times New Roman"/>
                <w:sz w:val="24"/>
                <w:szCs w:val="24"/>
              </w:rPr>
            </w:pPr>
            <w:proofErr w:type="spellStart"/>
            <w:r w:rsidRPr="00703B23">
              <w:rPr>
                <w:rFonts w:ascii="Times New Roman" w:hAnsi="Times New Roman" w:cs="Times New Roman"/>
                <w:sz w:val="24"/>
                <w:szCs w:val="24"/>
              </w:rPr>
              <w:t>Проектир</w:t>
            </w:r>
            <w:proofErr w:type="spellEnd"/>
            <w:r w:rsidRPr="00703B23">
              <w:rPr>
                <w:rFonts w:ascii="Times New Roman" w:hAnsi="Times New Roman" w:cs="Times New Roman"/>
                <w:sz w:val="24"/>
                <w:szCs w:val="24"/>
              </w:rPr>
              <w:t>.</w:t>
            </w:r>
          </w:p>
        </w:tc>
      </w:tr>
      <w:tr w:rsidR="00703B23" w:rsidRPr="008D5C36" w14:paraId="3856E5A9" w14:textId="77777777" w:rsidTr="005E6B8C">
        <w:tc>
          <w:tcPr>
            <w:tcW w:w="889" w:type="dxa"/>
            <w:vAlign w:val="center"/>
          </w:tcPr>
          <w:p w14:paraId="5AB33CE4" w14:textId="77777777" w:rsidR="00703B23" w:rsidRPr="00703B23" w:rsidRDefault="00703B23" w:rsidP="00703B23">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703B23">
              <w:rPr>
                <w:rFonts w:ascii="Times New Roman" w:hAnsi="Times New Roman" w:cs="Times New Roman"/>
                <w:color w:val="FF0000"/>
                <w:sz w:val="24"/>
                <w:szCs w:val="24"/>
              </w:rPr>
              <w:t>12.21</w:t>
            </w:r>
          </w:p>
        </w:tc>
        <w:tc>
          <w:tcPr>
            <w:tcW w:w="3118" w:type="dxa"/>
            <w:vAlign w:val="center"/>
          </w:tcPr>
          <w:p w14:paraId="2933D876" w14:textId="77777777" w:rsidR="00703B23" w:rsidRPr="00703B23" w:rsidRDefault="00703B23" w:rsidP="00703B23">
            <w:pPr>
              <w:shd w:val="clear" w:color="auto" w:fill="FFFFFF"/>
              <w:autoSpaceDE w:val="0"/>
              <w:autoSpaceDN w:val="0"/>
              <w:adjustRightInd w:val="0"/>
              <w:spacing w:line="276" w:lineRule="auto"/>
              <w:rPr>
                <w:rFonts w:ascii="Times New Roman" w:hAnsi="Times New Roman" w:cs="Times New Roman"/>
                <w:sz w:val="24"/>
                <w:szCs w:val="24"/>
              </w:rPr>
            </w:pPr>
            <w:r w:rsidRPr="00703B23">
              <w:rPr>
                <w:rFonts w:ascii="Times New Roman" w:hAnsi="Times New Roman" w:cs="Times New Roman"/>
                <w:sz w:val="24"/>
                <w:szCs w:val="24"/>
              </w:rPr>
              <w:t>Котельная (№2)</w:t>
            </w:r>
          </w:p>
        </w:tc>
        <w:tc>
          <w:tcPr>
            <w:tcW w:w="1843" w:type="dxa"/>
            <w:vAlign w:val="center"/>
          </w:tcPr>
          <w:p w14:paraId="4503F458" w14:textId="77777777"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0,320 Гкал/ч</w:t>
            </w:r>
          </w:p>
        </w:tc>
        <w:tc>
          <w:tcPr>
            <w:tcW w:w="1843" w:type="dxa"/>
            <w:vAlign w:val="center"/>
          </w:tcPr>
          <w:p w14:paraId="43C1A6C4" w14:textId="77777777" w:rsidR="00703B23" w:rsidRPr="00703B23" w:rsidRDefault="00703B23" w:rsidP="00703B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703B23">
              <w:rPr>
                <w:rFonts w:ascii="Times New Roman" w:hAnsi="Times New Roman" w:cs="Times New Roman"/>
                <w:sz w:val="24"/>
                <w:szCs w:val="24"/>
              </w:rPr>
              <w:t>х. Приречный</w:t>
            </w:r>
          </w:p>
        </w:tc>
        <w:tc>
          <w:tcPr>
            <w:tcW w:w="826" w:type="dxa"/>
            <w:vAlign w:val="center"/>
          </w:tcPr>
          <w:p w14:paraId="77277C06" w14:textId="77777777"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М</w:t>
            </w:r>
          </w:p>
        </w:tc>
        <w:tc>
          <w:tcPr>
            <w:tcW w:w="1266" w:type="dxa"/>
            <w:vAlign w:val="center"/>
          </w:tcPr>
          <w:p w14:paraId="40CDF5AE" w14:textId="77777777" w:rsidR="00703B23" w:rsidRPr="00703B23" w:rsidRDefault="00703B23" w:rsidP="00703B23">
            <w:pPr>
              <w:spacing w:line="276" w:lineRule="auto"/>
              <w:jc w:val="center"/>
              <w:rPr>
                <w:rFonts w:ascii="Times New Roman" w:hAnsi="Times New Roman" w:cs="Times New Roman"/>
                <w:sz w:val="24"/>
                <w:szCs w:val="24"/>
              </w:rPr>
            </w:pPr>
            <w:proofErr w:type="spellStart"/>
            <w:r w:rsidRPr="00703B23">
              <w:rPr>
                <w:rFonts w:ascii="Times New Roman" w:hAnsi="Times New Roman" w:cs="Times New Roman"/>
                <w:sz w:val="24"/>
                <w:szCs w:val="24"/>
              </w:rPr>
              <w:t>Проектир</w:t>
            </w:r>
            <w:proofErr w:type="spellEnd"/>
            <w:r w:rsidRPr="00703B23">
              <w:rPr>
                <w:rFonts w:ascii="Times New Roman" w:hAnsi="Times New Roman" w:cs="Times New Roman"/>
                <w:sz w:val="24"/>
                <w:szCs w:val="24"/>
              </w:rPr>
              <w:t>.</w:t>
            </w:r>
          </w:p>
        </w:tc>
      </w:tr>
      <w:tr w:rsidR="00703B23" w:rsidRPr="008D5C36" w14:paraId="17CCE775" w14:textId="77777777" w:rsidTr="005E6B8C">
        <w:tc>
          <w:tcPr>
            <w:tcW w:w="889" w:type="dxa"/>
            <w:vAlign w:val="center"/>
          </w:tcPr>
          <w:p w14:paraId="78B548E0" w14:textId="77777777" w:rsidR="00703B23" w:rsidRPr="00703B23" w:rsidRDefault="00703B23" w:rsidP="00703B23">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703B23">
              <w:rPr>
                <w:rFonts w:ascii="Times New Roman" w:hAnsi="Times New Roman" w:cs="Times New Roman"/>
                <w:color w:val="FF0000"/>
                <w:sz w:val="24"/>
                <w:szCs w:val="24"/>
              </w:rPr>
              <w:t>12.22</w:t>
            </w:r>
          </w:p>
        </w:tc>
        <w:tc>
          <w:tcPr>
            <w:tcW w:w="3118" w:type="dxa"/>
            <w:vAlign w:val="center"/>
          </w:tcPr>
          <w:p w14:paraId="5DB9BA53" w14:textId="77777777" w:rsidR="00703B23" w:rsidRPr="00703B23" w:rsidRDefault="00703B23" w:rsidP="00703B23">
            <w:pPr>
              <w:shd w:val="clear" w:color="auto" w:fill="FFFFFF"/>
              <w:autoSpaceDE w:val="0"/>
              <w:autoSpaceDN w:val="0"/>
              <w:adjustRightInd w:val="0"/>
              <w:spacing w:line="276" w:lineRule="auto"/>
              <w:rPr>
                <w:rFonts w:ascii="Times New Roman" w:hAnsi="Times New Roman" w:cs="Times New Roman"/>
                <w:sz w:val="24"/>
                <w:szCs w:val="24"/>
              </w:rPr>
            </w:pPr>
            <w:r w:rsidRPr="00703B23">
              <w:rPr>
                <w:rFonts w:ascii="Times New Roman" w:hAnsi="Times New Roman" w:cs="Times New Roman"/>
                <w:sz w:val="24"/>
                <w:szCs w:val="24"/>
              </w:rPr>
              <w:t>Котельная (№1)</w:t>
            </w:r>
          </w:p>
        </w:tc>
        <w:tc>
          <w:tcPr>
            <w:tcW w:w="1843" w:type="dxa"/>
            <w:vAlign w:val="center"/>
          </w:tcPr>
          <w:p w14:paraId="392DF338" w14:textId="77777777" w:rsidR="00703B23" w:rsidRPr="00703B23" w:rsidRDefault="00703B23" w:rsidP="00703B23">
            <w:pPr>
              <w:spacing w:line="276" w:lineRule="auto"/>
              <w:jc w:val="center"/>
              <w:rPr>
                <w:rFonts w:ascii="Times New Roman" w:hAnsi="Times New Roman" w:cs="Times New Roman"/>
              </w:rPr>
            </w:pPr>
            <w:r w:rsidRPr="00703B23">
              <w:rPr>
                <w:rFonts w:ascii="Times New Roman" w:hAnsi="Times New Roman" w:cs="Times New Roman"/>
                <w:sz w:val="24"/>
                <w:szCs w:val="24"/>
              </w:rPr>
              <w:t>0,320 Гкал/ч</w:t>
            </w:r>
          </w:p>
        </w:tc>
        <w:tc>
          <w:tcPr>
            <w:tcW w:w="1843" w:type="dxa"/>
            <w:vAlign w:val="center"/>
          </w:tcPr>
          <w:p w14:paraId="32D888DB" w14:textId="77777777" w:rsidR="00703B23" w:rsidRPr="00703B23" w:rsidRDefault="00703B23" w:rsidP="00703B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703B23">
              <w:rPr>
                <w:rFonts w:ascii="Times New Roman" w:hAnsi="Times New Roman" w:cs="Times New Roman"/>
                <w:sz w:val="24"/>
                <w:szCs w:val="24"/>
              </w:rPr>
              <w:t>п. Садовый</w:t>
            </w:r>
          </w:p>
        </w:tc>
        <w:tc>
          <w:tcPr>
            <w:tcW w:w="826" w:type="dxa"/>
            <w:vAlign w:val="center"/>
          </w:tcPr>
          <w:p w14:paraId="38070769" w14:textId="77777777"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М</w:t>
            </w:r>
          </w:p>
        </w:tc>
        <w:tc>
          <w:tcPr>
            <w:tcW w:w="1266" w:type="dxa"/>
            <w:vAlign w:val="center"/>
          </w:tcPr>
          <w:p w14:paraId="00B4166C" w14:textId="77777777" w:rsidR="00703B23" w:rsidRPr="00703B23" w:rsidRDefault="00703B23" w:rsidP="00703B23">
            <w:pPr>
              <w:spacing w:line="276" w:lineRule="auto"/>
              <w:jc w:val="center"/>
              <w:rPr>
                <w:rFonts w:ascii="Times New Roman" w:hAnsi="Times New Roman" w:cs="Times New Roman"/>
                <w:sz w:val="24"/>
                <w:szCs w:val="24"/>
              </w:rPr>
            </w:pPr>
            <w:proofErr w:type="spellStart"/>
            <w:r w:rsidRPr="00703B23">
              <w:rPr>
                <w:rFonts w:ascii="Times New Roman" w:hAnsi="Times New Roman" w:cs="Times New Roman"/>
                <w:sz w:val="24"/>
                <w:szCs w:val="24"/>
              </w:rPr>
              <w:t>Проектир</w:t>
            </w:r>
            <w:proofErr w:type="spellEnd"/>
            <w:r w:rsidRPr="00703B23">
              <w:rPr>
                <w:rFonts w:ascii="Times New Roman" w:hAnsi="Times New Roman" w:cs="Times New Roman"/>
                <w:sz w:val="24"/>
                <w:szCs w:val="24"/>
              </w:rPr>
              <w:t>.</w:t>
            </w:r>
          </w:p>
        </w:tc>
      </w:tr>
      <w:tr w:rsidR="00703B23" w:rsidRPr="008D5C36" w14:paraId="13476767" w14:textId="77777777" w:rsidTr="005E6B8C">
        <w:tc>
          <w:tcPr>
            <w:tcW w:w="889" w:type="dxa"/>
            <w:vAlign w:val="center"/>
          </w:tcPr>
          <w:p w14:paraId="2AD82C27" w14:textId="77777777" w:rsidR="00703B23" w:rsidRPr="00703B23" w:rsidRDefault="00703B23" w:rsidP="00703B23">
            <w:pPr>
              <w:shd w:val="clear" w:color="auto" w:fill="FFFFFF"/>
              <w:autoSpaceDE w:val="0"/>
              <w:autoSpaceDN w:val="0"/>
              <w:adjustRightInd w:val="0"/>
              <w:spacing w:line="276" w:lineRule="auto"/>
              <w:jc w:val="center"/>
              <w:rPr>
                <w:rFonts w:ascii="Times New Roman" w:hAnsi="Times New Roman" w:cs="Times New Roman"/>
                <w:color w:val="FF0000"/>
                <w:sz w:val="24"/>
                <w:szCs w:val="24"/>
                <w:lang w:val="en-US"/>
              </w:rPr>
            </w:pPr>
            <w:r w:rsidRPr="00703B23">
              <w:rPr>
                <w:rFonts w:ascii="Times New Roman" w:hAnsi="Times New Roman" w:cs="Times New Roman"/>
                <w:color w:val="FF0000"/>
                <w:sz w:val="24"/>
                <w:szCs w:val="24"/>
              </w:rPr>
              <w:lastRenderedPageBreak/>
              <w:t>12.2</w:t>
            </w:r>
            <w:r w:rsidRPr="00703B23">
              <w:rPr>
                <w:rFonts w:ascii="Times New Roman" w:hAnsi="Times New Roman" w:cs="Times New Roman"/>
                <w:color w:val="FF0000"/>
                <w:sz w:val="24"/>
                <w:szCs w:val="24"/>
                <w:lang w:val="en-US"/>
              </w:rPr>
              <w:t>3</w:t>
            </w:r>
          </w:p>
        </w:tc>
        <w:tc>
          <w:tcPr>
            <w:tcW w:w="3118" w:type="dxa"/>
            <w:vAlign w:val="center"/>
          </w:tcPr>
          <w:p w14:paraId="42229F6F" w14:textId="77777777" w:rsidR="00703B23" w:rsidRPr="00703B23" w:rsidRDefault="00703B23" w:rsidP="00703B23">
            <w:pPr>
              <w:shd w:val="clear" w:color="auto" w:fill="FFFFFF"/>
              <w:autoSpaceDE w:val="0"/>
              <w:autoSpaceDN w:val="0"/>
              <w:adjustRightInd w:val="0"/>
              <w:spacing w:line="276" w:lineRule="auto"/>
              <w:rPr>
                <w:rFonts w:ascii="Times New Roman" w:hAnsi="Times New Roman" w:cs="Times New Roman"/>
                <w:sz w:val="24"/>
                <w:szCs w:val="24"/>
              </w:rPr>
            </w:pPr>
            <w:r w:rsidRPr="00703B23">
              <w:rPr>
                <w:rFonts w:ascii="Times New Roman" w:hAnsi="Times New Roman" w:cs="Times New Roman"/>
                <w:sz w:val="24"/>
                <w:szCs w:val="24"/>
              </w:rPr>
              <w:t>Котельная (№</w:t>
            </w:r>
            <w:r w:rsidRPr="00703B23">
              <w:rPr>
                <w:rFonts w:ascii="Times New Roman" w:hAnsi="Times New Roman" w:cs="Times New Roman"/>
                <w:sz w:val="24"/>
                <w:szCs w:val="24"/>
                <w:lang w:val="en-US"/>
              </w:rPr>
              <w:t>2</w:t>
            </w:r>
            <w:r w:rsidRPr="00703B23">
              <w:rPr>
                <w:rFonts w:ascii="Times New Roman" w:hAnsi="Times New Roman" w:cs="Times New Roman"/>
                <w:sz w:val="24"/>
                <w:szCs w:val="24"/>
              </w:rPr>
              <w:t>)</w:t>
            </w:r>
          </w:p>
        </w:tc>
        <w:tc>
          <w:tcPr>
            <w:tcW w:w="1843" w:type="dxa"/>
            <w:vAlign w:val="center"/>
          </w:tcPr>
          <w:p w14:paraId="454B3D8D" w14:textId="77777777" w:rsidR="00703B23" w:rsidRPr="00703B23" w:rsidRDefault="00703B23" w:rsidP="00703B23">
            <w:pPr>
              <w:spacing w:line="276" w:lineRule="auto"/>
              <w:jc w:val="center"/>
              <w:rPr>
                <w:rFonts w:ascii="Times New Roman" w:hAnsi="Times New Roman" w:cs="Times New Roman"/>
              </w:rPr>
            </w:pPr>
            <w:r w:rsidRPr="00703B23">
              <w:rPr>
                <w:rFonts w:ascii="Times New Roman" w:hAnsi="Times New Roman" w:cs="Times New Roman"/>
                <w:sz w:val="24"/>
                <w:szCs w:val="24"/>
              </w:rPr>
              <w:t>0,320 Гкал/ч</w:t>
            </w:r>
          </w:p>
        </w:tc>
        <w:tc>
          <w:tcPr>
            <w:tcW w:w="1843" w:type="dxa"/>
            <w:vAlign w:val="center"/>
          </w:tcPr>
          <w:p w14:paraId="728532AC" w14:textId="77777777" w:rsidR="00703B23" w:rsidRPr="00703B23" w:rsidRDefault="00703B23" w:rsidP="00703B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703B23">
              <w:rPr>
                <w:rFonts w:ascii="Times New Roman" w:hAnsi="Times New Roman" w:cs="Times New Roman"/>
                <w:sz w:val="24"/>
                <w:szCs w:val="24"/>
              </w:rPr>
              <w:t>п. Садовый</w:t>
            </w:r>
          </w:p>
        </w:tc>
        <w:tc>
          <w:tcPr>
            <w:tcW w:w="826" w:type="dxa"/>
            <w:vAlign w:val="center"/>
          </w:tcPr>
          <w:p w14:paraId="7AF5D243" w14:textId="77777777"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М</w:t>
            </w:r>
          </w:p>
        </w:tc>
        <w:tc>
          <w:tcPr>
            <w:tcW w:w="1266" w:type="dxa"/>
            <w:vAlign w:val="center"/>
          </w:tcPr>
          <w:p w14:paraId="43905631" w14:textId="77777777" w:rsidR="00703B23" w:rsidRPr="00703B23" w:rsidRDefault="00703B23" w:rsidP="00703B23">
            <w:pPr>
              <w:spacing w:line="276" w:lineRule="auto"/>
              <w:jc w:val="center"/>
              <w:rPr>
                <w:rFonts w:ascii="Times New Roman" w:hAnsi="Times New Roman" w:cs="Times New Roman"/>
                <w:sz w:val="24"/>
                <w:szCs w:val="24"/>
              </w:rPr>
            </w:pPr>
            <w:proofErr w:type="spellStart"/>
            <w:r w:rsidRPr="00703B23">
              <w:rPr>
                <w:rFonts w:ascii="Times New Roman" w:hAnsi="Times New Roman" w:cs="Times New Roman"/>
                <w:sz w:val="24"/>
                <w:szCs w:val="24"/>
              </w:rPr>
              <w:t>Проектир</w:t>
            </w:r>
            <w:proofErr w:type="spellEnd"/>
            <w:r w:rsidRPr="00703B23">
              <w:rPr>
                <w:rFonts w:ascii="Times New Roman" w:hAnsi="Times New Roman" w:cs="Times New Roman"/>
                <w:sz w:val="24"/>
                <w:szCs w:val="24"/>
              </w:rPr>
              <w:t>.</w:t>
            </w:r>
          </w:p>
        </w:tc>
      </w:tr>
      <w:tr w:rsidR="00703B23" w:rsidRPr="008D5C36" w14:paraId="4F83A451" w14:textId="77777777" w:rsidTr="005E6B8C">
        <w:tc>
          <w:tcPr>
            <w:tcW w:w="889" w:type="dxa"/>
            <w:vAlign w:val="center"/>
          </w:tcPr>
          <w:p w14:paraId="3556867A" w14:textId="77777777" w:rsidR="00703B23" w:rsidRPr="00703B23" w:rsidRDefault="00703B23" w:rsidP="00703B23">
            <w:pPr>
              <w:shd w:val="clear" w:color="auto" w:fill="FFFFFF"/>
              <w:autoSpaceDE w:val="0"/>
              <w:autoSpaceDN w:val="0"/>
              <w:adjustRightInd w:val="0"/>
              <w:spacing w:line="276" w:lineRule="auto"/>
              <w:jc w:val="center"/>
              <w:rPr>
                <w:rFonts w:ascii="Times New Roman" w:hAnsi="Times New Roman" w:cs="Times New Roman"/>
                <w:color w:val="FF0000"/>
                <w:sz w:val="24"/>
                <w:szCs w:val="24"/>
                <w:lang w:val="en-US"/>
              </w:rPr>
            </w:pPr>
            <w:r w:rsidRPr="00703B23">
              <w:rPr>
                <w:rFonts w:ascii="Times New Roman" w:hAnsi="Times New Roman" w:cs="Times New Roman"/>
                <w:color w:val="FF0000"/>
                <w:sz w:val="24"/>
                <w:szCs w:val="24"/>
              </w:rPr>
              <w:t>12.2</w:t>
            </w:r>
            <w:r w:rsidRPr="00703B23">
              <w:rPr>
                <w:rFonts w:ascii="Times New Roman" w:hAnsi="Times New Roman" w:cs="Times New Roman"/>
                <w:color w:val="FF0000"/>
                <w:sz w:val="24"/>
                <w:szCs w:val="24"/>
                <w:lang w:val="en-US"/>
              </w:rPr>
              <w:t>4</w:t>
            </w:r>
          </w:p>
        </w:tc>
        <w:tc>
          <w:tcPr>
            <w:tcW w:w="3118" w:type="dxa"/>
            <w:vAlign w:val="center"/>
          </w:tcPr>
          <w:p w14:paraId="5371C8AA" w14:textId="77777777" w:rsidR="00703B23" w:rsidRPr="00703B23" w:rsidRDefault="00703B23" w:rsidP="00703B23">
            <w:pPr>
              <w:shd w:val="clear" w:color="auto" w:fill="FFFFFF"/>
              <w:autoSpaceDE w:val="0"/>
              <w:autoSpaceDN w:val="0"/>
              <w:adjustRightInd w:val="0"/>
              <w:spacing w:line="276" w:lineRule="auto"/>
              <w:rPr>
                <w:rFonts w:ascii="Times New Roman" w:hAnsi="Times New Roman" w:cs="Times New Roman"/>
                <w:sz w:val="24"/>
                <w:szCs w:val="24"/>
              </w:rPr>
            </w:pPr>
            <w:r w:rsidRPr="00703B23">
              <w:rPr>
                <w:rFonts w:ascii="Times New Roman" w:hAnsi="Times New Roman" w:cs="Times New Roman"/>
                <w:sz w:val="24"/>
                <w:szCs w:val="24"/>
              </w:rPr>
              <w:t>Котельная (№</w:t>
            </w:r>
            <w:r w:rsidRPr="00703B23">
              <w:rPr>
                <w:rFonts w:ascii="Times New Roman" w:hAnsi="Times New Roman" w:cs="Times New Roman"/>
                <w:sz w:val="24"/>
                <w:szCs w:val="24"/>
                <w:lang w:val="en-US"/>
              </w:rPr>
              <w:t>3</w:t>
            </w:r>
            <w:r w:rsidRPr="00703B23">
              <w:rPr>
                <w:rFonts w:ascii="Times New Roman" w:hAnsi="Times New Roman" w:cs="Times New Roman"/>
                <w:sz w:val="24"/>
                <w:szCs w:val="24"/>
              </w:rPr>
              <w:t>)</w:t>
            </w:r>
          </w:p>
        </w:tc>
        <w:tc>
          <w:tcPr>
            <w:tcW w:w="1843" w:type="dxa"/>
            <w:vAlign w:val="center"/>
          </w:tcPr>
          <w:p w14:paraId="4F2C1380" w14:textId="77777777" w:rsidR="00703B23" w:rsidRPr="00703B23" w:rsidRDefault="00703B23" w:rsidP="00703B23">
            <w:pPr>
              <w:spacing w:line="276" w:lineRule="auto"/>
              <w:jc w:val="center"/>
              <w:rPr>
                <w:rFonts w:ascii="Times New Roman" w:hAnsi="Times New Roman" w:cs="Times New Roman"/>
              </w:rPr>
            </w:pPr>
            <w:r w:rsidRPr="00703B23">
              <w:rPr>
                <w:rFonts w:ascii="Times New Roman" w:hAnsi="Times New Roman" w:cs="Times New Roman"/>
                <w:sz w:val="24"/>
                <w:szCs w:val="24"/>
              </w:rPr>
              <w:t>0,320 Гкал/ч</w:t>
            </w:r>
          </w:p>
        </w:tc>
        <w:tc>
          <w:tcPr>
            <w:tcW w:w="1843" w:type="dxa"/>
            <w:vAlign w:val="center"/>
          </w:tcPr>
          <w:p w14:paraId="68F4E4FF" w14:textId="77777777" w:rsidR="00703B23" w:rsidRPr="00703B23" w:rsidRDefault="00703B23" w:rsidP="00703B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703B23">
              <w:rPr>
                <w:rFonts w:ascii="Times New Roman" w:hAnsi="Times New Roman" w:cs="Times New Roman"/>
                <w:sz w:val="24"/>
                <w:szCs w:val="24"/>
              </w:rPr>
              <w:t>п. Садовый</w:t>
            </w:r>
          </w:p>
        </w:tc>
        <w:tc>
          <w:tcPr>
            <w:tcW w:w="826" w:type="dxa"/>
            <w:vAlign w:val="center"/>
          </w:tcPr>
          <w:p w14:paraId="16020021" w14:textId="77777777"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М</w:t>
            </w:r>
          </w:p>
        </w:tc>
        <w:tc>
          <w:tcPr>
            <w:tcW w:w="1266" w:type="dxa"/>
            <w:vAlign w:val="center"/>
          </w:tcPr>
          <w:p w14:paraId="65CB9E45" w14:textId="77777777" w:rsidR="00703B23" w:rsidRPr="00703B23" w:rsidRDefault="00703B23" w:rsidP="00703B23">
            <w:pPr>
              <w:spacing w:line="276" w:lineRule="auto"/>
              <w:jc w:val="center"/>
              <w:rPr>
                <w:rFonts w:ascii="Times New Roman" w:hAnsi="Times New Roman" w:cs="Times New Roman"/>
                <w:sz w:val="24"/>
                <w:szCs w:val="24"/>
              </w:rPr>
            </w:pPr>
            <w:proofErr w:type="spellStart"/>
            <w:r w:rsidRPr="00703B23">
              <w:rPr>
                <w:rFonts w:ascii="Times New Roman" w:hAnsi="Times New Roman" w:cs="Times New Roman"/>
                <w:sz w:val="24"/>
                <w:szCs w:val="24"/>
              </w:rPr>
              <w:t>Проектир</w:t>
            </w:r>
            <w:proofErr w:type="spellEnd"/>
            <w:r w:rsidRPr="00703B23">
              <w:rPr>
                <w:rFonts w:ascii="Times New Roman" w:hAnsi="Times New Roman" w:cs="Times New Roman"/>
                <w:sz w:val="24"/>
                <w:szCs w:val="24"/>
              </w:rPr>
              <w:t>.</w:t>
            </w:r>
          </w:p>
        </w:tc>
      </w:tr>
    </w:tbl>
    <w:p w14:paraId="08439CCF" w14:textId="77777777" w:rsidR="00D36F4A" w:rsidRPr="008D5C36" w:rsidRDefault="00D36F4A" w:rsidP="00E326B4">
      <w:pPr>
        <w:pStyle w:val="ae"/>
        <w:kinsoku w:val="0"/>
        <w:overflowPunct w:val="0"/>
        <w:spacing w:after="0"/>
        <w:ind w:left="212" w:firstLine="709"/>
        <w:jc w:val="both"/>
        <w:rPr>
          <w:rFonts w:ascii="Times New Roman" w:hAnsi="Times New Roman"/>
          <w:sz w:val="28"/>
          <w:szCs w:val="28"/>
          <w:highlight w:val="yellow"/>
        </w:rPr>
      </w:pPr>
    </w:p>
    <w:p w14:paraId="24E35B76" w14:textId="77777777" w:rsidR="00E326B4" w:rsidRPr="00D46223" w:rsidRDefault="00E326B4" w:rsidP="00E326B4">
      <w:pPr>
        <w:pStyle w:val="ae"/>
        <w:kinsoku w:val="0"/>
        <w:overflowPunct w:val="0"/>
        <w:spacing w:after="0"/>
        <w:ind w:left="212" w:firstLine="709"/>
        <w:jc w:val="both"/>
        <w:rPr>
          <w:rFonts w:ascii="Times New Roman" w:hAnsi="Times New Roman"/>
          <w:sz w:val="28"/>
          <w:szCs w:val="28"/>
        </w:rPr>
      </w:pPr>
      <w:r w:rsidRPr="00D46223">
        <w:rPr>
          <w:rFonts w:ascii="Times New Roman" w:hAnsi="Times New Roman"/>
          <w:sz w:val="28"/>
          <w:szCs w:val="28"/>
        </w:rPr>
        <w:t xml:space="preserve">Планируемые объекты регионального и федерального значения </w:t>
      </w:r>
      <w:r w:rsidR="00412A3D" w:rsidRPr="00D46223">
        <w:rPr>
          <w:rFonts w:ascii="Times New Roman" w:hAnsi="Times New Roman"/>
          <w:sz w:val="28"/>
          <w:szCs w:val="28"/>
        </w:rPr>
        <w:t xml:space="preserve"> сельского </w:t>
      </w:r>
      <w:r w:rsidRPr="00D46223">
        <w:rPr>
          <w:rFonts w:ascii="Times New Roman" w:hAnsi="Times New Roman"/>
          <w:sz w:val="28"/>
          <w:szCs w:val="28"/>
        </w:rPr>
        <w:t>поселения отсутствуют.</w:t>
      </w:r>
    </w:p>
    <w:p w14:paraId="4138826D" w14:textId="77777777" w:rsidR="000C0AD7" w:rsidRPr="008D5C36" w:rsidRDefault="000C0AD7" w:rsidP="00E326B4">
      <w:pPr>
        <w:pStyle w:val="ae"/>
        <w:kinsoku w:val="0"/>
        <w:overflowPunct w:val="0"/>
        <w:spacing w:after="0"/>
        <w:ind w:left="212" w:firstLine="709"/>
        <w:jc w:val="both"/>
        <w:rPr>
          <w:rFonts w:ascii="Times New Roman" w:hAnsi="Times New Roman"/>
          <w:sz w:val="28"/>
          <w:szCs w:val="28"/>
          <w:highlight w:val="yellow"/>
        </w:rPr>
      </w:pPr>
    </w:p>
    <w:p w14:paraId="2FF07128" w14:textId="77777777" w:rsidR="000C0AD7" w:rsidRPr="00D46223" w:rsidRDefault="000C0AD7" w:rsidP="000C0AD7">
      <w:pPr>
        <w:spacing w:after="0"/>
        <w:jc w:val="center"/>
        <w:rPr>
          <w:rFonts w:ascii="Times New Roman" w:eastAsia="Calibri" w:hAnsi="Times New Roman" w:cs="Times New Roman"/>
          <w:i/>
          <w:spacing w:val="-1"/>
          <w:sz w:val="28"/>
          <w:szCs w:val="28"/>
        </w:rPr>
      </w:pPr>
      <w:r w:rsidRPr="00D46223">
        <w:rPr>
          <w:rFonts w:ascii="Times New Roman" w:eastAsia="Calibri" w:hAnsi="Times New Roman" w:cs="Times New Roman"/>
          <w:spacing w:val="-1"/>
          <w:sz w:val="28"/>
          <w:szCs w:val="28"/>
        </w:rPr>
        <w:t>2.</w:t>
      </w:r>
      <w:r w:rsidR="00814BE5" w:rsidRPr="00D46223">
        <w:rPr>
          <w:rFonts w:ascii="Times New Roman" w:eastAsia="Calibri" w:hAnsi="Times New Roman" w:cs="Times New Roman"/>
          <w:spacing w:val="-1"/>
          <w:sz w:val="28"/>
          <w:szCs w:val="28"/>
        </w:rPr>
        <w:t>3</w:t>
      </w:r>
      <w:r w:rsidRPr="00D46223">
        <w:rPr>
          <w:rFonts w:ascii="Times New Roman" w:eastAsia="Calibri" w:hAnsi="Times New Roman" w:cs="Times New Roman"/>
          <w:spacing w:val="-1"/>
          <w:sz w:val="28"/>
          <w:szCs w:val="28"/>
        </w:rPr>
        <w:t>.</w:t>
      </w:r>
      <w:r w:rsidR="00D36F4A" w:rsidRPr="00D46223">
        <w:rPr>
          <w:rFonts w:ascii="Times New Roman" w:eastAsia="Calibri" w:hAnsi="Times New Roman" w:cs="Times New Roman"/>
          <w:spacing w:val="-1"/>
          <w:sz w:val="28"/>
          <w:szCs w:val="28"/>
        </w:rPr>
        <w:t>2</w:t>
      </w:r>
      <w:r w:rsidRPr="00D46223">
        <w:rPr>
          <w:rFonts w:ascii="Times New Roman" w:eastAsia="Calibri" w:hAnsi="Times New Roman" w:cs="Times New Roman"/>
          <w:spacing w:val="-1"/>
          <w:sz w:val="28"/>
          <w:szCs w:val="28"/>
        </w:rPr>
        <w:t>.2.</w:t>
      </w:r>
      <w:r w:rsidRPr="00D46223">
        <w:rPr>
          <w:rFonts w:ascii="Times New Roman" w:eastAsia="Calibri" w:hAnsi="Times New Roman" w:cs="Times New Roman"/>
          <w:i/>
          <w:spacing w:val="-1"/>
          <w:sz w:val="28"/>
          <w:szCs w:val="28"/>
        </w:rPr>
        <w:t>Зона объектов культуры и искусства</w:t>
      </w:r>
    </w:p>
    <w:p w14:paraId="3631D20A" w14:textId="77777777" w:rsidR="000C0AD7" w:rsidRPr="009264A5" w:rsidRDefault="000C0AD7" w:rsidP="00D36F4A">
      <w:pPr>
        <w:pStyle w:val="117"/>
        <w:kinsoku w:val="0"/>
        <w:overflowPunct w:val="0"/>
        <w:spacing w:line="276" w:lineRule="auto"/>
        <w:ind w:firstLine="709"/>
        <w:jc w:val="both"/>
        <w:rPr>
          <w:spacing w:val="-1"/>
          <w:sz w:val="28"/>
          <w:szCs w:val="28"/>
        </w:rPr>
      </w:pPr>
      <w:r w:rsidRPr="009264A5">
        <w:rPr>
          <w:spacing w:val="-1"/>
          <w:sz w:val="28"/>
          <w:szCs w:val="28"/>
        </w:rPr>
        <w:t xml:space="preserve">Площадь </w:t>
      </w:r>
      <w:r w:rsidR="009264A5" w:rsidRPr="009264A5">
        <w:rPr>
          <w:spacing w:val="-1"/>
          <w:sz w:val="28"/>
          <w:szCs w:val="28"/>
        </w:rPr>
        <w:t>5</w:t>
      </w:r>
      <w:r w:rsidRPr="009264A5">
        <w:rPr>
          <w:spacing w:val="-1"/>
          <w:sz w:val="28"/>
          <w:szCs w:val="28"/>
        </w:rPr>
        <w:t>,</w:t>
      </w:r>
      <w:r w:rsidR="009264A5" w:rsidRPr="009264A5">
        <w:rPr>
          <w:spacing w:val="-1"/>
          <w:sz w:val="28"/>
          <w:szCs w:val="28"/>
        </w:rPr>
        <w:t>06</w:t>
      </w:r>
      <w:r w:rsidRPr="009264A5">
        <w:rPr>
          <w:spacing w:val="-1"/>
          <w:sz w:val="28"/>
          <w:szCs w:val="28"/>
        </w:rPr>
        <w:t>га.</w:t>
      </w:r>
    </w:p>
    <w:p w14:paraId="3053A08D" w14:textId="77777777" w:rsidR="00465FC1" w:rsidRPr="009264A5" w:rsidRDefault="00465FC1" w:rsidP="00465FC1">
      <w:pPr>
        <w:spacing w:after="0"/>
        <w:jc w:val="center"/>
        <w:rPr>
          <w:rFonts w:ascii="Times New Roman" w:hAnsi="Times New Roman" w:cs="Times New Roman"/>
          <w:bCs/>
          <w:spacing w:val="-1"/>
          <w:sz w:val="28"/>
          <w:szCs w:val="28"/>
        </w:rPr>
      </w:pPr>
      <w:r w:rsidRPr="009264A5">
        <w:rPr>
          <w:rFonts w:ascii="Times New Roman" w:hAnsi="Times New Roman" w:cs="Times New Roman"/>
          <w:bCs/>
          <w:spacing w:val="-1"/>
          <w:sz w:val="28"/>
          <w:szCs w:val="28"/>
        </w:rPr>
        <w:t>Планируемые объекты</w:t>
      </w:r>
      <w:r w:rsidR="00F12B33">
        <w:rPr>
          <w:rFonts w:ascii="Times New Roman" w:hAnsi="Times New Roman" w:cs="Times New Roman"/>
          <w:bCs/>
          <w:spacing w:val="-1"/>
          <w:sz w:val="28"/>
          <w:szCs w:val="28"/>
        </w:rPr>
        <w:t xml:space="preserve"> </w:t>
      </w:r>
      <w:r w:rsidRPr="009264A5">
        <w:rPr>
          <w:rFonts w:ascii="Times New Roman" w:hAnsi="Times New Roman" w:cs="Times New Roman"/>
          <w:bCs/>
          <w:spacing w:val="-1"/>
          <w:sz w:val="28"/>
          <w:szCs w:val="28"/>
        </w:rPr>
        <w:t>местного</w:t>
      </w:r>
      <w:r w:rsidR="00F12B33">
        <w:rPr>
          <w:rFonts w:ascii="Times New Roman" w:hAnsi="Times New Roman" w:cs="Times New Roman"/>
          <w:bCs/>
          <w:spacing w:val="-1"/>
          <w:sz w:val="28"/>
          <w:szCs w:val="28"/>
        </w:rPr>
        <w:t xml:space="preserve"> </w:t>
      </w:r>
      <w:r w:rsidRPr="009264A5">
        <w:rPr>
          <w:rFonts w:ascii="Times New Roman" w:hAnsi="Times New Roman" w:cs="Times New Roman"/>
          <w:bCs/>
          <w:spacing w:val="-1"/>
          <w:sz w:val="28"/>
          <w:szCs w:val="28"/>
        </w:rPr>
        <w:t>значения</w:t>
      </w:r>
      <w:r w:rsidR="00412A3D" w:rsidRPr="009264A5">
        <w:rPr>
          <w:rFonts w:ascii="Times New Roman" w:hAnsi="Times New Roman" w:cs="Times New Roman"/>
          <w:bCs/>
          <w:spacing w:val="-1"/>
          <w:sz w:val="28"/>
          <w:szCs w:val="28"/>
        </w:rPr>
        <w:t xml:space="preserve"> сельского </w:t>
      </w:r>
      <w:r w:rsidRPr="009264A5">
        <w:rPr>
          <w:rFonts w:ascii="Times New Roman" w:hAnsi="Times New Roman" w:cs="Times New Roman"/>
          <w:bCs/>
          <w:spacing w:val="-1"/>
          <w:sz w:val="28"/>
          <w:szCs w:val="28"/>
        </w:rPr>
        <w:t>поселения</w:t>
      </w:r>
    </w:p>
    <w:p w14:paraId="13430FAD" w14:textId="77777777" w:rsidR="00465FC1" w:rsidRPr="00D46223" w:rsidRDefault="00465FC1" w:rsidP="00465FC1">
      <w:pPr>
        <w:pStyle w:val="ae"/>
        <w:kinsoku w:val="0"/>
        <w:overflowPunct w:val="0"/>
        <w:spacing w:after="0"/>
        <w:ind w:left="212"/>
        <w:jc w:val="right"/>
        <w:rPr>
          <w:rFonts w:ascii="Times New Roman" w:hAnsi="Times New Roman"/>
          <w:bCs/>
          <w:spacing w:val="-1"/>
          <w:sz w:val="28"/>
          <w:szCs w:val="28"/>
        </w:rPr>
      </w:pPr>
      <w:r w:rsidRPr="00D46223">
        <w:rPr>
          <w:rFonts w:ascii="Times New Roman" w:hAnsi="Times New Roman"/>
          <w:bCs/>
          <w:spacing w:val="-1"/>
          <w:sz w:val="28"/>
          <w:szCs w:val="28"/>
        </w:rPr>
        <w:t xml:space="preserve">Таблица </w:t>
      </w:r>
      <w:r w:rsidR="00E46DA8" w:rsidRPr="00D46223">
        <w:rPr>
          <w:rFonts w:ascii="Times New Roman" w:hAnsi="Times New Roman"/>
          <w:bCs/>
          <w:spacing w:val="-1"/>
          <w:sz w:val="28"/>
          <w:szCs w:val="28"/>
        </w:rPr>
        <w:t>4</w:t>
      </w:r>
    </w:p>
    <w:tbl>
      <w:tblPr>
        <w:tblStyle w:val="aff0"/>
        <w:tblW w:w="0" w:type="auto"/>
        <w:tblInd w:w="212" w:type="dxa"/>
        <w:tblLook w:val="04A0" w:firstRow="1" w:lastRow="0" w:firstColumn="1" w:lastColumn="0" w:noHBand="0" w:noVBand="1"/>
      </w:tblPr>
      <w:tblGrid>
        <w:gridCol w:w="1117"/>
        <w:gridCol w:w="2643"/>
        <w:gridCol w:w="1966"/>
        <w:gridCol w:w="1676"/>
        <w:gridCol w:w="1122"/>
        <w:gridCol w:w="1261"/>
      </w:tblGrid>
      <w:tr w:rsidR="00465FC1" w:rsidRPr="00D46223" w14:paraId="2A7CA97C" w14:textId="77777777" w:rsidTr="00A434AE">
        <w:trPr>
          <w:tblHeader/>
        </w:trPr>
        <w:tc>
          <w:tcPr>
            <w:tcW w:w="1117" w:type="dxa"/>
            <w:vAlign w:val="center"/>
          </w:tcPr>
          <w:p w14:paraId="0EBD1A25" w14:textId="77777777" w:rsidR="00465FC1" w:rsidRPr="00D46223" w:rsidRDefault="00465FC1" w:rsidP="00FC3A68">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 объекта на карте</w:t>
            </w:r>
          </w:p>
        </w:tc>
        <w:tc>
          <w:tcPr>
            <w:tcW w:w="2643" w:type="dxa"/>
            <w:vAlign w:val="center"/>
          </w:tcPr>
          <w:p w14:paraId="07A0BD0F" w14:textId="77777777" w:rsidR="00465FC1" w:rsidRPr="00D46223" w:rsidRDefault="00465FC1" w:rsidP="00FC3A68">
            <w:pPr>
              <w:shd w:val="clear" w:color="auto" w:fill="FFFFFF"/>
              <w:autoSpaceDE w:val="0"/>
              <w:autoSpaceDN w:val="0"/>
              <w:adjustRightInd w:val="0"/>
              <w:ind w:right="102"/>
              <w:jc w:val="center"/>
              <w:rPr>
                <w:rFonts w:ascii="Times New Roman" w:hAnsi="Times New Roman" w:cs="Times New Roman"/>
                <w:sz w:val="24"/>
                <w:szCs w:val="24"/>
              </w:rPr>
            </w:pPr>
            <w:r w:rsidRPr="00D46223">
              <w:rPr>
                <w:rFonts w:ascii="Times New Roman" w:hAnsi="Times New Roman" w:cs="Times New Roman"/>
                <w:sz w:val="24"/>
                <w:szCs w:val="24"/>
              </w:rPr>
              <w:t>Наименование объекта</w:t>
            </w:r>
          </w:p>
        </w:tc>
        <w:tc>
          <w:tcPr>
            <w:tcW w:w="1966" w:type="dxa"/>
            <w:vAlign w:val="center"/>
          </w:tcPr>
          <w:p w14:paraId="3C81A418" w14:textId="77777777" w:rsidR="00465FC1" w:rsidRPr="00D46223" w:rsidRDefault="00465FC1" w:rsidP="00FC3A68">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Краткая характеристика</w:t>
            </w:r>
          </w:p>
        </w:tc>
        <w:tc>
          <w:tcPr>
            <w:tcW w:w="1676" w:type="dxa"/>
            <w:vAlign w:val="center"/>
          </w:tcPr>
          <w:p w14:paraId="5480F6AC" w14:textId="77777777" w:rsidR="00465FC1" w:rsidRPr="00D46223" w:rsidRDefault="00465FC1" w:rsidP="00FC3A68">
            <w:pPr>
              <w:shd w:val="clear" w:color="auto" w:fill="FFFFFF"/>
              <w:autoSpaceDE w:val="0"/>
              <w:autoSpaceDN w:val="0"/>
              <w:adjustRightInd w:val="0"/>
              <w:ind w:right="-40"/>
              <w:jc w:val="center"/>
              <w:rPr>
                <w:rFonts w:ascii="Times New Roman" w:hAnsi="Times New Roman" w:cs="Times New Roman"/>
                <w:sz w:val="24"/>
                <w:szCs w:val="24"/>
              </w:rPr>
            </w:pPr>
            <w:proofErr w:type="spellStart"/>
            <w:r w:rsidRPr="00D46223">
              <w:rPr>
                <w:rFonts w:ascii="Times New Roman" w:hAnsi="Times New Roman" w:cs="Times New Roman"/>
                <w:sz w:val="24"/>
                <w:szCs w:val="24"/>
              </w:rPr>
              <w:t>Местополо-жение</w:t>
            </w:r>
            <w:proofErr w:type="spellEnd"/>
          </w:p>
        </w:tc>
        <w:tc>
          <w:tcPr>
            <w:tcW w:w="1122" w:type="dxa"/>
            <w:vAlign w:val="center"/>
          </w:tcPr>
          <w:p w14:paraId="72840909" w14:textId="77777777" w:rsidR="00465FC1" w:rsidRPr="00D46223" w:rsidRDefault="00465FC1" w:rsidP="00FC3A68">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Значение</w:t>
            </w:r>
          </w:p>
        </w:tc>
        <w:tc>
          <w:tcPr>
            <w:tcW w:w="1261" w:type="dxa"/>
          </w:tcPr>
          <w:p w14:paraId="4E5B9554" w14:textId="77777777" w:rsidR="00465FC1" w:rsidRPr="00D46223" w:rsidRDefault="00465FC1" w:rsidP="00FC3A68">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Статус объекта</w:t>
            </w:r>
          </w:p>
        </w:tc>
      </w:tr>
      <w:tr w:rsidR="00465FC1" w:rsidRPr="008D5C36" w14:paraId="17690D1F" w14:textId="77777777" w:rsidTr="00FC3A68">
        <w:tc>
          <w:tcPr>
            <w:tcW w:w="9785" w:type="dxa"/>
            <w:gridSpan w:val="6"/>
            <w:vAlign w:val="center"/>
          </w:tcPr>
          <w:p w14:paraId="0B7EB817" w14:textId="77777777" w:rsidR="00465FC1" w:rsidRPr="00D46223" w:rsidRDefault="00465FC1" w:rsidP="00FC3A68">
            <w:pPr>
              <w:pStyle w:val="ae"/>
              <w:kinsoku w:val="0"/>
              <w:overflowPunct w:val="0"/>
              <w:spacing w:after="0"/>
              <w:jc w:val="center"/>
              <w:rPr>
                <w:rFonts w:ascii="Times New Roman" w:eastAsia="Times New Roman" w:hAnsi="Times New Roman"/>
                <w:b/>
                <w:sz w:val="24"/>
                <w:szCs w:val="24"/>
              </w:rPr>
            </w:pPr>
            <w:r w:rsidRPr="00D46223">
              <w:rPr>
                <w:rFonts w:ascii="Times New Roman" w:eastAsia="Times New Roman" w:hAnsi="Times New Roman"/>
                <w:b/>
                <w:sz w:val="24"/>
                <w:szCs w:val="24"/>
              </w:rPr>
              <w:t>2. Объекты культуры и искусства</w:t>
            </w:r>
          </w:p>
        </w:tc>
      </w:tr>
      <w:tr w:rsidR="00D46223" w:rsidRPr="008D5C36" w14:paraId="03DF8745" w14:textId="77777777" w:rsidTr="00A434AE">
        <w:tc>
          <w:tcPr>
            <w:tcW w:w="1117" w:type="dxa"/>
            <w:vAlign w:val="center"/>
          </w:tcPr>
          <w:p w14:paraId="34290BAB" w14:textId="77777777" w:rsidR="00D46223" w:rsidRPr="00D46223" w:rsidRDefault="00D46223" w:rsidP="00D46223">
            <w:pPr>
              <w:shd w:val="clear" w:color="auto" w:fill="FFFFFF"/>
              <w:autoSpaceDE w:val="0"/>
              <w:autoSpaceDN w:val="0"/>
              <w:adjustRightInd w:val="0"/>
              <w:spacing w:line="276" w:lineRule="auto"/>
              <w:ind w:right="-40"/>
              <w:jc w:val="center"/>
              <w:rPr>
                <w:rFonts w:ascii="Times New Roman" w:hAnsi="Times New Roman" w:cs="Times New Roman"/>
                <w:color w:val="FF0000"/>
                <w:sz w:val="24"/>
                <w:szCs w:val="24"/>
              </w:rPr>
            </w:pPr>
            <w:r w:rsidRPr="00D46223">
              <w:rPr>
                <w:rFonts w:ascii="Times New Roman" w:hAnsi="Times New Roman" w:cs="Times New Roman"/>
                <w:color w:val="FF0000"/>
                <w:sz w:val="24"/>
                <w:szCs w:val="24"/>
              </w:rPr>
              <w:t>2.14</w:t>
            </w:r>
          </w:p>
        </w:tc>
        <w:tc>
          <w:tcPr>
            <w:tcW w:w="2643" w:type="dxa"/>
            <w:vAlign w:val="center"/>
          </w:tcPr>
          <w:p w14:paraId="25B17BCF" w14:textId="77777777" w:rsidR="00D46223" w:rsidRPr="00D46223" w:rsidRDefault="00D46223" w:rsidP="00D46223">
            <w:pPr>
              <w:shd w:val="clear" w:color="auto" w:fill="FFFFFF"/>
              <w:autoSpaceDE w:val="0"/>
              <w:autoSpaceDN w:val="0"/>
              <w:adjustRightInd w:val="0"/>
              <w:spacing w:line="276" w:lineRule="auto"/>
              <w:ind w:right="-40"/>
              <w:rPr>
                <w:rFonts w:ascii="Times New Roman" w:hAnsi="Times New Roman" w:cs="Times New Roman"/>
                <w:sz w:val="24"/>
                <w:szCs w:val="24"/>
              </w:rPr>
            </w:pPr>
            <w:r w:rsidRPr="00D46223">
              <w:rPr>
                <w:rFonts w:ascii="Times New Roman" w:hAnsi="Times New Roman" w:cs="Times New Roman"/>
                <w:sz w:val="24"/>
                <w:szCs w:val="24"/>
              </w:rPr>
              <w:t xml:space="preserve">Дом культуры </w:t>
            </w:r>
          </w:p>
        </w:tc>
        <w:tc>
          <w:tcPr>
            <w:tcW w:w="1966" w:type="dxa"/>
            <w:vAlign w:val="center"/>
          </w:tcPr>
          <w:p w14:paraId="24E78220" w14:textId="77777777" w:rsidR="00D46223" w:rsidRPr="00D46223" w:rsidRDefault="00D46223" w:rsidP="00D462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D46223">
              <w:rPr>
                <w:rFonts w:ascii="Times New Roman" w:hAnsi="Times New Roman" w:cs="Times New Roman"/>
                <w:sz w:val="24"/>
                <w:szCs w:val="24"/>
              </w:rPr>
              <w:t>500 мест</w:t>
            </w:r>
          </w:p>
        </w:tc>
        <w:tc>
          <w:tcPr>
            <w:tcW w:w="1676" w:type="dxa"/>
            <w:vAlign w:val="center"/>
          </w:tcPr>
          <w:p w14:paraId="6077DBDE" w14:textId="77777777" w:rsidR="00D46223" w:rsidRPr="00D46223" w:rsidRDefault="00D46223" w:rsidP="00D462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D46223">
              <w:rPr>
                <w:rFonts w:ascii="Times New Roman" w:hAnsi="Times New Roman" w:cs="Times New Roman"/>
                <w:sz w:val="24"/>
                <w:szCs w:val="24"/>
              </w:rPr>
              <w:t>п. Родники</w:t>
            </w:r>
          </w:p>
        </w:tc>
        <w:tc>
          <w:tcPr>
            <w:tcW w:w="1122" w:type="dxa"/>
            <w:vAlign w:val="center"/>
          </w:tcPr>
          <w:p w14:paraId="713AB01B" w14:textId="77777777" w:rsidR="00D46223" w:rsidRPr="00D46223" w:rsidRDefault="00D46223" w:rsidP="00D46223">
            <w:pPr>
              <w:spacing w:line="276" w:lineRule="auto"/>
              <w:ind w:right="-40"/>
              <w:jc w:val="center"/>
              <w:rPr>
                <w:rFonts w:ascii="Times New Roman" w:hAnsi="Times New Roman" w:cs="Times New Roman"/>
                <w:sz w:val="24"/>
                <w:szCs w:val="24"/>
              </w:rPr>
            </w:pPr>
            <w:r w:rsidRPr="00D46223">
              <w:rPr>
                <w:rFonts w:ascii="Times New Roman" w:hAnsi="Times New Roman" w:cs="Times New Roman"/>
                <w:sz w:val="24"/>
                <w:szCs w:val="24"/>
              </w:rPr>
              <w:t>М</w:t>
            </w:r>
          </w:p>
        </w:tc>
        <w:tc>
          <w:tcPr>
            <w:tcW w:w="1261" w:type="dxa"/>
            <w:vAlign w:val="center"/>
          </w:tcPr>
          <w:p w14:paraId="7383018E" w14:textId="77777777" w:rsidR="00D46223" w:rsidRPr="00D46223" w:rsidRDefault="00D46223" w:rsidP="00D46223">
            <w:pPr>
              <w:spacing w:line="276" w:lineRule="auto"/>
              <w:ind w:right="-40"/>
              <w:jc w:val="center"/>
              <w:rPr>
                <w:rFonts w:ascii="Times New Roman" w:hAnsi="Times New Roman" w:cs="Times New Roman"/>
                <w:sz w:val="24"/>
                <w:szCs w:val="24"/>
              </w:rPr>
            </w:pPr>
            <w:proofErr w:type="spellStart"/>
            <w:r w:rsidRPr="00D46223">
              <w:rPr>
                <w:rFonts w:ascii="Times New Roman" w:hAnsi="Times New Roman" w:cs="Times New Roman"/>
                <w:sz w:val="24"/>
                <w:szCs w:val="24"/>
              </w:rPr>
              <w:t>Проектир</w:t>
            </w:r>
            <w:proofErr w:type="spellEnd"/>
            <w:r w:rsidRPr="00D46223">
              <w:rPr>
                <w:rFonts w:ascii="Times New Roman" w:hAnsi="Times New Roman" w:cs="Times New Roman"/>
                <w:sz w:val="24"/>
                <w:szCs w:val="24"/>
              </w:rPr>
              <w:t>.</w:t>
            </w:r>
          </w:p>
        </w:tc>
      </w:tr>
      <w:tr w:rsidR="00D46223" w:rsidRPr="008D5C36" w14:paraId="6317BB6E" w14:textId="77777777" w:rsidTr="00A434AE">
        <w:tc>
          <w:tcPr>
            <w:tcW w:w="1117" w:type="dxa"/>
            <w:vAlign w:val="center"/>
          </w:tcPr>
          <w:p w14:paraId="31551E16" w14:textId="77777777" w:rsidR="00D46223" w:rsidRPr="00D46223" w:rsidRDefault="00D46223" w:rsidP="00D46223">
            <w:pPr>
              <w:shd w:val="clear" w:color="auto" w:fill="FFFFFF"/>
              <w:autoSpaceDE w:val="0"/>
              <w:autoSpaceDN w:val="0"/>
              <w:adjustRightInd w:val="0"/>
              <w:spacing w:line="276" w:lineRule="auto"/>
              <w:ind w:right="-40"/>
              <w:jc w:val="center"/>
              <w:rPr>
                <w:rFonts w:ascii="Times New Roman" w:hAnsi="Times New Roman" w:cs="Times New Roman"/>
                <w:color w:val="FF0000"/>
                <w:sz w:val="24"/>
                <w:szCs w:val="24"/>
              </w:rPr>
            </w:pPr>
            <w:r w:rsidRPr="00D46223">
              <w:rPr>
                <w:rFonts w:ascii="Times New Roman" w:hAnsi="Times New Roman" w:cs="Times New Roman"/>
                <w:color w:val="FF0000"/>
                <w:sz w:val="24"/>
                <w:szCs w:val="24"/>
              </w:rPr>
              <w:t>2.15</w:t>
            </w:r>
          </w:p>
        </w:tc>
        <w:tc>
          <w:tcPr>
            <w:tcW w:w="2643" w:type="dxa"/>
            <w:vAlign w:val="center"/>
          </w:tcPr>
          <w:p w14:paraId="296FF86D" w14:textId="77777777" w:rsidR="00D46223" w:rsidRPr="00D46223" w:rsidRDefault="00D46223" w:rsidP="00D46223">
            <w:pPr>
              <w:shd w:val="clear" w:color="auto" w:fill="FFFFFF"/>
              <w:autoSpaceDE w:val="0"/>
              <w:autoSpaceDN w:val="0"/>
              <w:adjustRightInd w:val="0"/>
              <w:spacing w:line="276" w:lineRule="auto"/>
              <w:ind w:right="-40"/>
              <w:rPr>
                <w:rFonts w:ascii="Times New Roman" w:hAnsi="Times New Roman" w:cs="Times New Roman"/>
                <w:sz w:val="24"/>
                <w:szCs w:val="24"/>
              </w:rPr>
            </w:pPr>
            <w:r w:rsidRPr="00D46223">
              <w:rPr>
                <w:rFonts w:ascii="Times New Roman" w:hAnsi="Times New Roman" w:cs="Times New Roman"/>
                <w:sz w:val="24"/>
                <w:szCs w:val="24"/>
              </w:rPr>
              <w:t>Культурно-развлекательный центр с кинотеатром, музеем</w:t>
            </w:r>
          </w:p>
        </w:tc>
        <w:tc>
          <w:tcPr>
            <w:tcW w:w="1966" w:type="dxa"/>
            <w:vAlign w:val="center"/>
          </w:tcPr>
          <w:p w14:paraId="479A3D8C" w14:textId="77777777" w:rsidR="00D46223" w:rsidRPr="00D46223" w:rsidRDefault="00D46223" w:rsidP="00D462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D46223">
              <w:rPr>
                <w:rFonts w:ascii="Times New Roman" w:hAnsi="Times New Roman" w:cs="Times New Roman"/>
                <w:sz w:val="24"/>
                <w:szCs w:val="24"/>
              </w:rPr>
              <w:t>400 мест</w:t>
            </w:r>
          </w:p>
        </w:tc>
        <w:tc>
          <w:tcPr>
            <w:tcW w:w="1676" w:type="dxa"/>
            <w:vAlign w:val="center"/>
          </w:tcPr>
          <w:p w14:paraId="0337F66F" w14:textId="77777777" w:rsidR="00D46223" w:rsidRPr="00D46223" w:rsidRDefault="00D46223" w:rsidP="00D462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D46223">
              <w:rPr>
                <w:rFonts w:ascii="Times New Roman" w:hAnsi="Times New Roman" w:cs="Times New Roman"/>
                <w:sz w:val="24"/>
                <w:szCs w:val="24"/>
              </w:rPr>
              <w:t>п. Родники</w:t>
            </w:r>
          </w:p>
        </w:tc>
        <w:tc>
          <w:tcPr>
            <w:tcW w:w="1122" w:type="dxa"/>
            <w:vAlign w:val="center"/>
          </w:tcPr>
          <w:p w14:paraId="14F5BA3F" w14:textId="77777777" w:rsidR="00D46223" w:rsidRPr="00D46223" w:rsidRDefault="00D46223" w:rsidP="00D46223">
            <w:pPr>
              <w:spacing w:line="276" w:lineRule="auto"/>
              <w:ind w:right="-40"/>
              <w:jc w:val="center"/>
              <w:rPr>
                <w:rFonts w:ascii="Times New Roman" w:hAnsi="Times New Roman" w:cs="Times New Roman"/>
                <w:sz w:val="24"/>
                <w:szCs w:val="24"/>
              </w:rPr>
            </w:pPr>
            <w:r w:rsidRPr="00D46223">
              <w:rPr>
                <w:rFonts w:ascii="Times New Roman" w:hAnsi="Times New Roman" w:cs="Times New Roman"/>
                <w:sz w:val="24"/>
                <w:szCs w:val="24"/>
              </w:rPr>
              <w:t>М</w:t>
            </w:r>
          </w:p>
        </w:tc>
        <w:tc>
          <w:tcPr>
            <w:tcW w:w="1261" w:type="dxa"/>
            <w:vAlign w:val="center"/>
          </w:tcPr>
          <w:p w14:paraId="31F6C607" w14:textId="77777777" w:rsidR="00D46223" w:rsidRPr="00D46223" w:rsidRDefault="00D46223" w:rsidP="00D46223">
            <w:pPr>
              <w:spacing w:line="276" w:lineRule="auto"/>
              <w:ind w:right="-40"/>
              <w:jc w:val="center"/>
              <w:rPr>
                <w:rFonts w:ascii="Times New Roman" w:hAnsi="Times New Roman" w:cs="Times New Roman"/>
                <w:sz w:val="24"/>
                <w:szCs w:val="24"/>
              </w:rPr>
            </w:pPr>
            <w:proofErr w:type="spellStart"/>
            <w:r w:rsidRPr="00D46223">
              <w:rPr>
                <w:rFonts w:ascii="Times New Roman" w:hAnsi="Times New Roman" w:cs="Times New Roman"/>
                <w:sz w:val="24"/>
                <w:szCs w:val="24"/>
              </w:rPr>
              <w:t>Проектир</w:t>
            </w:r>
            <w:proofErr w:type="spellEnd"/>
            <w:r w:rsidRPr="00D46223">
              <w:rPr>
                <w:rFonts w:ascii="Times New Roman" w:hAnsi="Times New Roman" w:cs="Times New Roman"/>
                <w:sz w:val="24"/>
                <w:szCs w:val="24"/>
              </w:rPr>
              <w:t>.</w:t>
            </w:r>
          </w:p>
        </w:tc>
      </w:tr>
      <w:tr w:rsidR="00D46223" w:rsidRPr="008D5C36" w14:paraId="150DC7ED" w14:textId="77777777" w:rsidTr="00A434AE">
        <w:tc>
          <w:tcPr>
            <w:tcW w:w="1117" w:type="dxa"/>
            <w:vAlign w:val="center"/>
          </w:tcPr>
          <w:p w14:paraId="207E5057" w14:textId="77777777" w:rsidR="00D46223" w:rsidRPr="00D46223" w:rsidRDefault="00D46223" w:rsidP="00D46223">
            <w:pPr>
              <w:shd w:val="clear" w:color="auto" w:fill="FFFFFF"/>
              <w:autoSpaceDE w:val="0"/>
              <w:autoSpaceDN w:val="0"/>
              <w:adjustRightInd w:val="0"/>
              <w:spacing w:line="276" w:lineRule="auto"/>
              <w:ind w:right="-40"/>
              <w:jc w:val="center"/>
              <w:rPr>
                <w:rFonts w:ascii="Times New Roman" w:hAnsi="Times New Roman" w:cs="Times New Roman"/>
                <w:color w:val="FF0000"/>
                <w:sz w:val="24"/>
                <w:szCs w:val="24"/>
              </w:rPr>
            </w:pPr>
            <w:r w:rsidRPr="00D46223">
              <w:rPr>
                <w:rFonts w:ascii="Times New Roman" w:hAnsi="Times New Roman" w:cs="Times New Roman"/>
                <w:color w:val="FF0000"/>
                <w:sz w:val="24"/>
                <w:szCs w:val="24"/>
              </w:rPr>
              <w:t>2.16</w:t>
            </w:r>
          </w:p>
        </w:tc>
        <w:tc>
          <w:tcPr>
            <w:tcW w:w="2643" w:type="dxa"/>
            <w:vAlign w:val="center"/>
          </w:tcPr>
          <w:p w14:paraId="28DCEA3B" w14:textId="77777777" w:rsidR="00D46223" w:rsidRPr="00D46223" w:rsidRDefault="00D46223" w:rsidP="00D46223">
            <w:pPr>
              <w:shd w:val="clear" w:color="auto" w:fill="FFFFFF"/>
              <w:autoSpaceDE w:val="0"/>
              <w:autoSpaceDN w:val="0"/>
              <w:adjustRightInd w:val="0"/>
              <w:spacing w:line="276" w:lineRule="auto"/>
              <w:ind w:right="-40"/>
              <w:rPr>
                <w:rFonts w:ascii="Times New Roman" w:hAnsi="Times New Roman" w:cs="Times New Roman"/>
                <w:sz w:val="24"/>
                <w:szCs w:val="24"/>
              </w:rPr>
            </w:pPr>
            <w:r w:rsidRPr="00D46223">
              <w:rPr>
                <w:rFonts w:ascii="Times New Roman" w:hAnsi="Times New Roman" w:cs="Times New Roman"/>
                <w:sz w:val="24"/>
                <w:szCs w:val="24"/>
              </w:rPr>
              <w:t>Сельский клуб</w:t>
            </w:r>
          </w:p>
        </w:tc>
        <w:tc>
          <w:tcPr>
            <w:tcW w:w="1966" w:type="dxa"/>
            <w:vAlign w:val="center"/>
          </w:tcPr>
          <w:p w14:paraId="3E129DFE" w14:textId="77777777" w:rsidR="00D46223" w:rsidRPr="00D46223" w:rsidRDefault="00D46223" w:rsidP="00D462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D46223">
              <w:rPr>
                <w:rFonts w:ascii="Times New Roman" w:hAnsi="Times New Roman" w:cs="Times New Roman"/>
                <w:sz w:val="24"/>
                <w:szCs w:val="24"/>
              </w:rPr>
              <w:t>200 мест</w:t>
            </w:r>
          </w:p>
        </w:tc>
        <w:tc>
          <w:tcPr>
            <w:tcW w:w="1676" w:type="dxa"/>
            <w:vAlign w:val="center"/>
          </w:tcPr>
          <w:p w14:paraId="6B43FAD4" w14:textId="77777777" w:rsidR="00D46223" w:rsidRPr="00D46223" w:rsidRDefault="00D46223" w:rsidP="00D462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D46223">
              <w:rPr>
                <w:rFonts w:ascii="Times New Roman" w:hAnsi="Times New Roman" w:cs="Times New Roman"/>
                <w:sz w:val="24"/>
                <w:szCs w:val="24"/>
              </w:rPr>
              <w:t>п. Садовый</w:t>
            </w:r>
          </w:p>
        </w:tc>
        <w:tc>
          <w:tcPr>
            <w:tcW w:w="1122" w:type="dxa"/>
            <w:vAlign w:val="center"/>
          </w:tcPr>
          <w:p w14:paraId="29FA83E3" w14:textId="77777777" w:rsidR="00D46223" w:rsidRPr="00D46223" w:rsidRDefault="00D46223" w:rsidP="00D46223">
            <w:pPr>
              <w:spacing w:line="276" w:lineRule="auto"/>
              <w:ind w:right="-40"/>
              <w:jc w:val="center"/>
              <w:rPr>
                <w:rFonts w:ascii="Times New Roman" w:hAnsi="Times New Roman" w:cs="Times New Roman"/>
                <w:sz w:val="24"/>
                <w:szCs w:val="24"/>
              </w:rPr>
            </w:pPr>
            <w:r w:rsidRPr="00D46223">
              <w:rPr>
                <w:rFonts w:ascii="Times New Roman" w:hAnsi="Times New Roman" w:cs="Times New Roman"/>
                <w:sz w:val="24"/>
                <w:szCs w:val="24"/>
              </w:rPr>
              <w:t>М</w:t>
            </w:r>
          </w:p>
        </w:tc>
        <w:tc>
          <w:tcPr>
            <w:tcW w:w="1261" w:type="dxa"/>
            <w:vAlign w:val="center"/>
          </w:tcPr>
          <w:p w14:paraId="0AA27276" w14:textId="77777777" w:rsidR="00D46223" w:rsidRPr="00D46223" w:rsidRDefault="00D46223" w:rsidP="00D46223">
            <w:pPr>
              <w:spacing w:line="276" w:lineRule="auto"/>
              <w:ind w:right="-40"/>
              <w:jc w:val="center"/>
              <w:rPr>
                <w:rFonts w:ascii="Times New Roman" w:hAnsi="Times New Roman" w:cs="Times New Roman"/>
                <w:sz w:val="24"/>
                <w:szCs w:val="24"/>
              </w:rPr>
            </w:pPr>
            <w:proofErr w:type="spellStart"/>
            <w:r w:rsidRPr="00D46223">
              <w:rPr>
                <w:rFonts w:ascii="Times New Roman" w:hAnsi="Times New Roman" w:cs="Times New Roman"/>
                <w:sz w:val="24"/>
                <w:szCs w:val="24"/>
              </w:rPr>
              <w:t>Проектир</w:t>
            </w:r>
            <w:proofErr w:type="spellEnd"/>
            <w:r w:rsidRPr="00D46223">
              <w:rPr>
                <w:rFonts w:ascii="Times New Roman" w:hAnsi="Times New Roman" w:cs="Times New Roman"/>
                <w:sz w:val="24"/>
                <w:szCs w:val="24"/>
              </w:rPr>
              <w:t>.</w:t>
            </w:r>
          </w:p>
        </w:tc>
      </w:tr>
      <w:tr w:rsidR="00D46223" w:rsidRPr="008D5C36" w14:paraId="4D843E29" w14:textId="77777777" w:rsidTr="00A434AE">
        <w:tc>
          <w:tcPr>
            <w:tcW w:w="1117" w:type="dxa"/>
            <w:vAlign w:val="center"/>
          </w:tcPr>
          <w:p w14:paraId="4CBB8545" w14:textId="77777777" w:rsidR="00D46223" w:rsidRPr="00D46223" w:rsidRDefault="00D46223" w:rsidP="00D46223">
            <w:pPr>
              <w:shd w:val="clear" w:color="auto" w:fill="FFFFFF"/>
              <w:autoSpaceDE w:val="0"/>
              <w:autoSpaceDN w:val="0"/>
              <w:adjustRightInd w:val="0"/>
              <w:spacing w:line="276" w:lineRule="auto"/>
              <w:ind w:right="-40"/>
              <w:jc w:val="center"/>
              <w:rPr>
                <w:rFonts w:ascii="Times New Roman" w:hAnsi="Times New Roman" w:cs="Times New Roman"/>
                <w:color w:val="FF0000"/>
                <w:sz w:val="24"/>
                <w:szCs w:val="24"/>
              </w:rPr>
            </w:pPr>
            <w:r w:rsidRPr="00D46223">
              <w:rPr>
                <w:rFonts w:ascii="Times New Roman" w:hAnsi="Times New Roman" w:cs="Times New Roman"/>
                <w:color w:val="FF0000"/>
                <w:sz w:val="24"/>
                <w:szCs w:val="24"/>
              </w:rPr>
              <w:t>2.17</w:t>
            </w:r>
          </w:p>
        </w:tc>
        <w:tc>
          <w:tcPr>
            <w:tcW w:w="2643" w:type="dxa"/>
            <w:vAlign w:val="center"/>
          </w:tcPr>
          <w:p w14:paraId="50F48E6B" w14:textId="77777777" w:rsidR="00D46223" w:rsidRPr="00D46223" w:rsidRDefault="00D46223" w:rsidP="00D46223">
            <w:pPr>
              <w:shd w:val="clear" w:color="auto" w:fill="FFFFFF"/>
              <w:autoSpaceDE w:val="0"/>
              <w:autoSpaceDN w:val="0"/>
              <w:adjustRightInd w:val="0"/>
              <w:spacing w:line="276" w:lineRule="auto"/>
              <w:ind w:right="-40"/>
              <w:rPr>
                <w:rFonts w:ascii="Times New Roman" w:hAnsi="Times New Roman" w:cs="Times New Roman"/>
                <w:sz w:val="24"/>
                <w:szCs w:val="24"/>
              </w:rPr>
            </w:pPr>
            <w:r w:rsidRPr="00D46223">
              <w:rPr>
                <w:rFonts w:ascii="Times New Roman" w:hAnsi="Times New Roman" w:cs="Times New Roman"/>
                <w:sz w:val="24"/>
                <w:szCs w:val="24"/>
              </w:rPr>
              <w:t>Сельский клуб</w:t>
            </w:r>
          </w:p>
        </w:tc>
        <w:tc>
          <w:tcPr>
            <w:tcW w:w="1966" w:type="dxa"/>
            <w:vAlign w:val="center"/>
          </w:tcPr>
          <w:p w14:paraId="51087D5B" w14:textId="77777777" w:rsidR="00D46223" w:rsidRPr="00D46223" w:rsidRDefault="00D46223" w:rsidP="00D462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D46223">
              <w:rPr>
                <w:rFonts w:ascii="Times New Roman" w:hAnsi="Times New Roman" w:cs="Times New Roman"/>
                <w:sz w:val="24"/>
                <w:szCs w:val="24"/>
              </w:rPr>
              <w:t>200 мест</w:t>
            </w:r>
          </w:p>
        </w:tc>
        <w:tc>
          <w:tcPr>
            <w:tcW w:w="1676" w:type="dxa"/>
            <w:vAlign w:val="center"/>
          </w:tcPr>
          <w:p w14:paraId="4DBDE7C5" w14:textId="77777777" w:rsidR="00D46223" w:rsidRPr="00D46223" w:rsidRDefault="00D46223" w:rsidP="00D462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D46223">
              <w:rPr>
                <w:rFonts w:ascii="Times New Roman" w:hAnsi="Times New Roman" w:cs="Times New Roman"/>
                <w:sz w:val="24"/>
                <w:szCs w:val="24"/>
                <w:lang w:eastAsia="en-US"/>
              </w:rPr>
              <w:t>х. Подгорный</w:t>
            </w:r>
          </w:p>
        </w:tc>
        <w:tc>
          <w:tcPr>
            <w:tcW w:w="1122" w:type="dxa"/>
            <w:vAlign w:val="center"/>
          </w:tcPr>
          <w:p w14:paraId="097156FF" w14:textId="77777777" w:rsidR="00D46223" w:rsidRPr="00D46223" w:rsidRDefault="00D46223" w:rsidP="00D46223">
            <w:pPr>
              <w:spacing w:line="276" w:lineRule="auto"/>
              <w:ind w:right="-40"/>
              <w:jc w:val="center"/>
              <w:rPr>
                <w:rFonts w:ascii="Times New Roman" w:hAnsi="Times New Roman" w:cs="Times New Roman"/>
                <w:sz w:val="24"/>
                <w:szCs w:val="24"/>
              </w:rPr>
            </w:pPr>
            <w:r w:rsidRPr="00D46223">
              <w:rPr>
                <w:rFonts w:ascii="Times New Roman" w:hAnsi="Times New Roman" w:cs="Times New Roman"/>
                <w:sz w:val="24"/>
                <w:szCs w:val="24"/>
              </w:rPr>
              <w:t>М</w:t>
            </w:r>
          </w:p>
        </w:tc>
        <w:tc>
          <w:tcPr>
            <w:tcW w:w="1261" w:type="dxa"/>
            <w:vAlign w:val="center"/>
          </w:tcPr>
          <w:p w14:paraId="5C2333BA" w14:textId="77777777" w:rsidR="00D46223" w:rsidRPr="00D46223" w:rsidRDefault="00D46223" w:rsidP="00D46223">
            <w:pPr>
              <w:spacing w:line="276" w:lineRule="auto"/>
              <w:ind w:right="-40"/>
              <w:jc w:val="center"/>
              <w:rPr>
                <w:rFonts w:ascii="Times New Roman" w:hAnsi="Times New Roman" w:cs="Times New Roman"/>
                <w:sz w:val="24"/>
                <w:szCs w:val="24"/>
              </w:rPr>
            </w:pPr>
            <w:proofErr w:type="spellStart"/>
            <w:r w:rsidRPr="00D46223">
              <w:rPr>
                <w:rFonts w:ascii="Times New Roman" w:hAnsi="Times New Roman" w:cs="Times New Roman"/>
                <w:sz w:val="24"/>
                <w:szCs w:val="24"/>
              </w:rPr>
              <w:t>Проектир</w:t>
            </w:r>
            <w:proofErr w:type="spellEnd"/>
            <w:r w:rsidRPr="00D46223">
              <w:rPr>
                <w:rFonts w:ascii="Times New Roman" w:hAnsi="Times New Roman" w:cs="Times New Roman"/>
                <w:sz w:val="24"/>
                <w:szCs w:val="24"/>
              </w:rPr>
              <w:t>.</w:t>
            </w:r>
          </w:p>
        </w:tc>
      </w:tr>
      <w:tr w:rsidR="00D46223" w:rsidRPr="008D5C36" w14:paraId="3F539954" w14:textId="77777777" w:rsidTr="00A434AE">
        <w:tc>
          <w:tcPr>
            <w:tcW w:w="1117" w:type="dxa"/>
            <w:vAlign w:val="center"/>
          </w:tcPr>
          <w:p w14:paraId="655191B2" w14:textId="77777777" w:rsidR="00D46223" w:rsidRPr="00D46223" w:rsidRDefault="00D46223" w:rsidP="00D46223">
            <w:pPr>
              <w:shd w:val="clear" w:color="auto" w:fill="FFFFFF"/>
              <w:autoSpaceDE w:val="0"/>
              <w:autoSpaceDN w:val="0"/>
              <w:adjustRightInd w:val="0"/>
              <w:spacing w:line="276" w:lineRule="auto"/>
              <w:ind w:right="-40"/>
              <w:jc w:val="center"/>
              <w:rPr>
                <w:rFonts w:ascii="Times New Roman" w:hAnsi="Times New Roman" w:cs="Times New Roman"/>
                <w:color w:val="FF0000"/>
                <w:sz w:val="24"/>
                <w:szCs w:val="24"/>
              </w:rPr>
            </w:pPr>
            <w:r w:rsidRPr="00D46223">
              <w:rPr>
                <w:rFonts w:ascii="Times New Roman" w:hAnsi="Times New Roman" w:cs="Times New Roman"/>
                <w:color w:val="FF0000"/>
                <w:sz w:val="24"/>
                <w:szCs w:val="24"/>
              </w:rPr>
              <w:t>2.18</w:t>
            </w:r>
          </w:p>
        </w:tc>
        <w:tc>
          <w:tcPr>
            <w:tcW w:w="2643" w:type="dxa"/>
            <w:vAlign w:val="center"/>
          </w:tcPr>
          <w:p w14:paraId="054F3B99" w14:textId="77777777" w:rsidR="00D46223" w:rsidRPr="00D46223" w:rsidRDefault="00D46223" w:rsidP="00D46223">
            <w:pPr>
              <w:shd w:val="clear" w:color="auto" w:fill="FFFFFF"/>
              <w:autoSpaceDE w:val="0"/>
              <w:autoSpaceDN w:val="0"/>
              <w:adjustRightInd w:val="0"/>
              <w:spacing w:line="276" w:lineRule="auto"/>
              <w:ind w:right="-40"/>
              <w:rPr>
                <w:rFonts w:ascii="Times New Roman" w:hAnsi="Times New Roman" w:cs="Times New Roman"/>
                <w:sz w:val="24"/>
                <w:szCs w:val="24"/>
              </w:rPr>
            </w:pPr>
            <w:r w:rsidRPr="00D46223">
              <w:rPr>
                <w:rFonts w:ascii="Times New Roman" w:hAnsi="Times New Roman" w:cs="Times New Roman"/>
                <w:sz w:val="24"/>
                <w:szCs w:val="24"/>
              </w:rPr>
              <w:t>Сельский клуб</w:t>
            </w:r>
          </w:p>
        </w:tc>
        <w:tc>
          <w:tcPr>
            <w:tcW w:w="1966" w:type="dxa"/>
            <w:vAlign w:val="center"/>
          </w:tcPr>
          <w:p w14:paraId="4BAE1F91" w14:textId="77777777" w:rsidR="00D46223" w:rsidRPr="00D46223" w:rsidRDefault="00D46223" w:rsidP="00D462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D46223">
              <w:rPr>
                <w:rFonts w:ascii="Times New Roman" w:hAnsi="Times New Roman" w:cs="Times New Roman"/>
                <w:sz w:val="24"/>
                <w:szCs w:val="24"/>
              </w:rPr>
              <w:t>200 мест</w:t>
            </w:r>
          </w:p>
        </w:tc>
        <w:tc>
          <w:tcPr>
            <w:tcW w:w="1676" w:type="dxa"/>
            <w:vAlign w:val="center"/>
          </w:tcPr>
          <w:p w14:paraId="71FDE659" w14:textId="77777777" w:rsidR="00D46223" w:rsidRPr="00D46223" w:rsidRDefault="00D46223" w:rsidP="00D46223">
            <w:pPr>
              <w:shd w:val="clear" w:color="auto" w:fill="FFFFFF"/>
              <w:autoSpaceDE w:val="0"/>
              <w:autoSpaceDN w:val="0"/>
              <w:adjustRightInd w:val="0"/>
              <w:spacing w:line="276" w:lineRule="auto"/>
              <w:ind w:right="-40"/>
              <w:jc w:val="center"/>
              <w:rPr>
                <w:rFonts w:ascii="Times New Roman" w:hAnsi="Times New Roman" w:cs="Times New Roman"/>
                <w:sz w:val="24"/>
                <w:szCs w:val="24"/>
                <w:lang w:eastAsia="en-US"/>
              </w:rPr>
            </w:pPr>
            <w:r w:rsidRPr="00D46223">
              <w:rPr>
                <w:rFonts w:ascii="Times New Roman" w:hAnsi="Times New Roman" w:cs="Times New Roman"/>
                <w:sz w:val="24"/>
                <w:szCs w:val="24"/>
              </w:rPr>
              <w:t xml:space="preserve"> х. Приречный</w:t>
            </w:r>
          </w:p>
        </w:tc>
        <w:tc>
          <w:tcPr>
            <w:tcW w:w="1122" w:type="dxa"/>
            <w:vAlign w:val="center"/>
          </w:tcPr>
          <w:p w14:paraId="347ADB05" w14:textId="77777777" w:rsidR="00D46223" w:rsidRPr="00D46223" w:rsidRDefault="00D46223" w:rsidP="00D46223">
            <w:pPr>
              <w:spacing w:line="276" w:lineRule="auto"/>
              <w:ind w:right="-40"/>
              <w:jc w:val="center"/>
              <w:rPr>
                <w:rFonts w:ascii="Times New Roman" w:hAnsi="Times New Roman" w:cs="Times New Roman"/>
                <w:sz w:val="24"/>
                <w:szCs w:val="24"/>
              </w:rPr>
            </w:pPr>
            <w:r w:rsidRPr="00D46223">
              <w:rPr>
                <w:rFonts w:ascii="Times New Roman" w:hAnsi="Times New Roman" w:cs="Times New Roman"/>
                <w:sz w:val="24"/>
                <w:szCs w:val="24"/>
              </w:rPr>
              <w:t>М</w:t>
            </w:r>
          </w:p>
        </w:tc>
        <w:tc>
          <w:tcPr>
            <w:tcW w:w="1261" w:type="dxa"/>
            <w:vAlign w:val="center"/>
          </w:tcPr>
          <w:p w14:paraId="68311DDD" w14:textId="77777777" w:rsidR="00D46223" w:rsidRPr="00D46223" w:rsidRDefault="00D46223" w:rsidP="00D46223">
            <w:pPr>
              <w:spacing w:line="276" w:lineRule="auto"/>
              <w:ind w:right="-40"/>
              <w:jc w:val="center"/>
              <w:rPr>
                <w:rFonts w:ascii="Times New Roman" w:hAnsi="Times New Roman" w:cs="Times New Roman"/>
                <w:sz w:val="24"/>
                <w:szCs w:val="24"/>
              </w:rPr>
            </w:pPr>
            <w:proofErr w:type="spellStart"/>
            <w:r w:rsidRPr="00D46223">
              <w:rPr>
                <w:rFonts w:ascii="Times New Roman" w:hAnsi="Times New Roman" w:cs="Times New Roman"/>
                <w:sz w:val="24"/>
                <w:szCs w:val="24"/>
              </w:rPr>
              <w:t>Проектир</w:t>
            </w:r>
            <w:proofErr w:type="spellEnd"/>
            <w:r w:rsidRPr="00D46223">
              <w:rPr>
                <w:rFonts w:ascii="Times New Roman" w:hAnsi="Times New Roman" w:cs="Times New Roman"/>
                <w:sz w:val="24"/>
                <w:szCs w:val="24"/>
              </w:rPr>
              <w:t>.</w:t>
            </w:r>
          </w:p>
        </w:tc>
      </w:tr>
      <w:tr w:rsidR="00A434AE" w:rsidRPr="008D5C36" w14:paraId="4E7129AF" w14:textId="77777777" w:rsidTr="005E6B8C">
        <w:tc>
          <w:tcPr>
            <w:tcW w:w="9785" w:type="dxa"/>
            <w:gridSpan w:val="6"/>
            <w:vAlign w:val="center"/>
          </w:tcPr>
          <w:p w14:paraId="052DF087" w14:textId="77777777" w:rsidR="00A434AE" w:rsidRPr="00D46223" w:rsidRDefault="00A434AE" w:rsidP="00F1278C">
            <w:pPr>
              <w:ind w:right="-40"/>
              <w:jc w:val="center"/>
              <w:rPr>
                <w:rFonts w:ascii="Times New Roman" w:hAnsi="Times New Roman" w:cs="Times New Roman"/>
                <w:sz w:val="24"/>
                <w:szCs w:val="24"/>
              </w:rPr>
            </w:pPr>
            <w:r w:rsidRPr="00D46223">
              <w:rPr>
                <w:rFonts w:ascii="Times New Roman" w:hAnsi="Times New Roman" w:cs="Times New Roman"/>
                <w:b/>
                <w:sz w:val="24"/>
                <w:szCs w:val="24"/>
              </w:rPr>
              <w:t>1</w:t>
            </w:r>
            <w:r w:rsidR="00F1278C">
              <w:rPr>
                <w:rFonts w:ascii="Times New Roman" w:hAnsi="Times New Roman" w:cs="Times New Roman"/>
                <w:b/>
                <w:sz w:val="24"/>
                <w:szCs w:val="24"/>
              </w:rPr>
              <w:t>2</w:t>
            </w:r>
            <w:r w:rsidRPr="00D46223">
              <w:rPr>
                <w:rFonts w:ascii="Times New Roman" w:hAnsi="Times New Roman" w:cs="Times New Roman"/>
                <w:b/>
                <w:sz w:val="24"/>
                <w:szCs w:val="24"/>
              </w:rPr>
              <w:t>. Объекты теплоснабжения</w:t>
            </w:r>
          </w:p>
        </w:tc>
      </w:tr>
      <w:tr w:rsidR="00A434AE" w:rsidRPr="008D5C36" w14:paraId="748EAF0F" w14:textId="77777777" w:rsidTr="00A434AE">
        <w:tc>
          <w:tcPr>
            <w:tcW w:w="1117" w:type="dxa"/>
            <w:vAlign w:val="center"/>
          </w:tcPr>
          <w:p w14:paraId="6658F2B7" w14:textId="77777777" w:rsidR="00A434AE" w:rsidRPr="00A434AE" w:rsidRDefault="00A434AE" w:rsidP="005E6B8C">
            <w:pPr>
              <w:shd w:val="clear" w:color="auto" w:fill="FFFFFF"/>
              <w:autoSpaceDE w:val="0"/>
              <w:autoSpaceDN w:val="0"/>
              <w:adjustRightInd w:val="0"/>
              <w:jc w:val="center"/>
              <w:rPr>
                <w:rFonts w:ascii="Times New Roman" w:hAnsi="Times New Roman" w:cs="Times New Roman"/>
                <w:color w:val="FF0000"/>
                <w:sz w:val="24"/>
                <w:szCs w:val="24"/>
              </w:rPr>
            </w:pPr>
            <w:r w:rsidRPr="00A434AE">
              <w:rPr>
                <w:rFonts w:ascii="Times New Roman" w:hAnsi="Times New Roman" w:cs="Times New Roman"/>
                <w:color w:val="FF0000"/>
                <w:sz w:val="24"/>
                <w:szCs w:val="24"/>
              </w:rPr>
              <w:t>12.10</w:t>
            </w:r>
          </w:p>
        </w:tc>
        <w:tc>
          <w:tcPr>
            <w:tcW w:w="2643" w:type="dxa"/>
            <w:vAlign w:val="center"/>
          </w:tcPr>
          <w:p w14:paraId="7D645601" w14:textId="77777777" w:rsidR="00A434AE" w:rsidRPr="00A434AE" w:rsidRDefault="00A434AE" w:rsidP="005E6B8C">
            <w:pPr>
              <w:shd w:val="clear" w:color="auto" w:fill="FFFFFF"/>
              <w:autoSpaceDE w:val="0"/>
              <w:autoSpaceDN w:val="0"/>
              <w:adjustRightInd w:val="0"/>
              <w:rPr>
                <w:rFonts w:ascii="Times New Roman" w:hAnsi="Times New Roman" w:cs="Times New Roman"/>
                <w:sz w:val="24"/>
                <w:szCs w:val="24"/>
              </w:rPr>
            </w:pPr>
            <w:r w:rsidRPr="00A434AE">
              <w:rPr>
                <w:rFonts w:ascii="Times New Roman" w:hAnsi="Times New Roman" w:cs="Times New Roman"/>
                <w:sz w:val="24"/>
                <w:szCs w:val="24"/>
              </w:rPr>
              <w:t>Котельная (№3)</w:t>
            </w:r>
          </w:p>
        </w:tc>
        <w:tc>
          <w:tcPr>
            <w:tcW w:w="1966" w:type="dxa"/>
            <w:vAlign w:val="center"/>
          </w:tcPr>
          <w:p w14:paraId="0D446A6A" w14:textId="77777777" w:rsidR="00A434AE" w:rsidRPr="00A434AE" w:rsidRDefault="00A434AE" w:rsidP="005E6B8C">
            <w:pPr>
              <w:jc w:val="center"/>
              <w:rPr>
                <w:rFonts w:ascii="Times New Roman" w:hAnsi="Times New Roman" w:cs="Times New Roman"/>
              </w:rPr>
            </w:pPr>
            <w:r w:rsidRPr="00A434AE">
              <w:rPr>
                <w:rFonts w:ascii="Times New Roman" w:hAnsi="Times New Roman" w:cs="Times New Roman"/>
                <w:sz w:val="24"/>
                <w:szCs w:val="24"/>
              </w:rPr>
              <w:t>0,160 Гкал/ч</w:t>
            </w:r>
          </w:p>
        </w:tc>
        <w:tc>
          <w:tcPr>
            <w:tcW w:w="1676" w:type="dxa"/>
            <w:vAlign w:val="center"/>
          </w:tcPr>
          <w:p w14:paraId="14B31657" w14:textId="77777777" w:rsidR="00A434AE" w:rsidRPr="00A434AE" w:rsidRDefault="00A434AE" w:rsidP="005E6B8C">
            <w:pPr>
              <w:shd w:val="clear" w:color="auto" w:fill="FFFFFF"/>
              <w:autoSpaceDE w:val="0"/>
              <w:autoSpaceDN w:val="0"/>
              <w:adjustRightInd w:val="0"/>
              <w:ind w:right="-40"/>
              <w:jc w:val="center"/>
              <w:rPr>
                <w:rFonts w:ascii="Times New Roman" w:hAnsi="Times New Roman" w:cs="Times New Roman"/>
                <w:sz w:val="24"/>
                <w:szCs w:val="24"/>
              </w:rPr>
            </w:pPr>
            <w:r w:rsidRPr="00A434AE">
              <w:rPr>
                <w:rFonts w:ascii="Times New Roman" w:hAnsi="Times New Roman" w:cs="Times New Roman"/>
                <w:sz w:val="24"/>
                <w:szCs w:val="24"/>
              </w:rPr>
              <w:t>п. Родники</w:t>
            </w:r>
          </w:p>
        </w:tc>
        <w:tc>
          <w:tcPr>
            <w:tcW w:w="1122" w:type="dxa"/>
            <w:vAlign w:val="center"/>
          </w:tcPr>
          <w:p w14:paraId="356CB311" w14:textId="77777777" w:rsidR="00A434AE" w:rsidRPr="00A434AE" w:rsidRDefault="00A434AE" w:rsidP="005E6B8C">
            <w:pPr>
              <w:jc w:val="center"/>
              <w:rPr>
                <w:rFonts w:ascii="Times New Roman" w:hAnsi="Times New Roman" w:cs="Times New Roman"/>
                <w:sz w:val="24"/>
                <w:szCs w:val="24"/>
              </w:rPr>
            </w:pPr>
            <w:r w:rsidRPr="00A434AE">
              <w:rPr>
                <w:rFonts w:ascii="Times New Roman" w:hAnsi="Times New Roman" w:cs="Times New Roman"/>
                <w:sz w:val="24"/>
                <w:szCs w:val="24"/>
              </w:rPr>
              <w:t>М</w:t>
            </w:r>
          </w:p>
        </w:tc>
        <w:tc>
          <w:tcPr>
            <w:tcW w:w="1261" w:type="dxa"/>
            <w:vAlign w:val="center"/>
          </w:tcPr>
          <w:p w14:paraId="261E5424" w14:textId="77777777" w:rsidR="00A434AE" w:rsidRPr="00D46223" w:rsidRDefault="00A434AE" w:rsidP="00D46223">
            <w:pPr>
              <w:ind w:right="-40"/>
              <w:jc w:val="center"/>
              <w:rPr>
                <w:rFonts w:ascii="Times New Roman" w:hAnsi="Times New Roman" w:cs="Times New Roman"/>
                <w:sz w:val="24"/>
                <w:szCs w:val="24"/>
              </w:rPr>
            </w:pPr>
            <w:proofErr w:type="spellStart"/>
            <w:r w:rsidRPr="00D46223">
              <w:rPr>
                <w:rFonts w:ascii="Times New Roman" w:hAnsi="Times New Roman" w:cs="Times New Roman"/>
                <w:sz w:val="24"/>
                <w:szCs w:val="24"/>
              </w:rPr>
              <w:t>Проектир</w:t>
            </w:r>
            <w:proofErr w:type="spellEnd"/>
            <w:r w:rsidRPr="00D46223">
              <w:rPr>
                <w:rFonts w:ascii="Times New Roman" w:hAnsi="Times New Roman" w:cs="Times New Roman"/>
                <w:sz w:val="24"/>
                <w:szCs w:val="24"/>
              </w:rPr>
              <w:t>.</w:t>
            </w:r>
          </w:p>
        </w:tc>
      </w:tr>
    </w:tbl>
    <w:p w14:paraId="20DEC551" w14:textId="77777777" w:rsidR="00465FC1" w:rsidRPr="008D5C36" w:rsidRDefault="00465FC1" w:rsidP="00D36F4A">
      <w:pPr>
        <w:pStyle w:val="ae"/>
        <w:kinsoku w:val="0"/>
        <w:overflowPunct w:val="0"/>
        <w:spacing w:after="0"/>
        <w:ind w:left="212" w:firstLine="709"/>
        <w:jc w:val="both"/>
        <w:rPr>
          <w:rFonts w:ascii="Times New Roman" w:eastAsia="Times New Roman" w:hAnsi="Times New Roman"/>
          <w:b/>
          <w:sz w:val="24"/>
          <w:szCs w:val="24"/>
          <w:highlight w:val="yellow"/>
        </w:rPr>
      </w:pPr>
    </w:p>
    <w:p w14:paraId="1D447970" w14:textId="77777777" w:rsidR="00D36F4A" w:rsidRPr="00D46223" w:rsidRDefault="00D36F4A" w:rsidP="00D36F4A">
      <w:pPr>
        <w:pStyle w:val="ae"/>
        <w:kinsoku w:val="0"/>
        <w:overflowPunct w:val="0"/>
        <w:spacing w:after="0"/>
        <w:ind w:left="212" w:firstLine="709"/>
        <w:jc w:val="both"/>
        <w:rPr>
          <w:rFonts w:ascii="Times New Roman" w:hAnsi="Times New Roman"/>
          <w:sz w:val="28"/>
          <w:szCs w:val="28"/>
        </w:rPr>
      </w:pPr>
      <w:r w:rsidRPr="00D46223">
        <w:rPr>
          <w:rFonts w:ascii="Times New Roman" w:hAnsi="Times New Roman"/>
          <w:sz w:val="28"/>
          <w:szCs w:val="28"/>
        </w:rPr>
        <w:t xml:space="preserve">Планируемые объекты регионального и федерального значения </w:t>
      </w:r>
      <w:r w:rsidR="00412A3D" w:rsidRPr="00D46223">
        <w:rPr>
          <w:rFonts w:ascii="Times New Roman" w:hAnsi="Times New Roman"/>
          <w:sz w:val="28"/>
          <w:szCs w:val="28"/>
        </w:rPr>
        <w:t xml:space="preserve"> сельского </w:t>
      </w:r>
      <w:r w:rsidRPr="00D46223">
        <w:rPr>
          <w:rFonts w:ascii="Times New Roman" w:hAnsi="Times New Roman"/>
          <w:sz w:val="28"/>
          <w:szCs w:val="28"/>
        </w:rPr>
        <w:t>поселения отсутствуют.</w:t>
      </w:r>
    </w:p>
    <w:p w14:paraId="66F37C53" w14:textId="77777777" w:rsidR="000C0AD7" w:rsidRPr="008D5C36" w:rsidRDefault="000C0AD7" w:rsidP="000C0AD7">
      <w:pPr>
        <w:pStyle w:val="117"/>
        <w:kinsoku w:val="0"/>
        <w:overflowPunct w:val="0"/>
        <w:ind w:firstLine="709"/>
        <w:jc w:val="both"/>
        <w:rPr>
          <w:spacing w:val="-1"/>
          <w:sz w:val="28"/>
          <w:szCs w:val="28"/>
          <w:highlight w:val="yellow"/>
        </w:rPr>
      </w:pPr>
    </w:p>
    <w:p w14:paraId="25F576A9" w14:textId="77777777" w:rsidR="00D36F4A" w:rsidRPr="00D46223" w:rsidRDefault="00D36F4A" w:rsidP="00D36F4A">
      <w:pPr>
        <w:spacing w:after="0"/>
        <w:jc w:val="center"/>
        <w:rPr>
          <w:rFonts w:ascii="Times New Roman" w:eastAsia="Calibri" w:hAnsi="Times New Roman" w:cs="Times New Roman"/>
          <w:i/>
          <w:spacing w:val="-1"/>
          <w:sz w:val="28"/>
          <w:szCs w:val="28"/>
        </w:rPr>
      </w:pPr>
      <w:r w:rsidRPr="00D46223">
        <w:rPr>
          <w:rFonts w:ascii="Times New Roman" w:eastAsia="Calibri" w:hAnsi="Times New Roman" w:cs="Times New Roman"/>
          <w:spacing w:val="-1"/>
          <w:sz w:val="28"/>
          <w:szCs w:val="28"/>
        </w:rPr>
        <w:t>2.</w:t>
      </w:r>
      <w:r w:rsidR="00814BE5" w:rsidRPr="00D46223">
        <w:rPr>
          <w:rFonts w:ascii="Times New Roman" w:eastAsia="Calibri" w:hAnsi="Times New Roman" w:cs="Times New Roman"/>
          <w:spacing w:val="-1"/>
          <w:sz w:val="28"/>
          <w:szCs w:val="28"/>
        </w:rPr>
        <w:t>3</w:t>
      </w:r>
      <w:r w:rsidRPr="00D46223">
        <w:rPr>
          <w:rFonts w:ascii="Times New Roman" w:eastAsia="Calibri" w:hAnsi="Times New Roman" w:cs="Times New Roman"/>
          <w:spacing w:val="-1"/>
          <w:sz w:val="28"/>
          <w:szCs w:val="28"/>
        </w:rPr>
        <w:t>.2.3.</w:t>
      </w:r>
      <w:r w:rsidRPr="00D46223">
        <w:rPr>
          <w:rFonts w:ascii="Times New Roman" w:eastAsia="Calibri" w:hAnsi="Times New Roman" w:cs="Times New Roman"/>
          <w:i/>
          <w:spacing w:val="-1"/>
          <w:sz w:val="28"/>
          <w:szCs w:val="28"/>
        </w:rPr>
        <w:t>Зона объектов здравоохранения</w:t>
      </w:r>
    </w:p>
    <w:p w14:paraId="54D60A8F" w14:textId="77777777" w:rsidR="00D36F4A" w:rsidRPr="009264A5" w:rsidRDefault="00D36F4A" w:rsidP="00D36F4A">
      <w:pPr>
        <w:pStyle w:val="117"/>
        <w:kinsoku w:val="0"/>
        <w:overflowPunct w:val="0"/>
        <w:ind w:firstLine="709"/>
        <w:jc w:val="both"/>
        <w:rPr>
          <w:spacing w:val="-1"/>
          <w:sz w:val="28"/>
          <w:szCs w:val="28"/>
        </w:rPr>
      </w:pPr>
      <w:r w:rsidRPr="009264A5">
        <w:rPr>
          <w:spacing w:val="-1"/>
          <w:sz w:val="28"/>
          <w:szCs w:val="28"/>
        </w:rPr>
        <w:t xml:space="preserve">Площадь </w:t>
      </w:r>
      <w:r w:rsidR="009264A5" w:rsidRPr="009264A5">
        <w:rPr>
          <w:spacing w:val="-1"/>
          <w:sz w:val="28"/>
          <w:szCs w:val="28"/>
        </w:rPr>
        <w:t>0</w:t>
      </w:r>
      <w:r w:rsidRPr="009264A5">
        <w:rPr>
          <w:spacing w:val="-1"/>
          <w:sz w:val="28"/>
          <w:szCs w:val="28"/>
        </w:rPr>
        <w:t>,</w:t>
      </w:r>
      <w:r w:rsidR="009264A5" w:rsidRPr="009264A5">
        <w:rPr>
          <w:spacing w:val="-1"/>
          <w:sz w:val="28"/>
          <w:szCs w:val="28"/>
        </w:rPr>
        <w:t>77</w:t>
      </w:r>
      <w:r w:rsidRPr="009264A5">
        <w:rPr>
          <w:spacing w:val="-1"/>
          <w:sz w:val="28"/>
          <w:szCs w:val="28"/>
        </w:rPr>
        <w:t xml:space="preserve"> га.</w:t>
      </w:r>
    </w:p>
    <w:p w14:paraId="325FEFA2" w14:textId="77777777" w:rsidR="00B037BA" w:rsidRPr="008D5C36" w:rsidRDefault="00B037BA" w:rsidP="00D36F4A">
      <w:pPr>
        <w:spacing w:after="0"/>
        <w:jc w:val="center"/>
        <w:rPr>
          <w:rFonts w:ascii="Times New Roman" w:hAnsi="Times New Roman" w:cs="Times New Roman"/>
          <w:bCs/>
          <w:spacing w:val="-1"/>
          <w:sz w:val="28"/>
          <w:szCs w:val="28"/>
          <w:highlight w:val="yellow"/>
        </w:rPr>
      </w:pPr>
    </w:p>
    <w:p w14:paraId="2578F1F8" w14:textId="77777777" w:rsidR="00D36F4A" w:rsidRPr="00D46223" w:rsidRDefault="00D36F4A" w:rsidP="00D36F4A">
      <w:pPr>
        <w:pStyle w:val="ae"/>
        <w:kinsoku w:val="0"/>
        <w:overflowPunct w:val="0"/>
        <w:spacing w:after="0"/>
        <w:ind w:left="212" w:firstLine="709"/>
        <w:jc w:val="both"/>
        <w:rPr>
          <w:rFonts w:ascii="Times New Roman" w:hAnsi="Times New Roman"/>
          <w:sz w:val="28"/>
          <w:szCs w:val="28"/>
        </w:rPr>
      </w:pPr>
      <w:r w:rsidRPr="00D46223">
        <w:rPr>
          <w:rFonts w:ascii="Times New Roman" w:hAnsi="Times New Roman"/>
          <w:sz w:val="28"/>
          <w:szCs w:val="28"/>
        </w:rPr>
        <w:t xml:space="preserve">Планируемые объекты </w:t>
      </w:r>
      <w:r w:rsidR="00D46223">
        <w:rPr>
          <w:rFonts w:ascii="Times New Roman" w:hAnsi="Times New Roman"/>
          <w:sz w:val="28"/>
          <w:szCs w:val="28"/>
        </w:rPr>
        <w:t xml:space="preserve">местного, </w:t>
      </w:r>
      <w:r w:rsidRPr="00D46223">
        <w:rPr>
          <w:rFonts w:ascii="Times New Roman" w:hAnsi="Times New Roman"/>
          <w:sz w:val="28"/>
          <w:szCs w:val="28"/>
        </w:rPr>
        <w:t xml:space="preserve">регионального и федерального значения </w:t>
      </w:r>
      <w:r w:rsidR="00412A3D" w:rsidRPr="00D46223">
        <w:rPr>
          <w:rFonts w:ascii="Times New Roman" w:hAnsi="Times New Roman"/>
          <w:sz w:val="28"/>
          <w:szCs w:val="28"/>
        </w:rPr>
        <w:t xml:space="preserve"> сельского </w:t>
      </w:r>
      <w:r w:rsidRPr="00D46223">
        <w:rPr>
          <w:rFonts w:ascii="Times New Roman" w:hAnsi="Times New Roman"/>
          <w:sz w:val="28"/>
          <w:szCs w:val="28"/>
        </w:rPr>
        <w:t>поселения отсутствуют.</w:t>
      </w:r>
    </w:p>
    <w:p w14:paraId="2BE781F3" w14:textId="77777777" w:rsidR="00D36F4A" w:rsidRPr="00D46223" w:rsidRDefault="00D36F4A" w:rsidP="000C0AD7">
      <w:pPr>
        <w:pStyle w:val="117"/>
        <w:kinsoku w:val="0"/>
        <w:overflowPunct w:val="0"/>
        <w:ind w:firstLine="709"/>
        <w:jc w:val="both"/>
        <w:rPr>
          <w:spacing w:val="-1"/>
          <w:sz w:val="28"/>
          <w:szCs w:val="28"/>
        </w:rPr>
      </w:pPr>
    </w:p>
    <w:p w14:paraId="6B710C5C" w14:textId="77777777" w:rsidR="00D36F4A" w:rsidRPr="00D46223" w:rsidRDefault="00D36F4A" w:rsidP="00D36F4A">
      <w:pPr>
        <w:spacing w:after="0"/>
        <w:jc w:val="center"/>
        <w:rPr>
          <w:rFonts w:ascii="Times New Roman" w:eastAsia="Calibri" w:hAnsi="Times New Roman" w:cs="Times New Roman"/>
          <w:i/>
          <w:spacing w:val="-1"/>
          <w:sz w:val="28"/>
          <w:szCs w:val="28"/>
        </w:rPr>
      </w:pPr>
      <w:r w:rsidRPr="00D46223">
        <w:rPr>
          <w:rFonts w:ascii="Times New Roman" w:eastAsia="Calibri" w:hAnsi="Times New Roman" w:cs="Times New Roman"/>
          <w:spacing w:val="-1"/>
          <w:sz w:val="28"/>
          <w:szCs w:val="28"/>
        </w:rPr>
        <w:t>2.</w:t>
      </w:r>
      <w:r w:rsidR="00814BE5" w:rsidRPr="00D46223">
        <w:rPr>
          <w:rFonts w:ascii="Times New Roman" w:eastAsia="Calibri" w:hAnsi="Times New Roman" w:cs="Times New Roman"/>
          <w:spacing w:val="-1"/>
          <w:sz w:val="28"/>
          <w:szCs w:val="28"/>
        </w:rPr>
        <w:t>3</w:t>
      </w:r>
      <w:r w:rsidRPr="00D46223">
        <w:rPr>
          <w:rFonts w:ascii="Times New Roman" w:eastAsia="Calibri" w:hAnsi="Times New Roman" w:cs="Times New Roman"/>
          <w:spacing w:val="-1"/>
          <w:sz w:val="28"/>
          <w:szCs w:val="28"/>
        </w:rPr>
        <w:t>.2.4.</w:t>
      </w:r>
      <w:r w:rsidRPr="00D46223">
        <w:rPr>
          <w:rFonts w:ascii="Times New Roman" w:eastAsia="Calibri" w:hAnsi="Times New Roman" w:cs="Times New Roman"/>
          <w:i/>
          <w:spacing w:val="-1"/>
          <w:sz w:val="28"/>
          <w:szCs w:val="28"/>
        </w:rPr>
        <w:t xml:space="preserve">Зона </w:t>
      </w:r>
      <w:proofErr w:type="spellStart"/>
      <w:r w:rsidRPr="00D46223">
        <w:rPr>
          <w:rFonts w:ascii="Times New Roman" w:eastAsia="Calibri" w:hAnsi="Times New Roman" w:cs="Times New Roman"/>
          <w:i/>
          <w:spacing w:val="-1"/>
          <w:sz w:val="28"/>
          <w:szCs w:val="28"/>
        </w:rPr>
        <w:t>объектовфизической</w:t>
      </w:r>
      <w:proofErr w:type="spellEnd"/>
      <w:r w:rsidRPr="00D46223">
        <w:rPr>
          <w:rFonts w:ascii="Times New Roman" w:eastAsia="Calibri" w:hAnsi="Times New Roman" w:cs="Times New Roman"/>
          <w:i/>
          <w:spacing w:val="-1"/>
          <w:sz w:val="28"/>
          <w:szCs w:val="28"/>
        </w:rPr>
        <w:t xml:space="preserve"> культуры и массового спорта </w:t>
      </w:r>
    </w:p>
    <w:p w14:paraId="6AF41164" w14:textId="77777777" w:rsidR="00D36F4A" w:rsidRPr="009264A5" w:rsidRDefault="00D36F4A" w:rsidP="00D36F4A">
      <w:pPr>
        <w:spacing w:after="0"/>
        <w:ind w:firstLine="709"/>
        <w:rPr>
          <w:rFonts w:ascii="Times New Roman" w:hAnsi="Times New Roman" w:cs="Times New Roman"/>
          <w:spacing w:val="-1"/>
          <w:sz w:val="28"/>
          <w:szCs w:val="28"/>
        </w:rPr>
      </w:pPr>
      <w:r w:rsidRPr="009264A5">
        <w:rPr>
          <w:rFonts w:ascii="Times New Roman" w:hAnsi="Times New Roman" w:cs="Times New Roman"/>
          <w:spacing w:val="-1"/>
          <w:sz w:val="28"/>
          <w:szCs w:val="28"/>
        </w:rPr>
        <w:t xml:space="preserve">Площадь </w:t>
      </w:r>
      <w:r w:rsidR="009264A5" w:rsidRPr="009264A5">
        <w:rPr>
          <w:rFonts w:ascii="Times New Roman" w:hAnsi="Times New Roman" w:cs="Times New Roman"/>
          <w:spacing w:val="-1"/>
          <w:sz w:val="28"/>
          <w:szCs w:val="28"/>
        </w:rPr>
        <w:t>9</w:t>
      </w:r>
      <w:r w:rsidRPr="009264A5">
        <w:rPr>
          <w:rFonts w:ascii="Times New Roman" w:hAnsi="Times New Roman" w:cs="Times New Roman"/>
          <w:spacing w:val="-1"/>
          <w:sz w:val="28"/>
          <w:szCs w:val="28"/>
        </w:rPr>
        <w:t>,</w:t>
      </w:r>
      <w:r w:rsidR="009264A5" w:rsidRPr="009264A5">
        <w:rPr>
          <w:rFonts w:ascii="Times New Roman" w:hAnsi="Times New Roman" w:cs="Times New Roman"/>
          <w:spacing w:val="-1"/>
          <w:sz w:val="28"/>
          <w:szCs w:val="28"/>
        </w:rPr>
        <w:t>14</w:t>
      </w:r>
      <w:r w:rsidRPr="009264A5">
        <w:rPr>
          <w:rFonts w:ascii="Times New Roman" w:hAnsi="Times New Roman" w:cs="Times New Roman"/>
          <w:spacing w:val="-1"/>
          <w:sz w:val="28"/>
          <w:szCs w:val="28"/>
        </w:rPr>
        <w:t xml:space="preserve"> га.</w:t>
      </w:r>
    </w:p>
    <w:p w14:paraId="304C1FCB" w14:textId="77777777" w:rsidR="000C0AD7" w:rsidRPr="00D46223" w:rsidRDefault="000C0AD7" w:rsidP="000C0AD7">
      <w:pPr>
        <w:spacing w:after="0"/>
        <w:jc w:val="center"/>
        <w:rPr>
          <w:rFonts w:ascii="Times New Roman" w:hAnsi="Times New Roman" w:cs="Times New Roman"/>
          <w:bCs/>
          <w:spacing w:val="-1"/>
          <w:sz w:val="28"/>
          <w:szCs w:val="28"/>
        </w:rPr>
      </w:pPr>
      <w:r w:rsidRPr="00D46223">
        <w:rPr>
          <w:rFonts w:ascii="Times New Roman" w:hAnsi="Times New Roman" w:cs="Times New Roman"/>
          <w:bCs/>
          <w:spacing w:val="-1"/>
          <w:sz w:val="28"/>
          <w:szCs w:val="28"/>
        </w:rPr>
        <w:t>Планируемые объекты</w:t>
      </w:r>
      <w:r w:rsidR="00F12B33">
        <w:rPr>
          <w:rFonts w:ascii="Times New Roman" w:hAnsi="Times New Roman" w:cs="Times New Roman"/>
          <w:bCs/>
          <w:spacing w:val="-1"/>
          <w:sz w:val="28"/>
          <w:szCs w:val="28"/>
        </w:rPr>
        <w:t xml:space="preserve"> </w:t>
      </w:r>
      <w:r w:rsidRPr="00D46223">
        <w:rPr>
          <w:rFonts w:ascii="Times New Roman" w:hAnsi="Times New Roman" w:cs="Times New Roman"/>
          <w:bCs/>
          <w:spacing w:val="-1"/>
          <w:sz w:val="28"/>
          <w:szCs w:val="28"/>
        </w:rPr>
        <w:t>местного</w:t>
      </w:r>
      <w:r w:rsidR="00F12B33">
        <w:rPr>
          <w:rFonts w:ascii="Times New Roman" w:hAnsi="Times New Roman" w:cs="Times New Roman"/>
          <w:bCs/>
          <w:spacing w:val="-1"/>
          <w:sz w:val="28"/>
          <w:szCs w:val="28"/>
        </w:rPr>
        <w:t xml:space="preserve"> </w:t>
      </w:r>
      <w:r w:rsidRPr="00D46223">
        <w:rPr>
          <w:rFonts w:ascii="Times New Roman" w:hAnsi="Times New Roman" w:cs="Times New Roman"/>
          <w:bCs/>
          <w:spacing w:val="-1"/>
          <w:sz w:val="28"/>
          <w:szCs w:val="28"/>
        </w:rPr>
        <w:t>значения</w:t>
      </w:r>
      <w:r w:rsidR="00412A3D" w:rsidRPr="00D46223">
        <w:rPr>
          <w:rFonts w:ascii="Times New Roman" w:hAnsi="Times New Roman" w:cs="Times New Roman"/>
          <w:bCs/>
          <w:spacing w:val="-1"/>
          <w:sz w:val="28"/>
          <w:szCs w:val="28"/>
        </w:rPr>
        <w:t xml:space="preserve"> сельского </w:t>
      </w:r>
      <w:r w:rsidRPr="00D46223">
        <w:rPr>
          <w:rFonts w:ascii="Times New Roman" w:hAnsi="Times New Roman" w:cs="Times New Roman"/>
          <w:bCs/>
          <w:spacing w:val="-1"/>
          <w:sz w:val="28"/>
          <w:szCs w:val="28"/>
        </w:rPr>
        <w:t>поселения</w:t>
      </w:r>
    </w:p>
    <w:p w14:paraId="736C68F6" w14:textId="77777777" w:rsidR="000C0AD7" w:rsidRPr="00D46223" w:rsidRDefault="000C0AD7" w:rsidP="000C0AD7">
      <w:pPr>
        <w:pStyle w:val="ae"/>
        <w:kinsoku w:val="0"/>
        <w:overflowPunct w:val="0"/>
        <w:spacing w:after="0"/>
        <w:ind w:left="212"/>
        <w:jc w:val="right"/>
        <w:rPr>
          <w:rFonts w:ascii="Times New Roman" w:hAnsi="Times New Roman"/>
          <w:bCs/>
          <w:spacing w:val="-1"/>
          <w:sz w:val="28"/>
          <w:szCs w:val="28"/>
        </w:rPr>
      </w:pPr>
      <w:r w:rsidRPr="00D46223">
        <w:rPr>
          <w:rFonts w:ascii="Times New Roman" w:hAnsi="Times New Roman"/>
          <w:bCs/>
          <w:spacing w:val="-1"/>
          <w:sz w:val="28"/>
          <w:szCs w:val="28"/>
        </w:rPr>
        <w:t xml:space="preserve">Таблица </w:t>
      </w:r>
      <w:r w:rsidR="00D46223" w:rsidRPr="00D46223">
        <w:rPr>
          <w:rFonts w:ascii="Times New Roman" w:hAnsi="Times New Roman"/>
          <w:bCs/>
          <w:spacing w:val="-1"/>
          <w:sz w:val="28"/>
          <w:szCs w:val="28"/>
        </w:rPr>
        <w:t>5</w:t>
      </w:r>
    </w:p>
    <w:tbl>
      <w:tblPr>
        <w:tblStyle w:val="aff0"/>
        <w:tblW w:w="0" w:type="auto"/>
        <w:tblInd w:w="212" w:type="dxa"/>
        <w:tblLook w:val="04A0" w:firstRow="1" w:lastRow="0" w:firstColumn="1" w:lastColumn="0" w:noHBand="0" w:noVBand="1"/>
      </w:tblPr>
      <w:tblGrid>
        <w:gridCol w:w="1114"/>
        <w:gridCol w:w="2649"/>
        <w:gridCol w:w="2005"/>
        <w:gridCol w:w="1629"/>
        <w:gridCol w:w="1122"/>
        <w:gridCol w:w="1266"/>
      </w:tblGrid>
      <w:tr w:rsidR="000C0AD7" w:rsidRPr="00D46223" w14:paraId="65269E29" w14:textId="77777777" w:rsidTr="00A434AE">
        <w:trPr>
          <w:tblHeader/>
        </w:trPr>
        <w:tc>
          <w:tcPr>
            <w:tcW w:w="1116" w:type="dxa"/>
            <w:vAlign w:val="center"/>
          </w:tcPr>
          <w:p w14:paraId="2103AABE" w14:textId="77777777" w:rsidR="000C0AD7" w:rsidRPr="00D46223" w:rsidRDefault="000C0AD7" w:rsidP="00EF2F35">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 объекта на карте</w:t>
            </w:r>
          </w:p>
        </w:tc>
        <w:tc>
          <w:tcPr>
            <w:tcW w:w="2653" w:type="dxa"/>
            <w:vAlign w:val="center"/>
          </w:tcPr>
          <w:p w14:paraId="24B9FACA" w14:textId="77777777" w:rsidR="000C0AD7" w:rsidRPr="00D46223" w:rsidRDefault="000C0AD7" w:rsidP="00EF2F35">
            <w:pPr>
              <w:shd w:val="clear" w:color="auto" w:fill="FFFFFF"/>
              <w:autoSpaceDE w:val="0"/>
              <w:autoSpaceDN w:val="0"/>
              <w:adjustRightInd w:val="0"/>
              <w:ind w:right="102"/>
              <w:jc w:val="center"/>
              <w:rPr>
                <w:rFonts w:ascii="Times New Roman" w:hAnsi="Times New Roman" w:cs="Times New Roman"/>
                <w:sz w:val="24"/>
                <w:szCs w:val="24"/>
              </w:rPr>
            </w:pPr>
            <w:r w:rsidRPr="00D46223">
              <w:rPr>
                <w:rFonts w:ascii="Times New Roman" w:hAnsi="Times New Roman" w:cs="Times New Roman"/>
                <w:sz w:val="24"/>
                <w:szCs w:val="24"/>
              </w:rPr>
              <w:t>Наименование объекта</w:t>
            </w:r>
          </w:p>
        </w:tc>
        <w:tc>
          <w:tcPr>
            <w:tcW w:w="2006" w:type="dxa"/>
            <w:vAlign w:val="center"/>
          </w:tcPr>
          <w:p w14:paraId="0DD6E0F7" w14:textId="77777777" w:rsidR="000C0AD7" w:rsidRPr="00D46223" w:rsidRDefault="000C0AD7" w:rsidP="00EF2F35">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Краткая характеристика</w:t>
            </w:r>
          </w:p>
        </w:tc>
        <w:tc>
          <w:tcPr>
            <w:tcW w:w="1630" w:type="dxa"/>
            <w:vAlign w:val="center"/>
          </w:tcPr>
          <w:p w14:paraId="07812572" w14:textId="77777777" w:rsidR="000C0AD7" w:rsidRPr="00D46223" w:rsidRDefault="000C0AD7" w:rsidP="00EF2F35">
            <w:pPr>
              <w:shd w:val="clear" w:color="auto" w:fill="FFFFFF"/>
              <w:autoSpaceDE w:val="0"/>
              <w:autoSpaceDN w:val="0"/>
              <w:adjustRightInd w:val="0"/>
              <w:ind w:right="-40"/>
              <w:jc w:val="center"/>
              <w:rPr>
                <w:rFonts w:ascii="Times New Roman" w:hAnsi="Times New Roman" w:cs="Times New Roman"/>
                <w:sz w:val="24"/>
                <w:szCs w:val="24"/>
              </w:rPr>
            </w:pPr>
            <w:proofErr w:type="spellStart"/>
            <w:r w:rsidRPr="00D46223">
              <w:rPr>
                <w:rFonts w:ascii="Times New Roman" w:hAnsi="Times New Roman" w:cs="Times New Roman"/>
                <w:sz w:val="24"/>
                <w:szCs w:val="24"/>
              </w:rPr>
              <w:t>Местополо-жение</w:t>
            </w:r>
            <w:proofErr w:type="spellEnd"/>
          </w:p>
        </w:tc>
        <w:tc>
          <w:tcPr>
            <w:tcW w:w="1122" w:type="dxa"/>
            <w:vAlign w:val="center"/>
          </w:tcPr>
          <w:p w14:paraId="0086455C" w14:textId="77777777" w:rsidR="000C0AD7" w:rsidRPr="00D46223" w:rsidRDefault="000C0AD7" w:rsidP="00EF2F35">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Значение</w:t>
            </w:r>
          </w:p>
        </w:tc>
        <w:tc>
          <w:tcPr>
            <w:tcW w:w="1258" w:type="dxa"/>
          </w:tcPr>
          <w:p w14:paraId="3A1F7DB7" w14:textId="77777777" w:rsidR="000C0AD7" w:rsidRPr="00D46223" w:rsidRDefault="000C0AD7" w:rsidP="00EF2F35">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Статус объекта</w:t>
            </w:r>
          </w:p>
        </w:tc>
      </w:tr>
      <w:tr w:rsidR="000C0AD7" w:rsidRPr="008D5C36" w14:paraId="158CD183" w14:textId="77777777" w:rsidTr="00EF2F35">
        <w:tc>
          <w:tcPr>
            <w:tcW w:w="9785" w:type="dxa"/>
            <w:gridSpan w:val="6"/>
            <w:vAlign w:val="center"/>
          </w:tcPr>
          <w:p w14:paraId="158E778B" w14:textId="77777777" w:rsidR="000C0AD7" w:rsidRPr="00D46223" w:rsidRDefault="000C0AD7" w:rsidP="00EF2F35">
            <w:pPr>
              <w:pStyle w:val="ae"/>
              <w:kinsoku w:val="0"/>
              <w:overflowPunct w:val="0"/>
              <w:spacing w:after="0"/>
              <w:jc w:val="center"/>
              <w:rPr>
                <w:rFonts w:ascii="Times New Roman" w:hAnsi="Times New Roman"/>
                <w:bCs/>
                <w:spacing w:val="-1"/>
                <w:sz w:val="28"/>
                <w:szCs w:val="28"/>
              </w:rPr>
            </w:pPr>
            <w:r w:rsidRPr="00D46223">
              <w:rPr>
                <w:rFonts w:ascii="Times New Roman" w:hAnsi="Times New Roman"/>
                <w:b/>
                <w:sz w:val="24"/>
                <w:szCs w:val="24"/>
              </w:rPr>
              <w:t>3. Объекты физической культуры и массового спорта</w:t>
            </w:r>
          </w:p>
        </w:tc>
      </w:tr>
      <w:tr w:rsidR="00D46223" w:rsidRPr="008D5C36" w14:paraId="4E080DEA" w14:textId="77777777" w:rsidTr="00A434AE">
        <w:tc>
          <w:tcPr>
            <w:tcW w:w="1116" w:type="dxa"/>
            <w:vAlign w:val="center"/>
          </w:tcPr>
          <w:p w14:paraId="564E430A" w14:textId="77777777" w:rsidR="00D46223" w:rsidRPr="00D46223" w:rsidRDefault="00D46223" w:rsidP="002F6F66">
            <w:pPr>
              <w:shd w:val="clear" w:color="auto" w:fill="FFFFFF"/>
              <w:autoSpaceDE w:val="0"/>
              <w:autoSpaceDN w:val="0"/>
              <w:adjustRightInd w:val="0"/>
              <w:ind w:right="-40"/>
              <w:jc w:val="center"/>
              <w:rPr>
                <w:rFonts w:ascii="Times New Roman" w:hAnsi="Times New Roman" w:cs="Times New Roman"/>
                <w:color w:val="FF0000"/>
                <w:sz w:val="24"/>
                <w:szCs w:val="24"/>
              </w:rPr>
            </w:pPr>
            <w:r w:rsidRPr="00D46223">
              <w:rPr>
                <w:rFonts w:ascii="Times New Roman" w:hAnsi="Times New Roman" w:cs="Times New Roman"/>
                <w:color w:val="FF0000"/>
                <w:sz w:val="24"/>
                <w:szCs w:val="24"/>
              </w:rPr>
              <w:t>3.7</w:t>
            </w:r>
          </w:p>
        </w:tc>
        <w:tc>
          <w:tcPr>
            <w:tcW w:w="2653" w:type="dxa"/>
            <w:vAlign w:val="center"/>
          </w:tcPr>
          <w:p w14:paraId="136EB62B" w14:textId="77777777" w:rsidR="00D46223" w:rsidRPr="00D46223" w:rsidRDefault="00D46223" w:rsidP="002F6F66">
            <w:pPr>
              <w:shd w:val="clear" w:color="auto" w:fill="FFFFFF"/>
              <w:autoSpaceDE w:val="0"/>
              <w:autoSpaceDN w:val="0"/>
              <w:adjustRightInd w:val="0"/>
              <w:ind w:right="-40"/>
              <w:rPr>
                <w:rFonts w:ascii="Times New Roman" w:hAnsi="Times New Roman" w:cs="Times New Roman"/>
                <w:sz w:val="24"/>
                <w:szCs w:val="24"/>
                <w:highlight w:val="yellow"/>
              </w:rPr>
            </w:pPr>
            <w:r w:rsidRPr="00D46223">
              <w:rPr>
                <w:rFonts w:ascii="Times New Roman" w:hAnsi="Times New Roman" w:cs="Times New Roman"/>
                <w:sz w:val="24"/>
                <w:szCs w:val="24"/>
              </w:rPr>
              <w:t>Стадион, спортивно-</w:t>
            </w:r>
            <w:r w:rsidRPr="00D46223">
              <w:rPr>
                <w:rFonts w:ascii="Times New Roman" w:hAnsi="Times New Roman" w:cs="Times New Roman"/>
                <w:sz w:val="24"/>
                <w:szCs w:val="24"/>
              </w:rPr>
              <w:lastRenderedPageBreak/>
              <w:t>оздоровительные площадки</w:t>
            </w:r>
          </w:p>
        </w:tc>
        <w:tc>
          <w:tcPr>
            <w:tcW w:w="2006" w:type="dxa"/>
            <w:vAlign w:val="center"/>
          </w:tcPr>
          <w:p w14:paraId="194F59CE" w14:textId="77777777" w:rsidR="00D46223" w:rsidRPr="00D46223" w:rsidRDefault="00D46223" w:rsidP="002F6F66">
            <w:pPr>
              <w:jc w:val="center"/>
              <w:rPr>
                <w:rFonts w:ascii="Times New Roman" w:hAnsi="Times New Roman" w:cs="Times New Roman"/>
                <w:sz w:val="24"/>
                <w:szCs w:val="24"/>
                <w:highlight w:val="cyan"/>
                <w:vertAlign w:val="superscript"/>
              </w:rPr>
            </w:pPr>
            <w:r w:rsidRPr="00D46223">
              <w:rPr>
                <w:rFonts w:ascii="Times New Roman" w:hAnsi="Times New Roman" w:cs="Times New Roman"/>
                <w:sz w:val="24"/>
                <w:szCs w:val="24"/>
              </w:rPr>
              <w:lastRenderedPageBreak/>
              <w:t>28,8 тыс. м</w:t>
            </w:r>
            <w:r w:rsidRPr="00D46223">
              <w:rPr>
                <w:rFonts w:ascii="Times New Roman" w:hAnsi="Times New Roman" w:cs="Times New Roman"/>
                <w:sz w:val="24"/>
                <w:szCs w:val="24"/>
                <w:vertAlign w:val="superscript"/>
              </w:rPr>
              <w:t>2</w:t>
            </w:r>
          </w:p>
        </w:tc>
        <w:tc>
          <w:tcPr>
            <w:tcW w:w="1630" w:type="dxa"/>
            <w:vAlign w:val="center"/>
          </w:tcPr>
          <w:p w14:paraId="1434E092" w14:textId="77777777" w:rsidR="00D46223" w:rsidRPr="00D46223" w:rsidRDefault="00D46223" w:rsidP="002F6F66">
            <w:pPr>
              <w:shd w:val="clear" w:color="auto" w:fill="FFFFFF"/>
              <w:autoSpaceDE w:val="0"/>
              <w:autoSpaceDN w:val="0"/>
              <w:adjustRightInd w:val="0"/>
              <w:ind w:right="-40"/>
              <w:jc w:val="center"/>
              <w:rPr>
                <w:rFonts w:ascii="Times New Roman" w:hAnsi="Times New Roman" w:cs="Times New Roman"/>
                <w:sz w:val="24"/>
                <w:szCs w:val="24"/>
                <w:highlight w:val="yellow"/>
              </w:rPr>
            </w:pPr>
            <w:r w:rsidRPr="00D46223">
              <w:rPr>
                <w:rFonts w:ascii="Times New Roman" w:hAnsi="Times New Roman" w:cs="Times New Roman"/>
                <w:sz w:val="24"/>
                <w:szCs w:val="24"/>
              </w:rPr>
              <w:t>п. Родники</w:t>
            </w:r>
          </w:p>
        </w:tc>
        <w:tc>
          <w:tcPr>
            <w:tcW w:w="1122" w:type="dxa"/>
            <w:vAlign w:val="center"/>
          </w:tcPr>
          <w:p w14:paraId="4B980560" w14:textId="77777777" w:rsidR="00D46223" w:rsidRPr="00D46223" w:rsidRDefault="00D46223" w:rsidP="002F6F66">
            <w:pPr>
              <w:ind w:right="-40"/>
              <w:jc w:val="center"/>
              <w:rPr>
                <w:rFonts w:ascii="Times New Roman" w:hAnsi="Times New Roman" w:cs="Times New Roman"/>
                <w:sz w:val="24"/>
                <w:szCs w:val="24"/>
              </w:rPr>
            </w:pPr>
            <w:r w:rsidRPr="00D46223">
              <w:rPr>
                <w:rFonts w:ascii="Times New Roman" w:hAnsi="Times New Roman" w:cs="Times New Roman"/>
                <w:sz w:val="24"/>
                <w:szCs w:val="24"/>
              </w:rPr>
              <w:t>М</w:t>
            </w:r>
          </w:p>
        </w:tc>
        <w:tc>
          <w:tcPr>
            <w:tcW w:w="1258" w:type="dxa"/>
            <w:vAlign w:val="center"/>
          </w:tcPr>
          <w:p w14:paraId="22130087" w14:textId="77777777" w:rsidR="00D46223" w:rsidRPr="00D46223" w:rsidRDefault="00D46223" w:rsidP="002F6F66">
            <w:pPr>
              <w:ind w:right="-40"/>
              <w:jc w:val="center"/>
              <w:rPr>
                <w:rFonts w:ascii="Times New Roman" w:hAnsi="Times New Roman" w:cs="Times New Roman"/>
                <w:sz w:val="24"/>
                <w:szCs w:val="24"/>
              </w:rPr>
            </w:pPr>
            <w:proofErr w:type="spellStart"/>
            <w:r w:rsidRPr="00D46223">
              <w:rPr>
                <w:rFonts w:ascii="Times New Roman" w:hAnsi="Times New Roman" w:cs="Times New Roman"/>
                <w:sz w:val="24"/>
                <w:szCs w:val="24"/>
              </w:rPr>
              <w:t>Проектир</w:t>
            </w:r>
            <w:proofErr w:type="spellEnd"/>
            <w:r w:rsidRPr="00D46223">
              <w:rPr>
                <w:rFonts w:ascii="Times New Roman" w:hAnsi="Times New Roman" w:cs="Times New Roman"/>
                <w:sz w:val="24"/>
                <w:szCs w:val="24"/>
              </w:rPr>
              <w:t>.</w:t>
            </w:r>
          </w:p>
        </w:tc>
      </w:tr>
      <w:tr w:rsidR="00D46223" w:rsidRPr="008D5C36" w14:paraId="056F195F" w14:textId="77777777" w:rsidTr="00A434AE">
        <w:tc>
          <w:tcPr>
            <w:tcW w:w="1116" w:type="dxa"/>
            <w:vAlign w:val="center"/>
          </w:tcPr>
          <w:p w14:paraId="260A9FCD" w14:textId="77777777" w:rsidR="00D46223" w:rsidRPr="00D46223" w:rsidRDefault="00D46223" w:rsidP="002F6F66">
            <w:pPr>
              <w:jc w:val="center"/>
              <w:rPr>
                <w:rFonts w:ascii="Times New Roman" w:hAnsi="Times New Roman" w:cs="Times New Roman"/>
              </w:rPr>
            </w:pPr>
            <w:r w:rsidRPr="00D46223">
              <w:rPr>
                <w:rFonts w:ascii="Times New Roman" w:hAnsi="Times New Roman" w:cs="Times New Roman"/>
                <w:color w:val="FF0000"/>
                <w:sz w:val="24"/>
                <w:szCs w:val="24"/>
              </w:rPr>
              <w:t>3.8</w:t>
            </w:r>
          </w:p>
        </w:tc>
        <w:tc>
          <w:tcPr>
            <w:tcW w:w="2653" w:type="dxa"/>
            <w:vAlign w:val="center"/>
          </w:tcPr>
          <w:p w14:paraId="00A1547E" w14:textId="77777777" w:rsidR="00D46223" w:rsidRPr="00D46223" w:rsidRDefault="00D46223" w:rsidP="002F6F66">
            <w:pPr>
              <w:shd w:val="clear" w:color="auto" w:fill="FFFFFF"/>
              <w:autoSpaceDE w:val="0"/>
              <w:autoSpaceDN w:val="0"/>
              <w:adjustRightInd w:val="0"/>
              <w:ind w:right="-40"/>
              <w:rPr>
                <w:rFonts w:ascii="Times New Roman" w:hAnsi="Times New Roman" w:cs="Times New Roman"/>
                <w:sz w:val="24"/>
                <w:szCs w:val="24"/>
                <w:highlight w:val="yellow"/>
              </w:rPr>
            </w:pPr>
            <w:r w:rsidRPr="00D46223">
              <w:rPr>
                <w:rFonts w:ascii="Times New Roman" w:hAnsi="Times New Roman" w:cs="Times New Roman"/>
                <w:sz w:val="24"/>
                <w:szCs w:val="24"/>
              </w:rPr>
              <w:t>Спортивно-оздоровительный центр</w:t>
            </w:r>
          </w:p>
        </w:tc>
        <w:tc>
          <w:tcPr>
            <w:tcW w:w="2006" w:type="dxa"/>
            <w:vAlign w:val="center"/>
          </w:tcPr>
          <w:p w14:paraId="48331128" w14:textId="77777777" w:rsidR="00D46223" w:rsidRPr="00D46223" w:rsidRDefault="00D46223" w:rsidP="002F6F66">
            <w:pPr>
              <w:jc w:val="center"/>
              <w:rPr>
                <w:rFonts w:ascii="Times New Roman" w:hAnsi="Times New Roman" w:cs="Times New Roman"/>
                <w:highlight w:val="cyan"/>
              </w:rPr>
            </w:pPr>
            <w:r w:rsidRPr="00D46223">
              <w:rPr>
                <w:rFonts w:ascii="Times New Roman" w:hAnsi="Times New Roman" w:cs="Times New Roman"/>
                <w:sz w:val="24"/>
                <w:szCs w:val="24"/>
              </w:rPr>
              <w:t>4,8 тыс. м</w:t>
            </w:r>
            <w:r w:rsidRPr="00D46223">
              <w:rPr>
                <w:rFonts w:ascii="Times New Roman" w:hAnsi="Times New Roman" w:cs="Times New Roman"/>
                <w:sz w:val="24"/>
                <w:szCs w:val="24"/>
                <w:vertAlign w:val="superscript"/>
              </w:rPr>
              <w:t>2</w:t>
            </w:r>
          </w:p>
        </w:tc>
        <w:tc>
          <w:tcPr>
            <w:tcW w:w="1630" w:type="dxa"/>
            <w:vAlign w:val="center"/>
          </w:tcPr>
          <w:p w14:paraId="6A260BE3" w14:textId="77777777" w:rsidR="00D46223" w:rsidRPr="00D46223" w:rsidRDefault="00D46223" w:rsidP="002F6F66">
            <w:pPr>
              <w:shd w:val="clear" w:color="auto" w:fill="FFFFFF"/>
              <w:autoSpaceDE w:val="0"/>
              <w:autoSpaceDN w:val="0"/>
              <w:adjustRightInd w:val="0"/>
              <w:ind w:right="-40"/>
              <w:jc w:val="center"/>
              <w:rPr>
                <w:rFonts w:ascii="Times New Roman" w:hAnsi="Times New Roman" w:cs="Times New Roman"/>
                <w:sz w:val="24"/>
                <w:szCs w:val="24"/>
                <w:highlight w:val="yellow"/>
              </w:rPr>
            </w:pPr>
            <w:r w:rsidRPr="00D46223">
              <w:rPr>
                <w:rFonts w:ascii="Times New Roman" w:hAnsi="Times New Roman" w:cs="Times New Roman"/>
                <w:sz w:val="24"/>
                <w:szCs w:val="24"/>
              </w:rPr>
              <w:t>п. Родники</w:t>
            </w:r>
          </w:p>
        </w:tc>
        <w:tc>
          <w:tcPr>
            <w:tcW w:w="1122" w:type="dxa"/>
            <w:vAlign w:val="center"/>
          </w:tcPr>
          <w:p w14:paraId="50A2FF65" w14:textId="77777777" w:rsidR="00D46223" w:rsidRPr="00D46223" w:rsidRDefault="00D46223" w:rsidP="002F6F66">
            <w:pPr>
              <w:ind w:right="-40"/>
              <w:jc w:val="center"/>
              <w:rPr>
                <w:rFonts w:ascii="Times New Roman" w:hAnsi="Times New Roman" w:cs="Times New Roman"/>
                <w:sz w:val="24"/>
                <w:szCs w:val="24"/>
              </w:rPr>
            </w:pPr>
            <w:r w:rsidRPr="00D46223">
              <w:rPr>
                <w:rFonts w:ascii="Times New Roman" w:hAnsi="Times New Roman" w:cs="Times New Roman"/>
                <w:sz w:val="24"/>
                <w:szCs w:val="24"/>
              </w:rPr>
              <w:t>М</w:t>
            </w:r>
          </w:p>
        </w:tc>
        <w:tc>
          <w:tcPr>
            <w:tcW w:w="1258" w:type="dxa"/>
            <w:vAlign w:val="center"/>
          </w:tcPr>
          <w:p w14:paraId="182CB02B" w14:textId="77777777" w:rsidR="00D46223" w:rsidRPr="00D46223" w:rsidRDefault="00D46223" w:rsidP="002F6F66">
            <w:pPr>
              <w:ind w:right="-40"/>
              <w:jc w:val="center"/>
              <w:rPr>
                <w:rFonts w:ascii="Times New Roman" w:hAnsi="Times New Roman" w:cs="Times New Roman"/>
                <w:sz w:val="24"/>
                <w:szCs w:val="24"/>
              </w:rPr>
            </w:pPr>
            <w:proofErr w:type="spellStart"/>
            <w:r w:rsidRPr="00D46223">
              <w:rPr>
                <w:rFonts w:ascii="Times New Roman" w:hAnsi="Times New Roman" w:cs="Times New Roman"/>
                <w:sz w:val="24"/>
                <w:szCs w:val="24"/>
              </w:rPr>
              <w:t>Проектир</w:t>
            </w:r>
            <w:proofErr w:type="spellEnd"/>
            <w:r w:rsidRPr="00D46223">
              <w:rPr>
                <w:rFonts w:ascii="Times New Roman" w:hAnsi="Times New Roman" w:cs="Times New Roman"/>
                <w:sz w:val="24"/>
                <w:szCs w:val="24"/>
              </w:rPr>
              <w:t>.</w:t>
            </w:r>
          </w:p>
        </w:tc>
      </w:tr>
      <w:tr w:rsidR="00D46223" w:rsidRPr="008D5C36" w14:paraId="578D2013" w14:textId="77777777" w:rsidTr="00A434AE">
        <w:tc>
          <w:tcPr>
            <w:tcW w:w="1116" w:type="dxa"/>
            <w:vAlign w:val="center"/>
          </w:tcPr>
          <w:p w14:paraId="122D0A63" w14:textId="77777777" w:rsidR="00D46223" w:rsidRPr="00D46223" w:rsidRDefault="00D46223" w:rsidP="002F6F66">
            <w:pPr>
              <w:jc w:val="center"/>
              <w:rPr>
                <w:rFonts w:ascii="Times New Roman" w:hAnsi="Times New Roman" w:cs="Times New Roman"/>
              </w:rPr>
            </w:pPr>
            <w:r w:rsidRPr="00D46223">
              <w:rPr>
                <w:rFonts w:ascii="Times New Roman" w:hAnsi="Times New Roman" w:cs="Times New Roman"/>
                <w:color w:val="FF0000"/>
                <w:sz w:val="24"/>
                <w:szCs w:val="24"/>
              </w:rPr>
              <w:t>3.9</w:t>
            </w:r>
          </w:p>
        </w:tc>
        <w:tc>
          <w:tcPr>
            <w:tcW w:w="2653" w:type="dxa"/>
            <w:vAlign w:val="center"/>
          </w:tcPr>
          <w:p w14:paraId="64F42645" w14:textId="77777777" w:rsidR="00D46223" w:rsidRPr="00D46223" w:rsidRDefault="00D46223" w:rsidP="002F6F66">
            <w:pPr>
              <w:shd w:val="clear" w:color="auto" w:fill="FFFFFF"/>
              <w:autoSpaceDE w:val="0"/>
              <w:autoSpaceDN w:val="0"/>
              <w:adjustRightInd w:val="0"/>
              <w:ind w:right="-40"/>
              <w:rPr>
                <w:rFonts w:ascii="Times New Roman" w:hAnsi="Times New Roman" w:cs="Times New Roman"/>
                <w:sz w:val="24"/>
                <w:szCs w:val="24"/>
              </w:rPr>
            </w:pPr>
            <w:r w:rsidRPr="00D46223">
              <w:rPr>
                <w:rFonts w:ascii="Times New Roman" w:hAnsi="Times New Roman" w:cs="Times New Roman"/>
                <w:sz w:val="24"/>
                <w:szCs w:val="24"/>
              </w:rPr>
              <w:t>Спортивно-оздоровительные площадки</w:t>
            </w:r>
          </w:p>
        </w:tc>
        <w:tc>
          <w:tcPr>
            <w:tcW w:w="2006" w:type="dxa"/>
            <w:vAlign w:val="center"/>
          </w:tcPr>
          <w:p w14:paraId="056D08A6" w14:textId="77777777" w:rsidR="00D46223" w:rsidRPr="00D46223" w:rsidRDefault="00D46223" w:rsidP="002F6F66">
            <w:pPr>
              <w:jc w:val="center"/>
              <w:rPr>
                <w:rFonts w:ascii="Times New Roman" w:hAnsi="Times New Roman" w:cs="Times New Roman"/>
                <w:highlight w:val="cyan"/>
              </w:rPr>
            </w:pPr>
            <w:r w:rsidRPr="00D46223">
              <w:rPr>
                <w:rFonts w:ascii="Times New Roman" w:hAnsi="Times New Roman" w:cs="Times New Roman"/>
                <w:sz w:val="24"/>
                <w:szCs w:val="24"/>
              </w:rPr>
              <w:t>1,2 тыс. м</w:t>
            </w:r>
            <w:r w:rsidRPr="00D46223">
              <w:rPr>
                <w:rFonts w:ascii="Times New Roman" w:hAnsi="Times New Roman" w:cs="Times New Roman"/>
                <w:sz w:val="24"/>
                <w:szCs w:val="24"/>
                <w:vertAlign w:val="superscript"/>
              </w:rPr>
              <w:t>2</w:t>
            </w:r>
          </w:p>
        </w:tc>
        <w:tc>
          <w:tcPr>
            <w:tcW w:w="1630" w:type="dxa"/>
            <w:vAlign w:val="center"/>
          </w:tcPr>
          <w:p w14:paraId="42F18B24" w14:textId="77777777" w:rsidR="00D46223" w:rsidRPr="00D46223" w:rsidRDefault="00D46223" w:rsidP="002F6F66">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п. Родники</w:t>
            </w:r>
          </w:p>
        </w:tc>
        <w:tc>
          <w:tcPr>
            <w:tcW w:w="1122" w:type="dxa"/>
            <w:vAlign w:val="center"/>
          </w:tcPr>
          <w:p w14:paraId="4773BED1" w14:textId="77777777" w:rsidR="00D46223" w:rsidRPr="00D46223" w:rsidRDefault="00D46223" w:rsidP="002F6F66">
            <w:pPr>
              <w:ind w:right="-40"/>
              <w:jc w:val="center"/>
              <w:rPr>
                <w:rFonts w:ascii="Times New Roman" w:hAnsi="Times New Roman" w:cs="Times New Roman"/>
                <w:sz w:val="24"/>
                <w:szCs w:val="24"/>
              </w:rPr>
            </w:pPr>
            <w:r w:rsidRPr="00D46223">
              <w:rPr>
                <w:rFonts w:ascii="Times New Roman" w:hAnsi="Times New Roman" w:cs="Times New Roman"/>
                <w:sz w:val="24"/>
                <w:szCs w:val="24"/>
              </w:rPr>
              <w:t>М</w:t>
            </w:r>
          </w:p>
        </w:tc>
        <w:tc>
          <w:tcPr>
            <w:tcW w:w="1258" w:type="dxa"/>
            <w:vAlign w:val="center"/>
          </w:tcPr>
          <w:p w14:paraId="3E6C307E" w14:textId="77777777" w:rsidR="00D46223" w:rsidRPr="00D46223" w:rsidRDefault="00D46223" w:rsidP="002F6F66">
            <w:pPr>
              <w:ind w:right="-40"/>
              <w:jc w:val="center"/>
              <w:rPr>
                <w:rFonts w:ascii="Times New Roman" w:hAnsi="Times New Roman" w:cs="Times New Roman"/>
                <w:sz w:val="24"/>
                <w:szCs w:val="24"/>
              </w:rPr>
            </w:pPr>
            <w:proofErr w:type="spellStart"/>
            <w:r w:rsidRPr="00D46223">
              <w:rPr>
                <w:rFonts w:ascii="Times New Roman" w:hAnsi="Times New Roman" w:cs="Times New Roman"/>
                <w:sz w:val="24"/>
                <w:szCs w:val="24"/>
              </w:rPr>
              <w:t>Проектир</w:t>
            </w:r>
            <w:proofErr w:type="spellEnd"/>
            <w:r w:rsidRPr="00D46223">
              <w:rPr>
                <w:rFonts w:ascii="Times New Roman" w:hAnsi="Times New Roman" w:cs="Times New Roman"/>
                <w:sz w:val="24"/>
                <w:szCs w:val="24"/>
              </w:rPr>
              <w:t>.</w:t>
            </w:r>
          </w:p>
        </w:tc>
      </w:tr>
      <w:tr w:rsidR="00D46223" w:rsidRPr="008D5C36" w14:paraId="650C2E20" w14:textId="77777777" w:rsidTr="00A434AE">
        <w:tc>
          <w:tcPr>
            <w:tcW w:w="1116" w:type="dxa"/>
            <w:vAlign w:val="center"/>
          </w:tcPr>
          <w:p w14:paraId="5C144B9F" w14:textId="77777777" w:rsidR="00D46223" w:rsidRPr="00D46223" w:rsidRDefault="00D46223" w:rsidP="002F6F66">
            <w:pPr>
              <w:jc w:val="center"/>
              <w:rPr>
                <w:rFonts w:ascii="Times New Roman" w:hAnsi="Times New Roman" w:cs="Times New Roman"/>
              </w:rPr>
            </w:pPr>
            <w:r w:rsidRPr="00D46223">
              <w:rPr>
                <w:rFonts w:ascii="Times New Roman" w:hAnsi="Times New Roman" w:cs="Times New Roman"/>
                <w:color w:val="FF0000"/>
                <w:sz w:val="24"/>
                <w:szCs w:val="24"/>
              </w:rPr>
              <w:t>3.10</w:t>
            </w:r>
          </w:p>
        </w:tc>
        <w:tc>
          <w:tcPr>
            <w:tcW w:w="2653" w:type="dxa"/>
            <w:vAlign w:val="center"/>
          </w:tcPr>
          <w:p w14:paraId="11A600FC" w14:textId="77777777" w:rsidR="00D46223" w:rsidRPr="00D46223" w:rsidRDefault="00D46223" w:rsidP="002F6F66">
            <w:pPr>
              <w:shd w:val="clear" w:color="auto" w:fill="FFFFFF"/>
              <w:autoSpaceDE w:val="0"/>
              <w:autoSpaceDN w:val="0"/>
              <w:adjustRightInd w:val="0"/>
              <w:ind w:right="-40"/>
              <w:rPr>
                <w:rFonts w:ascii="Times New Roman" w:hAnsi="Times New Roman" w:cs="Times New Roman"/>
                <w:sz w:val="24"/>
                <w:szCs w:val="24"/>
              </w:rPr>
            </w:pPr>
            <w:r w:rsidRPr="00D46223">
              <w:rPr>
                <w:rFonts w:ascii="Times New Roman" w:hAnsi="Times New Roman" w:cs="Times New Roman"/>
                <w:sz w:val="24"/>
                <w:szCs w:val="24"/>
              </w:rPr>
              <w:t>Спортивно-оздоровительные площадки</w:t>
            </w:r>
          </w:p>
        </w:tc>
        <w:tc>
          <w:tcPr>
            <w:tcW w:w="2006" w:type="dxa"/>
            <w:vAlign w:val="center"/>
          </w:tcPr>
          <w:p w14:paraId="28807E71" w14:textId="77777777" w:rsidR="00D46223" w:rsidRPr="00D46223" w:rsidRDefault="00D46223" w:rsidP="002F6F66">
            <w:pPr>
              <w:jc w:val="center"/>
              <w:rPr>
                <w:rFonts w:ascii="Times New Roman" w:hAnsi="Times New Roman" w:cs="Times New Roman"/>
                <w:highlight w:val="cyan"/>
              </w:rPr>
            </w:pPr>
            <w:r w:rsidRPr="00D46223">
              <w:rPr>
                <w:rFonts w:ascii="Times New Roman" w:hAnsi="Times New Roman" w:cs="Times New Roman"/>
                <w:sz w:val="24"/>
                <w:szCs w:val="24"/>
              </w:rPr>
              <w:t>1,6 тыс. м</w:t>
            </w:r>
            <w:r w:rsidRPr="00D46223">
              <w:rPr>
                <w:rFonts w:ascii="Times New Roman" w:hAnsi="Times New Roman" w:cs="Times New Roman"/>
                <w:sz w:val="24"/>
                <w:szCs w:val="24"/>
                <w:vertAlign w:val="superscript"/>
              </w:rPr>
              <w:t>2</w:t>
            </w:r>
          </w:p>
        </w:tc>
        <w:tc>
          <w:tcPr>
            <w:tcW w:w="1630" w:type="dxa"/>
            <w:vAlign w:val="center"/>
          </w:tcPr>
          <w:p w14:paraId="647F860C" w14:textId="77777777" w:rsidR="00D46223" w:rsidRPr="00D46223" w:rsidRDefault="00D46223" w:rsidP="002F6F66">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п. Родники</w:t>
            </w:r>
          </w:p>
        </w:tc>
        <w:tc>
          <w:tcPr>
            <w:tcW w:w="1122" w:type="dxa"/>
            <w:vAlign w:val="center"/>
          </w:tcPr>
          <w:p w14:paraId="0B4661C4" w14:textId="77777777" w:rsidR="00D46223" w:rsidRPr="00D46223" w:rsidRDefault="00D46223" w:rsidP="002F6F66">
            <w:pPr>
              <w:ind w:right="-40"/>
              <w:jc w:val="center"/>
              <w:rPr>
                <w:rFonts w:ascii="Times New Roman" w:hAnsi="Times New Roman" w:cs="Times New Roman"/>
                <w:sz w:val="24"/>
                <w:szCs w:val="24"/>
              </w:rPr>
            </w:pPr>
            <w:r w:rsidRPr="00D46223">
              <w:rPr>
                <w:rFonts w:ascii="Times New Roman" w:hAnsi="Times New Roman" w:cs="Times New Roman"/>
                <w:sz w:val="24"/>
                <w:szCs w:val="24"/>
              </w:rPr>
              <w:t>М</w:t>
            </w:r>
          </w:p>
        </w:tc>
        <w:tc>
          <w:tcPr>
            <w:tcW w:w="1258" w:type="dxa"/>
            <w:vAlign w:val="center"/>
          </w:tcPr>
          <w:p w14:paraId="262142CB" w14:textId="77777777" w:rsidR="00D46223" w:rsidRPr="00D46223" w:rsidRDefault="00D46223" w:rsidP="002F6F66">
            <w:pPr>
              <w:ind w:right="-40"/>
              <w:jc w:val="center"/>
              <w:rPr>
                <w:rFonts w:ascii="Times New Roman" w:hAnsi="Times New Roman" w:cs="Times New Roman"/>
                <w:sz w:val="24"/>
                <w:szCs w:val="24"/>
              </w:rPr>
            </w:pPr>
            <w:proofErr w:type="spellStart"/>
            <w:r w:rsidRPr="00D46223">
              <w:rPr>
                <w:rFonts w:ascii="Times New Roman" w:hAnsi="Times New Roman" w:cs="Times New Roman"/>
                <w:sz w:val="24"/>
                <w:szCs w:val="24"/>
              </w:rPr>
              <w:t>Проектир</w:t>
            </w:r>
            <w:proofErr w:type="spellEnd"/>
            <w:r w:rsidRPr="00D46223">
              <w:rPr>
                <w:rFonts w:ascii="Times New Roman" w:hAnsi="Times New Roman" w:cs="Times New Roman"/>
                <w:sz w:val="24"/>
                <w:szCs w:val="24"/>
              </w:rPr>
              <w:t>.</w:t>
            </w:r>
          </w:p>
        </w:tc>
      </w:tr>
      <w:tr w:rsidR="00D46223" w:rsidRPr="008D5C36" w14:paraId="6B4C4BA0" w14:textId="77777777" w:rsidTr="00A434AE">
        <w:tc>
          <w:tcPr>
            <w:tcW w:w="1116" w:type="dxa"/>
            <w:vAlign w:val="center"/>
          </w:tcPr>
          <w:p w14:paraId="1F526D4D" w14:textId="77777777" w:rsidR="00D46223" w:rsidRPr="00D46223" w:rsidRDefault="00D46223" w:rsidP="002F6F66">
            <w:pPr>
              <w:jc w:val="center"/>
              <w:rPr>
                <w:rFonts w:ascii="Times New Roman" w:hAnsi="Times New Roman" w:cs="Times New Roman"/>
              </w:rPr>
            </w:pPr>
            <w:r w:rsidRPr="00D46223">
              <w:rPr>
                <w:rFonts w:ascii="Times New Roman" w:hAnsi="Times New Roman" w:cs="Times New Roman"/>
                <w:color w:val="FF0000"/>
                <w:sz w:val="24"/>
                <w:szCs w:val="24"/>
              </w:rPr>
              <w:t>3.11</w:t>
            </w:r>
          </w:p>
        </w:tc>
        <w:tc>
          <w:tcPr>
            <w:tcW w:w="2653" w:type="dxa"/>
            <w:vAlign w:val="center"/>
          </w:tcPr>
          <w:p w14:paraId="3837D720" w14:textId="77777777" w:rsidR="00D46223" w:rsidRPr="00D46223" w:rsidRDefault="00D46223" w:rsidP="002F6F66">
            <w:pPr>
              <w:shd w:val="clear" w:color="auto" w:fill="FFFFFF"/>
              <w:autoSpaceDE w:val="0"/>
              <w:autoSpaceDN w:val="0"/>
              <w:adjustRightInd w:val="0"/>
              <w:ind w:right="-40"/>
              <w:rPr>
                <w:rFonts w:ascii="Times New Roman" w:hAnsi="Times New Roman" w:cs="Times New Roman"/>
                <w:sz w:val="24"/>
                <w:szCs w:val="24"/>
              </w:rPr>
            </w:pPr>
            <w:r w:rsidRPr="00D46223">
              <w:rPr>
                <w:rFonts w:ascii="Times New Roman" w:hAnsi="Times New Roman" w:cs="Times New Roman"/>
                <w:sz w:val="24"/>
                <w:szCs w:val="24"/>
              </w:rPr>
              <w:t>Спортивный комплекс, спортивно-оздоровительные площадки</w:t>
            </w:r>
          </w:p>
        </w:tc>
        <w:tc>
          <w:tcPr>
            <w:tcW w:w="2006" w:type="dxa"/>
            <w:vAlign w:val="center"/>
          </w:tcPr>
          <w:p w14:paraId="5144AA49" w14:textId="77777777" w:rsidR="00D46223" w:rsidRPr="00D46223" w:rsidRDefault="00D46223" w:rsidP="002F6F66">
            <w:pPr>
              <w:jc w:val="center"/>
              <w:rPr>
                <w:rFonts w:ascii="Times New Roman" w:hAnsi="Times New Roman" w:cs="Times New Roman"/>
                <w:highlight w:val="cyan"/>
              </w:rPr>
            </w:pPr>
            <w:r w:rsidRPr="00D46223">
              <w:rPr>
                <w:rFonts w:ascii="Times New Roman" w:hAnsi="Times New Roman" w:cs="Times New Roman"/>
                <w:sz w:val="24"/>
                <w:szCs w:val="24"/>
              </w:rPr>
              <w:t>4,1 тыс. м</w:t>
            </w:r>
            <w:r w:rsidRPr="00D46223">
              <w:rPr>
                <w:rFonts w:ascii="Times New Roman" w:hAnsi="Times New Roman" w:cs="Times New Roman"/>
                <w:sz w:val="24"/>
                <w:szCs w:val="24"/>
                <w:vertAlign w:val="superscript"/>
              </w:rPr>
              <w:t>2</w:t>
            </w:r>
          </w:p>
        </w:tc>
        <w:tc>
          <w:tcPr>
            <w:tcW w:w="1630" w:type="dxa"/>
            <w:vAlign w:val="center"/>
          </w:tcPr>
          <w:p w14:paraId="52458D2F" w14:textId="77777777" w:rsidR="00D46223" w:rsidRPr="00D46223" w:rsidRDefault="00D46223" w:rsidP="002F6F66">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п. Степной</w:t>
            </w:r>
          </w:p>
        </w:tc>
        <w:tc>
          <w:tcPr>
            <w:tcW w:w="1122" w:type="dxa"/>
            <w:vAlign w:val="center"/>
          </w:tcPr>
          <w:p w14:paraId="514615AC" w14:textId="77777777" w:rsidR="00D46223" w:rsidRPr="00D46223" w:rsidRDefault="00D46223" w:rsidP="002F6F66">
            <w:pPr>
              <w:ind w:right="-40"/>
              <w:jc w:val="center"/>
              <w:rPr>
                <w:rFonts w:ascii="Times New Roman" w:hAnsi="Times New Roman" w:cs="Times New Roman"/>
                <w:sz w:val="24"/>
                <w:szCs w:val="24"/>
              </w:rPr>
            </w:pPr>
            <w:r w:rsidRPr="00D46223">
              <w:rPr>
                <w:rFonts w:ascii="Times New Roman" w:hAnsi="Times New Roman" w:cs="Times New Roman"/>
                <w:sz w:val="24"/>
                <w:szCs w:val="24"/>
              </w:rPr>
              <w:t>М</w:t>
            </w:r>
          </w:p>
        </w:tc>
        <w:tc>
          <w:tcPr>
            <w:tcW w:w="1258" w:type="dxa"/>
            <w:vAlign w:val="center"/>
          </w:tcPr>
          <w:p w14:paraId="08BA39E9" w14:textId="77777777" w:rsidR="00D46223" w:rsidRPr="00D46223" w:rsidRDefault="00D46223" w:rsidP="002F6F66">
            <w:pPr>
              <w:ind w:right="-40"/>
              <w:jc w:val="center"/>
              <w:rPr>
                <w:rFonts w:ascii="Times New Roman" w:hAnsi="Times New Roman" w:cs="Times New Roman"/>
                <w:sz w:val="24"/>
                <w:szCs w:val="24"/>
              </w:rPr>
            </w:pPr>
            <w:proofErr w:type="spellStart"/>
            <w:r w:rsidRPr="00D46223">
              <w:rPr>
                <w:rFonts w:ascii="Times New Roman" w:hAnsi="Times New Roman" w:cs="Times New Roman"/>
                <w:sz w:val="24"/>
                <w:szCs w:val="24"/>
              </w:rPr>
              <w:t>Проектир</w:t>
            </w:r>
            <w:proofErr w:type="spellEnd"/>
            <w:r w:rsidRPr="00D46223">
              <w:rPr>
                <w:rFonts w:ascii="Times New Roman" w:hAnsi="Times New Roman" w:cs="Times New Roman"/>
                <w:sz w:val="24"/>
                <w:szCs w:val="24"/>
              </w:rPr>
              <w:t>.</w:t>
            </w:r>
          </w:p>
        </w:tc>
      </w:tr>
      <w:tr w:rsidR="00D46223" w:rsidRPr="008D5C36" w14:paraId="009F29DC" w14:textId="77777777" w:rsidTr="00A434AE">
        <w:tc>
          <w:tcPr>
            <w:tcW w:w="1116" w:type="dxa"/>
            <w:vAlign w:val="center"/>
          </w:tcPr>
          <w:p w14:paraId="68FE2ADD" w14:textId="77777777" w:rsidR="00D46223" w:rsidRPr="00D46223" w:rsidRDefault="00D46223" w:rsidP="002F6F66">
            <w:pPr>
              <w:jc w:val="center"/>
              <w:rPr>
                <w:rFonts w:ascii="Times New Roman" w:hAnsi="Times New Roman" w:cs="Times New Roman"/>
              </w:rPr>
            </w:pPr>
            <w:r w:rsidRPr="00D46223">
              <w:rPr>
                <w:rFonts w:ascii="Times New Roman" w:hAnsi="Times New Roman" w:cs="Times New Roman"/>
                <w:color w:val="FF0000"/>
                <w:sz w:val="24"/>
                <w:szCs w:val="24"/>
              </w:rPr>
              <w:t>3.12</w:t>
            </w:r>
          </w:p>
        </w:tc>
        <w:tc>
          <w:tcPr>
            <w:tcW w:w="2653" w:type="dxa"/>
            <w:vAlign w:val="center"/>
          </w:tcPr>
          <w:p w14:paraId="79BF564B" w14:textId="77777777" w:rsidR="00D46223" w:rsidRPr="00D46223" w:rsidRDefault="00D46223" w:rsidP="002F6F66">
            <w:pPr>
              <w:shd w:val="clear" w:color="auto" w:fill="FFFFFF"/>
              <w:autoSpaceDE w:val="0"/>
              <w:autoSpaceDN w:val="0"/>
              <w:adjustRightInd w:val="0"/>
              <w:ind w:right="-40"/>
              <w:rPr>
                <w:rFonts w:ascii="Times New Roman" w:hAnsi="Times New Roman" w:cs="Times New Roman"/>
                <w:sz w:val="24"/>
                <w:szCs w:val="24"/>
              </w:rPr>
            </w:pPr>
            <w:r w:rsidRPr="00D46223">
              <w:rPr>
                <w:rFonts w:ascii="Times New Roman" w:hAnsi="Times New Roman" w:cs="Times New Roman"/>
                <w:sz w:val="24"/>
                <w:szCs w:val="24"/>
              </w:rPr>
              <w:t>Футбольное поле, спортивно-оздоровительные площадки</w:t>
            </w:r>
          </w:p>
        </w:tc>
        <w:tc>
          <w:tcPr>
            <w:tcW w:w="2006" w:type="dxa"/>
            <w:vAlign w:val="center"/>
          </w:tcPr>
          <w:p w14:paraId="3C5E7EAC" w14:textId="77777777" w:rsidR="00D46223" w:rsidRPr="00D46223" w:rsidRDefault="00D46223" w:rsidP="002F6F66">
            <w:pPr>
              <w:jc w:val="center"/>
              <w:rPr>
                <w:rFonts w:ascii="Times New Roman" w:hAnsi="Times New Roman" w:cs="Times New Roman"/>
                <w:highlight w:val="cyan"/>
              </w:rPr>
            </w:pPr>
            <w:r w:rsidRPr="00D46223">
              <w:rPr>
                <w:rFonts w:ascii="Times New Roman" w:hAnsi="Times New Roman" w:cs="Times New Roman"/>
                <w:sz w:val="24"/>
                <w:szCs w:val="24"/>
              </w:rPr>
              <w:t>11,</w:t>
            </w:r>
            <w:r w:rsidRPr="00D46223">
              <w:rPr>
                <w:rFonts w:ascii="Times New Roman" w:hAnsi="Times New Roman" w:cs="Times New Roman"/>
                <w:sz w:val="24"/>
                <w:szCs w:val="24"/>
                <w:lang w:val="en-US"/>
              </w:rPr>
              <w:t>0</w:t>
            </w:r>
            <w:r w:rsidRPr="00D46223">
              <w:rPr>
                <w:rFonts w:ascii="Times New Roman" w:hAnsi="Times New Roman" w:cs="Times New Roman"/>
                <w:sz w:val="24"/>
                <w:szCs w:val="24"/>
              </w:rPr>
              <w:t xml:space="preserve"> тыс. м</w:t>
            </w:r>
            <w:r w:rsidRPr="00D46223">
              <w:rPr>
                <w:rFonts w:ascii="Times New Roman" w:hAnsi="Times New Roman" w:cs="Times New Roman"/>
                <w:sz w:val="24"/>
                <w:szCs w:val="24"/>
                <w:vertAlign w:val="superscript"/>
              </w:rPr>
              <w:t>2</w:t>
            </w:r>
          </w:p>
        </w:tc>
        <w:tc>
          <w:tcPr>
            <w:tcW w:w="1630" w:type="dxa"/>
            <w:vAlign w:val="center"/>
          </w:tcPr>
          <w:p w14:paraId="102E570B" w14:textId="77777777" w:rsidR="00D46223" w:rsidRPr="00D46223" w:rsidRDefault="00D46223" w:rsidP="002F6F66">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п. Восточный</w:t>
            </w:r>
          </w:p>
        </w:tc>
        <w:tc>
          <w:tcPr>
            <w:tcW w:w="1122" w:type="dxa"/>
            <w:vAlign w:val="center"/>
          </w:tcPr>
          <w:p w14:paraId="5CCDEA35" w14:textId="77777777" w:rsidR="00D46223" w:rsidRPr="00D46223" w:rsidRDefault="00D46223" w:rsidP="002F6F66">
            <w:pPr>
              <w:ind w:right="-40"/>
              <w:jc w:val="center"/>
              <w:rPr>
                <w:rFonts w:ascii="Times New Roman" w:hAnsi="Times New Roman" w:cs="Times New Roman"/>
                <w:sz w:val="24"/>
                <w:szCs w:val="24"/>
              </w:rPr>
            </w:pPr>
            <w:r w:rsidRPr="00D46223">
              <w:rPr>
                <w:rFonts w:ascii="Times New Roman" w:hAnsi="Times New Roman" w:cs="Times New Roman"/>
                <w:sz w:val="24"/>
                <w:szCs w:val="24"/>
              </w:rPr>
              <w:t>М</w:t>
            </w:r>
          </w:p>
        </w:tc>
        <w:tc>
          <w:tcPr>
            <w:tcW w:w="1258" w:type="dxa"/>
            <w:vAlign w:val="center"/>
          </w:tcPr>
          <w:p w14:paraId="629EC958" w14:textId="77777777" w:rsidR="00D46223" w:rsidRPr="00D46223" w:rsidRDefault="00D46223" w:rsidP="002F6F66">
            <w:pPr>
              <w:ind w:right="-40"/>
              <w:jc w:val="center"/>
              <w:rPr>
                <w:rFonts w:ascii="Times New Roman" w:hAnsi="Times New Roman" w:cs="Times New Roman"/>
                <w:sz w:val="24"/>
                <w:szCs w:val="24"/>
              </w:rPr>
            </w:pPr>
            <w:proofErr w:type="spellStart"/>
            <w:r w:rsidRPr="00D46223">
              <w:rPr>
                <w:rFonts w:ascii="Times New Roman" w:hAnsi="Times New Roman" w:cs="Times New Roman"/>
                <w:sz w:val="24"/>
                <w:szCs w:val="24"/>
              </w:rPr>
              <w:t>Проектир</w:t>
            </w:r>
            <w:proofErr w:type="spellEnd"/>
            <w:r w:rsidRPr="00D46223">
              <w:rPr>
                <w:rFonts w:ascii="Times New Roman" w:hAnsi="Times New Roman" w:cs="Times New Roman"/>
                <w:sz w:val="24"/>
                <w:szCs w:val="24"/>
              </w:rPr>
              <w:t>.</w:t>
            </w:r>
          </w:p>
        </w:tc>
      </w:tr>
      <w:tr w:rsidR="00D46223" w:rsidRPr="008D5C36" w14:paraId="60EAAD73" w14:textId="77777777" w:rsidTr="00A434AE">
        <w:tc>
          <w:tcPr>
            <w:tcW w:w="1116" w:type="dxa"/>
            <w:vAlign w:val="center"/>
          </w:tcPr>
          <w:p w14:paraId="75159E2E" w14:textId="77777777" w:rsidR="00D46223" w:rsidRPr="00D46223" w:rsidRDefault="00D46223" w:rsidP="002F6F66">
            <w:pPr>
              <w:jc w:val="center"/>
              <w:rPr>
                <w:rFonts w:ascii="Times New Roman" w:hAnsi="Times New Roman" w:cs="Times New Roman"/>
                <w:color w:val="FF0000"/>
                <w:sz w:val="24"/>
                <w:szCs w:val="24"/>
              </w:rPr>
            </w:pPr>
            <w:r w:rsidRPr="00D46223">
              <w:rPr>
                <w:rFonts w:ascii="Times New Roman" w:hAnsi="Times New Roman" w:cs="Times New Roman"/>
                <w:color w:val="FF0000"/>
                <w:sz w:val="24"/>
                <w:szCs w:val="24"/>
              </w:rPr>
              <w:t>3.13</w:t>
            </w:r>
          </w:p>
        </w:tc>
        <w:tc>
          <w:tcPr>
            <w:tcW w:w="2653" w:type="dxa"/>
            <w:vAlign w:val="center"/>
          </w:tcPr>
          <w:p w14:paraId="596252EE" w14:textId="77777777" w:rsidR="00D46223" w:rsidRPr="00D46223" w:rsidRDefault="00D46223" w:rsidP="002F6F66">
            <w:pPr>
              <w:shd w:val="clear" w:color="auto" w:fill="FFFFFF"/>
              <w:autoSpaceDE w:val="0"/>
              <w:autoSpaceDN w:val="0"/>
              <w:adjustRightInd w:val="0"/>
              <w:ind w:right="-40"/>
              <w:rPr>
                <w:rFonts w:ascii="Times New Roman" w:hAnsi="Times New Roman" w:cs="Times New Roman"/>
                <w:sz w:val="24"/>
                <w:szCs w:val="24"/>
              </w:rPr>
            </w:pPr>
            <w:r w:rsidRPr="00D46223">
              <w:rPr>
                <w:rFonts w:ascii="Times New Roman" w:hAnsi="Times New Roman" w:cs="Times New Roman"/>
                <w:sz w:val="24"/>
                <w:szCs w:val="24"/>
              </w:rPr>
              <w:t>Спортивно-оздоровительные площадки</w:t>
            </w:r>
          </w:p>
        </w:tc>
        <w:tc>
          <w:tcPr>
            <w:tcW w:w="2006" w:type="dxa"/>
            <w:vAlign w:val="center"/>
          </w:tcPr>
          <w:p w14:paraId="2C146262" w14:textId="77777777" w:rsidR="00D46223" w:rsidRPr="00D46223" w:rsidRDefault="00D46223" w:rsidP="002F6F66">
            <w:pPr>
              <w:jc w:val="center"/>
              <w:rPr>
                <w:rFonts w:ascii="Times New Roman" w:hAnsi="Times New Roman" w:cs="Times New Roman"/>
                <w:highlight w:val="cyan"/>
              </w:rPr>
            </w:pPr>
            <w:r w:rsidRPr="00D46223">
              <w:rPr>
                <w:rFonts w:ascii="Times New Roman" w:hAnsi="Times New Roman" w:cs="Times New Roman"/>
                <w:sz w:val="24"/>
                <w:szCs w:val="24"/>
              </w:rPr>
              <w:t>1,</w:t>
            </w:r>
            <w:r w:rsidRPr="00D46223">
              <w:rPr>
                <w:rFonts w:ascii="Times New Roman" w:hAnsi="Times New Roman" w:cs="Times New Roman"/>
                <w:sz w:val="24"/>
                <w:szCs w:val="24"/>
                <w:lang w:val="en-US"/>
              </w:rPr>
              <w:t>5</w:t>
            </w:r>
            <w:r w:rsidRPr="00D46223">
              <w:rPr>
                <w:rFonts w:ascii="Times New Roman" w:hAnsi="Times New Roman" w:cs="Times New Roman"/>
                <w:sz w:val="24"/>
                <w:szCs w:val="24"/>
              </w:rPr>
              <w:t xml:space="preserve"> тыс. м</w:t>
            </w:r>
            <w:r w:rsidRPr="00D46223">
              <w:rPr>
                <w:rFonts w:ascii="Times New Roman" w:hAnsi="Times New Roman" w:cs="Times New Roman"/>
                <w:sz w:val="24"/>
                <w:szCs w:val="24"/>
                <w:vertAlign w:val="superscript"/>
              </w:rPr>
              <w:t>2</w:t>
            </w:r>
          </w:p>
        </w:tc>
        <w:tc>
          <w:tcPr>
            <w:tcW w:w="1630" w:type="dxa"/>
            <w:vAlign w:val="center"/>
          </w:tcPr>
          <w:p w14:paraId="250F0EFD" w14:textId="77777777" w:rsidR="00D46223" w:rsidRPr="00D46223" w:rsidRDefault="00D46223" w:rsidP="002F6F66">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х. Грушевый</w:t>
            </w:r>
          </w:p>
        </w:tc>
        <w:tc>
          <w:tcPr>
            <w:tcW w:w="1122" w:type="dxa"/>
            <w:vAlign w:val="center"/>
          </w:tcPr>
          <w:p w14:paraId="4DBEBB07" w14:textId="77777777" w:rsidR="00D46223" w:rsidRPr="00D46223" w:rsidRDefault="00D46223" w:rsidP="002F6F66">
            <w:pPr>
              <w:ind w:right="-40"/>
              <w:jc w:val="center"/>
              <w:rPr>
                <w:rFonts w:ascii="Times New Roman" w:hAnsi="Times New Roman" w:cs="Times New Roman"/>
                <w:sz w:val="24"/>
                <w:szCs w:val="24"/>
              </w:rPr>
            </w:pPr>
            <w:r w:rsidRPr="00D46223">
              <w:rPr>
                <w:rFonts w:ascii="Times New Roman" w:hAnsi="Times New Roman" w:cs="Times New Roman"/>
                <w:sz w:val="24"/>
                <w:szCs w:val="24"/>
              </w:rPr>
              <w:t>М</w:t>
            </w:r>
          </w:p>
        </w:tc>
        <w:tc>
          <w:tcPr>
            <w:tcW w:w="1258" w:type="dxa"/>
            <w:vAlign w:val="center"/>
          </w:tcPr>
          <w:p w14:paraId="2919E172" w14:textId="77777777" w:rsidR="00D46223" w:rsidRPr="00D46223" w:rsidRDefault="00D46223" w:rsidP="002F6F66">
            <w:pPr>
              <w:ind w:right="-40"/>
              <w:jc w:val="center"/>
              <w:rPr>
                <w:rFonts w:ascii="Times New Roman" w:hAnsi="Times New Roman" w:cs="Times New Roman"/>
                <w:sz w:val="24"/>
                <w:szCs w:val="24"/>
              </w:rPr>
            </w:pPr>
            <w:proofErr w:type="spellStart"/>
            <w:r w:rsidRPr="00D46223">
              <w:rPr>
                <w:rFonts w:ascii="Times New Roman" w:hAnsi="Times New Roman" w:cs="Times New Roman"/>
                <w:sz w:val="24"/>
                <w:szCs w:val="24"/>
              </w:rPr>
              <w:t>Проектир</w:t>
            </w:r>
            <w:proofErr w:type="spellEnd"/>
            <w:r w:rsidRPr="00D46223">
              <w:rPr>
                <w:rFonts w:ascii="Times New Roman" w:hAnsi="Times New Roman" w:cs="Times New Roman"/>
                <w:sz w:val="24"/>
                <w:szCs w:val="24"/>
              </w:rPr>
              <w:t>.</w:t>
            </w:r>
          </w:p>
        </w:tc>
      </w:tr>
      <w:tr w:rsidR="00D46223" w:rsidRPr="008D5C36" w14:paraId="72D32C81" w14:textId="77777777" w:rsidTr="00A434AE">
        <w:tc>
          <w:tcPr>
            <w:tcW w:w="1116" w:type="dxa"/>
            <w:vAlign w:val="center"/>
          </w:tcPr>
          <w:p w14:paraId="260D0938" w14:textId="77777777" w:rsidR="00D46223" w:rsidRPr="00D46223" w:rsidRDefault="00D46223" w:rsidP="002F6F66">
            <w:pPr>
              <w:jc w:val="center"/>
              <w:rPr>
                <w:rFonts w:ascii="Times New Roman" w:hAnsi="Times New Roman" w:cs="Times New Roman"/>
                <w:color w:val="FF0000"/>
                <w:sz w:val="24"/>
                <w:szCs w:val="24"/>
              </w:rPr>
            </w:pPr>
            <w:r w:rsidRPr="00D46223">
              <w:rPr>
                <w:rFonts w:ascii="Times New Roman" w:hAnsi="Times New Roman" w:cs="Times New Roman"/>
                <w:color w:val="FF0000"/>
                <w:sz w:val="24"/>
                <w:szCs w:val="24"/>
              </w:rPr>
              <w:t>3.14</w:t>
            </w:r>
          </w:p>
        </w:tc>
        <w:tc>
          <w:tcPr>
            <w:tcW w:w="2653" w:type="dxa"/>
          </w:tcPr>
          <w:p w14:paraId="5D276728" w14:textId="77777777" w:rsidR="00D46223" w:rsidRPr="00D46223" w:rsidRDefault="00D46223" w:rsidP="002F6F66">
            <w:pPr>
              <w:shd w:val="clear" w:color="auto" w:fill="FFFFFF"/>
              <w:autoSpaceDE w:val="0"/>
              <w:autoSpaceDN w:val="0"/>
              <w:adjustRightInd w:val="0"/>
              <w:ind w:right="-40"/>
              <w:rPr>
                <w:rFonts w:ascii="Times New Roman" w:hAnsi="Times New Roman" w:cs="Times New Roman"/>
                <w:sz w:val="24"/>
                <w:szCs w:val="24"/>
              </w:rPr>
            </w:pPr>
            <w:r w:rsidRPr="00D46223">
              <w:rPr>
                <w:rFonts w:ascii="Times New Roman" w:hAnsi="Times New Roman" w:cs="Times New Roman"/>
                <w:sz w:val="24"/>
                <w:szCs w:val="24"/>
              </w:rPr>
              <w:t>Спортивный комплекс, спортивно-оздоровительные площадки</w:t>
            </w:r>
          </w:p>
        </w:tc>
        <w:tc>
          <w:tcPr>
            <w:tcW w:w="2006" w:type="dxa"/>
            <w:vAlign w:val="center"/>
          </w:tcPr>
          <w:p w14:paraId="4BAD641D" w14:textId="77777777" w:rsidR="00D46223" w:rsidRPr="00D46223" w:rsidRDefault="009264A5" w:rsidP="009264A5">
            <w:pPr>
              <w:jc w:val="center"/>
              <w:rPr>
                <w:rFonts w:ascii="Times New Roman" w:hAnsi="Times New Roman" w:cs="Times New Roman"/>
                <w:highlight w:val="cyan"/>
              </w:rPr>
            </w:pPr>
            <w:r>
              <w:rPr>
                <w:rFonts w:ascii="Times New Roman" w:hAnsi="Times New Roman" w:cs="Times New Roman"/>
                <w:sz w:val="24"/>
                <w:szCs w:val="24"/>
              </w:rPr>
              <w:t>7</w:t>
            </w:r>
            <w:r w:rsidR="00D46223" w:rsidRPr="00D46223">
              <w:rPr>
                <w:rFonts w:ascii="Times New Roman" w:hAnsi="Times New Roman" w:cs="Times New Roman"/>
                <w:sz w:val="24"/>
                <w:szCs w:val="24"/>
              </w:rPr>
              <w:t>,</w:t>
            </w:r>
            <w:r>
              <w:rPr>
                <w:rFonts w:ascii="Times New Roman" w:hAnsi="Times New Roman" w:cs="Times New Roman"/>
                <w:sz w:val="24"/>
                <w:szCs w:val="24"/>
              </w:rPr>
              <w:t>4</w:t>
            </w:r>
            <w:r w:rsidR="00D46223" w:rsidRPr="00D46223">
              <w:rPr>
                <w:rFonts w:ascii="Times New Roman" w:hAnsi="Times New Roman" w:cs="Times New Roman"/>
                <w:sz w:val="24"/>
                <w:szCs w:val="24"/>
              </w:rPr>
              <w:t xml:space="preserve"> тыс. м</w:t>
            </w:r>
            <w:r w:rsidR="00D46223" w:rsidRPr="00D46223">
              <w:rPr>
                <w:rFonts w:ascii="Times New Roman" w:hAnsi="Times New Roman" w:cs="Times New Roman"/>
                <w:sz w:val="24"/>
                <w:szCs w:val="24"/>
                <w:vertAlign w:val="superscript"/>
              </w:rPr>
              <w:t>2</w:t>
            </w:r>
          </w:p>
        </w:tc>
        <w:tc>
          <w:tcPr>
            <w:tcW w:w="1630" w:type="dxa"/>
            <w:vAlign w:val="center"/>
          </w:tcPr>
          <w:p w14:paraId="55E68CAB" w14:textId="77777777" w:rsidR="00D46223" w:rsidRPr="00D46223" w:rsidRDefault="00D46223" w:rsidP="002F6F66">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п. Садовый</w:t>
            </w:r>
          </w:p>
        </w:tc>
        <w:tc>
          <w:tcPr>
            <w:tcW w:w="1122" w:type="dxa"/>
            <w:vAlign w:val="center"/>
          </w:tcPr>
          <w:p w14:paraId="08AF57B0" w14:textId="77777777" w:rsidR="00D46223" w:rsidRPr="00D46223" w:rsidRDefault="00D46223" w:rsidP="002F6F66">
            <w:pPr>
              <w:ind w:right="-40"/>
              <w:jc w:val="center"/>
              <w:rPr>
                <w:rFonts w:ascii="Times New Roman" w:hAnsi="Times New Roman" w:cs="Times New Roman"/>
                <w:sz w:val="24"/>
                <w:szCs w:val="24"/>
              </w:rPr>
            </w:pPr>
            <w:r w:rsidRPr="00D46223">
              <w:rPr>
                <w:rFonts w:ascii="Times New Roman" w:hAnsi="Times New Roman" w:cs="Times New Roman"/>
                <w:sz w:val="24"/>
                <w:szCs w:val="24"/>
              </w:rPr>
              <w:t>М</w:t>
            </w:r>
          </w:p>
        </w:tc>
        <w:tc>
          <w:tcPr>
            <w:tcW w:w="1258" w:type="dxa"/>
            <w:vAlign w:val="center"/>
          </w:tcPr>
          <w:p w14:paraId="49C3AD10" w14:textId="77777777" w:rsidR="00D46223" w:rsidRPr="00D46223" w:rsidRDefault="00D46223" w:rsidP="002F6F66">
            <w:pPr>
              <w:ind w:right="-40"/>
              <w:jc w:val="center"/>
              <w:rPr>
                <w:rFonts w:ascii="Times New Roman" w:hAnsi="Times New Roman" w:cs="Times New Roman"/>
                <w:sz w:val="24"/>
                <w:szCs w:val="24"/>
              </w:rPr>
            </w:pPr>
            <w:proofErr w:type="spellStart"/>
            <w:r w:rsidRPr="00D46223">
              <w:rPr>
                <w:rFonts w:ascii="Times New Roman" w:hAnsi="Times New Roman" w:cs="Times New Roman"/>
                <w:sz w:val="24"/>
                <w:szCs w:val="24"/>
              </w:rPr>
              <w:t>Проектир</w:t>
            </w:r>
            <w:proofErr w:type="spellEnd"/>
            <w:r w:rsidRPr="00D46223">
              <w:rPr>
                <w:rFonts w:ascii="Times New Roman" w:hAnsi="Times New Roman" w:cs="Times New Roman"/>
                <w:sz w:val="24"/>
                <w:szCs w:val="24"/>
              </w:rPr>
              <w:t>.</w:t>
            </w:r>
          </w:p>
        </w:tc>
      </w:tr>
      <w:tr w:rsidR="00D46223" w:rsidRPr="008D5C36" w14:paraId="77FCFFA1" w14:textId="77777777" w:rsidTr="00A434AE">
        <w:tc>
          <w:tcPr>
            <w:tcW w:w="1116" w:type="dxa"/>
            <w:vAlign w:val="center"/>
          </w:tcPr>
          <w:p w14:paraId="2A5F4E12" w14:textId="77777777" w:rsidR="00D46223" w:rsidRPr="00D46223" w:rsidRDefault="00D46223" w:rsidP="002F6F66">
            <w:pPr>
              <w:jc w:val="center"/>
              <w:rPr>
                <w:rFonts w:ascii="Times New Roman" w:hAnsi="Times New Roman" w:cs="Times New Roman"/>
                <w:color w:val="FF0000"/>
                <w:sz w:val="24"/>
                <w:szCs w:val="24"/>
              </w:rPr>
            </w:pPr>
            <w:r w:rsidRPr="00D46223">
              <w:rPr>
                <w:rFonts w:ascii="Times New Roman" w:hAnsi="Times New Roman" w:cs="Times New Roman"/>
                <w:color w:val="FF0000"/>
                <w:sz w:val="24"/>
                <w:szCs w:val="24"/>
              </w:rPr>
              <w:t>3.15</w:t>
            </w:r>
          </w:p>
        </w:tc>
        <w:tc>
          <w:tcPr>
            <w:tcW w:w="2653" w:type="dxa"/>
          </w:tcPr>
          <w:p w14:paraId="2542D019" w14:textId="77777777" w:rsidR="00D46223" w:rsidRPr="00D46223" w:rsidRDefault="00D46223" w:rsidP="002F6F66">
            <w:pPr>
              <w:shd w:val="clear" w:color="auto" w:fill="FFFFFF"/>
              <w:autoSpaceDE w:val="0"/>
              <w:autoSpaceDN w:val="0"/>
              <w:adjustRightInd w:val="0"/>
              <w:ind w:right="-40"/>
              <w:rPr>
                <w:rFonts w:ascii="Times New Roman" w:hAnsi="Times New Roman" w:cs="Times New Roman"/>
                <w:sz w:val="24"/>
                <w:szCs w:val="24"/>
              </w:rPr>
            </w:pPr>
            <w:r w:rsidRPr="00D46223">
              <w:rPr>
                <w:rFonts w:ascii="Times New Roman" w:hAnsi="Times New Roman" w:cs="Times New Roman"/>
                <w:sz w:val="24"/>
                <w:szCs w:val="24"/>
              </w:rPr>
              <w:t>Спортивно-оздоровительные площадки</w:t>
            </w:r>
          </w:p>
        </w:tc>
        <w:tc>
          <w:tcPr>
            <w:tcW w:w="2006" w:type="dxa"/>
            <w:vAlign w:val="center"/>
          </w:tcPr>
          <w:p w14:paraId="0F361478" w14:textId="77777777" w:rsidR="00D46223" w:rsidRPr="00D46223" w:rsidRDefault="00D46223" w:rsidP="002F6F66">
            <w:pPr>
              <w:jc w:val="center"/>
              <w:rPr>
                <w:rFonts w:ascii="Times New Roman" w:hAnsi="Times New Roman" w:cs="Times New Roman"/>
                <w:highlight w:val="cyan"/>
              </w:rPr>
            </w:pPr>
            <w:r w:rsidRPr="00D46223">
              <w:rPr>
                <w:rFonts w:ascii="Times New Roman" w:hAnsi="Times New Roman" w:cs="Times New Roman"/>
                <w:sz w:val="24"/>
                <w:szCs w:val="24"/>
              </w:rPr>
              <w:t>2,4 тыс. м</w:t>
            </w:r>
            <w:r w:rsidRPr="00D46223">
              <w:rPr>
                <w:rFonts w:ascii="Times New Roman" w:hAnsi="Times New Roman" w:cs="Times New Roman"/>
                <w:sz w:val="24"/>
                <w:szCs w:val="24"/>
                <w:vertAlign w:val="superscript"/>
              </w:rPr>
              <w:t>2</w:t>
            </w:r>
          </w:p>
        </w:tc>
        <w:tc>
          <w:tcPr>
            <w:tcW w:w="1630" w:type="dxa"/>
            <w:vAlign w:val="center"/>
          </w:tcPr>
          <w:p w14:paraId="28BBFAB7" w14:textId="77777777" w:rsidR="00D46223" w:rsidRPr="00D46223" w:rsidRDefault="00D46223" w:rsidP="002F6F66">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 xml:space="preserve"> х. Приречный</w:t>
            </w:r>
          </w:p>
        </w:tc>
        <w:tc>
          <w:tcPr>
            <w:tcW w:w="1122" w:type="dxa"/>
            <w:vAlign w:val="center"/>
          </w:tcPr>
          <w:p w14:paraId="4E8DFE05" w14:textId="77777777" w:rsidR="00D46223" w:rsidRPr="00D46223" w:rsidRDefault="00D46223" w:rsidP="002F6F66">
            <w:pPr>
              <w:ind w:right="-40"/>
              <w:jc w:val="center"/>
              <w:rPr>
                <w:rFonts w:ascii="Times New Roman" w:hAnsi="Times New Roman" w:cs="Times New Roman"/>
                <w:sz w:val="24"/>
                <w:szCs w:val="24"/>
              </w:rPr>
            </w:pPr>
            <w:r w:rsidRPr="00D46223">
              <w:rPr>
                <w:rFonts w:ascii="Times New Roman" w:hAnsi="Times New Roman" w:cs="Times New Roman"/>
                <w:sz w:val="24"/>
                <w:szCs w:val="24"/>
              </w:rPr>
              <w:t>М</w:t>
            </w:r>
          </w:p>
        </w:tc>
        <w:tc>
          <w:tcPr>
            <w:tcW w:w="1258" w:type="dxa"/>
            <w:vAlign w:val="center"/>
          </w:tcPr>
          <w:p w14:paraId="3856E0DB" w14:textId="77777777" w:rsidR="00D46223" w:rsidRPr="00D46223" w:rsidRDefault="00D46223" w:rsidP="002F6F66">
            <w:pPr>
              <w:ind w:right="-40"/>
              <w:jc w:val="center"/>
              <w:rPr>
                <w:rFonts w:ascii="Times New Roman" w:hAnsi="Times New Roman" w:cs="Times New Roman"/>
                <w:sz w:val="24"/>
                <w:szCs w:val="24"/>
              </w:rPr>
            </w:pPr>
            <w:proofErr w:type="spellStart"/>
            <w:r w:rsidRPr="00D46223">
              <w:rPr>
                <w:rFonts w:ascii="Times New Roman" w:hAnsi="Times New Roman" w:cs="Times New Roman"/>
                <w:sz w:val="24"/>
                <w:szCs w:val="24"/>
              </w:rPr>
              <w:t>Проектир</w:t>
            </w:r>
            <w:proofErr w:type="spellEnd"/>
            <w:r w:rsidRPr="00D46223">
              <w:rPr>
                <w:rFonts w:ascii="Times New Roman" w:hAnsi="Times New Roman" w:cs="Times New Roman"/>
                <w:sz w:val="24"/>
                <w:szCs w:val="24"/>
              </w:rPr>
              <w:t>.</w:t>
            </w:r>
          </w:p>
        </w:tc>
      </w:tr>
      <w:tr w:rsidR="00D46223" w:rsidRPr="008D5C36" w14:paraId="11058C7F" w14:textId="77777777" w:rsidTr="00A434AE">
        <w:tc>
          <w:tcPr>
            <w:tcW w:w="1116" w:type="dxa"/>
            <w:vAlign w:val="center"/>
          </w:tcPr>
          <w:p w14:paraId="3FE7CE08" w14:textId="77777777" w:rsidR="00D46223" w:rsidRPr="00D46223" w:rsidRDefault="00D46223" w:rsidP="002F6F66">
            <w:pPr>
              <w:jc w:val="center"/>
              <w:rPr>
                <w:rFonts w:ascii="Times New Roman" w:hAnsi="Times New Roman" w:cs="Times New Roman"/>
                <w:color w:val="FF0000"/>
                <w:sz w:val="24"/>
                <w:szCs w:val="24"/>
              </w:rPr>
            </w:pPr>
            <w:r w:rsidRPr="00D46223">
              <w:rPr>
                <w:rFonts w:ascii="Times New Roman" w:hAnsi="Times New Roman" w:cs="Times New Roman"/>
                <w:color w:val="FF0000"/>
                <w:sz w:val="24"/>
                <w:szCs w:val="24"/>
              </w:rPr>
              <w:t>3.16</w:t>
            </w:r>
          </w:p>
        </w:tc>
        <w:tc>
          <w:tcPr>
            <w:tcW w:w="2653" w:type="dxa"/>
          </w:tcPr>
          <w:p w14:paraId="3AD7DD34" w14:textId="77777777" w:rsidR="00D46223" w:rsidRPr="00D46223" w:rsidRDefault="00D46223" w:rsidP="002F6F66">
            <w:pPr>
              <w:rPr>
                <w:rFonts w:ascii="Times New Roman" w:hAnsi="Times New Roman" w:cs="Times New Roman"/>
                <w:sz w:val="24"/>
                <w:szCs w:val="24"/>
              </w:rPr>
            </w:pPr>
            <w:r w:rsidRPr="00D46223">
              <w:rPr>
                <w:rFonts w:ascii="Times New Roman" w:hAnsi="Times New Roman" w:cs="Times New Roman"/>
                <w:sz w:val="24"/>
                <w:szCs w:val="24"/>
              </w:rPr>
              <w:t>Спортивно-оздоровительные площадки</w:t>
            </w:r>
          </w:p>
        </w:tc>
        <w:tc>
          <w:tcPr>
            <w:tcW w:w="2006" w:type="dxa"/>
            <w:vAlign w:val="center"/>
          </w:tcPr>
          <w:p w14:paraId="064DD4A2" w14:textId="77777777" w:rsidR="00D46223" w:rsidRPr="00D46223" w:rsidRDefault="00D46223" w:rsidP="002F6F66">
            <w:pPr>
              <w:jc w:val="center"/>
              <w:rPr>
                <w:rFonts w:ascii="Times New Roman" w:hAnsi="Times New Roman" w:cs="Times New Roman"/>
                <w:highlight w:val="cyan"/>
              </w:rPr>
            </w:pPr>
            <w:r w:rsidRPr="00D46223">
              <w:rPr>
                <w:rFonts w:ascii="Times New Roman" w:hAnsi="Times New Roman" w:cs="Times New Roman"/>
                <w:sz w:val="24"/>
                <w:szCs w:val="24"/>
              </w:rPr>
              <w:t>1,2 тыс. м</w:t>
            </w:r>
            <w:r w:rsidRPr="00D46223">
              <w:rPr>
                <w:rFonts w:ascii="Times New Roman" w:hAnsi="Times New Roman" w:cs="Times New Roman"/>
                <w:sz w:val="24"/>
                <w:szCs w:val="24"/>
                <w:vertAlign w:val="superscript"/>
              </w:rPr>
              <w:t>2</w:t>
            </w:r>
          </w:p>
        </w:tc>
        <w:tc>
          <w:tcPr>
            <w:tcW w:w="1630" w:type="dxa"/>
            <w:vAlign w:val="center"/>
          </w:tcPr>
          <w:p w14:paraId="72E2FBED" w14:textId="77777777" w:rsidR="00D46223" w:rsidRPr="00D46223" w:rsidRDefault="00D46223" w:rsidP="002F6F66">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 xml:space="preserve"> х. Приречный</w:t>
            </w:r>
          </w:p>
        </w:tc>
        <w:tc>
          <w:tcPr>
            <w:tcW w:w="1122" w:type="dxa"/>
            <w:vAlign w:val="center"/>
          </w:tcPr>
          <w:p w14:paraId="08E7B254" w14:textId="77777777" w:rsidR="00D46223" w:rsidRPr="00D46223" w:rsidRDefault="00D46223" w:rsidP="002F6F66">
            <w:pPr>
              <w:ind w:right="-40"/>
              <w:jc w:val="center"/>
              <w:rPr>
                <w:rFonts w:ascii="Times New Roman" w:hAnsi="Times New Roman" w:cs="Times New Roman"/>
                <w:sz w:val="24"/>
                <w:szCs w:val="24"/>
              </w:rPr>
            </w:pPr>
            <w:r w:rsidRPr="00D46223">
              <w:rPr>
                <w:rFonts w:ascii="Times New Roman" w:hAnsi="Times New Roman" w:cs="Times New Roman"/>
                <w:sz w:val="24"/>
                <w:szCs w:val="24"/>
              </w:rPr>
              <w:t>М</w:t>
            </w:r>
          </w:p>
        </w:tc>
        <w:tc>
          <w:tcPr>
            <w:tcW w:w="1258" w:type="dxa"/>
            <w:vAlign w:val="center"/>
          </w:tcPr>
          <w:p w14:paraId="3BB1047A" w14:textId="77777777" w:rsidR="00D46223" w:rsidRPr="00D46223" w:rsidRDefault="00D46223" w:rsidP="002F6F66">
            <w:pPr>
              <w:ind w:right="-40"/>
              <w:jc w:val="center"/>
              <w:rPr>
                <w:rFonts w:ascii="Times New Roman" w:hAnsi="Times New Roman" w:cs="Times New Roman"/>
                <w:sz w:val="24"/>
                <w:szCs w:val="24"/>
              </w:rPr>
            </w:pPr>
            <w:proofErr w:type="spellStart"/>
            <w:r w:rsidRPr="00D46223">
              <w:rPr>
                <w:rFonts w:ascii="Times New Roman" w:hAnsi="Times New Roman" w:cs="Times New Roman"/>
                <w:sz w:val="24"/>
                <w:szCs w:val="24"/>
              </w:rPr>
              <w:t>Проектир</w:t>
            </w:r>
            <w:proofErr w:type="spellEnd"/>
            <w:r w:rsidRPr="00D46223">
              <w:rPr>
                <w:rFonts w:ascii="Times New Roman" w:hAnsi="Times New Roman" w:cs="Times New Roman"/>
                <w:sz w:val="24"/>
                <w:szCs w:val="24"/>
              </w:rPr>
              <w:t>.</w:t>
            </w:r>
          </w:p>
        </w:tc>
      </w:tr>
      <w:tr w:rsidR="00D46223" w:rsidRPr="008D5C36" w14:paraId="4B5602B0" w14:textId="77777777" w:rsidTr="00A434AE">
        <w:tc>
          <w:tcPr>
            <w:tcW w:w="1116" w:type="dxa"/>
            <w:vAlign w:val="center"/>
          </w:tcPr>
          <w:p w14:paraId="1CEBA540" w14:textId="77777777" w:rsidR="00D46223" w:rsidRPr="00D46223" w:rsidRDefault="00D46223" w:rsidP="002F6F66">
            <w:pPr>
              <w:jc w:val="center"/>
              <w:rPr>
                <w:rFonts w:ascii="Times New Roman" w:hAnsi="Times New Roman" w:cs="Times New Roman"/>
                <w:color w:val="FF0000"/>
                <w:sz w:val="24"/>
                <w:szCs w:val="24"/>
              </w:rPr>
            </w:pPr>
            <w:r w:rsidRPr="00D46223">
              <w:rPr>
                <w:rFonts w:ascii="Times New Roman" w:hAnsi="Times New Roman" w:cs="Times New Roman"/>
                <w:color w:val="FF0000"/>
                <w:sz w:val="24"/>
                <w:szCs w:val="24"/>
              </w:rPr>
              <w:t>3.17</w:t>
            </w:r>
          </w:p>
        </w:tc>
        <w:tc>
          <w:tcPr>
            <w:tcW w:w="2653" w:type="dxa"/>
          </w:tcPr>
          <w:p w14:paraId="172F5C2C" w14:textId="77777777" w:rsidR="00D46223" w:rsidRPr="00D46223" w:rsidRDefault="00D46223" w:rsidP="002F6F66">
            <w:pPr>
              <w:rPr>
                <w:rFonts w:ascii="Times New Roman" w:hAnsi="Times New Roman" w:cs="Times New Roman"/>
                <w:sz w:val="24"/>
                <w:szCs w:val="24"/>
              </w:rPr>
            </w:pPr>
            <w:r w:rsidRPr="00D46223">
              <w:rPr>
                <w:rFonts w:ascii="Times New Roman" w:hAnsi="Times New Roman" w:cs="Times New Roman"/>
                <w:sz w:val="24"/>
                <w:szCs w:val="24"/>
              </w:rPr>
              <w:t>Спортивно-оздоровительные площадки</w:t>
            </w:r>
          </w:p>
        </w:tc>
        <w:tc>
          <w:tcPr>
            <w:tcW w:w="2006" w:type="dxa"/>
            <w:vAlign w:val="center"/>
          </w:tcPr>
          <w:p w14:paraId="0EEFC83F" w14:textId="77777777" w:rsidR="00D46223" w:rsidRPr="00D46223" w:rsidRDefault="00D46223" w:rsidP="002F6F66">
            <w:pPr>
              <w:jc w:val="center"/>
              <w:rPr>
                <w:rFonts w:ascii="Times New Roman" w:hAnsi="Times New Roman" w:cs="Times New Roman"/>
                <w:highlight w:val="cyan"/>
              </w:rPr>
            </w:pPr>
            <w:r w:rsidRPr="00D46223">
              <w:rPr>
                <w:rFonts w:ascii="Times New Roman" w:hAnsi="Times New Roman" w:cs="Times New Roman"/>
                <w:sz w:val="24"/>
                <w:szCs w:val="24"/>
              </w:rPr>
              <w:t>1,0 тыс. м</w:t>
            </w:r>
            <w:r w:rsidRPr="00D46223">
              <w:rPr>
                <w:rFonts w:ascii="Times New Roman" w:hAnsi="Times New Roman" w:cs="Times New Roman"/>
                <w:sz w:val="24"/>
                <w:szCs w:val="24"/>
                <w:vertAlign w:val="superscript"/>
              </w:rPr>
              <w:t>2</w:t>
            </w:r>
          </w:p>
        </w:tc>
        <w:tc>
          <w:tcPr>
            <w:tcW w:w="1630" w:type="dxa"/>
            <w:vAlign w:val="center"/>
          </w:tcPr>
          <w:p w14:paraId="1FE1DE93" w14:textId="77777777" w:rsidR="00D46223" w:rsidRPr="00D46223" w:rsidRDefault="00D46223" w:rsidP="002F6F66">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х. Подгорный</w:t>
            </w:r>
          </w:p>
        </w:tc>
        <w:tc>
          <w:tcPr>
            <w:tcW w:w="1122" w:type="dxa"/>
            <w:vAlign w:val="center"/>
          </w:tcPr>
          <w:p w14:paraId="37245E08" w14:textId="77777777" w:rsidR="00D46223" w:rsidRPr="00D46223" w:rsidRDefault="00D46223" w:rsidP="002F6F66">
            <w:pPr>
              <w:ind w:right="-40"/>
              <w:jc w:val="center"/>
              <w:rPr>
                <w:rFonts w:ascii="Times New Roman" w:hAnsi="Times New Roman" w:cs="Times New Roman"/>
                <w:sz w:val="24"/>
                <w:szCs w:val="24"/>
              </w:rPr>
            </w:pPr>
            <w:r w:rsidRPr="00D46223">
              <w:rPr>
                <w:rFonts w:ascii="Times New Roman" w:hAnsi="Times New Roman" w:cs="Times New Roman"/>
                <w:sz w:val="24"/>
                <w:szCs w:val="24"/>
              </w:rPr>
              <w:t>М</w:t>
            </w:r>
          </w:p>
        </w:tc>
        <w:tc>
          <w:tcPr>
            <w:tcW w:w="1258" w:type="dxa"/>
            <w:vAlign w:val="center"/>
          </w:tcPr>
          <w:p w14:paraId="09382E54" w14:textId="77777777" w:rsidR="00D46223" w:rsidRPr="00D46223" w:rsidRDefault="00D46223" w:rsidP="002F6F66">
            <w:pPr>
              <w:ind w:right="-40"/>
              <w:jc w:val="center"/>
              <w:rPr>
                <w:rFonts w:ascii="Times New Roman" w:hAnsi="Times New Roman" w:cs="Times New Roman"/>
                <w:sz w:val="24"/>
                <w:szCs w:val="24"/>
              </w:rPr>
            </w:pPr>
            <w:proofErr w:type="spellStart"/>
            <w:r w:rsidRPr="00D46223">
              <w:rPr>
                <w:rFonts w:ascii="Times New Roman" w:hAnsi="Times New Roman" w:cs="Times New Roman"/>
                <w:sz w:val="24"/>
                <w:szCs w:val="24"/>
              </w:rPr>
              <w:t>Проектир</w:t>
            </w:r>
            <w:proofErr w:type="spellEnd"/>
            <w:r w:rsidRPr="00D46223">
              <w:rPr>
                <w:rFonts w:ascii="Times New Roman" w:hAnsi="Times New Roman" w:cs="Times New Roman"/>
                <w:sz w:val="24"/>
                <w:szCs w:val="24"/>
              </w:rPr>
              <w:t>.</w:t>
            </w:r>
          </w:p>
        </w:tc>
      </w:tr>
      <w:tr w:rsidR="00A434AE" w:rsidRPr="008D5C36" w14:paraId="70C1F55D" w14:textId="77777777" w:rsidTr="005E6B8C">
        <w:tc>
          <w:tcPr>
            <w:tcW w:w="9785" w:type="dxa"/>
            <w:gridSpan w:val="6"/>
            <w:vAlign w:val="center"/>
          </w:tcPr>
          <w:p w14:paraId="3DB2004A" w14:textId="77777777" w:rsidR="00A434AE" w:rsidRPr="00D46223" w:rsidRDefault="00A434AE" w:rsidP="00F1278C">
            <w:pPr>
              <w:spacing w:line="276" w:lineRule="auto"/>
              <w:ind w:right="-40"/>
              <w:jc w:val="center"/>
              <w:rPr>
                <w:rFonts w:ascii="Times New Roman" w:hAnsi="Times New Roman" w:cs="Times New Roman"/>
                <w:sz w:val="24"/>
                <w:szCs w:val="24"/>
              </w:rPr>
            </w:pPr>
            <w:r w:rsidRPr="00D46223">
              <w:rPr>
                <w:rFonts w:ascii="Times New Roman" w:hAnsi="Times New Roman" w:cs="Times New Roman"/>
                <w:b/>
                <w:sz w:val="24"/>
                <w:szCs w:val="24"/>
              </w:rPr>
              <w:t>1</w:t>
            </w:r>
            <w:r w:rsidR="00F1278C">
              <w:rPr>
                <w:rFonts w:ascii="Times New Roman" w:hAnsi="Times New Roman" w:cs="Times New Roman"/>
                <w:b/>
                <w:sz w:val="24"/>
                <w:szCs w:val="24"/>
              </w:rPr>
              <w:t>2</w:t>
            </w:r>
            <w:r w:rsidRPr="00D46223">
              <w:rPr>
                <w:rFonts w:ascii="Times New Roman" w:hAnsi="Times New Roman" w:cs="Times New Roman"/>
                <w:b/>
                <w:sz w:val="24"/>
                <w:szCs w:val="24"/>
              </w:rPr>
              <w:t>. Объекты теплоснабжения</w:t>
            </w:r>
          </w:p>
        </w:tc>
      </w:tr>
      <w:tr w:rsidR="00A434AE" w:rsidRPr="008D5C36" w14:paraId="134CEF1D" w14:textId="77777777" w:rsidTr="00A434AE">
        <w:tc>
          <w:tcPr>
            <w:tcW w:w="1116" w:type="dxa"/>
            <w:vAlign w:val="center"/>
          </w:tcPr>
          <w:p w14:paraId="5BEEF2DC" w14:textId="77777777" w:rsidR="00A434AE" w:rsidRPr="00A434AE" w:rsidRDefault="00A434AE" w:rsidP="00A434AE">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A434AE">
              <w:rPr>
                <w:rFonts w:ascii="Times New Roman" w:hAnsi="Times New Roman" w:cs="Times New Roman"/>
                <w:color w:val="FF0000"/>
                <w:sz w:val="24"/>
                <w:szCs w:val="24"/>
              </w:rPr>
              <w:t>12.9</w:t>
            </w:r>
          </w:p>
        </w:tc>
        <w:tc>
          <w:tcPr>
            <w:tcW w:w="2653" w:type="dxa"/>
            <w:vAlign w:val="center"/>
          </w:tcPr>
          <w:p w14:paraId="78E7C858" w14:textId="77777777" w:rsidR="00A434AE" w:rsidRPr="00A434AE" w:rsidRDefault="00A434AE" w:rsidP="00A434AE">
            <w:pPr>
              <w:shd w:val="clear" w:color="auto" w:fill="FFFFFF"/>
              <w:autoSpaceDE w:val="0"/>
              <w:autoSpaceDN w:val="0"/>
              <w:adjustRightInd w:val="0"/>
              <w:spacing w:line="276" w:lineRule="auto"/>
              <w:rPr>
                <w:rFonts w:ascii="Times New Roman" w:hAnsi="Times New Roman" w:cs="Times New Roman"/>
                <w:sz w:val="24"/>
                <w:szCs w:val="24"/>
              </w:rPr>
            </w:pPr>
            <w:r w:rsidRPr="00A434AE">
              <w:rPr>
                <w:rFonts w:ascii="Times New Roman" w:hAnsi="Times New Roman" w:cs="Times New Roman"/>
                <w:sz w:val="24"/>
                <w:szCs w:val="24"/>
              </w:rPr>
              <w:t>Котельная (№2)</w:t>
            </w:r>
          </w:p>
        </w:tc>
        <w:tc>
          <w:tcPr>
            <w:tcW w:w="2006" w:type="dxa"/>
            <w:vAlign w:val="center"/>
          </w:tcPr>
          <w:p w14:paraId="6EFDE3C8" w14:textId="77777777" w:rsidR="00A434AE" w:rsidRPr="00A434AE" w:rsidRDefault="00A434AE" w:rsidP="00A434AE">
            <w:pPr>
              <w:shd w:val="clear" w:color="auto" w:fill="FFFFFF"/>
              <w:autoSpaceDE w:val="0"/>
              <w:autoSpaceDN w:val="0"/>
              <w:adjustRightInd w:val="0"/>
              <w:spacing w:line="276" w:lineRule="auto"/>
              <w:jc w:val="center"/>
              <w:rPr>
                <w:rFonts w:ascii="Times New Roman" w:hAnsi="Times New Roman" w:cs="Times New Roman"/>
                <w:sz w:val="24"/>
                <w:szCs w:val="24"/>
              </w:rPr>
            </w:pPr>
            <w:r w:rsidRPr="00A434AE">
              <w:rPr>
                <w:rFonts w:ascii="Times New Roman" w:hAnsi="Times New Roman" w:cs="Times New Roman"/>
                <w:sz w:val="24"/>
                <w:szCs w:val="24"/>
              </w:rPr>
              <w:t>0,700 Гкал/ч</w:t>
            </w:r>
          </w:p>
        </w:tc>
        <w:tc>
          <w:tcPr>
            <w:tcW w:w="1630" w:type="dxa"/>
            <w:vAlign w:val="center"/>
          </w:tcPr>
          <w:p w14:paraId="1D186DC3" w14:textId="77777777" w:rsidR="00A434AE" w:rsidRPr="00A434AE" w:rsidRDefault="00A434AE" w:rsidP="00A434AE">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A434AE">
              <w:rPr>
                <w:rFonts w:ascii="Times New Roman" w:hAnsi="Times New Roman" w:cs="Times New Roman"/>
                <w:sz w:val="24"/>
                <w:szCs w:val="24"/>
              </w:rPr>
              <w:t>п. Родники</w:t>
            </w:r>
          </w:p>
        </w:tc>
        <w:tc>
          <w:tcPr>
            <w:tcW w:w="1122" w:type="dxa"/>
            <w:vAlign w:val="center"/>
          </w:tcPr>
          <w:p w14:paraId="4D37A04A" w14:textId="77777777" w:rsidR="00A434AE" w:rsidRPr="00A434AE" w:rsidRDefault="00A434AE" w:rsidP="00A434AE">
            <w:pPr>
              <w:spacing w:line="276" w:lineRule="auto"/>
              <w:jc w:val="center"/>
              <w:rPr>
                <w:rFonts w:ascii="Times New Roman" w:hAnsi="Times New Roman" w:cs="Times New Roman"/>
                <w:sz w:val="24"/>
                <w:szCs w:val="24"/>
              </w:rPr>
            </w:pPr>
            <w:r w:rsidRPr="00A434AE">
              <w:rPr>
                <w:rFonts w:ascii="Times New Roman" w:hAnsi="Times New Roman" w:cs="Times New Roman"/>
                <w:sz w:val="24"/>
                <w:szCs w:val="24"/>
              </w:rPr>
              <w:t>М</w:t>
            </w:r>
          </w:p>
        </w:tc>
        <w:tc>
          <w:tcPr>
            <w:tcW w:w="1258" w:type="dxa"/>
            <w:vAlign w:val="center"/>
          </w:tcPr>
          <w:p w14:paraId="6A0D178A" w14:textId="77777777" w:rsidR="00A434AE" w:rsidRPr="00A434AE" w:rsidRDefault="00A434AE" w:rsidP="00A434AE">
            <w:pPr>
              <w:spacing w:line="276" w:lineRule="auto"/>
              <w:jc w:val="center"/>
              <w:rPr>
                <w:rFonts w:ascii="Times New Roman" w:hAnsi="Times New Roman" w:cs="Times New Roman"/>
                <w:sz w:val="24"/>
                <w:szCs w:val="24"/>
              </w:rPr>
            </w:pPr>
            <w:proofErr w:type="spellStart"/>
            <w:r w:rsidRPr="00A434AE">
              <w:rPr>
                <w:rFonts w:ascii="Times New Roman" w:hAnsi="Times New Roman" w:cs="Times New Roman"/>
                <w:sz w:val="24"/>
                <w:szCs w:val="24"/>
              </w:rPr>
              <w:t>Проектир</w:t>
            </w:r>
            <w:proofErr w:type="spellEnd"/>
            <w:r w:rsidRPr="00A434AE">
              <w:rPr>
                <w:rFonts w:ascii="Times New Roman" w:hAnsi="Times New Roman" w:cs="Times New Roman"/>
                <w:sz w:val="24"/>
                <w:szCs w:val="24"/>
              </w:rPr>
              <w:t>.</w:t>
            </w:r>
          </w:p>
        </w:tc>
      </w:tr>
      <w:tr w:rsidR="00A434AE" w:rsidRPr="008D5C36" w14:paraId="06B51061" w14:textId="77777777" w:rsidTr="00A434AE">
        <w:tc>
          <w:tcPr>
            <w:tcW w:w="1116" w:type="dxa"/>
            <w:vAlign w:val="center"/>
          </w:tcPr>
          <w:p w14:paraId="097DE72F" w14:textId="77777777" w:rsidR="00A434AE" w:rsidRPr="00A434AE" w:rsidRDefault="00A434AE" w:rsidP="00A434AE">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A434AE">
              <w:rPr>
                <w:rFonts w:ascii="Times New Roman" w:hAnsi="Times New Roman" w:cs="Times New Roman"/>
                <w:color w:val="FF0000"/>
                <w:sz w:val="24"/>
                <w:szCs w:val="24"/>
              </w:rPr>
              <w:t>12.16</w:t>
            </w:r>
          </w:p>
        </w:tc>
        <w:tc>
          <w:tcPr>
            <w:tcW w:w="2653" w:type="dxa"/>
            <w:vAlign w:val="center"/>
          </w:tcPr>
          <w:p w14:paraId="3E1A99AA" w14:textId="77777777" w:rsidR="00A434AE" w:rsidRPr="00A434AE" w:rsidRDefault="00A434AE" w:rsidP="00A434AE">
            <w:pPr>
              <w:shd w:val="clear" w:color="auto" w:fill="FFFFFF"/>
              <w:autoSpaceDE w:val="0"/>
              <w:autoSpaceDN w:val="0"/>
              <w:adjustRightInd w:val="0"/>
              <w:spacing w:line="276" w:lineRule="auto"/>
              <w:rPr>
                <w:rFonts w:ascii="Times New Roman" w:hAnsi="Times New Roman" w:cs="Times New Roman"/>
                <w:sz w:val="24"/>
                <w:szCs w:val="24"/>
              </w:rPr>
            </w:pPr>
            <w:r w:rsidRPr="00A434AE">
              <w:rPr>
                <w:rFonts w:ascii="Times New Roman" w:hAnsi="Times New Roman" w:cs="Times New Roman"/>
                <w:sz w:val="24"/>
                <w:szCs w:val="24"/>
              </w:rPr>
              <w:t>Котельная (№9)</w:t>
            </w:r>
          </w:p>
        </w:tc>
        <w:tc>
          <w:tcPr>
            <w:tcW w:w="2006" w:type="dxa"/>
            <w:vAlign w:val="center"/>
          </w:tcPr>
          <w:p w14:paraId="1D85F350" w14:textId="77777777" w:rsidR="00A434AE" w:rsidRPr="00A434AE" w:rsidRDefault="00A434AE" w:rsidP="00A434AE">
            <w:pPr>
              <w:spacing w:line="276" w:lineRule="auto"/>
              <w:jc w:val="center"/>
              <w:rPr>
                <w:rFonts w:ascii="Times New Roman" w:hAnsi="Times New Roman" w:cs="Times New Roman"/>
              </w:rPr>
            </w:pPr>
            <w:r w:rsidRPr="00A434AE">
              <w:rPr>
                <w:rFonts w:ascii="Times New Roman" w:hAnsi="Times New Roman" w:cs="Times New Roman"/>
                <w:sz w:val="24"/>
                <w:szCs w:val="24"/>
              </w:rPr>
              <w:t>0,270 Гкал/ч</w:t>
            </w:r>
          </w:p>
        </w:tc>
        <w:tc>
          <w:tcPr>
            <w:tcW w:w="1630" w:type="dxa"/>
            <w:vAlign w:val="center"/>
          </w:tcPr>
          <w:p w14:paraId="36D414C3" w14:textId="77777777" w:rsidR="00A434AE" w:rsidRPr="00A434AE" w:rsidRDefault="00A434AE" w:rsidP="00A434AE">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A434AE">
              <w:rPr>
                <w:rFonts w:ascii="Times New Roman" w:hAnsi="Times New Roman" w:cs="Times New Roman"/>
                <w:sz w:val="24"/>
                <w:szCs w:val="24"/>
              </w:rPr>
              <w:t>п. Родники</w:t>
            </w:r>
          </w:p>
        </w:tc>
        <w:tc>
          <w:tcPr>
            <w:tcW w:w="1122" w:type="dxa"/>
            <w:vAlign w:val="center"/>
          </w:tcPr>
          <w:p w14:paraId="012D485F" w14:textId="77777777" w:rsidR="00A434AE" w:rsidRPr="00A434AE" w:rsidRDefault="00A434AE" w:rsidP="00A434AE">
            <w:pPr>
              <w:spacing w:line="276" w:lineRule="auto"/>
              <w:jc w:val="center"/>
              <w:rPr>
                <w:rFonts w:ascii="Times New Roman" w:hAnsi="Times New Roman" w:cs="Times New Roman"/>
                <w:sz w:val="24"/>
                <w:szCs w:val="24"/>
              </w:rPr>
            </w:pPr>
            <w:r w:rsidRPr="00A434AE">
              <w:rPr>
                <w:rFonts w:ascii="Times New Roman" w:hAnsi="Times New Roman" w:cs="Times New Roman"/>
                <w:sz w:val="24"/>
                <w:szCs w:val="24"/>
              </w:rPr>
              <w:t>М</w:t>
            </w:r>
          </w:p>
        </w:tc>
        <w:tc>
          <w:tcPr>
            <w:tcW w:w="1258" w:type="dxa"/>
            <w:vAlign w:val="center"/>
          </w:tcPr>
          <w:p w14:paraId="413E1B96" w14:textId="77777777" w:rsidR="00A434AE" w:rsidRPr="00A434AE" w:rsidRDefault="00A434AE" w:rsidP="00A434AE">
            <w:pPr>
              <w:spacing w:line="276" w:lineRule="auto"/>
              <w:jc w:val="center"/>
              <w:rPr>
                <w:rFonts w:ascii="Times New Roman" w:hAnsi="Times New Roman" w:cs="Times New Roman"/>
                <w:sz w:val="24"/>
                <w:szCs w:val="24"/>
              </w:rPr>
            </w:pPr>
            <w:proofErr w:type="spellStart"/>
            <w:r w:rsidRPr="00A434AE">
              <w:rPr>
                <w:rFonts w:ascii="Times New Roman" w:hAnsi="Times New Roman" w:cs="Times New Roman"/>
                <w:sz w:val="24"/>
                <w:szCs w:val="24"/>
              </w:rPr>
              <w:t>Проектир</w:t>
            </w:r>
            <w:proofErr w:type="spellEnd"/>
            <w:r w:rsidRPr="00A434AE">
              <w:rPr>
                <w:rFonts w:ascii="Times New Roman" w:hAnsi="Times New Roman" w:cs="Times New Roman"/>
                <w:sz w:val="24"/>
                <w:szCs w:val="24"/>
              </w:rPr>
              <w:t>.</w:t>
            </w:r>
          </w:p>
        </w:tc>
      </w:tr>
      <w:tr w:rsidR="00A434AE" w:rsidRPr="008D5C36" w14:paraId="7BBFF7B4" w14:textId="77777777" w:rsidTr="005E6B8C">
        <w:tc>
          <w:tcPr>
            <w:tcW w:w="1116" w:type="dxa"/>
            <w:vAlign w:val="center"/>
          </w:tcPr>
          <w:p w14:paraId="6B4211BB" w14:textId="77777777" w:rsidR="00A434AE" w:rsidRPr="00A434AE" w:rsidRDefault="00A434AE" w:rsidP="00A434AE">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A434AE">
              <w:rPr>
                <w:rFonts w:ascii="Times New Roman" w:hAnsi="Times New Roman" w:cs="Times New Roman"/>
                <w:color w:val="FF0000"/>
                <w:sz w:val="24"/>
                <w:szCs w:val="24"/>
              </w:rPr>
              <w:t>12.2</w:t>
            </w:r>
            <w:r w:rsidRPr="00A434AE">
              <w:rPr>
                <w:rFonts w:ascii="Times New Roman" w:hAnsi="Times New Roman" w:cs="Times New Roman"/>
                <w:color w:val="FF0000"/>
                <w:sz w:val="24"/>
                <w:szCs w:val="24"/>
                <w:lang w:val="en-US"/>
              </w:rPr>
              <w:t>5</w:t>
            </w:r>
          </w:p>
        </w:tc>
        <w:tc>
          <w:tcPr>
            <w:tcW w:w="2653" w:type="dxa"/>
            <w:vAlign w:val="center"/>
          </w:tcPr>
          <w:p w14:paraId="60AF317C" w14:textId="77777777" w:rsidR="00A434AE" w:rsidRPr="00A434AE" w:rsidRDefault="00A434AE" w:rsidP="00A434AE">
            <w:pPr>
              <w:shd w:val="clear" w:color="auto" w:fill="FFFFFF"/>
              <w:autoSpaceDE w:val="0"/>
              <w:autoSpaceDN w:val="0"/>
              <w:adjustRightInd w:val="0"/>
              <w:spacing w:line="276" w:lineRule="auto"/>
              <w:rPr>
                <w:rFonts w:ascii="Times New Roman" w:hAnsi="Times New Roman" w:cs="Times New Roman"/>
                <w:sz w:val="24"/>
                <w:szCs w:val="24"/>
              </w:rPr>
            </w:pPr>
            <w:r w:rsidRPr="00A434AE">
              <w:rPr>
                <w:rFonts w:ascii="Times New Roman" w:hAnsi="Times New Roman" w:cs="Times New Roman"/>
                <w:sz w:val="24"/>
                <w:szCs w:val="24"/>
              </w:rPr>
              <w:t>Котельная (№1)</w:t>
            </w:r>
          </w:p>
        </w:tc>
        <w:tc>
          <w:tcPr>
            <w:tcW w:w="2006" w:type="dxa"/>
            <w:vAlign w:val="center"/>
          </w:tcPr>
          <w:p w14:paraId="3C0A5A4F" w14:textId="77777777" w:rsidR="00A434AE" w:rsidRPr="00A434AE" w:rsidRDefault="00A434AE" w:rsidP="00A434AE">
            <w:pPr>
              <w:spacing w:line="276" w:lineRule="auto"/>
              <w:jc w:val="center"/>
              <w:rPr>
                <w:rFonts w:ascii="Times New Roman" w:hAnsi="Times New Roman" w:cs="Times New Roman"/>
              </w:rPr>
            </w:pPr>
            <w:r w:rsidRPr="00A434AE">
              <w:rPr>
                <w:rFonts w:ascii="Times New Roman" w:hAnsi="Times New Roman" w:cs="Times New Roman"/>
                <w:sz w:val="24"/>
                <w:szCs w:val="24"/>
              </w:rPr>
              <w:t>0,320 Гкал/ч</w:t>
            </w:r>
          </w:p>
        </w:tc>
        <w:tc>
          <w:tcPr>
            <w:tcW w:w="1630" w:type="dxa"/>
            <w:vAlign w:val="center"/>
          </w:tcPr>
          <w:p w14:paraId="743750A1" w14:textId="77777777" w:rsidR="00A434AE" w:rsidRPr="00A434AE" w:rsidRDefault="00A434AE" w:rsidP="00A434AE">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A434AE">
              <w:rPr>
                <w:rFonts w:ascii="Times New Roman" w:hAnsi="Times New Roman" w:cs="Times New Roman"/>
                <w:sz w:val="24"/>
                <w:szCs w:val="24"/>
              </w:rPr>
              <w:t>п. Степной</w:t>
            </w:r>
          </w:p>
        </w:tc>
        <w:tc>
          <w:tcPr>
            <w:tcW w:w="1122" w:type="dxa"/>
            <w:vAlign w:val="center"/>
          </w:tcPr>
          <w:p w14:paraId="091D18B8" w14:textId="77777777" w:rsidR="00A434AE" w:rsidRPr="00A434AE" w:rsidRDefault="00A434AE" w:rsidP="00A434AE">
            <w:pPr>
              <w:spacing w:line="276" w:lineRule="auto"/>
              <w:jc w:val="center"/>
              <w:rPr>
                <w:rFonts w:ascii="Times New Roman" w:hAnsi="Times New Roman" w:cs="Times New Roman"/>
                <w:sz w:val="24"/>
                <w:szCs w:val="24"/>
              </w:rPr>
            </w:pPr>
            <w:r w:rsidRPr="00A434AE">
              <w:rPr>
                <w:rFonts w:ascii="Times New Roman" w:hAnsi="Times New Roman" w:cs="Times New Roman"/>
                <w:sz w:val="24"/>
                <w:szCs w:val="24"/>
              </w:rPr>
              <w:t>М</w:t>
            </w:r>
          </w:p>
        </w:tc>
        <w:tc>
          <w:tcPr>
            <w:tcW w:w="1258" w:type="dxa"/>
            <w:vAlign w:val="center"/>
          </w:tcPr>
          <w:p w14:paraId="3C49F16F" w14:textId="77777777" w:rsidR="00A434AE" w:rsidRPr="00A434AE" w:rsidRDefault="00A434AE" w:rsidP="00A434AE">
            <w:pPr>
              <w:spacing w:line="276" w:lineRule="auto"/>
              <w:jc w:val="center"/>
              <w:rPr>
                <w:rFonts w:ascii="Times New Roman" w:hAnsi="Times New Roman" w:cs="Times New Roman"/>
                <w:sz w:val="24"/>
                <w:szCs w:val="24"/>
              </w:rPr>
            </w:pPr>
            <w:proofErr w:type="spellStart"/>
            <w:r w:rsidRPr="00A434AE">
              <w:rPr>
                <w:rFonts w:ascii="Times New Roman" w:hAnsi="Times New Roman" w:cs="Times New Roman"/>
                <w:sz w:val="24"/>
                <w:szCs w:val="24"/>
              </w:rPr>
              <w:t>Проектир</w:t>
            </w:r>
            <w:proofErr w:type="spellEnd"/>
            <w:r w:rsidRPr="00A434AE">
              <w:rPr>
                <w:rFonts w:ascii="Times New Roman" w:hAnsi="Times New Roman" w:cs="Times New Roman"/>
                <w:sz w:val="24"/>
                <w:szCs w:val="24"/>
              </w:rPr>
              <w:t>.</w:t>
            </w:r>
          </w:p>
        </w:tc>
      </w:tr>
    </w:tbl>
    <w:p w14:paraId="0E8EA011" w14:textId="77777777" w:rsidR="00C56425" w:rsidRPr="008D5C36" w:rsidRDefault="00C56425" w:rsidP="000C0AD7">
      <w:pPr>
        <w:pStyle w:val="ae"/>
        <w:kinsoku w:val="0"/>
        <w:overflowPunct w:val="0"/>
        <w:spacing w:after="0"/>
        <w:ind w:left="212" w:firstLine="709"/>
        <w:jc w:val="both"/>
        <w:rPr>
          <w:rFonts w:ascii="Times New Roman" w:hAnsi="Times New Roman"/>
          <w:sz w:val="28"/>
          <w:szCs w:val="28"/>
          <w:highlight w:val="yellow"/>
        </w:rPr>
      </w:pPr>
    </w:p>
    <w:p w14:paraId="109F6067" w14:textId="77777777" w:rsidR="000C0AD7" w:rsidRPr="00D46223" w:rsidRDefault="000C0AD7" w:rsidP="000C0AD7">
      <w:pPr>
        <w:pStyle w:val="ae"/>
        <w:kinsoku w:val="0"/>
        <w:overflowPunct w:val="0"/>
        <w:spacing w:after="0"/>
        <w:ind w:left="212" w:firstLine="709"/>
        <w:jc w:val="both"/>
        <w:rPr>
          <w:rFonts w:ascii="Times New Roman" w:hAnsi="Times New Roman"/>
          <w:sz w:val="28"/>
          <w:szCs w:val="28"/>
        </w:rPr>
      </w:pPr>
      <w:r w:rsidRPr="00D46223">
        <w:rPr>
          <w:rFonts w:ascii="Times New Roman" w:hAnsi="Times New Roman"/>
          <w:sz w:val="28"/>
          <w:szCs w:val="28"/>
        </w:rPr>
        <w:t xml:space="preserve">Планируемые объекты регионального и федерального значения </w:t>
      </w:r>
      <w:r w:rsidR="00412A3D" w:rsidRPr="00D46223">
        <w:rPr>
          <w:rFonts w:ascii="Times New Roman" w:hAnsi="Times New Roman"/>
          <w:sz w:val="28"/>
          <w:szCs w:val="28"/>
        </w:rPr>
        <w:t xml:space="preserve">сельского </w:t>
      </w:r>
      <w:r w:rsidRPr="00D46223">
        <w:rPr>
          <w:rFonts w:ascii="Times New Roman" w:hAnsi="Times New Roman"/>
          <w:sz w:val="28"/>
          <w:szCs w:val="28"/>
        </w:rPr>
        <w:t>поселения отсутствуют.</w:t>
      </w:r>
    </w:p>
    <w:p w14:paraId="4D421A0C" w14:textId="77777777" w:rsidR="00C02652" w:rsidRPr="00D46223" w:rsidRDefault="00C02652" w:rsidP="00C02652">
      <w:pPr>
        <w:spacing w:after="0"/>
        <w:jc w:val="center"/>
        <w:rPr>
          <w:rFonts w:ascii="Times New Roman" w:eastAsia="Calibri" w:hAnsi="Times New Roman" w:cs="Times New Roman"/>
          <w:spacing w:val="-1"/>
          <w:sz w:val="28"/>
          <w:szCs w:val="28"/>
        </w:rPr>
      </w:pPr>
    </w:p>
    <w:p w14:paraId="7BEE14E6" w14:textId="77777777" w:rsidR="00C02652" w:rsidRPr="00D46223" w:rsidRDefault="00C02652" w:rsidP="00C02652">
      <w:pPr>
        <w:spacing w:after="0"/>
        <w:jc w:val="center"/>
        <w:rPr>
          <w:rFonts w:ascii="Times New Roman" w:eastAsia="Calibri" w:hAnsi="Times New Roman" w:cs="Times New Roman"/>
          <w:i/>
          <w:spacing w:val="-1"/>
          <w:sz w:val="28"/>
          <w:szCs w:val="28"/>
        </w:rPr>
      </w:pPr>
      <w:r w:rsidRPr="00D46223">
        <w:rPr>
          <w:rFonts w:ascii="Times New Roman" w:eastAsia="Calibri" w:hAnsi="Times New Roman" w:cs="Times New Roman"/>
          <w:spacing w:val="-1"/>
          <w:sz w:val="28"/>
          <w:szCs w:val="28"/>
        </w:rPr>
        <w:t>2.</w:t>
      </w:r>
      <w:r w:rsidR="00814BE5" w:rsidRPr="00D46223">
        <w:rPr>
          <w:rFonts w:ascii="Times New Roman" w:eastAsia="Calibri" w:hAnsi="Times New Roman" w:cs="Times New Roman"/>
          <w:spacing w:val="-1"/>
          <w:sz w:val="28"/>
          <w:szCs w:val="28"/>
        </w:rPr>
        <w:t>3</w:t>
      </w:r>
      <w:r w:rsidRPr="00D46223">
        <w:rPr>
          <w:rFonts w:ascii="Times New Roman" w:eastAsia="Calibri" w:hAnsi="Times New Roman" w:cs="Times New Roman"/>
          <w:spacing w:val="-1"/>
          <w:sz w:val="28"/>
          <w:szCs w:val="28"/>
        </w:rPr>
        <w:t>.2.4.</w:t>
      </w:r>
      <w:r w:rsidRPr="00D46223">
        <w:rPr>
          <w:rFonts w:ascii="Times New Roman" w:eastAsia="Calibri" w:hAnsi="Times New Roman" w:cs="Times New Roman"/>
          <w:i/>
          <w:spacing w:val="-1"/>
          <w:sz w:val="28"/>
          <w:szCs w:val="28"/>
        </w:rPr>
        <w:t>Зон</w:t>
      </w:r>
      <w:r w:rsidR="00174A44" w:rsidRPr="00D46223">
        <w:rPr>
          <w:rFonts w:ascii="Times New Roman" w:eastAsia="Calibri" w:hAnsi="Times New Roman" w:cs="Times New Roman"/>
          <w:i/>
          <w:spacing w:val="-1"/>
          <w:sz w:val="28"/>
          <w:szCs w:val="28"/>
        </w:rPr>
        <w:t>ы</w:t>
      </w:r>
      <w:r w:rsidRPr="00D46223">
        <w:rPr>
          <w:rFonts w:ascii="Times New Roman" w:eastAsia="Calibri" w:hAnsi="Times New Roman" w:cs="Times New Roman"/>
          <w:i/>
          <w:spacing w:val="-1"/>
          <w:sz w:val="28"/>
          <w:szCs w:val="28"/>
        </w:rPr>
        <w:t xml:space="preserve"> культовых объектов</w:t>
      </w:r>
    </w:p>
    <w:p w14:paraId="77A4B3E3" w14:textId="77777777" w:rsidR="00C02652" w:rsidRPr="009264A5" w:rsidRDefault="00C02652" w:rsidP="00C02652">
      <w:pPr>
        <w:spacing w:after="0"/>
        <w:ind w:firstLine="709"/>
        <w:rPr>
          <w:rFonts w:ascii="Times New Roman" w:hAnsi="Times New Roman" w:cs="Times New Roman"/>
          <w:spacing w:val="-1"/>
          <w:sz w:val="28"/>
          <w:szCs w:val="28"/>
        </w:rPr>
      </w:pPr>
      <w:r w:rsidRPr="009264A5">
        <w:rPr>
          <w:rFonts w:ascii="Times New Roman" w:hAnsi="Times New Roman" w:cs="Times New Roman"/>
          <w:spacing w:val="-1"/>
          <w:sz w:val="28"/>
          <w:szCs w:val="28"/>
        </w:rPr>
        <w:t>Площадь 0,</w:t>
      </w:r>
      <w:r w:rsidR="009264A5" w:rsidRPr="009264A5">
        <w:rPr>
          <w:rFonts w:ascii="Times New Roman" w:hAnsi="Times New Roman" w:cs="Times New Roman"/>
          <w:spacing w:val="-1"/>
          <w:sz w:val="28"/>
          <w:szCs w:val="28"/>
        </w:rPr>
        <w:t>15</w:t>
      </w:r>
      <w:r w:rsidRPr="009264A5">
        <w:rPr>
          <w:rFonts w:ascii="Times New Roman" w:hAnsi="Times New Roman" w:cs="Times New Roman"/>
          <w:spacing w:val="-1"/>
          <w:sz w:val="28"/>
          <w:szCs w:val="28"/>
        </w:rPr>
        <w:t xml:space="preserve"> га.</w:t>
      </w:r>
    </w:p>
    <w:p w14:paraId="049600E2" w14:textId="77777777" w:rsidR="00C02652" w:rsidRPr="00D46223" w:rsidRDefault="00C02652" w:rsidP="00C02652">
      <w:pPr>
        <w:pStyle w:val="ae"/>
        <w:kinsoku w:val="0"/>
        <w:overflowPunct w:val="0"/>
        <w:spacing w:after="0"/>
        <w:ind w:left="212" w:firstLine="709"/>
        <w:jc w:val="both"/>
        <w:rPr>
          <w:rFonts w:ascii="Times New Roman" w:hAnsi="Times New Roman"/>
          <w:sz w:val="28"/>
          <w:szCs w:val="28"/>
        </w:rPr>
      </w:pPr>
      <w:r w:rsidRPr="00D46223">
        <w:rPr>
          <w:rFonts w:ascii="Times New Roman" w:hAnsi="Times New Roman"/>
          <w:sz w:val="28"/>
          <w:szCs w:val="28"/>
        </w:rPr>
        <w:t xml:space="preserve">Планируемые объекты местного, регионального и федерального значения </w:t>
      </w:r>
      <w:r w:rsidR="00412A3D" w:rsidRPr="00D46223">
        <w:rPr>
          <w:rFonts w:ascii="Times New Roman" w:hAnsi="Times New Roman"/>
          <w:sz w:val="28"/>
          <w:szCs w:val="28"/>
        </w:rPr>
        <w:t xml:space="preserve"> сельского </w:t>
      </w:r>
      <w:r w:rsidRPr="00D46223">
        <w:rPr>
          <w:rFonts w:ascii="Times New Roman" w:hAnsi="Times New Roman"/>
          <w:sz w:val="28"/>
          <w:szCs w:val="28"/>
        </w:rPr>
        <w:t>поселения отсутствуют.</w:t>
      </w:r>
    </w:p>
    <w:p w14:paraId="09AC837F" w14:textId="77777777" w:rsidR="00C02652" w:rsidRPr="008D5C36" w:rsidRDefault="00C02652" w:rsidP="00C02652">
      <w:pPr>
        <w:spacing w:after="0"/>
        <w:ind w:firstLine="709"/>
        <w:rPr>
          <w:rFonts w:ascii="Times New Roman" w:hAnsi="Times New Roman" w:cs="Times New Roman"/>
          <w:spacing w:val="-1"/>
          <w:sz w:val="28"/>
          <w:szCs w:val="28"/>
          <w:highlight w:val="yellow"/>
        </w:rPr>
      </w:pPr>
    </w:p>
    <w:p w14:paraId="3A3D44C0" w14:textId="77777777" w:rsidR="00814BE5" w:rsidRPr="00D46223" w:rsidRDefault="000A38AD" w:rsidP="00814BE5">
      <w:pPr>
        <w:pStyle w:val="20"/>
        <w:rPr>
          <w:b/>
          <w:spacing w:val="-1"/>
        </w:rPr>
      </w:pPr>
      <w:bookmarkStart w:id="14" w:name="_Toc36540287"/>
      <w:bookmarkStart w:id="15" w:name="_Toc477867023"/>
      <w:r w:rsidRPr="00D46223">
        <w:rPr>
          <w:b/>
          <w:spacing w:val="-1"/>
        </w:rPr>
        <w:lastRenderedPageBreak/>
        <w:t xml:space="preserve">2.4 </w:t>
      </w:r>
      <w:r w:rsidR="00814BE5" w:rsidRPr="00D46223">
        <w:rPr>
          <w:b/>
          <w:spacing w:val="-1"/>
        </w:rPr>
        <w:t>Производственные зоны, зоны инженерной и транспортной инфраструктур</w:t>
      </w:r>
      <w:bookmarkEnd w:id="14"/>
    </w:p>
    <w:p w14:paraId="5B835AA2" w14:textId="77777777" w:rsidR="00814BE5" w:rsidRPr="00D46223" w:rsidRDefault="00814BE5" w:rsidP="00814BE5">
      <w:pPr>
        <w:rPr>
          <w:b/>
          <w:spacing w:val="-1"/>
        </w:rPr>
      </w:pPr>
    </w:p>
    <w:p w14:paraId="5938CD5F" w14:textId="77777777" w:rsidR="005E1F0A" w:rsidRPr="00F35F7E" w:rsidRDefault="005E1F0A" w:rsidP="005E1F0A">
      <w:pPr>
        <w:pStyle w:val="ae"/>
        <w:kinsoku w:val="0"/>
        <w:overflowPunct w:val="0"/>
        <w:spacing w:after="0"/>
        <w:ind w:firstLine="709"/>
        <w:jc w:val="both"/>
        <w:rPr>
          <w:rFonts w:ascii="Times New Roman" w:hAnsi="Times New Roman"/>
          <w:spacing w:val="-1"/>
          <w:sz w:val="28"/>
          <w:szCs w:val="28"/>
        </w:rPr>
      </w:pPr>
      <w:r w:rsidRPr="00F35F7E">
        <w:rPr>
          <w:rFonts w:ascii="Times New Roman" w:hAnsi="Times New Roman"/>
          <w:spacing w:val="-1"/>
          <w:sz w:val="28"/>
          <w:szCs w:val="28"/>
        </w:rPr>
        <w:t>Площадь:</w:t>
      </w:r>
      <w:r>
        <w:rPr>
          <w:rFonts w:ascii="Times New Roman" w:hAnsi="Times New Roman"/>
          <w:sz w:val="28"/>
          <w:szCs w:val="28"/>
        </w:rPr>
        <w:t>403</w:t>
      </w:r>
      <w:r w:rsidRPr="00F35F7E">
        <w:rPr>
          <w:rFonts w:ascii="Times New Roman" w:hAnsi="Times New Roman"/>
          <w:sz w:val="28"/>
          <w:szCs w:val="28"/>
        </w:rPr>
        <w:t>,</w:t>
      </w:r>
      <w:r>
        <w:rPr>
          <w:rFonts w:ascii="Times New Roman" w:hAnsi="Times New Roman"/>
          <w:sz w:val="28"/>
          <w:szCs w:val="28"/>
        </w:rPr>
        <w:t>43</w:t>
      </w:r>
      <w:r w:rsidRPr="00F35F7E">
        <w:rPr>
          <w:rFonts w:ascii="Times New Roman" w:hAnsi="Times New Roman"/>
          <w:sz w:val="28"/>
          <w:szCs w:val="28"/>
        </w:rPr>
        <w:t xml:space="preserve"> га.</w:t>
      </w:r>
    </w:p>
    <w:p w14:paraId="732B8B27" w14:textId="77777777" w:rsidR="000A38AD" w:rsidRPr="00D46223" w:rsidRDefault="00814BE5" w:rsidP="00814BE5">
      <w:pPr>
        <w:ind w:firstLine="709"/>
        <w:rPr>
          <w:rFonts w:ascii="Times New Roman" w:eastAsia="Calibri" w:hAnsi="Times New Roman" w:cs="Times New Roman"/>
          <w:spacing w:val="-1"/>
          <w:sz w:val="28"/>
          <w:szCs w:val="28"/>
          <w:u w:val="single"/>
        </w:rPr>
      </w:pPr>
      <w:r w:rsidRPr="00D46223">
        <w:rPr>
          <w:rFonts w:ascii="Times New Roman" w:eastAsia="Calibri" w:hAnsi="Times New Roman" w:cs="Times New Roman"/>
          <w:spacing w:val="-1"/>
          <w:sz w:val="28"/>
          <w:szCs w:val="28"/>
          <w:u w:val="single"/>
        </w:rPr>
        <w:t xml:space="preserve">2.4.1 </w:t>
      </w:r>
      <w:r w:rsidR="000A38AD" w:rsidRPr="00D46223">
        <w:rPr>
          <w:rFonts w:ascii="Times New Roman" w:eastAsia="Calibri" w:hAnsi="Times New Roman" w:cs="Times New Roman"/>
          <w:spacing w:val="-1"/>
          <w:sz w:val="28"/>
          <w:szCs w:val="28"/>
          <w:u w:val="single"/>
        </w:rPr>
        <w:t>Производственн</w:t>
      </w:r>
      <w:bookmarkEnd w:id="15"/>
      <w:r w:rsidRPr="00D46223">
        <w:rPr>
          <w:rFonts w:ascii="Times New Roman" w:eastAsia="Calibri" w:hAnsi="Times New Roman" w:cs="Times New Roman"/>
          <w:spacing w:val="-1"/>
          <w:sz w:val="28"/>
          <w:szCs w:val="28"/>
          <w:u w:val="single"/>
        </w:rPr>
        <w:t>ая</w:t>
      </w:r>
      <w:r w:rsidR="000505C6" w:rsidRPr="00D46223">
        <w:rPr>
          <w:rFonts w:ascii="Times New Roman" w:eastAsia="Calibri" w:hAnsi="Times New Roman" w:cs="Times New Roman"/>
          <w:spacing w:val="-1"/>
          <w:sz w:val="28"/>
          <w:szCs w:val="28"/>
          <w:u w:val="single"/>
        </w:rPr>
        <w:t xml:space="preserve"> зон</w:t>
      </w:r>
      <w:r w:rsidRPr="00D46223">
        <w:rPr>
          <w:rFonts w:ascii="Times New Roman" w:eastAsia="Calibri" w:hAnsi="Times New Roman" w:cs="Times New Roman"/>
          <w:spacing w:val="-1"/>
          <w:sz w:val="28"/>
          <w:szCs w:val="28"/>
          <w:u w:val="single"/>
        </w:rPr>
        <w:t>а</w:t>
      </w:r>
    </w:p>
    <w:p w14:paraId="6886489B" w14:textId="77777777" w:rsidR="000A38AD" w:rsidRPr="009264A5" w:rsidRDefault="000A38AD" w:rsidP="00C23FE3">
      <w:pPr>
        <w:pStyle w:val="ae"/>
        <w:kinsoku w:val="0"/>
        <w:overflowPunct w:val="0"/>
        <w:spacing w:after="0"/>
        <w:ind w:firstLine="709"/>
        <w:jc w:val="both"/>
        <w:rPr>
          <w:rFonts w:ascii="Times New Roman" w:hAnsi="Times New Roman"/>
          <w:spacing w:val="-1"/>
          <w:sz w:val="28"/>
          <w:szCs w:val="28"/>
        </w:rPr>
      </w:pPr>
      <w:r w:rsidRPr="009264A5">
        <w:rPr>
          <w:rFonts w:ascii="Times New Roman" w:hAnsi="Times New Roman"/>
          <w:spacing w:val="-1"/>
          <w:sz w:val="28"/>
          <w:szCs w:val="28"/>
        </w:rPr>
        <w:t xml:space="preserve">Площадь: </w:t>
      </w:r>
      <w:r w:rsidR="005E1F0A">
        <w:rPr>
          <w:rFonts w:ascii="Times New Roman" w:hAnsi="Times New Roman"/>
          <w:spacing w:val="-1"/>
          <w:sz w:val="28"/>
          <w:szCs w:val="28"/>
        </w:rPr>
        <w:t>111</w:t>
      </w:r>
      <w:r w:rsidRPr="009264A5">
        <w:rPr>
          <w:rFonts w:ascii="Times New Roman" w:hAnsi="Times New Roman"/>
          <w:spacing w:val="-1"/>
          <w:sz w:val="28"/>
          <w:szCs w:val="28"/>
        </w:rPr>
        <w:t>,</w:t>
      </w:r>
      <w:r w:rsidR="005E1F0A">
        <w:rPr>
          <w:rFonts w:ascii="Times New Roman" w:hAnsi="Times New Roman"/>
          <w:spacing w:val="-1"/>
          <w:sz w:val="28"/>
          <w:szCs w:val="28"/>
        </w:rPr>
        <w:t>9</w:t>
      </w:r>
      <w:r w:rsidR="00D972DC">
        <w:rPr>
          <w:rFonts w:ascii="Times New Roman" w:hAnsi="Times New Roman"/>
          <w:spacing w:val="-1"/>
          <w:sz w:val="28"/>
          <w:szCs w:val="28"/>
        </w:rPr>
        <w:t>6</w:t>
      </w:r>
      <w:r w:rsidRPr="009264A5">
        <w:rPr>
          <w:rFonts w:ascii="Times New Roman" w:hAnsi="Times New Roman"/>
          <w:spacing w:val="-1"/>
          <w:sz w:val="28"/>
          <w:szCs w:val="28"/>
        </w:rPr>
        <w:t xml:space="preserve"> га</w:t>
      </w:r>
      <w:r w:rsidR="00391533" w:rsidRPr="009264A5">
        <w:rPr>
          <w:rFonts w:ascii="Times New Roman" w:hAnsi="Times New Roman"/>
          <w:spacing w:val="-1"/>
          <w:sz w:val="28"/>
          <w:szCs w:val="28"/>
        </w:rPr>
        <w:t>.</w:t>
      </w:r>
    </w:p>
    <w:p w14:paraId="029C62D1" w14:textId="77777777" w:rsidR="00C23FE3" w:rsidRPr="009264A5" w:rsidRDefault="00C23FE3" w:rsidP="00962F82">
      <w:pPr>
        <w:pStyle w:val="ae"/>
        <w:kinsoku w:val="0"/>
        <w:overflowPunct w:val="0"/>
        <w:spacing w:after="0"/>
        <w:ind w:firstLine="709"/>
        <w:jc w:val="both"/>
        <w:rPr>
          <w:rFonts w:ascii="Times New Roman" w:hAnsi="Times New Roman"/>
          <w:spacing w:val="-1"/>
          <w:sz w:val="28"/>
          <w:szCs w:val="28"/>
        </w:rPr>
      </w:pPr>
      <w:r w:rsidRPr="009264A5">
        <w:rPr>
          <w:rFonts w:ascii="Times New Roman" w:hAnsi="Times New Roman"/>
          <w:spacing w:val="-1"/>
          <w:sz w:val="28"/>
          <w:szCs w:val="28"/>
        </w:rPr>
        <w:t>Максимальная этажность застройки: 5.</w:t>
      </w:r>
    </w:p>
    <w:p w14:paraId="44878CBF" w14:textId="77777777" w:rsidR="00391533" w:rsidRPr="00D46223" w:rsidRDefault="00391533" w:rsidP="00962F82">
      <w:pPr>
        <w:pStyle w:val="ae"/>
        <w:kinsoku w:val="0"/>
        <w:overflowPunct w:val="0"/>
        <w:spacing w:after="0"/>
        <w:ind w:firstLine="709"/>
        <w:jc w:val="both"/>
        <w:rPr>
          <w:rFonts w:ascii="Times New Roman" w:hAnsi="Times New Roman"/>
          <w:spacing w:val="-1"/>
          <w:sz w:val="28"/>
          <w:szCs w:val="28"/>
        </w:rPr>
      </w:pPr>
      <w:r w:rsidRPr="009264A5">
        <w:rPr>
          <w:rFonts w:ascii="Times New Roman" w:hAnsi="Times New Roman"/>
          <w:spacing w:val="-1"/>
          <w:sz w:val="28"/>
          <w:szCs w:val="28"/>
        </w:rPr>
        <w:t xml:space="preserve">Планируемые объекты </w:t>
      </w:r>
      <w:r w:rsidR="00331CE2" w:rsidRPr="009264A5">
        <w:rPr>
          <w:rFonts w:ascii="Times New Roman" w:hAnsi="Times New Roman"/>
          <w:spacing w:val="-1"/>
          <w:sz w:val="28"/>
          <w:szCs w:val="28"/>
        </w:rPr>
        <w:t xml:space="preserve">местного, </w:t>
      </w:r>
      <w:r w:rsidRPr="009264A5">
        <w:rPr>
          <w:rFonts w:ascii="Times New Roman" w:hAnsi="Times New Roman"/>
          <w:spacing w:val="-1"/>
          <w:sz w:val="28"/>
          <w:szCs w:val="28"/>
        </w:rPr>
        <w:t>регионального</w:t>
      </w:r>
      <w:r w:rsidRPr="00D46223">
        <w:rPr>
          <w:rFonts w:ascii="Times New Roman" w:hAnsi="Times New Roman"/>
          <w:spacing w:val="-1"/>
          <w:sz w:val="28"/>
          <w:szCs w:val="28"/>
        </w:rPr>
        <w:t xml:space="preserve"> и федерального значения </w:t>
      </w:r>
      <w:r w:rsidR="00412A3D" w:rsidRPr="00D46223">
        <w:rPr>
          <w:rFonts w:ascii="Times New Roman" w:hAnsi="Times New Roman"/>
          <w:spacing w:val="-1"/>
          <w:sz w:val="28"/>
          <w:szCs w:val="28"/>
        </w:rPr>
        <w:t xml:space="preserve"> сельского </w:t>
      </w:r>
      <w:r w:rsidRPr="00D46223">
        <w:rPr>
          <w:rFonts w:ascii="Times New Roman" w:hAnsi="Times New Roman"/>
          <w:spacing w:val="-1"/>
          <w:sz w:val="28"/>
          <w:szCs w:val="28"/>
        </w:rPr>
        <w:t>поселения отсутствуют.</w:t>
      </w:r>
    </w:p>
    <w:p w14:paraId="1F2F444C" w14:textId="77777777" w:rsidR="00F67096" w:rsidRPr="008D5C36" w:rsidRDefault="00F67096" w:rsidP="00F67096">
      <w:pPr>
        <w:pStyle w:val="ae"/>
        <w:kinsoku w:val="0"/>
        <w:overflowPunct w:val="0"/>
        <w:spacing w:after="0"/>
        <w:jc w:val="center"/>
        <w:rPr>
          <w:rFonts w:ascii="Times New Roman" w:hAnsi="Times New Roman"/>
          <w:b/>
          <w:bCs/>
          <w:spacing w:val="-1"/>
          <w:sz w:val="28"/>
          <w:szCs w:val="28"/>
          <w:highlight w:val="yellow"/>
        </w:rPr>
      </w:pPr>
    </w:p>
    <w:p w14:paraId="735BD7F8" w14:textId="77777777" w:rsidR="00391533" w:rsidRPr="00D46223" w:rsidRDefault="00391533" w:rsidP="00814BE5">
      <w:pPr>
        <w:spacing w:after="0"/>
        <w:ind w:firstLine="709"/>
        <w:rPr>
          <w:rFonts w:ascii="Times New Roman" w:eastAsia="Calibri" w:hAnsi="Times New Roman" w:cs="Times New Roman"/>
          <w:spacing w:val="-1"/>
          <w:sz w:val="28"/>
          <w:szCs w:val="28"/>
          <w:u w:val="single"/>
        </w:rPr>
      </w:pPr>
      <w:r w:rsidRPr="00D46223">
        <w:rPr>
          <w:rFonts w:ascii="Times New Roman" w:eastAsia="Calibri" w:hAnsi="Times New Roman" w:cs="Times New Roman"/>
          <w:spacing w:val="-1"/>
          <w:sz w:val="28"/>
          <w:szCs w:val="28"/>
          <w:u w:val="single"/>
        </w:rPr>
        <w:t>2.</w:t>
      </w:r>
      <w:r w:rsidR="00814BE5" w:rsidRPr="00D46223">
        <w:rPr>
          <w:rFonts w:ascii="Times New Roman" w:eastAsia="Calibri" w:hAnsi="Times New Roman" w:cs="Times New Roman"/>
          <w:spacing w:val="-1"/>
          <w:sz w:val="28"/>
          <w:szCs w:val="28"/>
          <w:u w:val="single"/>
        </w:rPr>
        <w:t>4</w:t>
      </w:r>
      <w:r w:rsidRPr="00D46223">
        <w:rPr>
          <w:rFonts w:ascii="Times New Roman" w:eastAsia="Calibri" w:hAnsi="Times New Roman" w:cs="Times New Roman"/>
          <w:spacing w:val="-1"/>
          <w:sz w:val="28"/>
          <w:szCs w:val="28"/>
          <w:u w:val="single"/>
        </w:rPr>
        <w:t>.</w:t>
      </w:r>
      <w:r w:rsidR="00814BE5" w:rsidRPr="00D46223">
        <w:rPr>
          <w:rFonts w:ascii="Times New Roman" w:eastAsia="Calibri" w:hAnsi="Times New Roman" w:cs="Times New Roman"/>
          <w:spacing w:val="-1"/>
          <w:sz w:val="28"/>
          <w:szCs w:val="28"/>
          <w:u w:val="single"/>
        </w:rPr>
        <w:t xml:space="preserve">2 </w:t>
      </w:r>
      <w:r w:rsidRPr="00D46223">
        <w:rPr>
          <w:rFonts w:ascii="Times New Roman" w:eastAsia="Calibri" w:hAnsi="Times New Roman" w:cs="Times New Roman"/>
          <w:spacing w:val="-1"/>
          <w:sz w:val="28"/>
          <w:szCs w:val="28"/>
          <w:u w:val="single"/>
        </w:rPr>
        <w:t>Коммунально-складская зона</w:t>
      </w:r>
    </w:p>
    <w:p w14:paraId="2579466C" w14:textId="77777777" w:rsidR="00391533" w:rsidRPr="009264A5" w:rsidRDefault="00391533" w:rsidP="00962F82">
      <w:pPr>
        <w:pStyle w:val="ae"/>
        <w:kinsoku w:val="0"/>
        <w:overflowPunct w:val="0"/>
        <w:spacing w:after="0"/>
        <w:ind w:firstLine="709"/>
        <w:jc w:val="both"/>
        <w:rPr>
          <w:rFonts w:ascii="Times New Roman" w:hAnsi="Times New Roman"/>
          <w:spacing w:val="-1"/>
          <w:sz w:val="28"/>
          <w:szCs w:val="28"/>
        </w:rPr>
      </w:pPr>
      <w:r w:rsidRPr="009264A5">
        <w:rPr>
          <w:rFonts w:ascii="Times New Roman" w:hAnsi="Times New Roman"/>
          <w:spacing w:val="-1"/>
          <w:sz w:val="28"/>
          <w:szCs w:val="28"/>
        </w:rPr>
        <w:t xml:space="preserve">Площадь: </w:t>
      </w:r>
      <w:r w:rsidR="009264A5" w:rsidRPr="009264A5">
        <w:rPr>
          <w:rFonts w:ascii="Times New Roman" w:hAnsi="Times New Roman"/>
          <w:spacing w:val="-1"/>
          <w:sz w:val="28"/>
          <w:szCs w:val="28"/>
        </w:rPr>
        <w:t>0</w:t>
      </w:r>
      <w:r w:rsidRPr="009264A5">
        <w:rPr>
          <w:rFonts w:ascii="Times New Roman" w:hAnsi="Times New Roman"/>
          <w:spacing w:val="-1"/>
          <w:sz w:val="28"/>
          <w:szCs w:val="28"/>
        </w:rPr>
        <w:t>,</w:t>
      </w:r>
      <w:r w:rsidR="009264A5" w:rsidRPr="009264A5">
        <w:rPr>
          <w:rFonts w:ascii="Times New Roman" w:hAnsi="Times New Roman"/>
          <w:spacing w:val="-1"/>
          <w:sz w:val="28"/>
          <w:szCs w:val="28"/>
        </w:rPr>
        <w:t>08</w:t>
      </w:r>
      <w:r w:rsidRPr="009264A5">
        <w:rPr>
          <w:rFonts w:ascii="Times New Roman" w:hAnsi="Times New Roman"/>
          <w:spacing w:val="-1"/>
          <w:sz w:val="28"/>
          <w:szCs w:val="28"/>
        </w:rPr>
        <w:t xml:space="preserve"> га.</w:t>
      </w:r>
    </w:p>
    <w:p w14:paraId="388F647E" w14:textId="77777777" w:rsidR="00962F82" w:rsidRPr="009264A5" w:rsidRDefault="00962F82" w:rsidP="00962F82">
      <w:pPr>
        <w:pStyle w:val="ae"/>
        <w:kinsoku w:val="0"/>
        <w:overflowPunct w:val="0"/>
        <w:spacing w:after="0"/>
        <w:ind w:firstLine="709"/>
        <w:rPr>
          <w:rFonts w:ascii="Times New Roman" w:hAnsi="Times New Roman"/>
          <w:spacing w:val="-1"/>
          <w:sz w:val="28"/>
          <w:szCs w:val="28"/>
        </w:rPr>
      </w:pPr>
      <w:r w:rsidRPr="009264A5">
        <w:rPr>
          <w:rFonts w:ascii="Times New Roman" w:hAnsi="Times New Roman"/>
          <w:spacing w:val="-1"/>
          <w:sz w:val="28"/>
          <w:szCs w:val="28"/>
        </w:rPr>
        <w:t>Максимальная этажность застройки: 5.</w:t>
      </w:r>
    </w:p>
    <w:p w14:paraId="700F05A5" w14:textId="77777777" w:rsidR="005C1B77" w:rsidRDefault="00391533" w:rsidP="00D46223">
      <w:pPr>
        <w:pStyle w:val="ae"/>
        <w:kinsoku w:val="0"/>
        <w:overflowPunct w:val="0"/>
        <w:spacing w:after="0"/>
        <w:ind w:left="212" w:firstLine="709"/>
        <w:jc w:val="both"/>
        <w:rPr>
          <w:rFonts w:ascii="Times New Roman" w:hAnsi="Times New Roman"/>
          <w:sz w:val="28"/>
          <w:szCs w:val="28"/>
        </w:rPr>
      </w:pPr>
      <w:r w:rsidRPr="00D46223">
        <w:rPr>
          <w:rFonts w:ascii="Times New Roman" w:hAnsi="Times New Roman"/>
          <w:sz w:val="28"/>
          <w:szCs w:val="28"/>
        </w:rPr>
        <w:t xml:space="preserve">Планируемые объекты местного, регионального и федерального значения </w:t>
      </w:r>
      <w:r w:rsidR="00412A3D" w:rsidRPr="00D46223">
        <w:rPr>
          <w:rFonts w:ascii="Times New Roman" w:hAnsi="Times New Roman"/>
          <w:sz w:val="28"/>
          <w:szCs w:val="28"/>
        </w:rPr>
        <w:t xml:space="preserve"> сельского </w:t>
      </w:r>
      <w:r w:rsidRPr="00D46223">
        <w:rPr>
          <w:rFonts w:ascii="Times New Roman" w:hAnsi="Times New Roman"/>
          <w:sz w:val="28"/>
          <w:szCs w:val="28"/>
        </w:rPr>
        <w:t>поселения отсутствуют.</w:t>
      </w:r>
    </w:p>
    <w:p w14:paraId="0B587CE9" w14:textId="77777777" w:rsidR="00A434AE" w:rsidRPr="008D5C36" w:rsidRDefault="00A434AE" w:rsidP="00D46223">
      <w:pPr>
        <w:pStyle w:val="ae"/>
        <w:kinsoku w:val="0"/>
        <w:overflowPunct w:val="0"/>
        <w:spacing w:after="0"/>
        <w:ind w:left="212" w:firstLine="709"/>
        <w:jc w:val="both"/>
        <w:rPr>
          <w:rFonts w:ascii="Times New Roman" w:hAnsi="Times New Roman"/>
          <w:b/>
          <w:bCs/>
          <w:spacing w:val="-1"/>
          <w:sz w:val="28"/>
          <w:szCs w:val="28"/>
          <w:highlight w:val="yellow"/>
          <w:u w:val="single"/>
        </w:rPr>
      </w:pPr>
    </w:p>
    <w:p w14:paraId="5CBCB4C2" w14:textId="77777777" w:rsidR="00391533" w:rsidRPr="00D46223" w:rsidRDefault="00391533" w:rsidP="00814BE5">
      <w:pPr>
        <w:spacing w:after="0"/>
        <w:ind w:firstLine="709"/>
        <w:rPr>
          <w:rFonts w:ascii="Times New Roman" w:eastAsia="Calibri" w:hAnsi="Times New Roman" w:cs="Times New Roman"/>
          <w:spacing w:val="-1"/>
          <w:sz w:val="28"/>
          <w:szCs w:val="28"/>
          <w:u w:val="single"/>
        </w:rPr>
      </w:pPr>
      <w:r w:rsidRPr="00D46223">
        <w:rPr>
          <w:rFonts w:ascii="Times New Roman" w:eastAsia="Calibri" w:hAnsi="Times New Roman" w:cs="Times New Roman"/>
          <w:spacing w:val="-1"/>
          <w:sz w:val="28"/>
          <w:szCs w:val="28"/>
          <w:u w:val="single"/>
        </w:rPr>
        <w:t>2.</w:t>
      </w:r>
      <w:r w:rsidR="00814BE5" w:rsidRPr="00D46223">
        <w:rPr>
          <w:rFonts w:ascii="Times New Roman" w:eastAsia="Calibri" w:hAnsi="Times New Roman" w:cs="Times New Roman"/>
          <w:spacing w:val="-1"/>
          <w:sz w:val="28"/>
          <w:szCs w:val="28"/>
          <w:u w:val="single"/>
        </w:rPr>
        <w:t>4</w:t>
      </w:r>
      <w:r w:rsidRPr="00D46223">
        <w:rPr>
          <w:rFonts w:ascii="Times New Roman" w:eastAsia="Calibri" w:hAnsi="Times New Roman" w:cs="Times New Roman"/>
          <w:spacing w:val="-1"/>
          <w:sz w:val="28"/>
          <w:szCs w:val="28"/>
          <w:u w:val="single"/>
        </w:rPr>
        <w:t>.</w:t>
      </w:r>
      <w:r w:rsidR="00814BE5" w:rsidRPr="00D46223">
        <w:rPr>
          <w:rFonts w:ascii="Times New Roman" w:eastAsia="Calibri" w:hAnsi="Times New Roman" w:cs="Times New Roman"/>
          <w:spacing w:val="-1"/>
          <w:sz w:val="28"/>
          <w:szCs w:val="28"/>
          <w:u w:val="single"/>
        </w:rPr>
        <w:t>3</w:t>
      </w:r>
      <w:r w:rsidRPr="00D46223">
        <w:rPr>
          <w:rFonts w:ascii="Times New Roman" w:eastAsia="Calibri" w:hAnsi="Times New Roman" w:cs="Times New Roman"/>
          <w:spacing w:val="-1"/>
          <w:sz w:val="28"/>
          <w:szCs w:val="28"/>
          <w:u w:val="single"/>
        </w:rPr>
        <w:t xml:space="preserve"> Зона инженерной инфраструктуры</w:t>
      </w:r>
    </w:p>
    <w:p w14:paraId="4E6F6692" w14:textId="77777777" w:rsidR="00391533" w:rsidRPr="009264A5" w:rsidRDefault="00391533" w:rsidP="00C23FE3">
      <w:pPr>
        <w:pStyle w:val="ae"/>
        <w:kinsoku w:val="0"/>
        <w:overflowPunct w:val="0"/>
        <w:spacing w:after="0"/>
        <w:ind w:firstLine="709"/>
        <w:jc w:val="both"/>
        <w:rPr>
          <w:rFonts w:ascii="Times New Roman" w:hAnsi="Times New Roman"/>
          <w:spacing w:val="-1"/>
          <w:sz w:val="28"/>
          <w:szCs w:val="28"/>
        </w:rPr>
      </w:pPr>
      <w:r w:rsidRPr="009264A5">
        <w:rPr>
          <w:rFonts w:ascii="Times New Roman" w:hAnsi="Times New Roman"/>
          <w:spacing w:val="-1"/>
          <w:sz w:val="28"/>
          <w:szCs w:val="28"/>
        </w:rPr>
        <w:t xml:space="preserve">Площадь: </w:t>
      </w:r>
      <w:r w:rsidR="009264A5" w:rsidRPr="009264A5">
        <w:rPr>
          <w:rFonts w:ascii="Times New Roman" w:hAnsi="Times New Roman"/>
          <w:spacing w:val="-1"/>
          <w:sz w:val="28"/>
          <w:szCs w:val="28"/>
        </w:rPr>
        <w:t>22</w:t>
      </w:r>
      <w:r w:rsidRPr="009264A5">
        <w:rPr>
          <w:rFonts w:ascii="Times New Roman" w:hAnsi="Times New Roman"/>
          <w:spacing w:val="-1"/>
          <w:sz w:val="28"/>
          <w:szCs w:val="28"/>
        </w:rPr>
        <w:t>,</w:t>
      </w:r>
      <w:r w:rsidR="009264A5" w:rsidRPr="009264A5">
        <w:rPr>
          <w:rFonts w:ascii="Times New Roman" w:hAnsi="Times New Roman"/>
          <w:spacing w:val="-1"/>
          <w:sz w:val="28"/>
          <w:szCs w:val="28"/>
        </w:rPr>
        <w:t>30</w:t>
      </w:r>
      <w:r w:rsidRPr="009264A5">
        <w:rPr>
          <w:rFonts w:ascii="Times New Roman" w:hAnsi="Times New Roman"/>
          <w:spacing w:val="-1"/>
          <w:sz w:val="28"/>
          <w:szCs w:val="28"/>
        </w:rPr>
        <w:t xml:space="preserve"> га.</w:t>
      </w:r>
    </w:p>
    <w:p w14:paraId="22BEBEB1" w14:textId="77777777" w:rsidR="00C23FE3" w:rsidRPr="00D46223" w:rsidRDefault="00C23FE3" w:rsidP="00C23FE3">
      <w:pPr>
        <w:pStyle w:val="ae"/>
        <w:kinsoku w:val="0"/>
        <w:overflowPunct w:val="0"/>
        <w:spacing w:after="0"/>
        <w:ind w:firstLine="709"/>
        <w:rPr>
          <w:rFonts w:ascii="Times New Roman" w:hAnsi="Times New Roman"/>
          <w:spacing w:val="-1"/>
          <w:sz w:val="28"/>
          <w:szCs w:val="28"/>
        </w:rPr>
      </w:pPr>
      <w:r w:rsidRPr="00D46223">
        <w:rPr>
          <w:rFonts w:ascii="Times New Roman" w:hAnsi="Times New Roman"/>
          <w:spacing w:val="-1"/>
          <w:sz w:val="28"/>
          <w:szCs w:val="28"/>
        </w:rPr>
        <w:t>Максимальная этажность застройки: 5.</w:t>
      </w:r>
    </w:p>
    <w:p w14:paraId="0AA64301" w14:textId="77777777" w:rsidR="00C23FE3" w:rsidRPr="00D46223" w:rsidRDefault="00C23FE3" w:rsidP="00C23FE3">
      <w:pPr>
        <w:pStyle w:val="ae"/>
        <w:kinsoku w:val="0"/>
        <w:overflowPunct w:val="0"/>
        <w:spacing w:after="0"/>
        <w:ind w:firstLine="709"/>
        <w:rPr>
          <w:rFonts w:ascii="Times New Roman" w:hAnsi="Times New Roman"/>
          <w:spacing w:val="-1"/>
          <w:sz w:val="28"/>
          <w:szCs w:val="28"/>
        </w:rPr>
      </w:pPr>
    </w:p>
    <w:p w14:paraId="27652168" w14:textId="77777777" w:rsidR="00391533" w:rsidRPr="00D07DC5" w:rsidRDefault="00391533" w:rsidP="00C23FE3">
      <w:pPr>
        <w:spacing w:after="0"/>
        <w:ind w:firstLine="709"/>
        <w:jc w:val="center"/>
        <w:rPr>
          <w:rFonts w:ascii="Times New Roman" w:hAnsi="Times New Roman" w:cs="Times New Roman"/>
          <w:bCs/>
          <w:spacing w:val="-1"/>
          <w:sz w:val="28"/>
          <w:szCs w:val="28"/>
        </w:rPr>
      </w:pPr>
      <w:r w:rsidRPr="00D07DC5">
        <w:rPr>
          <w:rFonts w:ascii="Times New Roman" w:hAnsi="Times New Roman" w:cs="Times New Roman"/>
          <w:bCs/>
          <w:spacing w:val="-1"/>
          <w:sz w:val="28"/>
          <w:szCs w:val="28"/>
        </w:rPr>
        <w:t>Планируемые объекты</w:t>
      </w:r>
      <w:r w:rsidR="005E1F0A">
        <w:rPr>
          <w:rFonts w:ascii="Times New Roman" w:hAnsi="Times New Roman" w:cs="Times New Roman"/>
          <w:bCs/>
          <w:spacing w:val="-1"/>
          <w:sz w:val="28"/>
          <w:szCs w:val="28"/>
        </w:rPr>
        <w:t xml:space="preserve"> </w:t>
      </w:r>
      <w:r w:rsidRPr="00D07DC5">
        <w:rPr>
          <w:rFonts w:ascii="Times New Roman" w:hAnsi="Times New Roman" w:cs="Times New Roman"/>
          <w:bCs/>
          <w:spacing w:val="-1"/>
          <w:sz w:val="28"/>
          <w:szCs w:val="28"/>
        </w:rPr>
        <w:t>местного</w:t>
      </w:r>
      <w:r w:rsidR="00F12B33">
        <w:rPr>
          <w:rFonts w:ascii="Times New Roman" w:hAnsi="Times New Roman" w:cs="Times New Roman"/>
          <w:bCs/>
          <w:spacing w:val="-1"/>
          <w:sz w:val="28"/>
          <w:szCs w:val="28"/>
        </w:rPr>
        <w:t xml:space="preserve"> </w:t>
      </w:r>
      <w:r w:rsidRPr="00D07DC5">
        <w:rPr>
          <w:rFonts w:ascii="Times New Roman" w:hAnsi="Times New Roman" w:cs="Times New Roman"/>
          <w:bCs/>
          <w:spacing w:val="-1"/>
          <w:sz w:val="28"/>
          <w:szCs w:val="28"/>
        </w:rPr>
        <w:t>значения</w:t>
      </w:r>
      <w:r w:rsidR="00412A3D" w:rsidRPr="00D07DC5">
        <w:rPr>
          <w:rFonts w:ascii="Times New Roman" w:hAnsi="Times New Roman" w:cs="Times New Roman"/>
          <w:bCs/>
          <w:spacing w:val="-1"/>
          <w:sz w:val="28"/>
          <w:szCs w:val="28"/>
        </w:rPr>
        <w:t xml:space="preserve"> сельского </w:t>
      </w:r>
      <w:r w:rsidRPr="00D07DC5">
        <w:rPr>
          <w:rFonts w:ascii="Times New Roman" w:hAnsi="Times New Roman" w:cs="Times New Roman"/>
          <w:bCs/>
          <w:spacing w:val="-1"/>
          <w:sz w:val="28"/>
          <w:szCs w:val="28"/>
        </w:rPr>
        <w:t>поселения</w:t>
      </w:r>
    </w:p>
    <w:p w14:paraId="6DBF546A" w14:textId="77777777" w:rsidR="00931417" w:rsidRPr="00D07DC5" w:rsidRDefault="00931417" w:rsidP="00931417">
      <w:pPr>
        <w:pStyle w:val="ae"/>
        <w:kinsoku w:val="0"/>
        <w:overflowPunct w:val="0"/>
        <w:spacing w:after="0"/>
        <w:ind w:left="212" w:firstLine="709"/>
        <w:jc w:val="right"/>
        <w:rPr>
          <w:rFonts w:ascii="Times New Roman" w:hAnsi="Times New Roman"/>
          <w:sz w:val="28"/>
          <w:szCs w:val="28"/>
        </w:rPr>
      </w:pPr>
      <w:r w:rsidRPr="00D07DC5">
        <w:rPr>
          <w:rFonts w:ascii="Times New Roman" w:hAnsi="Times New Roman"/>
          <w:sz w:val="28"/>
          <w:szCs w:val="28"/>
        </w:rPr>
        <w:t xml:space="preserve">Таблица </w:t>
      </w:r>
      <w:r w:rsidR="00B946DB">
        <w:rPr>
          <w:rFonts w:ascii="Times New Roman" w:hAnsi="Times New Roman"/>
          <w:sz w:val="28"/>
          <w:szCs w:val="28"/>
        </w:rPr>
        <w:t>6</w:t>
      </w:r>
    </w:p>
    <w:tbl>
      <w:tblPr>
        <w:tblStyle w:val="aff0"/>
        <w:tblW w:w="0" w:type="auto"/>
        <w:tblInd w:w="212" w:type="dxa"/>
        <w:tblLayout w:type="fixed"/>
        <w:tblLook w:val="04A0" w:firstRow="1" w:lastRow="0" w:firstColumn="1" w:lastColumn="0" w:noHBand="0" w:noVBand="1"/>
      </w:tblPr>
      <w:tblGrid>
        <w:gridCol w:w="1149"/>
        <w:gridCol w:w="2794"/>
        <w:gridCol w:w="1784"/>
        <w:gridCol w:w="1824"/>
        <w:gridCol w:w="961"/>
        <w:gridCol w:w="1273"/>
      </w:tblGrid>
      <w:tr w:rsidR="00391533" w:rsidRPr="008D5C36" w14:paraId="47483C31" w14:textId="77777777" w:rsidTr="00D07DC5">
        <w:trPr>
          <w:trHeight w:val="604"/>
          <w:tblHeader/>
        </w:trPr>
        <w:tc>
          <w:tcPr>
            <w:tcW w:w="1149" w:type="dxa"/>
            <w:vAlign w:val="center"/>
          </w:tcPr>
          <w:p w14:paraId="60166B34" w14:textId="77777777" w:rsidR="00391533" w:rsidRPr="00D07DC5" w:rsidRDefault="00391533" w:rsidP="00D07DC5">
            <w:pPr>
              <w:shd w:val="clear" w:color="auto" w:fill="FFFFFF"/>
              <w:autoSpaceDE w:val="0"/>
              <w:autoSpaceDN w:val="0"/>
              <w:adjustRightInd w:val="0"/>
              <w:ind w:right="-40"/>
              <w:jc w:val="center"/>
              <w:rPr>
                <w:rFonts w:ascii="Times New Roman" w:hAnsi="Times New Roman" w:cs="Times New Roman"/>
                <w:sz w:val="24"/>
                <w:szCs w:val="24"/>
              </w:rPr>
            </w:pPr>
            <w:r w:rsidRPr="00D07DC5">
              <w:rPr>
                <w:rFonts w:ascii="Times New Roman" w:hAnsi="Times New Roman" w:cs="Times New Roman"/>
                <w:sz w:val="24"/>
                <w:szCs w:val="24"/>
              </w:rPr>
              <w:t>№ объекта на карте</w:t>
            </w:r>
          </w:p>
        </w:tc>
        <w:tc>
          <w:tcPr>
            <w:tcW w:w="2794" w:type="dxa"/>
            <w:vAlign w:val="center"/>
          </w:tcPr>
          <w:p w14:paraId="571B9E1A" w14:textId="77777777" w:rsidR="00391533" w:rsidRPr="00D07DC5" w:rsidRDefault="00391533" w:rsidP="00D07DC5">
            <w:pPr>
              <w:shd w:val="clear" w:color="auto" w:fill="FFFFFF"/>
              <w:autoSpaceDE w:val="0"/>
              <w:autoSpaceDN w:val="0"/>
              <w:adjustRightInd w:val="0"/>
              <w:ind w:right="102"/>
              <w:jc w:val="center"/>
              <w:rPr>
                <w:rFonts w:ascii="Times New Roman" w:hAnsi="Times New Roman" w:cs="Times New Roman"/>
                <w:sz w:val="24"/>
                <w:szCs w:val="24"/>
              </w:rPr>
            </w:pPr>
            <w:r w:rsidRPr="00D07DC5">
              <w:rPr>
                <w:rFonts w:ascii="Times New Roman" w:hAnsi="Times New Roman" w:cs="Times New Roman"/>
                <w:sz w:val="24"/>
                <w:szCs w:val="24"/>
              </w:rPr>
              <w:t>Наименование объекта</w:t>
            </w:r>
          </w:p>
        </w:tc>
        <w:tc>
          <w:tcPr>
            <w:tcW w:w="1784" w:type="dxa"/>
            <w:vAlign w:val="center"/>
          </w:tcPr>
          <w:p w14:paraId="598D4115" w14:textId="77777777" w:rsidR="00391533" w:rsidRPr="00D07DC5" w:rsidRDefault="00391533" w:rsidP="00D07DC5">
            <w:pPr>
              <w:shd w:val="clear" w:color="auto" w:fill="FFFFFF"/>
              <w:autoSpaceDE w:val="0"/>
              <w:autoSpaceDN w:val="0"/>
              <w:adjustRightInd w:val="0"/>
              <w:ind w:right="-40"/>
              <w:jc w:val="center"/>
              <w:rPr>
                <w:rFonts w:ascii="Times New Roman" w:hAnsi="Times New Roman" w:cs="Times New Roman"/>
                <w:sz w:val="24"/>
                <w:szCs w:val="24"/>
              </w:rPr>
            </w:pPr>
            <w:r w:rsidRPr="00D07DC5">
              <w:rPr>
                <w:rFonts w:ascii="Times New Roman" w:hAnsi="Times New Roman" w:cs="Times New Roman"/>
                <w:sz w:val="24"/>
                <w:szCs w:val="24"/>
              </w:rPr>
              <w:t>Краткая характеристика</w:t>
            </w:r>
          </w:p>
        </w:tc>
        <w:tc>
          <w:tcPr>
            <w:tcW w:w="1824" w:type="dxa"/>
            <w:vAlign w:val="center"/>
          </w:tcPr>
          <w:p w14:paraId="1B06A337" w14:textId="77777777" w:rsidR="00391533" w:rsidRPr="00D07DC5" w:rsidRDefault="00391533" w:rsidP="00D07DC5">
            <w:pPr>
              <w:shd w:val="clear" w:color="auto" w:fill="FFFFFF"/>
              <w:autoSpaceDE w:val="0"/>
              <w:autoSpaceDN w:val="0"/>
              <w:adjustRightInd w:val="0"/>
              <w:ind w:right="-40"/>
              <w:jc w:val="center"/>
              <w:rPr>
                <w:rFonts w:ascii="Times New Roman" w:hAnsi="Times New Roman" w:cs="Times New Roman"/>
                <w:sz w:val="24"/>
                <w:szCs w:val="24"/>
              </w:rPr>
            </w:pPr>
            <w:proofErr w:type="spellStart"/>
            <w:r w:rsidRPr="00D07DC5">
              <w:rPr>
                <w:rFonts w:ascii="Times New Roman" w:hAnsi="Times New Roman" w:cs="Times New Roman"/>
                <w:sz w:val="24"/>
                <w:szCs w:val="24"/>
              </w:rPr>
              <w:t>Местополо-жение</w:t>
            </w:r>
            <w:proofErr w:type="spellEnd"/>
          </w:p>
        </w:tc>
        <w:tc>
          <w:tcPr>
            <w:tcW w:w="961" w:type="dxa"/>
            <w:vAlign w:val="center"/>
          </w:tcPr>
          <w:p w14:paraId="68B02DA0" w14:textId="77777777" w:rsidR="00391533" w:rsidRPr="00D07DC5" w:rsidRDefault="00391533" w:rsidP="00D07DC5">
            <w:pPr>
              <w:shd w:val="clear" w:color="auto" w:fill="FFFFFF"/>
              <w:autoSpaceDE w:val="0"/>
              <w:autoSpaceDN w:val="0"/>
              <w:adjustRightInd w:val="0"/>
              <w:ind w:right="-40"/>
              <w:jc w:val="center"/>
              <w:rPr>
                <w:rFonts w:ascii="Times New Roman" w:hAnsi="Times New Roman" w:cs="Times New Roman"/>
                <w:sz w:val="24"/>
                <w:szCs w:val="24"/>
              </w:rPr>
            </w:pPr>
            <w:proofErr w:type="spellStart"/>
            <w:r w:rsidRPr="00D07DC5">
              <w:rPr>
                <w:rFonts w:ascii="Times New Roman" w:hAnsi="Times New Roman" w:cs="Times New Roman"/>
                <w:sz w:val="24"/>
                <w:szCs w:val="24"/>
              </w:rPr>
              <w:t>Значе</w:t>
            </w:r>
            <w:r w:rsidR="007300EE" w:rsidRPr="00D07DC5">
              <w:rPr>
                <w:rFonts w:ascii="Times New Roman" w:hAnsi="Times New Roman" w:cs="Times New Roman"/>
                <w:sz w:val="24"/>
                <w:szCs w:val="24"/>
              </w:rPr>
              <w:t>-</w:t>
            </w:r>
            <w:r w:rsidRPr="00D07DC5">
              <w:rPr>
                <w:rFonts w:ascii="Times New Roman" w:hAnsi="Times New Roman" w:cs="Times New Roman"/>
                <w:sz w:val="24"/>
                <w:szCs w:val="24"/>
              </w:rPr>
              <w:t>ние</w:t>
            </w:r>
            <w:proofErr w:type="spellEnd"/>
          </w:p>
        </w:tc>
        <w:tc>
          <w:tcPr>
            <w:tcW w:w="1273" w:type="dxa"/>
            <w:vAlign w:val="center"/>
          </w:tcPr>
          <w:p w14:paraId="49D33941" w14:textId="77777777" w:rsidR="00391533" w:rsidRPr="00D07DC5" w:rsidRDefault="00391533" w:rsidP="00D07DC5">
            <w:pPr>
              <w:shd w:val="clear" w:color="auto" w:fill="FFFFFF"/>
              <w:autoSpaceDE w:val="0"/>
              <w:autoSpaceDN w:val="0"/>
              <w:adjustRightInd w:val="0"/>
              <w:ind w:right="-40"/>
              <w:jc w:val="center"/>
              <w:rPr>
                <w:rFonts w:ascii="Times New Roman" w:hAnsi="Times New Roman" w:cs="Times New Roman"/>
                <w:sz w:val="24"/>
                <w:szCs w:val="24"/>
              </w:rPr>
            </w:pPr>
            <w:r w:rsidRPr="00D07DC5">
              <w:rPr>
                <w:rFonts w:ascii="Times New Roman" w:hAnsi="Times New Roman" w:cs="Times New Roman"/>
                <w:sz w:val="24"/>
                <w:szCs w:val="24"/>
              </w:rPr>
              <w:t>Статус объекта</w:t>
            </w:r>
          </w:p>
        </w:tc>
      </w:tr>
      <w:tr w:rsidR="00931417" w:rsidRPr="008D5C36" w14:paraId="02E675AF" w14:textId="77777777" w:rsidTr="00931532">
        <w:trPr>
          <w:trHeight w:val="397"/>
        </w:trPr>
        <w:tc>
          <w:tcPr>
            <w:tcW w:w="9785" w:type="dxa"/>
            <w:gridSpan w:val="6"/>
            <w:vAlign w:val="center"/>
          </w:tcPr>
          <w:p w14:paraId="393A0BE0" w14:textId="77777777" w:rsidR="00931417" w:rsidRPr="00A434AE" w:rsidRDefault="00A434AE" w:rsidP="00A434AE">
            <w:pPr>
              <w:spacing w:line="276" w:lineRule="auto"/>
              <w:jc w:val="center"/>
              <w:rPr>
                <w:rFonts w:ascii="Times New Roman" w:hAnsi="Times New Roman" w:cs="Times New Roman"/>
                <w:b/>
                <w:sz w:val="24"/>
                <w:szCs w:val="24"/>
              </w:rPr>
            </w:pPr>
            <w:r w:rsidRPr="00A434AE">
              <w:rPr>
                <w:rFonts w:ascii="Times New Roman" w:hAnsi="Times New Roman" w:cs="Times New Roman"/>
                <w:b/>
                <w:sz w:val="24"/>
                <w:szCs w:val="24"/>
              </w:rPr>
              <w:t>12. Объекты теплоснабжения</w:t>
            </w:r>
          </w:p>
        </w:tc>
      </w:tr>
      <w:tr w:rsidR="00A434AE" w:rsidRPr="008D5C36" w14:paraId="59A4E679" w14:textId="77777777" w:rsidTr="00931532">
        <w:tc>
          <w:tcPr>
            <w:tcW w:w="1149" w:type="dxa"/>
            <w:vAlign w:val="center"/>
          </w:tcPr>
          <w:p w14:paraId="5E3D5DDD" w14:textId="77777777" w:rsidR="00A434AE" w:rsidRPr="00A434AE" w:rsidRDefault="00A434AE" w:rsidP="005E6B8C">
            <w:pPr>
              <w:shd w:val="clear" w:color="auto" w:fill="FFFFFF"/>
              <w:autoSpaceDE w:val="0"/>
              <w:autoSpaceDN w:val="0"/>
              <w:adjustRightInd w:val="0"/>
              <w:jc w:val="center"/>
              <w:rPr>
                <w:rFonts w:ascii="Times New Roman" w:hAnsi="Times New Roman" w:cs="Times New Roman"/>
                <w:color w:val="FF0000"/>
                <w:sz w:val="24"/>
                <w:szCs w:val="24"/>
              </w:rPr>
            </w:pPr>
            <w:r w:rsidRPr="00A434AE">
              <w:rPr>
                <w:rFonts w:ascii="Times New Roman" w:hAnsi="Times New Roman" w:cs="Times New Roman"/>
                <w:color w:val="FF0000"/>
                <w:sz w:val="24"/>
                <w:szCs w:val="24"/>
              </w:rPr>
              <w:t>12.18</w:t>
            </w:r>
          </w:p>
        </w:tc>
        <w:tc>
          <w:tcPr>
            <w:tcW w:w="2794" w:type="dxa"/>
            <w:vAlign w:val="center"/>
          </w:tcPr>
          <w:p w14:paraId="7346D654" w14:textId="77777777" w:rsidR="00A434AE" w:rsidRPr="00A434AE" w:rsidRDefault="00A434AE" w:rsidP="005E6B8C">
            <w:pPr>
              <w:shd w:val="clear" w:color="auto" w:fill="FFFFFF"/>
              <w:autoSpaceDE w:val="0"/>
              <w:autoSpaceDN w:val="0"/>
              <w:adjustRightInd w:val="0"/>
              <w:rPr>
                <w:rFonts w:ascii="Times New Roman" w:hAnsi="Times New Roman" w:cs="Times New Roman"/>
                <w:sz w:val="24"/>
                <w:szCs w:val="24"/>
              </w:rPr>
            </w:pPr>
            <w:r w:rsidRPr="00A434AE">
              <w:rPr>
                <w:rFonts w:ascii="Times New Roman" w:hAnsi="Times New Roman" w:cs="Times New Roman"/>
                <w:sz w:val="24"/>
                <w:szCs w:val="24"/>
              </w:rPr>
              <w:t>Котельная (№1)</w:t>
            </w:r>
          </w:p>
        </w:tc>
        <w:tc>
          <w:tcPr>
            <w:tcW w:w="1784" w:type="dxa"/>
            <w:vAlign w:val="center"/>
          </w:tcPr>
          <w:p w14:paraId="7F994CB2" w14:textId="77777777" w:rsidR="00A434AE" w:rsidRPr="00A434AE" w:rsidRDefault="00A434AE" w:rsidP="00A434AE">
            <w:pPr>
              <w:spacing w:line="276" w:lineRule="auto"/>
              <w:jc w:val="center"/>
              <w:rPr>
                <w:rFonts w:ascii="Times New Roman" w:hAnsi="Times New Roman" w:cs="Times New Roman"/>
              </w:rPr>
            </w:pPr>
            <w:r w:rsidRPr="00A434AE">
              <w:rPr>
                <w:rFonts w:ascii="Times New Roman" w:hAnsi="Times New Roman" w:cs="Times New Roman"/>
                <w:sz w:val="24"/>
                <w:szCs w:val="24"/>
              </w:rPr>
              <w:t>0,320 Гкал/ч</w:t>
            </w:r>
          </w:p>
        </w:tc>
        <w:tc>
          <w:tcPr>
            <w:tcW w:w="1824" w:type="dxa"/>
            <w:vAlign w:val="center"/>
          </w:tcPr>
          <w:p w14:paraId="3720565B" w14:textId="77777777" w:rsidR="00A434AE" w:rsidRPr="00A434AE" w:rsidRDefault="00A434AE" w:rsidP="00A434AE">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A434AE">
              <w:rPr>
                <w:rFonts w:ascii="Times New Roman" w:hAnsi="Times New Roman" w:cs="Times New Roman"/>
                <w:sz w:val="24"/>
                <w:szCs w:val="24"/>
              </w:rPr>
              <w:t>п. Восточный</w:t>
            </w:r>
          </w:p>
        </w:tc>
        <w:tc>
          <w:tcPr>
            <w:tcW w:w="961" w:type="dxa"/>
            <w:vAlign w:val="center"/>
          </w:tcPr>
          <w:p w14:paraId="6E9DA71D" w14:textId="77777777" w:rsidR="00A434AE" w:rsidRPr="00A434AE" w:rsidRDefault="00A434AE" w:rsidP="005E6B8C">
            <w:pPr>
              <w:jc w:val="center"/>
              <w:rPr>
                <w:rFonts w:ascii="Times New Roman" w:hAnsi="Times New Roman" w:cs="Times New Roman"/>
                <w:sz w:val="24"/>
                <w:szCs w:val="24"/>
              </w:rPr>
            </w:pPr>
            <w:r w:rsidRPr="00A434AE">
              <w:rPr>
                <w:rFonts w:ascii="Times New Roman" w:hAnsi="Times New Roman" w:cs="Times New Roman"/>
                <w:sz w:val="24"/>
                <w:szCs w:val="24"/>
              </w:rPr>
              <w:t>М</w:t>
            </w:r>
          </w:p>
        </w:tc>
        <w:tc>
          <w:tcPr>
            <w:tcW w:w="1273" w:type="dxa"/>
            <w:vAlign w:val="center"/>
          </w:tcPr>
          <w:p w14:paraId="3120FD5F" w14:textId="77777777" w:rsidR="00A434AE" w:rsidRPr="00A434AE" w:rsidRDefault="00A434AE" w:rsidP="005E6B8C">
            <w:pPr>
              <w:jc w:val="center"/>
              <w:rPr>
                <w:rFonts w:ascii="Times New Roman" w:hAnsi="Times New Roman" w:cs="Times New Roman"/>
                <w:sz w:val="24"/>
                <w:szCs w:val="24"/>
              </w:rPr>
            </w:pPr>
            <w:proofErr w:type="spellStart"/>
            <w:r w:rsidRPr="00A434AE">
              <w:rPr>
                <w:rFonts w:ascii="Times New Roman" w:hAnsi="Times New Roman" w:cs="Times New Roman"/>
                <w:sz w:val="24"/>
                <w:szCs w:val="24"/>
              </w:rPr>
              <w:t>Проектир</w:t>
            </w:r>
            <w:proofErr w:type="spellEnd"/>
            <w:r w:rsidRPr="00A434AE">
              <w:rPr>
                <w:rFonts w:ascii="Times New Roman" w:hAnsi="Times New Roman" w:cs="Times New Roman"/>
                <w:sz w:val="24"/>
                <w:szCs w:val="24"/>
              </w:rPr>
              <w:t>.</w:t>
            </w:r>
          </w:p>
        </w:tc>
      </w:tr>
      <w:tr w:rsidR="00A434AE" w:rsidRPr="008D5C36" w14:paraId="4BBB28D6" w14:textId="77777777" w:rsidTr="005E6B8C">
        <w:tc>
          <w:tcPr>
            <w:tcW w:w="9785" w:type="dxa"/>
            <w:gridSpan w:val="6"/>
            <w:vAlign w:val="center"/>
          </w:tcPr>
          <w:p w14:paraId="262A9C4E" w14:textId="77777777" w:rsidR="00A434AE" w:rsidRPr="00D07DC5" w:rsidRDefault="00A434AE" w:rsidP="00A434AE">
            <w:pPr>
              <w:spacing w:line="276" w:lineRule="auto"/>
              <w:jc w:val="center"/>
              <w:rPr>
                <w:rFonts w:ascii="Times New Roman" w:hAnsi="Times New Roman" w:cs="Times New Roman"/>
                <w:sz w:val="24"/>
                <w:szCs w:val="24"/>
              </w:rPr>
            </w:pPr>
            <w:r w:rsidRPr="00D07DC5">
              <w:rPr>
                <w:rFonts w:ascii="Times New Roman" w:hAnsi="Times New Roman" w:cs="Times New Roman"/>
                <w:b/>
                <w:sz w:val="24"/>
                <w:szCs w:val="24"/>
              </w:rPr>
              <w:t>13. Объекты водоснабжения</w:t>
            </w:r>
          </w:p>
        </w:tc>
      </w:tr>
      <w:tr w:rsidR="00A434AE" w:rsidRPr="008D5C36" w14:paraId="709D45C8" w14:textId="77777777" w:rsidTr="00931532">
        <w:tc>
          <w:tcPr>
            <w:tcW w:w="1149" w:type="dxa"/>
            <w:vAlign w:val="center"/>
          </w:tcPr>
          <w:p w14:paraId="661A850A" w14:textId="77777777" w:rsidR="00A434AE" w:rsidRPr="00D07DC5" w:rsidRDefault="00A434AE" w:rsidP="005E6B8C">
            <w:pPr>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13.4</w:t>
            </w:r>
          </w:p>
        </w:tc>
        <w:tc>
          <w:tcPr>
            <w:tcW w:w="2794" w:type="dxa"/>
            <w:vAlign w:val="center"/>
          </w:tcPr>
          <w:p w14:paraId="226EAEAC" w14:textId="77777777" w:rsidR="00A434AE" w:rsidRPr="00D07DC5" w:rsidRDefault="00A434AE" w:rsidP="005E6B8C">
            <w:pPr>
              <w:shd w:val="clear" w:color="auto" w:fill="FFFFFF"/>
              <w:autoSpaceDE w:val="0"/>
              <w:autoSpaceDN w:val="0"/>
              <w:adjustRightInd w:val="0"/>
              <w:rPr>
                <w:rFonts w:ascii="Times New Roman" w:hAnsi="Times New Roman" w:cs="Times New Roman"/>
                <w:sz w:val="28"/>
                <w:szCs w:val="28"/>
              </w:rPr>
            </w:pPr>
            <w:r w:rsidRPr="00D07DC5">
              <w:rPr>
                <w:rFonts w:ascii="Times New Roman" w:hAnsi="Times New Roman" w:cs="Times New Roman"/>
                <w:sz w:val="24"/>
                <w:szCs w:val="24"/>
              </w:rPr>
              <w:t>Узел водопроводных сооружений города Белореченск «Южный»</w:t>
            </w:r>
          </w:p>
        </w:tc>
        <w:tc>
          <w:tcPr>
            <w:tcW w:w="1784" w:type="dxa"/>
            <w:vAlign w:val="center"/>
          </w:tcPr>
          <w:p w14:paraId="0B2FAE64" w14:textId="77777777" w:rsidR="00A434AE" w:rsidRPr="00D07DC5" w:rsidRDefault="00A434AE" w:rsidP="00A434AE">
            <w:pPr>
              <w:shd w:val="clear" w:color="auto" w:fill="FFFFFF"/>
              <w:autoSpaceDE w:val="0"/>
              <w:autoSpaceDN w:val="0"/>
              <w:adjustRightInd w:val="0"/>
              <w:spacing w:line="276" w:lineRule="auto"/>
              <w:jc w:val="center"/>
              <w:rPr>
                <w:rFonts w:ascii="Times New Roman" w:hAnsi="Times New Roman" w:cs="Times New Roman"/>
                <w:sz w:val="24"/>
                <w:szCs w:val="24"/>
              </w:rPr>
            </w:pPr>
          </w:p>
        </w:tc>
        <w:tc>
          <w:tcPr>
            <w:tcW w:w="1824" w:type="dxa"/>
            <w:vAlign w:val="center"/>
          </w:tcPr>
          <w:p w14:paraId="3F41E4C1" w14:textId="77777777" w:rsidR="00A434AE" w:rsidRPr="00D07DC5" w:rsidRDefault="00A434AE" w:rsidP="00A434AE">
            <w:pPr>
              <w:shd w:val="clear" w:color="auto" w:fill="FFFFFF"/>
              <w:autoSpaceDE w:val="0"/>
              <w:autoSpaceDN w:val="0"/>
              <w:adjustRightInd w:val="0"/>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п. Родники</w:t>
            </w:r>
          </w:p>
        </w:tc>
        <w:tc>
          <w:tcPr>
            <w:tcW w:w="961" w:type="dxa"/>
            <w:vAlign w:val="center"/>
          </w:tcPr>
          <w:p w14:paraId="5DF1A351" w14:textId="77777777" w:rsidR="00A434AE" w:rsidRPr="00D07DC5" w:rsidRDefault="00A434AE" w:rsidP="005E6B8C">
            <w:pPr>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14:paraId="1A134726" w14:textId="77777777" w:rsidR="00A434AE" w:rsidRPr="00D07DC5" w:rsidRDefault="00A434AE" w:rsidP="005E6B8C">
            <w:pPr>
              <w:jc w:val="center"/>
              <w:rPr>
                <w:rFonts w:ascii="Times New Roman" w:hAnsi="Times New Roman" w:cs="Times New Roman"/>
                <w:sz w:val="24"/>
                <w:szCs w:val="24"/>
              </w:rPr>
            </w:pPr>
            <w:proofErr w:type="spellStart"/>
            <w:r w:rsidRPr="00D07DC5">
              <w:rPr>
                <w:rFonts w:ascii="Times New Roman" w:hAnsi="Times New Roman" w:cs="Times New Roman"/>
                <w:sz w:val="24"/>
                <w:szCs w:val="24"/>
              </w:rPr>
              <w:t>Реконстр</w:t>
            </w:r>
            <w:proofErr w:type="spellEnd"/>
            <w:r w:rsidRPr="00D07DC5">
              <w:rPr>
                <w:rFonts w:ascii="Times New Roman" w:hAnsi="Times New Roman" w:cs="Times New Roman"/>
                <w:sz w:val="24"/>
                <w:szCs w:val="24"/>
              </w:rPr>
              <w:t>.</w:t>
            </w:r>
          </w:p>
        </w:tc>
      </w:tr>
      <w:tr w:rsidR="00D07DC5" w:rsidRPr="008D5C36" w14:paraId="2DE541D7" w14:textId="77777777" w:rsidTr="00931532">
        <w:tc>
          <w:tcPr>
            <w:tcW w:w="1149" w:type="dxa"/>
            <w:vAlign w:val="center"/>
          </w:tcPr>
          <w:p w14:paraId="5C8B06B6" w14:textId="77777777" w:rsidR="00D07DC5" w:rsidRPr="00D07DC5" w:rsidRDefault="00D07DC5" w:rsidP="002F6F66">
            <w:pPr>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13.5</w:t>
            </w:r>
          </w:p>
        </w:tc>
        <w:tc>
          <w:tcPr>
            <w:tcW w:w="2794" w:type="dxa"/>
            <w:vAlign w:val="center"/>
          </w:tcPr>
          <w:p w14:paraId="5C8D5419" w14:textId="77777777" w:rsidR="00D07DC5" w:rsidRPr="00D07DC5" w:rsidRDefault="00D07DC5" w:rsidP="002F6F66">
            <w:pPr>
              <w:shd w:val="clear" w:color="auto" w:fill="FFFFFF"/>
              <w:autoSpaceDE w:val="0"/>
              <w:autoSpaceDN w:val="0"/>
              <w:adjustRightInd w:val="0"/>
              <w:rPr>
                <w:rFonts w:ascii="Times New Roman" w:hAnsi="Times New Roman" w:cs="Times New Roman"/>
                <w:sz w:val="24"/>
                <w:szCs w:val="24"/>
              </w:rPr>
            </w:pPr>
            <w:r w:rsidRPr="00D07DC5">
              <w:rPr>
                <w:rFonts w:ascii="Times New Roman" w:hAnsi="Times New Roman" w:cs="Times New Roman"/>
                <w:sz w:val="24"/>
                <w:szCs w:val="24"/>
              </w:rPr>
              <w:t xml:space="preserve">Водозаборные сооружения </w:t>
            </w:r>
          </w:p>
          <w:p w14:paraId="34E03712" w14:textId="77777777" w:rsidR="00D07DC5" w:rsidRPr="00D07DC5" w:rsidRDefault="00D07DC5" w:rsidP="002F6F66">
            <w:pPr>
              <w:shd w:val="clear" w:color="auto" w:fill="FFFFFF"/>
              <w:autoSpaceDE w:val="0"/>
              <w:autoSpaceDN w:val="0"/>
              <w:adjustRightInd w:val="0"/>
              <w:rPr>
                <w:rFonts w:ascii="Times New Roman" w:hAnsi="Times New Roman" w:cs="Times New Roman"/>
                <w:sz w:val="28"/>
                <w:szCs w:val="28"/>
              </w:rPr>
            </w:pPr>
            <w:r w:rsidRPr="00D07DC5">
              <w:rPr>
                <w:rFonts w:ascii="Times New Roman" w:hAnsi="Times New Roman" w:cs="Times New Roman"/>
                <w:sz w:val="24"/>
                <w:szCs w:val="24"/>
              </w:rPr>
              <w:t>(2 скважины, водонапорная башня)</w:t>
            </w:r>
          </w:p>
        </w:tc>
        <w:tc>
          <w:tcPr>
            <w:tcW w:w="1784" w:type="dxa"/>
            <w:vAlign w:val="center"/>
          </w:tcPr>
          <w:p w14:paraId="18AD8E46" w14:textId="77777777" w:rsidR="00D07DC5" w:rsidRPr="00D07DC5" w:rsidRDefault="00D07DC5" w:rsidP="002F6F66">
            <w:pPr>
              <w:shd w:val="clear" w:color="auto" w:fill="FFFFFF"/>
              <w:autoSpaceDE w:val="0"/>
              <w:autoSpaceDN w:val="0"/>
              <w:adjustRightInd w:val="0"/>
              <w:jc w:val="center"/>
              <w:rPr>
                <w:rFonts w:ascii="Times New Roman" w:hAnsi="Times New Roman" w:cs="Times New Roman"/>
                <w:sz w:val="24"/>
                <w:szCs w:val="24"/>
              </w:rPr>
            </w:pPr>
            <w:r w:rsidRPr="00D07DC5">
              <w:rPr>
                <w:rFonts w:ascii="Times New Roman" w:hAnsi="Times New Roman" w:cs="Times New Roman"/>
                <w:sz w:val="24"/>
                <w:szCs w:val="24"/>
              </w:rPr>
              <w:t>300 м3/</w:t>
            </w:r>
            <w:proofErr w:type="spellStart"/>
            <w:r w:rsidRPr="00D07DC5">
              <w:rPr>
                <w:rFonts w:ascii="Times New Roman" w:hAnsi="Times New Roman" w:cs="Times New Roman"/>
                <w:sz w:val="24"/>
                <w:szCs w:val="24"/>
              </w:rPr>
              <w:t>сут</w:t>
            </w:r>
            <w:proofErr w:type="spellEnd"/>
          </w:p>
        </w:tc>
        <w:tc>
          <w:tcPr>
            <w:tcW w:w="1824" w:type="dxa"/>
            <w:vAlign w:val="center"/>
          </w:tcPr>
          <w:p w14:paraId="5537DA03" w14:textId="77777777" w:rsidR="00D07DC5" w:rsidRPr="00D07DC5" w:rsidRDefault="00D07DC5" w:rsidP="002F6F66">
            <w:pPr>
              <w:shd w:val="clear" w:color="auto" w:fill="FFFFFF"/>
              <w:autoSpaceDE w:val="0"/>
              <w:autoSpaceDN w:val="0"/>
              <w:adjustRightInd w:val="0"/>
              <w:jc w:val="center"/>
              <w:rPr>
                <w:rFonts w:ascii="Times New Roman" w:hAnsi="Times New Roman" w:cs="Times New Roman"/>
                <w:sz w:val="24"/>
                <w:szCs w:val="24"/>
              </w:rPr>
            </w:pPr>
            <w:r w:rsidRPr="00D07DC5">
              <w:rPr>
                <w:rFonts w:ascii="Times New Roman" w:hAnsi="Times New Roman" w:cs="Times New Roman"/>
                <w:sz w:val="24"/>
                <w:szCs w:val="24"/>
              </w:rPr>
              <w:t>п. Степной</w:t>
            </w:r>
          </w:p>
        </w:tc>
        <w:tc>
          <w:tcPr>
            <w:tcW w:w="961" w:type="dxa"/>
            <w:vAlign w:val="center"/>
          </w:tcPr>
          <w:p w14:paraId="5AB382F9" w14:textId="77777777" w:rsidR="00D07DC5" w:rsidRPr="00D07DC5" w:rsidRDefault="00D07DC5" w:rsidP="002F6F66">
            <w:pPr>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14:paraId="33B47B26" w14:textId="77777777" w:rsidR="00D07DC5" w:rsidRPr="00D07DC5" w:rsidRDefault="00D07DC5" w:rsidP="002F6F66">
            <w:pPr>
              <w:jc w:val="center"/>
              <w:rPr>
                <w:rFonts w:ascii="Times New Roman" w:hAnsi="Times New Roman" w:cs="Times New Roman"/>
                <w:sz w:val="24"/>
                <w:szCs w:val="24"/>
              </w:rPr>
            </w:pPr>
            <w:proofErr w:type="spellStart"/>
            <w:r w:rsidRPr="00D07DC5">
              <w:rPr>
                <w:rFonts w:ascii="Times New Roman" w:hAnsi="Times New Roman" w:cs="Times New Roman"/>
                <w:sz w:val="24"/>
                <w:szCs w:val="24"/>
              </w:rPr>
              <w:t>Реконстр</w:t>
            </w:r>
            <w:proofErr w:type="spellEnd"/>
            <w:r w:rsidRPr="00D07DC5">
              <w:rPr>
                <w:rFonts w:ascii="Times New Roman" w:hAnsi="Times New Roman" w:cs="Times New Roman"/>
                <w:sz w:val="24"/>
                <w:szCs w:val="24"/>
              </w:rPr>
              <w:t>.</w:t>
            </w:r>
          </w:p>
        </w:tc>
      </w:tr>
      <w:tr w:rsidR="00D07DC5" w:rsidRPr="008D5C36" w14:paraId="126FDE92" w14:textId="77777777" w:rsidTr="00931532">
        <w:tc>
          <w:tcPr>
            <w:tcW w:w="1149" w:type="dxa"/>
            <w:vAlign w:val="center"/>
          </w:tcPr>
          <w:p w14:paraId="4F1B9133" w14:textId="77777777" w:rsidR="00D07DC5" w:rsidRPr="00D07DC5" w:rsidRDefault="00D07DC5" w:rsidP="002F6F66">
            <w:pPr>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13.6</w:t>
            </w:r>
          </w:p>
        </w:tc>
        <w:tc>
          <w:tcPr>
            <w:tcW w:w="2794" w:type="dxa"/>
            <w:vAlign w:val="center"/>
          </w:tcPr>
          <w:p w14:paraId="6F9E1EED" w14:textId="77777777" w:rsidR="00D07DC5" w:rsidRPr="00D07DC5" w:rsidRDefault="00D07DC5" w:rsidP="002F6F66">
            <w:pPr>
              <w:shd w:val="clear" w:color="auto" w:fill="FFFFFF"/>
              <w:autoSpaceDE w:val="0"/>
              <w:autoSpaceDN w:val="0"/>
              <w:adjustRightInd w:val="0"/>
              <w:rPr>
                <w:rFonts w:ascii="Times New Roman" w:hAnsi="Times New Roman" w:cs="Times New Roman"/>
                <w:sz w:val="24"/>
                <w:szCs w:val="24"/>
              </w:rPr>
            </w:pPr>
            <w:r w:rsidRPr="00D07DC5">
              <w:rPr>
                <w:rFonts w:ascii="Times New Roman" w:hAnsi="Times New Roman" w:cs="Times New Roman"/>
                <w:sz w:val="24"/>
                <w:szCs w:val="24"/>
              </w:rPr>
              <w:t xml:space="preserve">Водозаборные сооружения </w:t>
            </w:r>
          </w:p>
          <w:p w14:paraId="20155C4A" w14:textId="77777777" w:rsidR="00D07DC5" w:rsidRPr="00D07DC5" w:rsidRDefault="00D07DC5" w:rsidP="002F6F66">
            <w:pPr>
              <w:shd w:val="clear" w:color="auto" w:fill="FFFFFF"/>
              <w:autoSpaceDE w:val="0"/>
              <w:autoSpaceDN w:val="0"/>
              <w:adjustRightInd w:val="0"/>
              <w:rPr>
                <w:rFonts w:ascii="Times New Roman" w:hAnsi="Times New Roman" w:cs="Times New Roman"/>
                <w:sz w:val="28"/>
                <w:szCs w:val="28"/>
              </w:rPr>
            </w:pPr>
            <w:r w:rsidRPr="00D07DC5">
              <w:rPr>
                <w:rFonts w:ascii="Times New Roman" w:hAnsi="Times New Roman" w:cs="Times New Roman"/>
                <w:sz w:val="24"/>
                <w:szCs w:val="24"/>
              </w:rPr>
              <w:t xml:space="preserve">(2 скважины, водонапорная башня) </w:t>
            </w:r>
          </w:p>
        </w:tc>
        <w:tc>
          <w:tcPr>
            <w:tcW w:w="1784" w:type="dxa"/>
            <w:vAlign w:val="center"/>
          </w:tcPr>
          <w:p w14:paraId="6E8255D3" w14:textId="77777777" w:rsidR="00D07DC5" w:rsidRPr="00D07DC5" w:rsidRDefault="00D07DC5" w:rsidP="002F6F66">
            <w:pPr>
              <w:shd w:val="clear" w:color="auto" w:fill="FFFFFF"/>
              <w:autoSpaceDE w:val="0"/>
              <w:autoSpaceDN w:val="0"/>
              <w:adjustRightInd w:val="0"/>
              <w:jc w:val="center"/>
              <w:rPr>
                <w:rFonts w:ascii="Times New Roman" w:hAnsi="Times New Roman" w:cs="Times New Roman"/>
                <w:sz w:val="24"/>
                <w:szCs w:val="24"/>
              </w:rPr>
            </w:pPr>
            <w:r w:rsidRPr="00D07DC5">
              <w:rPr>
                <w:rFonts w:ascii="Times New Roman" w:hAnsi="Times New Roman" w:cs="Times New Roman"/>
                <w:sz w:val="24"/>
                <w:szCs w:val="24"/>
              </w:rPr>
              <w:t>200 м3/</w:t>
            </w:r>
            <w:proofErr w:type="spellStart"/>
            <w:r w:rsidRPr="00D07DC5">
              <w:rPr>
                <w:rFonts w:ascii="Times New Roman" w:hAnsi="Times New Roman" w:cs="Times New Roman"/>
                <w:sz w:val="24"/>
                <w:szCs w:val="24"/>
              </w:rPr>
              <w:t>сут</w:t>
            </w:r>
            <w:proofErr w:type="spellEnd"/>
          </w:p>
        </w:tc>
        <w:tc>
          <w:tcPr>
            <w:tcW w:w="1824" w:type="dxa"/>
            <w:vAlign w:val="center"/>
          </w:tcPr>
          <w:p w14:paraId="192382C8" w14:textId="77777777" w:rsidR="00D07DC5" w:rsidRPr="00D07DC5" w:rsidRDefault="00D07DC5" w:rsidP="002F6F66">
            <w:pPr>
              <w:shd w:val="clear" w:color="auto" w:fill="FFFFFF"/>
              <w:autoSpaceDE w:val="0"/>
              <w:autoSpaceDN w:val="0"/>
              <w:adjustRightInd w:val="0"/>
              <w:jc w:val="center"/>
              <w:rPr>
                <w:rFonts w:ascii="Times New Roman" w:hAnsi="Times New Roman" w:cs="Times New Roman"/>
                <w:sz w:val="24"/>
                <w:szCs w:val="24"/>
              </w:rPr>
            </w:pPr>
            <w:r w:rsidRPr="00D07DC5">
              <w:rPr>
                <w:rFonts w:ascii="Times New Roman" w:hAnsi="Times New Roman" w:cs="Times New Roman"/>
                <w:sz w:val="24"/>
                <w:szCs w:val="24"/>
              </w:rPr>
              <w:t>п. Восточный</w:t>
            </w:r>
          </w:p>
        </w:tc>
        <w:tc>
          <w:tcPr>
            <w:tcW w:w="961" w:type="dxa"/>
            <w:vAlign w:val="center"/>
          </w:tcPr>
          <w:p w14:paraId="025CE157" w14:textId="77777777" w:rsidR="00D07DC5" w:rsidRPr="00D07DC5" w:rsidRDefault="00D07DC5" w:rsidP="002F6F66">
            <w:pPr>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14:paraId="403D804D" w14:textId="77777777" w:rsidR="00D07DC5" w:rsidRPr="00D07DC5" w:rsidRDefault="00D07DC5" w:rsidP="002F6F66">
            <w:pPr>
              <w:jc w:val="center"/>
              <w:rPr>
                <w:rFonts w:ascii="Times New Roman" w:hAnsi="Times New Roman" w:cs="Times New Roman"/>
                <w:sz w:val="24"/>
                <w:szCs w:val="24"/>
              </w:rPr>
            </w:pPr>
            <w:proofErr w:type="spellStart"/>
            <w:r w:rsidRPr="00D07DC5">
              <w:rPr>
                <w:rFonts w:ascii="Times New Roman" w:hAnsi="Times New Roman" w:cs="Times New Roman"/>
                <w:sz w:val="24"/>
                <w:szCs w:val="24"/>
              </w:rPr>
              <w:t>Проектир</w:t>
            </w:r>
            <w:proofErr w:type="spellEnd"/>
            <w:r w:rsidRPr="00D07DC5">
              <w:rPr>
                <w:rFonts w:ascii="Times New Roman" w:hAnsi="Times New Roman" w:cs="Times New Roman"/>
                <w:sz w:val="24"/>
                <w:szCs w:val="24"/>
              </w:rPr>
              <w:t>.</w:t>
            </w:r>
          </w:p>
        </w:tc>
      </w:tr>
      <w:tr w:rsidR="007300EE" w:rsidRPr="008D5C36" w14:paraId="4F407F23" w14:textId="77777777" w:rsidTr="007300EE">
        <w:trPr>
          <w:trHeight w:val="477"/>
        </w:trPr>
        <w:tc>
          <w:tcPr>
            <w:tcW w:w="9785" w:type="dxa"/>
            <w:gridSpan w:val="6"/>
            <w:vAlign w:val="center"/>
          </w:tcPr>
          <w:p w14:paraId="68BA544A" w14:textId="77777777" w:rsidR="007300EE" w:rsidRPr="008D5C36" w:rsidRDefault="007300EE" w:rsidP="00F72585">
            <w:pPr>
              <w:jc w:val="center"/>
              <w:rPr>
                <w:rFonts w:ascii="Times New Roman" w:hAnsi="Times New Roman" w:cs="Times New Roman"/>
                <w:sz w:val="24"/>
                <w:szCs w:val="24"/>
                <w:highlight w:val="yellow"/>
              </w:rPr>
            </w:pPr>
            <w:r w:rsidRPr="00D07DC5">
              <w:rPr>
                <w:rFonts w:ascii="Times New Roman" w:hAnsi="Times New Roman" w:cs="Times New Roman"/>
                <w:b/>
                <w:sz w:val="24"/>
                <w:szCs w:val="24"/>
              </w:rPr>
              <w:t>14. Объекты водоотведения</w:t>
            </w:r>
          </w:p>
        </w:tc>
      </w:tr>
      <w:tr w:rsidR="00D07DC5" w:rsidRPr="008D5C36" w14:paraId="7D41BBE4" w14:textId="77777777" w:rsidTr="00931532">
        <w:tc>
          <w:tcPr>
            <w:tcW w:w="1149" w:type="dxa"/>
            <w:vAlign w:val="center"/>
          </w:tcPr>
          <w:p w14:paraId="785A3CE6" w14:textId="77777777"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14.7</w:t>
            </w:r>
          </w:p>
        </w:tc>
        <w:tc>
          <w:tcPr>
            <w:tcW w:w="2794" w:type="dxa"/>
            <w:vAlign w:val="center"/>
          </w:tcPr>
          <w:p w14:paraId="38DF45EE" w14:textId="77777777" w:rsidR="00D07DC5" w:rsidRPr="00D07DC5" w:rsidRDefault="00D07DC5" w:rsidP="005E6B8C">
            <w:pPr>
              <w:spacing w:line="276" w:lineRule="auto"/>
              <w:rPr>
                <w:rFonts w:ascii="Times New Roman" w:hAnsi="Times New Roman" w:cs="Times New Roman"/>
                <w:sz w:val="24"/>
                <w:szCs w:val="24"/>
              </w:rPr>
            </w:pPr>
            <w:r w:rsidRPr="00D07DC5">
              <w:rPr>
                <w:rFonts w:ascii="Times New Roman" w:hAnsi="Times New Roman" w:cs="Times New Roman"/>
                <w:sz w:val="24"/>
                <w:szCs w:val="24"/>
              </w:rPr>
              <w:t>КНС Родники</w:t>
            </w:r>
          </w:p>
        </w:tc>
        <w:tc>
          <w:tcPr>
            <w:tcW w:w="1784" w:type="dxa"/>
            <w:vAlign w:val="center"/>
          </w:tcPr>
          <w:p w14:paraId="688A9765" w14:textId="77777777"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800 м³/</w:t>
            </w:r>
            <w:proofErr w:type="spellStart"/>
            <w:r w:rsidRPr="00D07DC5">
              <w:rPr>
                <w:rFonts w:ascii="Times New Roman" w:hAnsi="Times New Roman" w:cs="Times New Roman"/>
                <w:sz w:val="24"/>
                <w:szCs w:val="24"/>
              </w:rPr>
              <w:t>сут</w:t>
            </w:r>
            <w:proofErr w:type="spellEnd"/>
          </w:p>
        </w:tc>
        <w:tc>
          <w:tcPr>
            <w:tcW w:w="1824" w:type="dxa"/>
            <w:vAlign w:val="center"/>
          </w:tcPr>
          <w:p w14:paraId="27DEF906" w14:textId="77777777"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п. Родники</w:t>
            </w:r>
          </w:p>
        </w:tc>
        <w:tc>
          <w:tcPr>
            <w:tcW w:w="961" w:type="dxa"/>
            <w:vAlign w:val="center"/>
          </w:tcPr>
          <w:p w14:paraId="30043445" w14:textId="77777777"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14:paraId="2C5613C8" w14:textId="77777777" w:rsidR="00D07DC5" w:rsidRPr="00D07DC5" w:rsidRDefault="00D07DC5" w:rsidP="005E6B8C">
            <w:pPr>
              <w:spacing w:line="276" w:lineRule="auto"/>
              <w:jc w:val="center"/>
              <w:rPr>
                <w:rFonts w:ascii="Times New Roman" w:hAnsi="Times New Roman" w:cs="Times New Roman"/>
                <w:sz w:val="24"/>
                <w:szCs w:val="24"/>
              </w:rPr>
            </w:pPr>
            <w:proofErr w:type="spellStart"/>
            <w:r w:rsidRPr="00D07DC5">
              <w:rPr>
                <w:rFonts w:ascii="Times New Roman" w:hAnsi="Times New Roman" w:cs="Times New Roman"/>
                <w:sz w:val="24"/>
                <w:szCs w:val="24"/>
              </w:rPr>
              <w:t>Реконстр</w:t>
            </w:r>
            <w:proofErr w:type="spellEnd"/>
            <w:r w:rsidRPr="00D07DC5">
              <w:rPr>
                <w:rFonts w:ascii="Times New Roman" w:hAnsi="Times New Roman" w:cs="Times New Roman"/>
                <w:sz w:val="24"/>
                <w:szCs w:val="24"/>
              </w:rPr>
              <w:t>.</w:t>
            </w:r>
          </w:p>
        </w:tc>
      </w:tr>
      <w:tr w:rsidR="00D07DC5" w:rsidRPr="008D5C36" w14:paraId="71D4B940" w14:textId="77777777" w:rsidTr="00931532">
        <w:tc>
          <w:tcPr>
            <w:tcW w:w="1149" w:type="dxa"/>
            <w:vAlign w:val="center"/>
          </w:tcPr>
          <w:p w14:paraId="5DD20AAB" w14:textId="77777777"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14.8</w:t>
            </w:r>
          </w:p>
        </w:tc>
        <w:tc>
          <w:tcPr>
            <w:tcW w:w="2794" w:type="dxa"/>
            <w:vAlign w:val="center"/>
          </w:tcPr>
          <w:p w14:paraId="5DF0313D" w14:textId="77777777" w:rsidR="00D07DC5" w:rsidRPr="00D07DC5" w:rsidRDefault="00D07DC5" w:rsidP="005E6B8C">
            <w:pPr>
              <w:shd w:val="clear" w:color="auto" w:fill="FFFFFF"/>
              <w:autoSpaceDE w:val="0"/>
              <w:autoSpaceDN w:val="0"/>
              <w:adjustRightInd w:val="0"/>
              <w:spacing w:line="276" w:lineRule="auto"/>
              <w:rPr>
                <w:rFonts w:ascii="Times New Roman" w:hAnsi="Times New Roman" w:cs="Times New Roman"/>
                <w:sz w:val="24"/>
                <w:szCs w:val="24"/>
              </w:rPr>
            </w:pPr>
            <w:r w:rsidRPr="00D07DC5">
              <w:rPr>
                <w:rFonts w:ascii="Times New Roman" w:hAnsi="Times New Roman" w:cs="Times New Roman"/>
                <w:sz w:val="24"/>
                <w:szCs w:val="24"/>
              </w:rPr>
              <w:t>КНС №3</w:t>
            </w:r>
          </w:p>
        </w:tc>
        <w:tc>
          <w:tcPr>
            <w:tcW w:w="1784" w:type="dxa"/>
            <w:vAlign w:val="center"/>
          </w:tcPr>
          <w:p w14:paraId="629DD94F" w14:textId="77777777"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140 м³/</w:t>
            </w:r>
            <w:proofErr w:type="spellStart"/>
            <w:r w:rsidRPr="00D07DC5">
              <w:rPr>
                <w:rFonts w:ascii="Times New Roman" w:hAnsi="Times New Roman" w:cs="Times New Roman"/>
                <w:sz w:val="24"/>
                <w:szCs w:val="24"/>
              </w:rPr>
              <w:t>сут</w:t>
            </w:r>
            <w:proofErr w:type="spellEnd"/>
          </w:p>
        </w:tc>
        <w:tc>
          <w:tcPr>
            <w:tcW w:w="1824" w:type="dxa"/>
            <w:vAlign w:val="center"/>
          </w:tcPr>
          <w:p w14:paraId="5CA697F8" w14:textId="77777777"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п. Родники</w:t>
            </w:r>
          </w:p>
        </w:tc>
        <w:tc>
          <w:tcPr>
            <w:tcW w:w="961" w:type="dxa"/>
            <w:vAlign w:val="center"/>
          </w:tcPr>
          <w:p w14:paraId="7E20F0FD" w14:textId="77777777"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14:paraId="50CA0954" w14:textId="77777777" w:rsidR="00D07DC5" w:rsidRPr="00D07DC5" w:rsidRDefault="00D07DC5" w:rsidP="005E6B8C">
            <w:pPr>
              <w:spacing w:line="276" w:lineRule="auto"/>
              <w:jc w:val="center"/>
              <w:rPr>
                <w:rFonts w:ascii="Times New Roman" w:hAnsi="Times New Roman" w:cs="Times New Roman"/>
                <w:sz w:val="24"/>
                <w:szCs w:val="24"/>
              </w:rPr>
            </w:pPr>
            <w:proofErr w:type="spellStart"/>
            <w:r w:rsidRPr="00D07DC5">
              <w:rPr>
                <w:rFonts w:ascii="Times New Roman" w:hAnsi="Times New Roman" w:cs="Times New Roman"/>
                <w:sz w:val="24"/>
                <w:szCs w:val="24"/>
              </w:rPr>
              <w:t>Проектир</w:t>
            </w:r>
            <w:proofErr w:type="spellEnd"/>
            <w:r w:rsidRPr="00D07DC5">
              <w:rPr>
                <w:rFonts w:ascii="Times New Roman" w:hAnsi="Times New Roman" w:cs="Times New Roman"/>
                <w:sz w:val="24"/>
                <w:szCs w:val="24"/>
              </w:rPr>
              <w:t>.</w:t>
            </w:r>
          </w:p>
        </w:tc>
      </w:tr>
      <w:tr w:rsidR="00D07DC5" w:rsidRPr="008D5C36" w14:paraId="64D5C8AF" w14:textId="77777777" w:rsidTr="00931532">
        <w:tc>
          <w:tcPr>
            <w:tcW w:w="1149" w:type="dxa"/>
            <w:vAlign w:val="center"/>
          </w:tcPr>
          <w:p w14:paraId="08D3AF02" w14:textId="77777777"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14.9</w:t>
            </w:r>
          </w:p>
        </w:tc>
        <w:tc>
          <w:tcPr>
            <w:tcW w:w="2794" w:type="dxa"/>
            <w:vAlign w:val="center"/>
          </w:tcPr>
          <w:p w14:paraId="3BEDA2CA" w14:textId="77777777" w:rsidR="00D07DC5" w:rsidRPr="00D07DC5" w:rsidRDefault="00D07DC5" w:rsidP="005E6B8C">
            <w:pPr>
              <w:shd w:val="clear" w:color="auto" w:fill="FFFFFF"/>
              <w:autoSpaceDE w:val="0"/>
              <w:autoSpaceDN w:val="0"/>
              <w:adjustRightInd w:val="0"/>
              <w:spacing w:line="276" w:lineRule="auto"/>
              <w:rPr>
                <w:rFonts w:ascii="Times New Roman" w:hAnsi="Times New Roman" w:cs="Times New Roman"/>
                <w:sz w:val="24"/>
                <w:szCs w:val="24"/>
              </w:rPr>
            </w:pPr>
            <w:r w:rsidRPr="00D07DC5">
              <w:rPr>
                <w:rFonts w:ascii="Times New Roman" w:hAnsi="Times New Roman" w:cs="Times New Roman"/>
                <w:sz w:val="24"/>
                <w:szCs w:val="24"/>
              </w:rPr>
              <w:t>КНС №4</w:t>
            </w:r>
          </w:p>
        </w:tc>
        <w:tc>
          <w:tcPr>
            <w:tcW w:w="1784" w:type="dxa"/>
            <w:vAlign w:val="center"/>
          </w:tcPr>
          <w:p w14:paraId="268AE8AA" w14:textId="77777777"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47 м³/</w:t>
            </w:r>
            <w:proofErr w:type="spellStart"/>
            <w:r w:rsidRPr="00D07DC5">
              <w:rPr>
                <w:rFonts w:ascii="Times New Roman" w:hAnsi="Times New Roman" w:cs="Times New Roman"/>
                <w:sz w:val="24"/>
                <w:szCs w:val="24"/>
              </w:rPr>
              <w:t>сут</w:t>
            </w:r>
            <w:proofErr w:type="spellEnd"/>
          </w:p>
        </w:tc>
        <w:tc>
          <w:tcPr>
            <w:tcW w:w="1824" w:type="dxa"/>
            <w:vAlign w:val="center"/>
          </w:tcPr>
          <w:p w14:paraId="3A0C8DF6" w14:textId="77777777"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п. Родники</w:t>
            </w:r>
          </w:p>
        </w:tc>
        <w:tc>
          <w:tcPr>
            <w:tcW w:w="961" w:type="dxa"/>
            <w:vAlign w:val="center"/>
          </w:tcPr>
          <w:p w14:paraId="0EAEE5CB" w14:textId="77777777"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14:paraId="66B264E6" w14:textId="77777777" w:rsidR="00D07DC5" w:rsidRPr="00D07DC5" w:rsidRDefault="00D07DC5" w:rsidP="005E6B8C">
            <w:pPr>
              <w:spacing w:line="276" w:lineRule="auto"/>
              <w:jc w:val="center"/>
              <w:rPr>
                <w:rFonts w:ascii="Times New Roman" w:hAnsi="Times New Roman" w:cs="Times New Roman"/>
                <w:sz w:val="24"/>
                <w:szCs w:val="24"/>
              </w:rPr>
            </w:pPr>
            <w:proofErr w:type="spellStart"/>
            <w:r w:rsidRPr="00D07DC5">
              <w:rPr>
                <w:rFonts w:ascii="Times New Roman" w:hAnsi="Times New Roman" w:cs="Times New Roman"/>
                <w:sz w:val="24"/>
                <w:szCs w:val="24"/>
              </w:rPr>
              <w:t>Проектир</w:t>
            </w:r>
            <w:proofErr w:type="spellEnd"/>
            <w:r w:rsidRPr="00D07DC5">
              <w:rPr>
                <w:rFonts w:ascii="Times New Roman" w:hAnsi="Times New Roman" w:cs="Times New Roman"/>
                <w:sz w:val="24"/>
                <w:szCs w:val="24"/>
              </w:rPr>
              <w:t>.</w:t>
            </w:r>
          </w:p>
        </w:tc>
      </w:tr>
      <w:tr w:rsidR="00D07DC5" w:rsidRPr="008D5C36" w14:paraId="0A2A206C" w14:textId="77777777" w:rsidTr="00931532">
        <w:tc>
          <w:tcPr>
            <w:tcW w:w="1149" w:type="dxa"/>
            <w:vAlign w:val="center"/>
          </w:tcPr>
          <w:p w14:paraId="7880C873" w14:textId="77777777"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color w:val="548DD4" w:themeColor="text2" w:themeTint="99"/>
                <w:sz w:val="24"/>
                <w:szCs w:val="24"/>
              </w:rPr>
            </w:pPr>
            <w:r w:rsidRPr="00D07DC5">
              <w:rPr>
                <w:rFonts w:ascii="Times New Roman" w:hAnsi="Times New Roman" w:cs="Times New Roman"/>
                <w:color w:val="FF0000"/>
                <w:sz w:val="24"/>
                <w:szCs w:val="24"/>
              </w:rPr>
              <w:lastRenderedPageBreak/>
              <w:t>14.10</w:t>
            </w:r>
          </w:p>
        </w:tc>
        <w:tc>
          <w:tcPr>
            <w:tcW w:w="2794" w:type="dxa"/>
            <w:vAlign w:val="center"/>
          </w:tcPr>
          <w:p w14:paraId="7F96CCAC" w14:textId="77777777" w:rsidR="00D07DC5" w:rsidRPr="00D07DC5" w:rsidRDefault="00D07DC5" w:rsidP="005E6B8C">
            <w:pPr>
              <w:shd w:val="clear" w:color="auto" w:fill="FFFFFF"/>
              <w:autoSpaceDE w:val="0"/>
              <w:autoSpaceDN w:val="0"/>
              <w:adjustRightInd w:val="0"/>
              <w:spacing w:line="276" w:lineRule="auto"/>
              <w:rPr>
                <w:rFonts w:ascii="Times New Roman" w:hAnsi="Times New Roman" w:cs="Times New Roman"/>
                <w:sz w:val="24"/>
                <w:szCs w:val="24"/>
              </w:rPr>
            </w:pPr>
            <w:r w:rsidRPr="00D07DC5">
              <w:rPr>
                <w:rFonts w:ascii="Times New Roman" w:hAnsi="Times New Roman" w:cs="Times New Roman"/>
                <w:sz w:val="24"/>
                <w:szCs w:val="24"/>
              </w:rPr>
              <w:t>КНС №5</w:t>
            </w:r>
          </w:p>
        </w:tc>
        <w:tc>
          <w:tcPr>
            <w:tcW w:w="1784" w:type="dxa"/>
            <w:vAlign w:val="center"/>
          </w:tcPr>
          <w:p w14:paraId="5736EE13" w14:textId="77777777"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74 м³/</w:t>
            </w:r>
            <w:proofErr w:type="spellStart"/>
            <w:r w:rsidRPr="00D07DC5">
              <w:rPr>
                <w:rFonts w:ascii="Times New Roman" w:hAnsi="Times New Roman" w:cs="Times New Roman"/>
                <w:sz w:val="24"/>
                <w:szCs w:val="24"/>
              </w:rPr>
              <w:t>сут</w:t>
            </w:r>
            <w:proofErr w:type="spellEnd"/>
          </w:p>
        </w:tc>
        <w:tc>
          <w:tcPr>
            <w:tcW w:w="1824" w:type="dxa"/>
            <w:vAlign w:val="center"/>
          </w:tcPr>
          <w:p w14:paraId="71583806" w14:textId="77777777"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п. Родники</w:t>
            </w:r>
          </w:p>
        </w:tc>
        <w:tc>
          <w:tcPr>
            <w:tcW w:w="961" w:type="dxa"/>
            <w:vAlign w:val="center"/>
          </w:tcPr>
          <w:p w14:paraId="606A3850" w14:textId="77777777"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14:paraId="65FF31E6" w14:textId="77777777" w:rsidR="00D07DC5" w:rsidRPr="00D07DC5" w:rsidRDefault="00D07DC5" w:rsidP="005E6B8C">
            <w:pPr>
              <w:spacing w:line="276" w:lineRule="auto"/>
              <w:jc w:val="center"/>
              <w:rPr>
                <w:rFonts w:ascii="Times New Roman" w:hAnsi="Times New Roman" w:cs="Times New Roman"/>
                <w:sz w:val="24"/>
                <w:szCs w:val="24"/>
              </w:rPr>
            </w:pPr>
            <w:proofErr w:type="spellStart"/>
            <w:r w:rsidRPr="00D07DC5">
              <w:rPr>
                <w:rFonts w:ascii="Times New Roman" w:hAnsi="Times New Roman" w:cs="Times New Roman"/>
                <w:sz w:val="24"/>
                <w:szCs w:val="24"/>
              </w:rPr>
              <w:t>Проектир</w:t>
            </w:r>
            <w:proofErr w:type="spellEnd"/>
            <w:r w:rsidRPr="00D07DC5">
              <w:rPr>
                <w:rFonts w:ascii="Times New Roman" w:hAnsi="Times New Roman" w:cs="Times New Roman"/>
                <w:sz w:val="24"/>
                <w:szCs w:val="24"/>
              </w:rPr>
              <w:t>.</w:t>
            </w:r>
          </w:p>
        </w:tc>
      </w:tr>
      <w:tr w:rsidR="00D07DC5" w:rsidRPr="008D5C36" w14:paraId="78ED139D" w14:textId="77777777" w:rsidTr="00931532">
        <w:tc>
          <w:tcPr>
            <w:tcW w:w="1149" w:type="dxa"/>
            <w:vAlign w:val="center"/>
          </w:tcPr>
          <w:p w14:paraId="0D2A76E0" w14:textId="77777777"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14.11</w:t>
            </w:r>
          </w:p>
        </w:tc>
        <w:tc>
          <w:tcPr>
            <w:tcW w:w="2794" w:type="dxa"/>
            <w:vAlign w:val="center"/>
          </w:tcPr>
          <w:p w14:paraId="311F2639" w14:textId="77777777" w:rsidR="00D07DC5" w:rsidRPr="00D07DC5" w:rsidRDefault="00D07DC5" w:rsidP="005E6B8C">
            <w:pPr>
              <w:shd w:val="clear" w:color="auto" w:fill="FFFFFF"/>
              <w:autoSpaceDE w:val="0"/>
              <w:autoSpaceDN w:val="0"/>
              <w:adjustRightInd w:val="0"/>
              <w:spacing w:line="276" w:lineRule="auto"/>
              <w:rPr>
                <w:rFonts w:ascii="Times New Roman" w:hAnsi="Times New Roman" w:cs="Times New Roman"/>
                <w:sz w:val="24"/>
                <w:szCs w:val="24"/>
              </w:rPr>
            </w:pPr>
            <w:r w:rsidRPr="00D07DC5">
              <w:rPr>
                <w:rFonts w:ascii="Times New Roman" w:hAnsi="Times New Roman" w:cs="Times New Roman"/>
                <w:sz w:val="24"/>
                <w:szCs w:val="24"/>
              </w:rPr>
              <w:t>КНС №6</w:t>
            </w:r>
          </w:p>
        </w:tc>
        <w:tc>
          <w:tcPr>
            <w:tcW w:w="1784" w:type="dxa"/>
            <w:vAlign w:val="center"/>
          </w:tcPr>
          <w:p w14:paraId="130A310D" w14:textId="77777777"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200 м³/</w:t>
            </w:r>
            <w:proofErr w:type="spellStart"/>
            <w:r w:rsidRPr="00D07DC5">
              <w:rPr>
                <w:rFonts w:ascii="Times New Roman" w:hAnsi="Times New Roman" w:cs="Times New Roman"/>
                <w:sz w:val="24"/>
                <w:szCs w:val="24"/>
              </w:rPr>
              <w:t>сут</w:t>
            </w:r>
            <w:proofErr w:type="spellEnd"/>
          </w:p>
        </w:tc>
        <w:tc>
          <w:tcPr>
            <w:tcW w:w="1824" w:type="dxa"/>
            <w:vAlign w:val="center"/>
          </w:tcPr>
          <w:p w14:paraId="0908791F" w14:textId="77777777"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sz w:val="24"/>
                <w:szCs w:val="24"/>
                <w:highlight w:val="yellow"/>
              </w:rPr>
            </w:pPr>
            <w:r w:rsidRPr="00D07DC5">
              <w:rPr>
                <w:rFonts w:ascii="Times New Roman" w:hAnsi="Times New Roman" w:cs="Times New Roman"/>
                <w:sz w:val="24"/>
                <w:szCs w:val="24"/>
              </w:rPr>
              <w:t>п. Родники</w:t>
            </w:r>
          </w:p>
        </w:tc>
        <w:tc>
          <w:tcPr>
            <w:tcW w:w="961" w:type="dxa"/>
            <w:vAlign w:val="center"/>
          </w:tcPr>
          <w:p w14:paraId="251B52FC" w14:textId="77777777"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14:paraId="244B5448" w14:textId="77777777" w:rsidR="00D07DC5" w:rsidRPr="00D07DC5" w:rsidRDefault="00D07DC5" w:rsidP="005E6B8C">
            <w:pPr>
              <w:spacing w:line="276" w:lineRule="auto"/>
              <w:jc w:val="center"/>
              <w:rPr>
                <w:rFonts w:ascii="Times New Roman" w:hAnsi="Times New Roman" w:cs="Times New Roman"/>
                <w:sz w:val="24"/>
                <w:szCs w:val="24"/>
              </w:rPr>
            </w:pPr>
            <w:proofErr w:type="spellStart"/>
            <w:r w:rsidRPr="00D07DC5">
              <w:rPr>
                <w:rFonts w:ascii="Times New Roman" w:hAnsi="Times New Roman" w:cs="Times New Roman"/>
                <w:sz w:val="24"/>
                <w:szCs w:val="24"/>
              </w:rPr>
              <w:t>Проектир</w:t>
            </w:r>
            <w:proofErr w:type="spellEnd"/>
            <w:r w:rsidRPr="00D07DC5">
              <w:rPr>
                <w:rFonts w:ascii="Times New Roman" w:hAnsi="Times New Roman" w:cs="Times New Roman"/>
                <w:sz w:val="24"/>
                <w:szCs w:val="24"/>
              </w:rPr>
              <w:t>.</w:t>
            </w:r>
          </w:p>
        </w:tc>
      </w:tr>
      <w:tr w:rsidR="00D07DC5" w:rsidRPr="008D5C36" w14:paraId="1B60F10F" w14:textId="77777777" w:rsidTr="00931532">
        <w:tc>
          <w:tcPr>
            <w:tcW w:w="1149" w:type="dxa"/>
            <w:vAlign w:val="center"/>
          </w:tcPr>
          <w:p w14:paraId="3A16567C" w14:textId="77777777"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14.12</w:t>
            </w:r>
          </w:p>
        </w:tc>
        <w:tc>
          <w:tcPr>
            <w:tcW w:w="2794" w:type="dxa"/>
            <w:vAlign w:val="center"/>
          </w:tcPr>
          <w:p w14:paraId="0600B4FB" w14:textId="77777777" w:rsidR="00D07DC5" w:rsidRPr="00D07DC5" w:rsidRDefault="00D07DC5" w:rsidP="005E6B8C">
            <w:pPr>
              <w:shd w:val="clear" w:color="auto" w:fill="FFFFFF"/>
              <w:autoSpaceDE w:val="0"/>
              <w:autoSpaceDN w:val="0"/>
              <w:adjustRightInd w:val="0"/>
              <w:spacing w:line="276" w:lineRule="auto"/>
              <w:rPr>
                <w:rFonts w:ascii="Times New Roman" w:hAnsi="Times New Roman" w:cs="Times New Roman"/>
                <w:sz w:val="24"/>
                <w:szCs w:val="24"/>
              </w:rPr>
            </w:pPr>
            <w:r w:rsidRPr="00D07DC5">
              <w:rPr>
                <w:rFonts w:ascii="Times New Roman" w:hAnsi="Times New Roman" w:cs="Times New Roman"/>
                <w:sz w:val="24"/>
                <w:szCs w:val="24"/>
              </w:rPr>
              <w:t>КНС №14</w:t>
            </w:r>
          </w:p>
        </w:tc>
        <w:tc>
          <w:tcPr>
            <w:tcW w:w="1784" w:type="dxa"/>
            <w:vAlign w:val="center"/>
          </w:tcPr>
          <w:p w14:paraId="642BC42B" w14:textId="77777777" w:rsidR="00D07DC5" w:rsidRPr="00D07DC5" w:rsidRDefault="00D07DC5" w:rsidP="005E6B8C">
            <w:pPr>
              <w:spacing w:line="276" w:lineRule="auto"/>
              <w:jc w:val="center"/>
              <w:rPr>
                <w:rFonts w:ascii="Times New Roman" w:hAnsi="Times New Roman" w:cs="Times New Roman"/>
              </w:rPr>
            </w:pPr>
            <w:r w:rsidRPr="00D07DC5">
              <w:rPr>
                <w:rFonts w:ascii="Times New Roman" w:hAnsi="Times New Roman" w:cs="Times New Roman"/>
                <w:sz w:val="24"/>
                <w:szCs w:val="24"/>
              </w:rPr>
              <w:t>370 м³/</w:t>
            </w:r>
            <w:proofErr w:type="spellStart"/>
            <w:r w:rsidRPr="00D07DC5">
              <w:rPr>
                <w:rFonts w:ascii="Times New Roman" w:hAnsi="Times New Roman" w:cs="Times New Roman"/>
                <w:sz w:val="24"/>
                <w:szCs w:val="24"/>
              </w:rPr>
              <w:t>сут</w:t>
            </w:r>
            <w:proofErr w:type="spellEnd"/>
          </w:p>
        </w:tc>
        <w:tc>
          <w:tcPr>
            <w:tcW w:w="1824" w:type="dxa"/>
            <w:vAlign w:val="center"/>
          </w:tcPr>
          <w:p w14:paraId="7E118E4B" w14:textId="77777777"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п. Родники</w:t>
            </w:r>
          </w:p>
        </w:tc>
        <w:tc>
          <w:tcPr>
            <w:tcW w:w="961" w:type="dxa"/>
            <w:vAlign w:val="center"/>
          </w:tcPr>
          <w:p w14:paraId="028CC9F0" w14:textId="77777777"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14:paraId="6E2BA4DF" w14:textId="77777777" w:rsidR="00D07DC5" w:rsidRPr="00D07DC5" w:rsidRDefault="00D07DC5" w:rsidP="005E6B8C">
            <w:pPr>
              <w:spacing w:line="276" w:lineRule="auto"/>
              <w:jc w:val="center"/>
              <w:rPr>
                <w:rFonts w:ascii="Times New Roman" w:hAnsi="Times New Roman" w:cs="Times New Roman"/>
                <w:sz w:val="24"/>
                <w:szCs w:val="24"/>
              </w:rPr>
            </w:pPr>
            <w:proofErr w:type="spellStart"/>
            <w:r w:rsidRPr="00D07DC5">
              <w:rPr>
                <w:rFonts w:ascii="Times New Roman" w:hAnsi="Times New Roman" w:cs="Times New Roman"/>
                <w:sz w:val="24"/>
                <w:szCs w:val="24"/>
              </w:rPr>
              <w:t>Реконстр</w:t>
            </w:r>
            <w:proofErr w:type="spellEnd"/>
            <w:r w:rsidRPr="00D07DC5">
              <w:rPr>
                <w:rFonts w:ascii="Times New Roman" w:hAnsi="Times New Roman" w:cs="Times New Roman"/>
                <w:sz w:val="24"/>
                <w:szCs w:val="24"/>
              </w:rPr>
              <w:t>.</w:t>
            </w:r>
          </w:p>
        </w:tc>
      </w:tr>
      <w:tr w:rsidR="00D07DC5" w:rsidRPr="008D5C36" w14:paraId="1C8B9B07" w14:textId="77777777" w:rsidTr="00931532">
        <w:tc>
          <w:tcPr>
            <w:tcW w:w="1149" w:type="dxa"/>
            <w:vAlign w:val="center"/>
          </w:tcPr>
          <w:p w14:paraId="710C822C" w14:textId="77777777"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14.13</w:t>
            </w:r>
          </w:p>
        </w:tc>
        <w:tc>
          <w:tcPr>
            <w:tcW w:w="2794" w:type="dxa"/>
            <w:vAlign w:val="center"/>
          </w:tcPr>
          <w:p w14:paraId="07EAB4E5" w14:textId="77777777" w:rsidR="00D07DC5" w:rsidRPr="00D07DC5" w:rsidRDefault="00D07DC5" w:rsidP="005E6B8C">
            <w:pPr>
              <w:shd w:val="clear" w:color="auto" w:fill="FFFFFF"/>
              <w:autoSpaceDE w:val="0"/>
              <w:autoSpaceDN w:val="0"/>
              <w:adjustRightInd w:val="0"/>
              <w:spacing w:line="276" w:lineRule="auto"/>
              <w:rPr>
                <w:rFonts w:ascii="Times New Roman" w:hAnsi="Times New Roman" w:cs="Times New Roman"/>
                <w:sz w:val="24"/>
                <w:szCs w:val="24"/>
              </w:rPr>
            </w:pPr>
            <w:r w:rsidRPr="00D07DC5">
              <w:rPr>
                <w:rFonts w:ascii="Times New Roman" w:hAnsi="Times New Roman" w:cs="Times New Roman"/>
                <w:sz w:val="24"/>
                <w:szCs w:val="24"/>
              </w:rPr>
              <w:t>КНС №15</w:t>
            </w:r>
          </w:p>
        </w:tc>
        <w:tc>
          <w:tcPr>
            <w:tcW w:w="1784" w:type="dxa"/>
            <w:vAlign w:val="center"/>
          </w:tcPr>
          <w:p w14:paraId="522A5FAD" w14:textId="77777777" w:rsidR="00D07DC5" w:rsidRPr="00D07DC5" w:rsidRDefault="00D07DC5" w:rsidP="005E6B8C">
            <w:pPr>
              <w:spacing w:line="276" w:lineRule="auto"/>
              <w:jc w:val="center"/>
              <w:rPr>
                <w:rFonts w:ascii="Times New Roman" w:hAnsi="Times New Roman" w:cs="Times New Roman"/>
              </w:rPr>
            </w:pPr>
            <w:r w:rsidRPr="00D07DC5">
              <w:rPr>
                <w:rFonts w:ascii="Times New Roman" w:hAnsi="Times New Roman" w:cs="Times New Roman"/>
                <w:sz w:val="24"/>
                <w:szCs w:val="24"/>
              </w:rPr>
              <w:t>460 м³/</w:t>
            </w:r>
            <w:proofErr w:type="spellStart"/>
            <w:r w:rsidRPr="00D07DC5">
              <w:rPr>
                <w:rFonts w:ascii="Times New Roman" w:hAnsi="Times New Roman" w:cs="Times New Roman"/>
                <w:sz w:val="24"/>
                <w:szCs w:val="24"/>
              </w:rPr>
              <w:t>сут</w:t>
            </w:r>
            <w:proofErr w:type="spellEnd"/>
          </w:p>
        </w:tc>
        <w:tc>
          <w:tcPr>
            <w:tcW w:w="1824" w:type="dxa"/>
            <w:vAlign w:val="center"/>
          </w:tcPr>
          <w:p w14:paraId="3EA54950" w14:textId="77777777"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sz w:val="24"/>
                <w:szCs w:val="24"/>
                <w:highlight w:val="yellow"/>
              </w:rPr>
            </w:pPr>
            <w:r w:rsidRPr="00D07DC5">
              <w:rPr>
                <w:rFonts w:ascii="Times New Roman" w:hAnsi="Times New Roman" w:cs="Times New Roman"/>
                <w:sz w:val="24"/>
                <w:szCs w:val="24"/>
              </w:rPr>
              <w:t>п. Родники</w:t>
            </w:r>
          </w:p>
        </w:tc>
        <w:tc>
          <w:tcPr>
            <w:tcW w:w="961" w:type="dxa"/>
            <w:vAlign w:val="center"/>
          </w:tcPr>
          <w:p w14:paraId="65FA5741" w14:textId="77777777"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14:paraId="4FF2469B" w14:textId="77777777" w:rsidR="00D07DC5" w:rsidRPr="00D07DC5" w:rsidRDefault="00D07DC5" w:rsidP="005E6B8C">
            <w:pPr>
              <w:spacing w:line="276" w:lineRule="auto"/>
              <w:jc w:val="center"/>
              <w:rPr>
                <w:rFonts w:ascii="Times New Roman" w:hAnsi="Times New Roman" w:cs="Times New Roman"/>
                <w:sz w:val="24"/>
                <w:szCs w:val="24"/>
              </w:rPr>
            </w:pPr>
            <w:proofErr w:type="spellStart"/>
            <w:r w:rsidRPr="00D07DC5">
              <w:rPr>
                <w:rFonts w:ascii="Times New Roman" w:hAnsi="Times New Roman" w:cs="Times New Roman"/>
                <w:sz w:val="24"/>
                <w:szCs w:val="24"/>
              </w:rPr>
              <w:t>Реконстр</w:t>
            </w:r>
            <w:proofErr w:type="spellEnd"/>
            <w:r w:rsidRPr="00D07DC5">
              <w:rPr>
                <w:rFonts w:ascii="Times New Roman" w:hAnsi="Times New Roman" w:cs="Times New Roman"/>
                <w:sz w:val="24"/>
                <w:szCs w:val="24"/>
              </w:rPr>
              <w:t>.</w:t>
            </w:r>
          </w:p>
        </w:tc>
      </w:tr>
      <w:tr w:rsidR="00D07DC5" w:rsidRPr="008D5C36" w14:paraId="3FDFD6FE" w14:textId="77777777" w:rsidTr="00931532">
        <w:tc>
          <w:tcPr>
            <w:tcW w:w="1149" w:type="dxa"/>
            <w:vAlign w:val="center"/>
          </w:tcPr>
          <w:p w14:paraId="32C7128B" w14:textId="77777777"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14.14</w:t>
            </w:r>
          </w:p>
        </w:tc>
        <w:tc>
          <w:tcPr>
            <w:tcW w:w="2794" w:type="dxa"/>
            <w:vAlign w:val="center"/>
          </w:tcPr>
          <w:p w14:paraId="1A1F1E6A" w14:textId="77777777" w:rsidR="00D07DC5" w:rsidRPr="00D07DC5" w:rsidRDefault="00D07DC5" w:rsidP="005E6B8C">
            <w:pPr>
              <w:shd w:val="clear" w:color="auto" w:fill="FFFFFF"/>
              <w:autoSpaceDE w:val="0"/>
              <w:autoSpaceDN w:val="0"/>
              <w:adjustRightInd w:val="0"/>
              <w:spacing w:line="276" w:lineRule="auto"/>
              <w:rPr>
                <w:rFonts w:ascii="Times New Roman" w:hAnsi="Times New Roman" w:cs="Times New Roman"/>
                <w:sz w:val="24"/>
                <w:szCs w:val="24"/>
              </w:rPr>
            </w:pPr>
            <w:r w:rsidRPr="00D07DC5">
              <w:rPr>
                <w:rFonts w:ascii="Times New Roman" w:hAnsi="Times New Roman" w:cs="Times New Roman"/>
                <w:sz w:val="24"/>
                <w:szCs w:val="24"/>
              </w:rPr>
              <w:t>КНС №1</w:t>
            </w:r>
          </w:p>
        </w:tc>
        <w:tc>
          <w:tcPr>
            <w:tcW w:w="1784" w:type="dxa"/>
            <w:vAlign w:val="center"/>
          </w:tcPr>
          <w:p w14:paraId="36DE79A9" w14:textId="77777777" w:rsidR="00D07DC5" w:rsidRPr="00D07DC5" w:rsidRDefault="00D07DC5" w:rsidP="005E6B8C">
            <w:pPr>
              <w:spacing w:line="276" w:lineRule="auto"/>
              <w:jc w:val="center"/>
              <w:rPr>
                <w:rFonts w:ascii="Times New Roman" w:hAnsi="Times New Roman" w:cs="Times New Roman"/>
              </w:rPr>
            </w:pPr>
            <w:r w:rsidRPr="00D07DC5">
              <w:rPr>
                <w:rFonts w:ascii="Times New Roman" w:hAnsi="Times New Roman" w:cs="Times New Roman"/>
                <w:sz w:val="24"/>
                <w:szCs w:val="24"/>
              </w:rPr>
              <w:t>122 м³/</w:t>
            </w:r>
            <w:proofErr w:type="spellStart"/>
            <w:r w:rsidRPr="00D07DC5">
              <w:rPr>
                <w:rFonts w:ascii="Times New Roman" w:hAnsi="Times New Roman" w:cs="Times New Roman"/>
                <w:sz w:val="24"/>
                <w:szCs w:val="24"/>
              </w:rPr>
              <w:t>сут</w:t>
            </w:r>
            <w:proofErr w:type="spellEnd"/>
          </w:p>
        </w:tc>
        <w:tc>
          <w:tcPr>
            <w:tcW w:w="1824" w:type="dxa"/>
            <w:vAlign w:val="center"/>
          </w:tcPr>
          <w:p w14:paraId="0FEE283B" w14:textId="77777777"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п. Садовый</w:t>
            </w:r>
          </w:p>
        </w:tc>
        <w:tc>
          <w:tcPr>
            <w:tcW w:w="961" w:type="dxa"/>
            <w:vAlign w:val="center"/>
          </w:tcPr>
          <w:p w14:paraId="3E8A1F20" w14:textId="77777777"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14:paraId="53D8D13C" w14:textId="77777777" w:rsidR="00D07DC5" w:rsidRPr="00D07DC5" w:rsidRDefault="00D07DC5" w:rsidP="005E6B8C">
            <w:pPr>
              <w:spacing w:line="276" w:lineRule="auto"/>
              <w:jc w:val="center"/>
              <w:rPr>
                <w:rFonts w:ascii="Times New Roman" w:hAnsi="Times New Roman" w:cs="Times New Roman"/>
                <w:sz w:val="24"/>
                <w:szCs w:val="24"/>
              </w:rPr>
            </w:pPr>
            <w:proofErr w:type="spellStart"/>
            <w:r w:rsidRPr="00D07DC5">
              <w:rPr>
                <w:rFonts w:ascii="Times New Roman" w:hAnsi="Times New Roman" w:cs="Times New Roman"/>
                <w:sz w:val="24"/>
                <w:szCs w:val="24"/>
              </w:rPr>
              <w:t>Проектир</w:t>
            </w:r>
            <w:proofErr w:type="spellEnd"/>
            <w:r w:rsidRPr="00D07DC5">
              <w:rPr>
                <w:rFonts w:ascii="Times New Roman" w:hAnsi="Times New Roman" w:cs="Times New Roman"/>
                <w:sz w:val="24"/>
                <w:szCs w:val="24"/>
              </w:rPr>
              <w:t>.</w:t>
            </w:r>
          </w:p>
        </w:tc>
      </w:tr>
      <w:tr w:rsidR="00D07DC5" w:rsidRPr="008D5C36" w14:paraId="677A19EF" w14:textId="77777777" w:rsidTr="00931532">
        <w:tc>
          <w:tcPr>
            <w:tcW w:w="1149" w:type="dxa"/>
            <w:vAlign w:val="center"/>
          </w:tcPr>
          <w:p w14:paraId="0947B335" w14:textId="77777777"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14.15</w:t>
            </w:r>
          </w:p>
        </w:tc>
        <w:tc>
          <w:tcPr>
            <w:tcW w:w="2794" w:type="dxa"/>
            <w:vAlign w:val="center"/>
          </w:tcPr>
          <w:p w14:paraId="1EB29F12" w14:textId="77777777" w:rsidR="00D07DC5" w:rsidRPr="00D07DC5" w:rsidRDefault="00D07DC5" w:rsidP="005E6B8C">
            <w:pPr>
              <w:shd w:val="clear" w:color="auto" w:fill="FFFFFF"/>
              <w:autoSpaceDE w:val="0"/>
              <w:autoSpaceDN w:val="0"/>
              <w:adjustRightInd w:val="0"/>
              <w:spacing w:line="276" w:lineRule="auto"/>
              <w:rPr>
                <w:rFonts w:ascii="Times New Roman" w:hAnsi="Times New Roman" w:cs="Times New Roman"/>
                <w:sz w:val="24"/>
                <w:szCs w:val="24"/>
              </w:rPr>
            </w:pPr>
            <w:r w:rsidRPr="00D07DC5">
              <w:rPr>
                <w:rFonts w:ascii="Times New Roman" w:hAnsi="Times New Roman" w:cs="Times New Roman"/>
                <w:sz w:val="24"/>
                <w:szCs w:val="24"/>
              </w:rPr>
              <w:t>КНС №2</w:t>
            </w:r>
          </w:p>
        </w:tc>
        <w:tc>
          <w:tcPr>
            <w:tcW w:w="1784" w:type="dxa"/>
            <w:vAlign w:val="center"/>
          </w:tcPr>
          <w:p w14:paraId="458D2C76" w14:textId="77777777" w:rsidR="00D07DC5" w:rsidRPr="00D07DC5" w:rsidRDefault="00D07DC5" w:rsidP="005E6B8C">
            <w:pPr>
              <w:spacing w:line="276" w:lineRule="auto"/>
              <w:jc w:val="center"/>
              <w:rPr>
                <w:rFonts w:ascii="Times New Roman" w:hAnsi="Times New Roman" w:cs="Times New Roman"/>
              </w:rPr>
            </w:pPr>
            <w:r w:rsidRPr="00D07DC5">
              <w:rPr>
                <w:rFonts w:ascii="Times New Roman" w:hAnsi="Times New Roman" w:cs="Times New Roman"/>
                <w:sz w:val="24"/>
                <w:szCs w:val="24"/>
              </w:rPr>
              <w:t>56 м³/</w:t>
            </w:r>
            <w:proofErr w:type="spellStart"/>
            <w:r w:rsidRPr="00D07DC5">
              <w:rPr>
                <w:rFonts w:ascii="Times New Roman" w:hAnsi="Times New Roman" w:cs="Times New Roman"/>
                <w:sz w:val="24"/>
                <w:szCs w:val="24"/>
              </w:rPr>
              <w:t>сут</w:t>
            </w:r>
            <w:proofErr w:type="spellEnd"/>
          </w:p>
        </w:tc>
        <w:tc>
          <w:tcPr>
            <w:tcW w:w="1824" w:type="dxa"/>
            <w:vAlign w:val="center"/>
          </w:tcPr>
          <w:p w14:paraId="53EF8A2D" w14:textId="77777777"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п. Садовый</w:t>
            </w:r>
          </w:p>
        </w:tc>
        <w:tc>
          <w:tcPr>
            <w:tcW w:w="961" w:type="dxa"/>
            <w:vAlign w:val="center"/>
          </w:tcPr>
          <w:p w14:paraId="2794BBFD" w14:textId="77777777"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14:paraId="0FFC9202" w14:textId="77777777" w:rsidR="00D07DC5" w:rsidRPr="00D07DC5" w:rsidRDefault="00D07DC5" w:rsidP="005E6B8C">
            <w:pPr>
              <w:spacing w:line="276" w:lineRule="auto"/>
              <w:jc w:val="center"/>
              <w:rPr>
                <w:rFonts w:ascii="Times New Roman" w:hAnsi="Times New Roman" w:cs="Times New Roman"/>
                <w:sz w:val="24"/>
                <w:szCs w:val="24"/>
              </w:rPr>
            </w:pPr>
            <w:proofErr w:type="spellStart"/>
            <w:r w:rsidRPr="00D07DC5">
              <w:rPr>
                <w:rFonts w:ascii="Times New Roman" w:hAnsi="Times New Roman" w:cs="Times New Roman"/>
                <w:sz w:val="24"/>
                <w:szCs w:val="24"/>
              </w:rPr>
              <w:t>Проектир</w:t>
            </w:r>
            <w:proofErr w:type="spellEnd"/>
            <w:r w:rsidRPr="00D07DC5">
              <w:rPr>
                <w:rFonts w:ascii="Times New Roman" w:hAnsi="Times New Roman" w:cs="Times New Roman"/>
                <w:sz w:val="24"/>
                <w:szCs w:val="24"/>
              </w:rPr>
              <w:t>.</w:t>
            </w:r>
          </w:p>
        </w:tc>
      </w:tr>
      <w:tr w:rsidR="00D07DC5" w:rsidRPr="008D5C36" w14:paraId="00F4E987" w14:textId="77777777" w:rsidTr="00931532">
        <w:tc>
          <w:tcPr>
            <w:tcW w:w="1149" w:type="dxa"/>
            <w:vAlign w:val="center"/>
          </w:tcPr>
          <w:p w14:paraId="5241E367" w14:textId="77777777"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14.16</w:t>
            </w:r>
          </w:p>
        </w:tc>
        <w:tc>
          <w:tcPr>
            <w:tcW w:w="2794" w:type="dxa"/>
            <w:vAlign w:val="center"/>
          </w:tcPr>
          <w:p w14:paraId="44BDD0BE" w14:textId="77777777" w:rsidR="00D07DC5" w:rsidRPr="00D07DC5" w:rsidRDefault="00D07DC5" w:rsidP="005E6B8C">
            <w:pPr>
              <w:shd w:val="clear" w:color="auto" w:fill="FFFFFF"/>
              <w:autoSpaceDE w:val="0"/>
              <w:autoSpaceDN w:val="0"/>
              <w:adjustRightInd w:val="0"/>
              <w:spacing w:line="276" w:lineRule="auto"/>
              <w:rPr>
                <w:rFonts w:ascii="Times New Roman" w:hAnsi="Times New Roman" w:cs="Times New Roman"/>
                <w:sz w:val="24"/>
                <w:szCs w:val="24"/>
              </w:rPr>
            </w:pPr>
            <w:r w:rsidRPr="00D07DC5">
              <w:rPr>
                <w:rFonts w:ascii="Times New Roman" w:hAnsi="Times New Roman" w:cs="Times New Roman"/>
                <w:sz w:val="24"/>
                <w:szCs w:val="24"/>
              </w:rPr>
              <w:t>КНС №1</w:t>
            </w:r>
          </w:p>
        </w:tc>
        <w:tc>
          <w:tcPr>
            <w:tcW w:w="1784" w:type="dxa"/>
            <w:vAlign w:val="center"/>
          </w:tcPr>
          <w:p w14:paraId="40FDD932" w14:textId="77777777" w:rsidR="00D07DC5" w:rsidRPr="00D07DC5" w:rsidRDefault="00D07DC5" w:rsidP="005E6B8C">
            <w:pPr>
              <w:spacing w:line="276" w:lineRule="auto"/>
              <w:jc w:val="center"/>
              <w:rPr>
                <w:rFonts w:ascii="Times New Roman" w:hAnsi="Times New Roman" w:cs="Times New Roman"/>
              </w:rPr>
            </w:pPr>
            <w:r w:rsidRPr="00D07DC5">
              <w:rPr>
                <w:rFonts w:ascii="Times New Roman" w:hAnsi="Times New Roman" w:cs="Times New Roman"/>
                <w:sz w:val="24"/>
                <w:szCs w:val="24"/>
              </w:rPr>
              <w:t>450 м³/</w:t>
            </w:r>
            <w:proofErr w:type="spellStart"/>
            <w:r w:rsidRPr="00D07DC5">
              <w:rPr>
                <w:rFonts w:ascii="Times New Roman" w:hAnsi="Times New Roman" w:cs="Times New Roman"/>
                <w:sz w:val="24"/>
                <w:szCs w:val="24"/>
              </w:rPr>
              <w:t>сут</w:t>
            </w:r>
            <w:proofErr w:type="spellEnd"/>
          </w:p>
        </w:tc>
        <w:tc>
          <w:tcPr>
            <w:tcW w:w="1824" w:type="dxa"/>
            <w:vAlign w:val="center"/>
          </w:tcPr>
          <w:p w14:paraId="65823AA3" w14:textId="77777777"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sz w:val="24"/>
                <w:szCs w:val="24"/>
                <w:highlight w:val="yellow"/>
              </w:rPr>
            </w:pPr>
            <w:r w:rsidRPr="00D07DC5">
              <w:rPr>
                <w:rFonts w:ascii="Times New Roman" w:hAnsi="Times New Roman" w:cs="Times New Roman"/>
                <w:sz w:val="24"/>
                <w:szCs w:val="24"/>
              </w:rPr>
              <w:t>х. Степной</w:t>
            </w:r>
          </w:p>
        </w:tc>
        <w:tc>
          <w:tcPr>
            <w:tcW w:w="961" w:type="dxa"/>
            <w:vAlign w:val="center"/>
          </w:tcPr>
          <w:p w14:paraId="5010797F" w14:textId="77777777"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14:paraId="2311E7C3" w14:textId="77777777" w:rsidR="00D07DC5" w:rsidRPr="00D07DC5" w:rsidRDefault="00D07DC5" w:rsidP="005E6B8C">
            <w:pPr>
              <w:spacing w:line="276" w:lineRule="auto"/>
              <w:jc w:val="center"/>
              <w:rPr>
                <w:rFonts w:ascii="Times New Roman" w:hAnsi="Times New Roman" w:cs="Times New Roman"/>
                <w:sz w:val="24"/>
                <w:szCs w:val="24"/>
              </w:rPr>
            </w:pPr>
            <w:proofErr w:type="spellStart"/>
            <w:r w:rsidRPr="00D07DC5">
              <w:rPr>
                <w:rFonts w:ascii="Times New Roman" w:hAnsi="Times New Roman" w:cs="Times New Roman"/>
                <w:sz w:val="24"/>
                <w:szCs w:val="24"/>
              </w:rPr>
              <w:t>Проектир</w:t>
            </w:r>
            <w:proofErr w:type="spellEnd"/>
            <w:r w:rsidRPr="00D07DC5">
              <w:rPr>
                <w:rFonts w:ascii="Times New Roman" w:hAnsi="Times New Roman" w:cs="Times New Roman"/>
                <w:sz w:val="24"/>
                <w:szCs w:val="24"/>
              </w:rPr>
              <w:t>.</w:t>
            </w:r>
          </w:p>
        </w:tc>
      </w:tr>
      <w:tr w:rsidR="00D07DC5" w:rsidRPr="008D5C36" w14:paraId="53F9B1D2" w14:textId="77777777" w:rsidTr="00931532">
        <w:tc>
          <w:tcPr>
            <w:tcW w:w="1149" w:type="dxa"/>
            <w:vAlign w:val="center"/>
          </w:tcPr>
          <w:p w14:paraId="4EAF90AC" w14:textId="77777777"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14.17</w:t>
            </w:r>
          </w:p>
        </w:tc>
        <w:tc>
          <w:tcPr>
            <w:tcW w:w="2794" w:type="dxa"/>
            <w:vAlign w:val="center"/>
          </w:tcPr>
          <w:p w14:paraId="404DEBE7" w14:textId="77777777" w:rsidR="00D07DC5" w:rsidRPr="00D07DC5" w:rsidRDefault="00D07DC5" w:rsidP="005E6B8C">
            <w:pPr>
              <w:shd w:val="clear" w:color="auto" w:fill="FFFFFF"/>
              <w:autoSpaceDE w:val="0"/>
              <w:autoSpaceDN w:val="0"/>
              <w:adjustRightInd w:val="0"/>
              <w:spacing w:line="276" w:lineRule="auto"/>
              <w:rPr>
                <w:rFonts w:ascii="Times New Roman" w:hAnsi="Times New Roman" w:cs="Times New Roman"/>
                <w:sz w:val="24"/>
                <w:szCs w:val="24"/>
              </w:rPr>
            </w:pPr>
            <w:r w:rsidRPr="00D07DC5">
              <w:rPr>
                <w:rFonts w:ascii="Times New Roman" w:hAnsi="Times New Roman" w:cs="Times New Roman"/>
                <w:sz w:val="24"/>
                <w:szCs w:val="24"/>
              </w:rPr>
              <w:t>КНС №1</w:t>
            </w:r>
          </w:p>
        </w:tc>
        <w:tc>
          <w:tcPr>
            <w:tcW w:w="1784" w:type="dxa"/>
            <w:vAlign w:val="center"/>
          </w:tcPr>
          <w:p w14:paraId="085FE4EC" w14:textId="77777777" w:rsidR="00D07DC5" w:rsidRPr="00D07DC5" w:rsidRDefault="00D07DC5" w:rsidP="005E6B8C">
            <w:pPr>
              <w:spacing w:line="276" w:lineRule="auto"/>
              <w:jc w:val="center"/>
              <w:rPr>
                <w:rFonts w:ascii="Times New Roman" w:hAnsi="Times New Roman" w:cs="Times New Roman"/>
              </w:rPr>
            </w:pPr>
            <w:r w:rsidRPr="00D07DC5">
              <w:rPr>
                <w:rFonts w:ascii="Times New Roman" w:hAnsi="Times New Roman" w:cs="Times New Roman"/>
                <w:sz w:val="24"/>
                <w:szCs w:val="24"/>
              </w:rPr>
              <w:t>260 м³/</w:t>
            </w:r>
            <w:proofErr w:type="spellStart"/>
            <w:r w:rsidRPr="00D07DC5">
              <w:rPr>
                <w:rFonts w:ascii="Times New Roman" w:hAnsi="Times New Roman" w:cs="Times New Roman"/>
                <w:sz w:val="24"/>
                <w:szCs w:val="24"/>
              </w:rPr>
              <w:t>сут</w:t>
            </w:r>
            <w:proofErr w:type="spellEnd"/>
          </w:p>
        </w:tc>
        <w:tc>
          <w:tcPr>
            <w:tcW w:w="1824" w:type="dxa"/>
            <w:vAlign w:val="center"/>
          </w:tcPr>
          <w:p w14:paraId="61DDE9B4" w14:textId="77777777"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sz w:val="24"/>
                <w:szCs w:val="24"/>
                <w:highlight w:val="yellow"/>
              </w:rPr>
            </w:pPr>
            <w:r w:rsidRPr="00D07DC5">
              <w:rPr>
                <w:rFonts w:ascii="Times New Roman" w:hAnsi="Times New Roman" w:cs="Times New Roman"/>
                <w:sz w:val="24"/>
                <w:szCs w:val="24"/>
              </w:rPr>
              <w:t>х. Подгорный</w:t>
            </w:r>
          </w:p>
        </w:tc>
        <w:tc>
          <w:tcPr>
            <w:tcW w:w="961" w:type="dxa"/>
            <w:vAlign w:val="center"/>
          </w:tcPr>
          <w:p w14:paraId="195B9288" w14:textId="77777777"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14:paraId="691133B6" w14:textId="77777777" w:rsidR="00D07DC5" w:rsidRPr="00D07DC5" w:rsidRDefault="00D07DC5" w:rsidP="005E6B8C">
            <w:pPr>
              <w:spacing w:line="276" w:lineRule="auto"/>
              <w:jc w:val="center"/>
              <w:rPr>
                <w:rFonts w:ascii="Times New Roman" w:hAnsi="Times New Roman" w:cs="Times New Roman"/>
                <w:sz w:val="24"/>
                <w:szCs w:val="24"/>
              </w:rPr>
            </w:pPr>
            <w:proofErr w:type="spellStart"/>
            <w:r w:rsidRPr="00D07DC5">
              <w:rPr>
                <w:rFonts w:ascii="Times New Roman" w:hAnsi="Times New Roman" w:cs="Times New Roman"/>
                <w:sz w:val="24"/>
                <w:szCs w:val="24"/>
              </w:rPr>
              <w:t>Проектир</w:t>
            </w:r>
            <w:proofErr w:type="spellEnd"/>
            <w:r w:rsidRPr="00D07DC5">
              <w:rPr>
                <w:rFonts w:ascii="Times New Roman" w:hAnsi="Times New Roman" w:cs="Times New Roman"/>
                <w:sz w:val="24"/>
                <w:szCs w:val="24"/>
              </w:rPr>
              <w:t>.</w:t>
            </w:r>
          </w:p>
        </w:tc>
      </w:tr>
      <w:tr w:rsidR="00D07DC5" w:rsidRPr="008D5C36" w14:paraId="03516C5C" w14:textId="77777777" w:rsidTr="00931532">
        <w:tc>
          <w:tcPr>
            <w:tcW w:w="1149" w:type="dxa"/>
            <w:vAlign w:val="center"/>
          </w:tcPr>
          <w:p w14:paraId="2D27A3ED" w14:textId="77777777"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 xml:space="preserve">14.18 </w:t>
            </w:r>
          </w:p>
        </w:tc>
        <w:tc>
          <w:tcPr>
            <w:tcW w:w="2794" w:type="dxa"/>
            <w:vAlign w:val="center"/>
          </w:tcPr>
          <w:p w14:paraId="64C87E62" w14:textId="77777777" w:rsidR="00D07DC5" w:rsidRPr="00D07DC5" w:rsidRDefault="00D07DC5" w:rsidP="005E6B8C">
            <w:pPr>
              <w:shd w:val="clear" w:color="auto" w:fill="FFFFFF"/>
              <w:autoSpaceDE w:val="0"/>
              <w:autoSpaceDN w:val="0"/>
              <w:adjustRightInd w:val="0"/>
              <w:spacing w:line="276" w:lineRule="auto"/>
              <w:rPr>
                <w:rFonts w:ascii="Times New Roman" w:hAnsi="Times New Roman" w:cs="Times New Roman"/>
                <w:sz w:val="24"/>
                <w:szCs w:val="24"/>
              </w:rPr>
            </w:pPr>
            <w:r w:rsidRPr="00D07DC5">
              <w:rPr>
                <w:rFonts w:ascii="Times New Roman" w:hAnsi="Times New Roman" w:cs="Times New Roman"/>
                <w:sz w:val="24"/>
                <w:szCs w:val="24"/>
              </w:rPr>
              <w:t>КНС №2</w:t>
            </w:r>
          </w:p>
        </w:tc>
        <w:tc>
          <w:tcPr>
            <w:tcW w:w="1784" w:type="dxa"/>
            <w:vAlign w:val="center"/>
          </w:tcPr>
          <w:p w14:paraId="7AA553C8" w14:textId="77777777" w:rsidR="00D07DC5" w:rsidRPr="00D07DC5" w:rsidRDefault="00D07DC5" w:rsidP="005E6B8C">
            <w:pPr>
              <w:spacing w:line="276" w:lineRule="auto"/>
              <w:jc w:val="center"/>
              <w:rPr>
                <w:rFonts w:ascii="Times New Roman" w:hAnsi="Times New Roman" w:cs="Times New Roman"/>
              </w:rPr>
            </w:pPr>
            <w:r w:rsidRPr="00D07DC5">
              <w:rPr>
                <w:rFonts w:ascii="Times New Roman" w:hAnsi="Times New Roman" w:cs="Times New Roman"/>
                <w:sz w:val="24"/>
                <w:szCs w:val="24"/>
              </w:rPr>
              <w:t>170 м³/</w:t>
            </w:r>
            <w:proofErr w:type="spellStart"/>
            <w:r w:rsidRPr="00D07DC5">
              <w:rPr>
                <w:rFonts w:ascii="Times New Roman" w:hAnsi="Times New Roman" w:cs="Times New Roman"/>
                <w:sz w:val="24"/>
                <w:szCs w:val="24"/>
              </w:rPr>
              <w:t>сут</w:t>
            </w:r>
            <w:proofErr w:type="spellEnd"/>
          </w:p>
        </w:tc>
        <w:tc>
          <w:tcPr>
            <w:tcW w:w="1824" w:type="dxa"/>
            <w:vAlign w:val="center"/>
          </w:tcPr>
          <w:p w14:paraId="338C2C39" w14:textId="77777777"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sz w:val="24"/>
                <w:szCs w:val="24"/>
                <w:highlight w:val="yellow"/>
              </w:rPr>
            </w:pPr>
            <w:r w:rsidRPr="00D07DC5">
              <w:rPr>
                <w:rFonts w:ascii="Times New Roman" w:hAnsi="Times New Roman" w:cs="Times New Roman"/>
                <w:sz w:val="24"/>
                <w:szCs w:val="24"/>
              </w:rPr>
              <w:t>х. Грушевый</w:t>
            </w:r>
          </w:p>
        </w:tc>
        <w:tc>
          <w:tcPr>
            <w:tcW w:w="961" w:type="dxa"/>
            <w:vAlign w:val="center"/>
          </w:tcPr>
          <w:p w14:paraId="23895742" w14:textId="77777777"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14:paraId="66E53C91" w14:textId="77777777" w:rsidR="00D07DC5" w:rsidRPr="00D07DC5" w:rsidRDefault="00D07DC5" w:rsidP="005E6B8C">
            <w:pPr>
              <w:spacing w:line="276" w:lineRule="auto"/>
              <w:jc w:val="center"/>
              <w:rPr>
                <w:rFonts w:ascii="Times New Roman" w:hAnsi="Times New Roman" w:cs="Times New Roman"/>
                <w:sz w:val="24"/>
                <w:szCs w:val="24"/>
              </w:rPr>
            </w:pPr>
            <w:proofErr w:type="spellStart"/>
            <w:r w:rsidRPr="00D07DC5">
              <w:rPr>
                <w:rFonts w:ascii="Times New Roman" w:hAnsi="Times New Roman" w:cs="Times New Roman"/>
                <w:sz w:val="24"/>
                <w:szCs w:val="24"/>
              </w:rPr>
              <w:t>Проектир</w:t>
            </w:r>
            <w:proofErr w:type="spellEnd"/>
            <w:r w:rsidRPr="00D07DC5">
              <w:rPr>
                <w:rFonts w:ascii="Times New Roman" w:hAnsi="Times New Roman" w:cs="Times New Roman"/>
                <w:sz w:val="24"/>
                <w:szCs w:val="24"/>
              </w:rPr>
              <w:t>.</w:t>
            </w:r>
          </w:p>
        </w:tc>
      </w:tr>
      <w:tr w:rsidR="00D07DC5" w:rsidRPr="008D5C36" w14:paraId="68F4D45D" w14:textId="77777777" w:rsidTr="00931532">
        <w:tc>
          <w:tcPr>
            <w:tcW w:w="1149" w:type="dxa"/>
            <w:vAlign w:val="center"/>
          </w:tcPr>
          <w:p w14:paraId="65B6A531" w14:textId="77777777"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14.19</w:t>
            </w:r>
          </w:p>
        </w:tc>
        <w:tc>
          <w:tcPr>
            <w:tcW w:w="2794" w:type="dxa"/>
            <w:vAlign w:val="center"/>
          </w:tcPr>
          <w:p w14:paraId="2AEC233E" w14:textId="77777777" w:rsidR="00D07DC5" w:rsidRPr="00D07DC5" w:rsidRDefault="00D07DC5" w:rsidP="005E6B8C">
            <w:pPr>
              <w:shd w:val="clear" w:color="auto" w:fill="FFFFFF"/>
              <w:autoSpaceDE w:val="0"/>
              <w:autoSpaceDN w:val="0"/>
              <w:adjustRightInd w:val="0"/>
              <w:spacing w:line="276" w:lineRule="auto"/>
              <w:rPr>
                <w:rFonts w:ascii="Times New Roman" w:hAnsi="Times New Roman" w:cs="Times New Roman"/>
                <w:sz w:val="24"/>
                <w:szCs w:val="24"/>
              </w:rPr>
            </w:pPr>
            <w:r w:rsidRPr="00D07DC5">
              <w:rPr>
                <w:rFonts w:ascii="Times New Roman" w:hAnsi="Times New Roman" w:cs="Times New Roman"/>
                <w:sz w:val="24"/>
                <w:szCs w:val="24"/>
              </w:rPr>
              <w:t>КНС №8</w:t>
            </w:r>
          </w:p>
        </w:tc>
        <w:tc>
          <w:tcPr>
            <w:tcW w:w="1784" w:type="dxa"/>
            <w:vAlign w:val="center"/>
          </w:tcPr>
          <w:p w14:paraId="4010D538" w14:textId="77777777"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45 м³/</w:t>
            </w:r>
            <w:proofErr w:type="spellStart"/>
            <w:r w:rsidRPr="00D07DC5">
              <w:rPr>
                <w:rFonts w:ascii="Times New Roman" w:hAnsi="Times New Roman" w:cs="Times New Roman"/>
                <w:sz w:val="24"/>
                <w:szCs w:val="24"/>
              </w:rPr>
              <w:t>сут</w:t>
            </w:r>
            <w:proofErr w:type="spellEnd"/>
          </w:p>
        </w:tc>
        <w:tc>
          <w:tcPr>
            <w:tcW w:w="1824" w:type="dxa"/>
            <w:vAlign w:val="center"/>
          </w:tcPr>
          <w:p w14:paraId="60D09B0F" w14:textId="77777777"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х. Приречный</w:t>
            </w:r>
          </w:p>
        </w:tc>
        <w:tc>
          <w:tcPr>
            <w:tcW w:w="961" w:type="dxa"/>
            <w:vAlign w:val="center"/>
          </w:tcPr>
          <w:p w14:paraId="3DD986DC" w14:textId="77777777"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14:paraId="5D177BCA" w14:textId="77777777" w:rsidR="00D07DC5" w:rsidRPr="00D07DC5" w:rsidRDefault="00D07DC5" w:rsidP="005E6B8C">
            <w:pPr>
              <w:spacing w:line="276" w:lineRule="auto"/>
              <w:jc w:val="center"/>
              <w:rPr>
                <w:rFonts w:ascii="Times New Roman" w:hAnsi="Times New Roman" w:cs="Times New Roman"/>
                <w:sz w:val="24"/>
                <w:szCs w:val="24"/>
              </w:rPr>
            </w:pPr>
            <w:proofErr w:type="spellStart"/>
            <w:r w:rsidRPr="00D07DC5">
              <w:rPr>
                <w:rFonts w:ascii="Times New Roman" w:hAnsi="Times New Roman" w:cs="Times New Roman"/>
                <w:sz w:val="24"/>
                <w:szCs w:val="24"/>
              </w:rPr>
              <w:t>Проектир</w:t>
            </w:r>
            <w:proofErr w:type="spellEnd"/>
            <w:r w:rsidRPr="00D07DC5">
              <w:rPr>
                <w:rFonts w:ascii="Times New Roman" w:hAnsi="Times New Roman" w:cs="Times New Roman"/>
                <w:sz w:val="24"/>
                <w:szCs w:val="24"/>
              </w:rPr>
              <w:t>.</w:t>
            </w:r>
          </w:p>
        </w:tc>
      </w:tr>
      <w:tr w:rsidR="00D07DC5" w:rsidRPr="008D5C36" w14:paraId="4A2E12C7" w14:textId="77777777" w:rsidTr="00931532">
        <w:tc>
          <w:tcPr>
            <w:tcW w:w="1149" w:type="dxa"/>
            <w:vAlign w:val="center"/>
          </w:tcPr>
          <w:p w14:paraId="1383E7C7" w14:textId="77777777"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14.20</w:t>
            </w:r>
          </w:p>
        </w:tc>
        <w:tc>
          <w:tcPr>
            <w:tcW w:w="2794" w:type="dxa"/>
            <w:vAlign w:val="center"/>
          </w:tcPr>
          <w:p w14:paraId="465F77A9" w14:textId="77777777" w:rsidR="00D07DC5" w:rsidRPr="00D07DC5" w:rsidRDefault="00D07DC5" w:rsidP="005E6B8C">
            <w:pPr>
              <w:shd w:val="clear" w:color="auto" w:fill="FFFFFF"/>
              <w:autoSpaceDE w:val="0"/>
              <w:autoSpaceDN w:val="0"/>
              <w:adjustRightInd w:val="0"/>
              <w:spacing w:line="276" w:lineRule="auto"/>
              <w:rPr>
                <w:rFonts w:ascii="Times New Roman" w:hAnsi="Times New Roman" w:cs="Times New Roman"/>
                <w:sz w:val="24"/>
                <w:szCs w:val="24"/>
              </w:rPr>
            </w:pPr>
            <w:r w:rsidRPr="00D07DC5">
              <w:rPr>
                <w:rFonts w:ascii="Times New Roman" w:hAnsi="Times New Roman" w:cs="Times New Roman"/>
                <w:sz w:val="24"/>
                <w:szCs w:val="24"/>
              </w:rPr>
              <w:t>КНС №9</w:t>
            </w:r>
          </w:p>
        </w:tc>
        <w:tc>
          <w:tcPr>
            <w:tcW w:w="1784" w:type="dxa"/>
            <w:vAlign w:val="center"/>
          </w:tcPr>
          <w:p w14:paraId="577E7B57" w14:textId="77777777" w:rsidR="00D07DC5" w:rsidRPr="00D07DC5" w:rsidRDefault="00D07DC5" w:rsidP="005E6B8C">
            <w:pPr>
              <w:spacing w:line="276" w:lineRule="auto"/>
              <w:jc w:val="center"/>
              <w:rPr>
                <w:rFonts w:ascii="Times New Roman" w:hAnsi="Times New Roman" w:cs="Times New Roman"/>
              </w:rPr>
            </w:pPr>
            <w:r w:rsidRPr="00D07DC5">
              <w:rPr>
                <w:rFonts w:ascii="Times New Roman" w:hAnsi="Times New Roman" w:cs="Times New Roman"/>
                <w:sz w:val="24"/>
                <w:szCs w:val="24"/>
              </w:rPr>
              <w:t>160 м³/</w:t>
            </w:r>
            <w:proofErr w:type="spellStart"/>
            <w:r w:rsidRPr="00D07DC5">
              <w:rPr>
                <w:rFonts w:ascii="Times New Roman" w:hAnsi="Times New Roman" w:cs="Times New Roman"/>
                <w:sz w:val="24"/>
                <w:szCs w:val="24"/>
              </w:rPr>
              <w:t>сут</w:t>
            </w:r>
            <w:proofErr w:type="spellEnd"/>
          </w:p>
        </w:tc>
        <w:tc>
          <w:tcPr>
            <w:tcW w:w="1824" w:type="dxa"/>
            <w:vAlign w:val="center"/>
          </w:tcPr>
          <w:p w14:paraId="2A4E967E" w14:textId="77777777"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sz w:val="24"/>
                <w:szCs w:val="24"/>
                <w:highlight w:val="yellow"/>
              </w:rPr>
            </w:pPr>
            <w:r w:rsidRPr="00D07DC5">
              <w:rPr>
                <w:rFonts w:ascii="Times New Roman" w:hAnsi="Times New Roman" w:cs="Times New Roman"/>
                <w:sz w:val="24"/>
                <w:szCs w:val="24"/>
              </w:rPr>
              <w:t>п. Восточный</w:t>
            </w:r>
          </w:p>
        </w:tc>
        <w:tc>
          <w:tcPr>
            <w:tcW w:w="961" w:type="dxa"/>
            <w:vAlign w:val="center"/>
          </w:tcPr>
          <w:p w14:paraId="23F02A1B" w14:textId="77777777"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14:paraId="4F8C087A" w14:textId="77777777" w:rsidR="00D07DC5" w:rsidRPr="00D07DC5" w:rsidRDefault="00D07DC5" w:rsidP="005E6B8C">
            <w:pPr>
              <w:spacing w:line="276" w:lineRule="auto"/>
              <w:jc w:val="center"/>
              <w:rPr>
                <w:rFonts w:ascii="Times New Roman" w:hAnsi="Times New Roman" w:cs="Times New Roman"/>
                <w:sz w:val="24"/>
                <w:szCs w:val="24"/>
              </w:rPr>
            </w:pPr>
            <w:proofErr w:type="spellStart"/>
            <w:r w:rsidRPr="00D07DC5">
              <w:rPr>
                <w:rFonts w:ascii="Times New Roman" w:hAnsi="Times New Roman" w:cs="Times New Roman"/>
                <w:sz w:val="24"/>
                <w:szCs w:val="24"/>
              </w:rPr>
              <w:t>Проектир</w:t>
            </w:r>
            <w:proofErr w:type="spellEnd"/>
            <w:r w:rsidRPr="00D07DC5">
              <w:rPr>
                <w:rFonts w:ascii="Times New Roman" w:hAnsi="Times New Roman" w:cs="Times New Roman"/>
                <w:sz w:val="24"/>
                <w:szCs w:val="24"/>
              </w:rPr>
              <w:t>.</w:t>
            </w:r>
          </w:p>
        </w:tc>
      </w:tr>
      <w:tr w:rsidR="00D07DC5" w:rsidRPr="008D5C36" w14:paraId="05B0A822" w14:textId="77777777" w:rsidTr="00931532">
        <w:tc>
          <w:tcPr>
            <w:tcW w:w="1149" w:type="dxa"/>
            <w:vAlign w:val="center"/>
          </w:tcPr>
          <w:p w14:paraId="649329B1" w14:textId="77777777"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14.21</w:t>
            </w:r>
          </w:p>
        </w:tc>
        <w:tc>
          <w:tcPr>
            <w:tcW w:w="2794" w:type="dxa"/>
            <w:vAlign w:val="center"/>
          </w:tcPr>
          <w:p w14:paraId="7CB35D7D" w14:textId="77777777" w:rsidR="00D07DC5" w:rsidRPr="00D07DC5" w:rsidRDefault="00D07DC5" w:rsidP="005E6B8C">
            <w:pPr>
              <w:shd w:val="clear" w:color="auto" w:fill="FFFFFF"/>
              <w:autoSpaceDE w:val="0"/>
              <w:autoSpaceDN w:val="0"/>
              <w:adjustRightInd w:val="0"/>
              <w:spacing w:line="276" w:lineRule="auto"/>
              <w:rPr>
                <w:rFonts w:ascii="Times New Roman" w:hAnsi="Times New Roman" w:cs="Times New Roman"/>
                <w:sz w:val="24"/>
                <w:szCs w:val="24"/>
              </w:rPr>
            </w:pPr>
            <w:r w:rsidRPr="00D07DC5">
              <w:rPr>
                <w:rFonts w:ascii="Times New Roman" w:hAnsi="Times New Roman" w:cs="Times New Roman"/>
                <w:sz w:val="24"/>
                <w:szCs w:val="24"/>
              </w:rPr>
              <w:t xml:space="preserve"> КНС №10</w:t>
            </w:r>
          </w:p>
        </w:tc>
        <w:tc>
          <w:tcPr>
            <w:tcW w:w="1784" w:type="dxa"/>
            <w:vAlign w:val="center"/>
          </w:tcPr>
          <w:p w14:paraId="08167DB9" w14:textId="77777777" w:rsidR="00D07DC5" w:rsidRPr="00D07DC5" w:rsidRDefault="00D07DC5" w:rsidP="005E6B8C">
            <w:pPr>
              <w:spacing w:line="276" w:lineRule="auto"/>
              <w:jc w:val="center"/>
              <w:rPr>
                <w:rFonts w:ascii="Times New Roman" w:hAnsi="Times New Roman" w:cs="Times New Roman"/>
              </w:rPr>
            </w:pPr>
            <w:r w:rsidRPr="00D07DC5">
              <w:rPr>
                <w:rFonts w:ascii="Times New Roman" w:hAnsi="Times New Roman" w:cs="Times New Roman"/>
                <w:sz w:val="24"/>
                <w:szCs w:val="24"/>
              </w:rPr>
              <w:t>120 м³/</w:t>
            </w:r>
            <w:proofErr w:type="spellStart"/>
            <w:r w:rsidRPr="00D07DC5">
              <w:rPr>
                <w:rFonts w:ascii="Times New Roman" w:hAnsi="Times New Roman" w:cs="Times New Roman"/>
                <w:sz w:val="24"/>
                <w:szCs w:val="24"/>
              </w:rPr>
              <w:t>сут</w:t>
            </w:r>
            <w:proofErr w:type="spellEnd"/>
          </w:p>
        </w:tc>
        <w:tc>
          <w:tcPr>
            <w:tcW w:w="1824" w:type="dxa"/>
            <w:vAlign w:val="center"/>
          </w:tcPr>
          <w:p w14:paraId="61E1D8AE" w14:textId="77777777"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sz w:val="24"/>
                <w:szCs w:val="24"/>
                <w:highlight w:val="yellow"/>
              </w:rPr>
            </w:pPr>
            <w:r w:rsidRPr="00D07DC5">
              <w:rPr>
                <w:rFonts w:ascii="Times New Roman" w:hAnsi="Times New Roman" w:cs="Times New Roman"/>
                <w:sz w:val="24"/>
                <w:szCs w:val="24"/>
              </w:rPr>
              <w:t>п. Восточный</w:t>
            </w:r>
          </w:p>
        </w:tc>
        <w:tc>
          <w:tcPr>
            <w:tcW w:w="961" w:type="dxa"/>
            <w:vAlign w:val="center"/>
          </w:tcPr>
          <w:p w14:paraId="30426713" w14:textId="77777777"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14:paraId="7E7911E6" w14:textId="77777777" w:rsidR="00D07DC5" w:rsidRPr="00D07DC5" w:rsidRDefault="00D07DC5" w:rsidP="005E6B8C">
            <w:pPr>
              <w:spacing w:line="276" w:lineRule="auto"/>
              <w:jc w:val="center"/>
              <w:rPr>
                <w:rFonts w:ascii="Times New Roman" w:hAnsi="Times New Roman" w:cs="Times New Roman"/>
                <w:sz w:val="24"/>
                <w:szCs w:val="24"/>
              </w:rPr>
            </w:pPr>
            <w:proofErr w:type="spellStart"/>
            <w:r w:rsidRPr="00D07DC5">
              <w:rPr>
                <w:rFonts w:ascii="Times New Roman" w:hAnsi="Times New Roman" w:cs="Times New Roman"/>
                <w:sz w:val="24"/>
                <w:szCs w:val="24"/>
              </w:rPr>
              <w:t>Проектир</w:t>
            </w:r>
            <w:proofErr w:type="spellEnd"/>
            <w:r w:rsidRPr="00D07DC5">
              <w:rPr>
                <w:rFonts w:ascii="Times New Roman" w:hAnsi="Times New Roman" w:cs="Times New Roman"/>
                <w:sz w:val="24"/>
                <w:szCs w:val="24"/>
              </w:rPr>
              <w:t>.</w:t>
            </w:r>
          </w:p>
        </w:tc>
      </w:tr>
      <w:tr w:rsidR="00D07DC5" w:rsidRPr="008D5C36" w14:paraId="7906F4DB" w14:textId="77777777" w:rsidTr="00931532">
        <w:tc>
          <w:tcPr>
            <w:tcW w:w="1149" w:type="dxa"/>
            <w:vAlign w:val="center"/>
          </w:tcPr>
          <w:p w14:paraId="652ED254" w14:textId="77777777" w:rsidR="00D07DC5" w:rsidRPr="00D07DC5" w:rsidRDefault="00D07DC5" w:rsidP="00D07DC5">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14.22</w:t>
            </w:r>
          </w:p>
        </w:tc>
        <w:tc>
          <w:tcPr>
            <w:tcW w:w="2794" w:type="dxa"/>
            <w:vAlign w:val="center"/>
          </w:tcPr>
          <w:p w14:paraId="5047C046" w14:textId="77777777" w:rsidR="00D07DC5" w:rsidRPr="00D07DC5" w:rsidRDefault="00D07DC5" w:rsidP="00D07DC5">
            <w:pPr>
              <w:shd w:val="clear" w:color="auto" w:fill="FFFFFF"/>
              <w:autoSpaceDE w:val="0"/>
              <w:autoSpaceDN w:val="0"/>
              <w:adjustRightInd w:val="0"/>
              <w:spacing w:line="276" w:lineRule="auto"/>
              <w:rPr>
                <w:rFonts w:ascii="Times New Roman" w:hAnsi="Times New Roman" w:cs="Times New Roman"/>
                <w:sz w:val="24"/>
                <w:szCs w:val="24"/>
              </w:rPr>
            </w:pPr>
            <w:r w:rsidRPr="00D07DC5">
              <w:rPr>
                <w:rFonts w:ascii="Times New Roman" w:hAnsi="Times New Roman" w:cs="Times New Roman"/>
                <w:sz w:val="24"/>
                <w:szCs w:val="24"/>
              </w:rPr>
              <w:t xml:space="preserve">КНС </w:t>
            </w:r>
          </w:p>
        </w:tc>
        <w:tc>
          <w:tcPr>
            <w:tcW w:w="1784" w:type="dxa"/>
            <w:vAlign w:val="center"/>
          </w:tcPr>
          <w:p w14:paraId="6BA81C83" w14:textId="77777777" w:rsidR="00D07DC5" w:rsidRPr="00D07DC5" w:rsidRDefault="00D07DC5" w:rsidP="00D07DC5">
            <w:pPr>
              <w:spacing w:line="276" w:lineRule="auto"/>
              <w:jc w:val="center"/>
              <w:rPr>
                <w:rFonts w:ascii="Times New Roman" w:hAnsi="Times New Roman" w:cs="Times New Roman"/>
              </w:rPr>
            </w:pPr>
            <w:r w:rsidRPr="00D07DC5">
              <w:rPr>
                <w:rFonts w:ascii="Times New Roman" w:hAnsi="Times New Roman" w:cs="Times New Roman"/>
                <w:sz w:val="24"/>
                <w:szCs w:val="24"/>
              </w:rPr>
              <w:t>35 м³/</w:t>
            </w:r>
            <w:proofErr w:type="spellStart"/>
            <w:r w:rsidRPr="00D07DC5">
              <w:rPr>
                <w:rFonts w:ascii="Times New Roman" w:hAnsi="Times New Roman" w:cs="Times New Roman"/>
                <w:sz w:val="24"/>
                <w:szCs w:val="24"/>
              </w:rPr>
              <w:t>сут</w:t>
            </w:r>
            <w:proofErr w:type="spellEnd"/>
          </w:p>
        </w:tc>
        <w:tc>
          <w:tcPr>
            <w:tcW w:w="1824" w:type="dxa"/>
            <w:vAlign w:val="center"/>
          </w:tcPr>
          <w:p w14:paraId="2B5ABAB0" w14:textId="77777777" w:rsidR="00D07DC5" w:rsidRPr="00D07DC5" w:rsidRDefault="00D07DC5" w:rsidP="00D07DC5">
            <w:pPr>
              <w:shd w:val="clear" w:color="auto" w:fill="FFFFFF"/>
              <w:autoSpaceDE w:val="0"/>
              <w:autoSpaceDN w:val="0"/>
              <w:adjustRightInd w:val="0"/>
              <w:spacing w:line="276" w:lineRule="auto"/>
              <w:jc w:val="center"/>
              <w:rPr>
                <w:rFonts w:ascii="Times New Roman" w:hAnsi="Times New Roman" w:cs="Times New Roman"/>
                <w:sz w:val="24"/>
                <w:szCs w:val="24"/>
                <w:highlight w:val="yellow"/>
              </w:rPr>
            </w:pPr>
            <w:r w:rsidRPr="00D07DC5">
              <w:rPr>
                <w:rFonts w:ascii="Times New Roman" w:hAnsi="Times New Roman" w:cs="Times New Roman"/>
                <w:sz w:val="24"/>
                <w:szCs w:val="24"/>
              </w:rPr>
              <w:t>поселок МТФ №2 колхоза им. Ленина</w:t>
            </w:r>
          </w:p>
        </w:tc>
        <w:tc>
          <w:tcPr>
            <w:tcW w:w="961" w:type="dxa"/>
            <w:vAlign w:val="center"/>
          </w:tcPr>
          <w:p w14:paraId="52B8B765" w14:textId="77777777" w:rsidR="00D07DC5" w:rsidRPr="00D07DC5" w:rsidRDefault="00D07DC5" w:rsidP="00D07DC5">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14:paraId="13608625" w14:textId="77777777" w:rsidR="00D07DC5" w:rsidRPr="00D07DC5" w:rsidRDefault="00D07DC5" w:rsidP="00D07DC5">
            <w:pPr>
              <w:spacing w:line="276" w:lineRule="auto"/>
              <w:jc w:val="center"/>
              <w:rPr>
                <w:rFonts w:ascii="Times New Roman" w:hAnsi="Times New Roman" w:cs="Times New Roman"/>
                <w:sz w:val="24"/>
                <w:szCs w:val="24"/>
              </w:rPr>
            </w:pPr>
            <w:proofErr w:type="spellStart"/>
            <w:r w:rsidRPr="00D07DC5">
              <w:rPr>
                <w:rFonts w:ascii="Times New Roman" w:hAnsi="Times New Roman" w:cs="Times New Roman"/>
                <w:sz w:val="24"/>
                <w:szCs w:val="24"/>
              </w:rPr>
              <w:t>Проектир</w:t>
            </w:r>
            <w:proofErr w:type="spellEnd"/>
            <w:r w:rsidRPr="00D07DC5">
              <w:rPr>
                <w:rFonts w:ascii="Times New Roman" w:hAnsi="Times New Roman" w:cs="Times New Roman"/>
                <w:sz w:val="24"/>
                <w:szCs w:val="24"/>
              </w:rPr>
              <w:t>.</w:t>
            </w:r>
          </w:p>
        </w:tc>
      </w:tr>
      <w:tr w:rsidR="00D07DC5" w:rsidRPr="008D5C36" w14:paraId="1E345BF1" w14:textId="77777777" w:rsidTr="00931532">
        <w:tc>
          <w:tcPr>
            <w:tcW w:w="1149" w:type="dxa"/>
            <w:vAlign w:val="center"/>
          </w:tcPr>
          <w:p w14:paraId="1AEC7756" w14:textId="77777777" w:rsidR="00D07DC5" w:rsidRPr="00D07DC5" w:rsidRDefault="00D07DC5" w:rsidP="00D07DC5">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14.23</w:t>
            </w:r>
          </w:p>
        </w:tc>
        <w:tc>
          <w:tcPr>
            <w:tcW w:w="2794" w:type="dxa"/>
            <w:vAlign w:val="center"/>
          </w:tcPr>
          <w:p w14:paraId="7CAAE8CB" w14:textId="77777777" w:rsidR="00D07DC5" w:rsidRPr="00D07DC5" w:rsidRDefault="00D07DC5" w:rsidP="00D07DC5">
            <w:pPr>
              <w:shd w:val="clear" w:color="auto" w:fill="FFFFFF"/>
              <w:autoSpaceDE w:val="0"/>
              <w:autoSpaceDN w:val="0"/>
              <w:adjustRightInd w:val="0"/>
              <w:spacing w:line="276" w:lineRule="auto"/>
              <w:rPr>
                <w:rFonts w:ascii="Times New Roman" w:hAnsi="Times New Roman" w:cs="Times New Roman"/>
                <w:sz w:val="24"/>
                <w:szCs w:val="24"/>
              </w:rPr>
            </w:pPr>
            <w:r w:rsidRPr="00D07DC5">
              <w:rPr>
                <w:rFonts w:ascii="Times New Roman" w:hAnsi="Times New Roman" w:cs="Times New Roman"/>
                <w:sz w:val="24"/>
                <w:szCs w:val="24"/>
              </w:rPr>
              <w:t xml:space="preserve">КНС </w:t>
            </w:r>
          </w:p>
        </w:tc>
        <w:tc>
          <w:tcPr>
            <w:tcW w:w="1784" w:type="dxa"/>
            <w:vAlign w:val="center"/>
          </w:tcPr>
          <w:p w14:paraId="43B1A9AF" w14:textId="77777777" w:rsidR="00D07DC5" w:rsidRPr="00D07DC5" w:rsidRDefault="00D07DC5" w:rsidP="00D07DC5">
            <w:pPr>
              <w:shd w:val="clear" w:color="auto" w:fill="FFFFFF"/>
              <w:autoSpaceDE w:val="0"/>
              <w:autoSpaceDN w:val="0"/>
              <w:adjustRightInd w:val="0"/>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80 м³/</w:t>
            </w:r>
            <w:proofErr w:type="spellStart"/>
            <w:r w:rsidRPr="00D07DC5">
              <w:rPr>
                <w:rFonts w:ascii="Times New Roman" w:hAnsi="Times New Roman" w:cs="Times New Roman"/>
                <w:sz w:val="24"/>
                <w:szCs w:val="24"/>
              </w:rPr>
              <w:t>сут</w:t>
            </w:r>
            <w:proofErr w:type="spellEnd"/>
          </w:p>
        </w:tc>
        <w:tc>
          <w:tcPr>
            <w:tcW w:w="1824" w:type="dxa"/>
            <w:vAlign w:val="center"/>
          </w:tcPr>
          <w:p w14:paraId="11C774D2" w14:textId="77777777" w:rsidR="00D07DC5" w:rsidRPr="00D07DC5" w:rsidRDefault="00D07DC5" w:rsidP="00D07DC5">
            <w:pPr>
              <w:shd w:val="clear" w:color="auto" w:fill="FFFFFF"/>
              <w:autoSpaceDE w:val="0"/>
              <w:autoSpaceDN w:val="0"/>
              <w:adjustRightInd w:val="0"/>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поселок МТФ №1 колхоза им. Ленина</w:t>
            </w:r>
          </w:p>
        </w:tc>
        <w:tc>
          <w:tcPr>
            <w:tcW w:w="961" w:type="dxa"/>
            <w:vAlign w:val="center"/>
          </w:tcPr>
          <w:p w14:paraId="2BD95264" w14:textId="77777777" w:rsidR="00D07DC5" w:rsidRPr="00D07DC5" w:rsidRDefault="00D07DC5" w:rsidP="00D07DC5">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14:paraId="4B3A7F59" w14:textId="77777777" w:rsidR="00D07DC5" w:rsidRPr="00D07DC5" w:rsidRDefault="00D07DC5" w:rsidP="00D07DC5">
            <w:pPr>
              <w:spacing w:line="276" w:lineRule="auto"/>
              <w:jc w:val="center"/>
              <w:rPr>
                <w:rFonts w:ascii="Times New Roman" w:hAnsi="Times New Roman" w:cs="Times New Roman"/>
                <w:sz w:val="24"/>
                <w:szCs w:val="24"/>
              </w:rPr>
            </w:pPr>
            <w:proofErr w:type="spellStart"/>
            <w:r w:rsidRPr="00D07DC5">
              <w:rPr>
                <w:rFonts w:ascii="Times New Roman" w:hAnsi="Times New Roman" w:cs="Times New Roman"/>
                <w:sz w:val="24"/>
                <w:szCs w:val="24"/>
              </w:rPr>
              <w:t>Проектир</w:t>
            </w:r>
            <w:proofErr w:type="spellEnd"/>
            <w:r w:rsidRPr="00D07DC5">
              <w:rPr>
                <w:rFonts w:ascii="Times New Roman" w:hAnsi="Times New Roman" w:cs="Times New Roman"/>
                <w:sz w:val="24"/>
                <w:szCs w:val="24"/>
              </w:rPr>
              <w:t>.</w:t>
            </w:r>
          </w:p>
        </w:tc>
      </w:tr>
      <w:tr w:rsidR="00D07DC5" w:rsidRPr="008D5C36" w14:paraId="6C14CAE7" w14:textId="77777777" w:rsidTr="00931532">
        <w:tc>
          <w:tcPr>
            <w:tcW w:w="1149" w:type="dxa"/>
            <w:vAlign w:val="center"/>
          </w:tcPr>
          <w:p w14:paraId="59B7E186" w14:textId="77777777" w:rsidR="00D07DC5" w:rsidRPr="00D07DC5" w:rsidRDefault="00D07DC5" w:rsidP="00D07DC5">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14.24</w:t>
            </w:r>
          </w:p>
        </w:tc>
        <w:tc>
          <w:tcPr>
            <w:tcW w:w="2794" w:type="dxa"/>
            <w:vAlign w:val="center"/>
          </w:tcPr>
          <w:p w14:paraId="7E53BBA0" w14:textId="77777777" w:rsidR="00D07DC5" w:rsidRPr="00D07DC5" w:rsidRDefault="00D07DC5" w:rsidP="00D07DC5">
            <w:pPr>
              <w:spacing w:line="276" w:lineRule="auto"/>
              <w:rPr>
                <w:rFonts w:ascii="Times New Roman" w:hAnsi="Times New Roman" w:cs="Times New Roman"/>
                <w:sz w:val="24"/>
                <w:szCs w:val="24"/>
              </w:rPr>
            </w:pPr>
            <w:r w:rsidRPr="00D07DC5">
              <w:rPr>
                <w:rFonts w:ascii="Times New Roman" w:hAnsi="Times New Roman" w:cs="Times New Roman"/>
                <w:sz w:val="24"/>
                <w:szCs w:val="24"/>
              </w:rPr>
              <w:t xml:space="preserve">Очистные сооружения </w:t>
            </w:r>
          </w:p>
          <w:p w14:paraId="6D51E32E" w14:textId="77777777" w:rsidR="00D07DC5" w:rsidRPr="00D07DC5" w:rsidRDefault="00D07DC5" w:rsidP="00D07DC5">
            <w:pPr>
              <w:spacing w:line="276" w:lineRule="auto"/>
              <w:rPr>
                <w:rFonts w:ascii="Times New Roman" w:hAnsi="Times New Roman" w:cs="Times New Roman"/>
                <w:sz w:val="24"/>
                <w:szCs w:val="24"/>
              </w:rPr>
            </w:pPr>
            <w:r w:rsidRPr="00D07DC5">
              <w:rPr>
                <w:rFonts w:ascii="Times New Roman" w:hAnsi="Times New Roman" w:cs="Times New Roman"/>
                <w:sz w:val="24"/>
                <w:szCs w:val="24"/>
              </w:rPr>
              <w:t>г. Белореченска</w:t>
            </w:r>
          </w:p>
        </w:tc>
        <w:tc>
          <w:tcPr>
            <w:tcW w:w="1784" w:type="dxa"/>
            <w:vAlign w:val="center"/>
          </w:tcPr>
          <w:p w14:paraId="798557DD" w14:textId="77777777" w:rsidR="00D07DC5" w:rsidRPr="00D07DC5" w:rsidRDefault="00D07DC5" w:rsidP="00D07DC5">
            <w:pPr>
              <w:spacing w:line="276" w:lineRule="auto"/>
              <w:jc w:val="center"/>
              <w:rPr>
                <w:rFonts w:ascii="Times New Roman" w:hAnsi="Times New Roman" w:cs="Times New Roman"/>
                <w:sz w:val="24"/>
                <w:szCs w:val="24"/>
              </w:rPr>
            </w:pPr>
          </w:p>
        </w:tc>
        <w:tc>
          <w:tcPr>
            <w:tcW w:w="1824" w:type="dxa"/>
            <w:vAlign w:val="center"/>
          </w:tcPr>
          <w:p w14:paraId="0B88B8BE" w14:textId="77777777" w:rsidR="00D07DC5" w:rsidRPr="00D07DC5" w:rsidRDefault="00D07DC5" w:rsidP="00D07DC5">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п. МТФ №1 колхоза им. Ленина</w:t>
            </w:r>
          </w:p>
        </w:tc>
        <w:tc>
          <w:tcPr>
            <w:tcW w:w="961" w:type="dxa"/>
            <w:vAlign w:val="center"/>
          </w:tcPr>
          <w:p w14:paraId="17240374" w14:textId="77777777" w:rsidR="00D07DC5" w:rsidRPr="00D07DC5" w:rsidRDefault="00D07DC5" w:rsidP="00D07DC5">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14:paraId="5BA535FB" w14:textId="77777777" w:rsidR="00D07DC5" w:rsidRPr="00D07DC5" w:rsidRDefault="00D07DC5" w:rsidP="00D07DC5">
            <w:pPr>
              <w:spacing w:line="276" w:lineRule="auto"/>
              <w:jc w:val="center"/>
              <w:rPr>
                <w:rFonts w:ascii="Times New Roman" w:hAnsi="Times New Roman" w:cs="Times New Roman"/>
                <w:sz w:val="24"/>
                <w:szCs w:val="24"/>
              </w:rPr>
            </w:pPr>
            <w:proofErr w:type="spellStart"/>
            <w:r w:rsidRPr="00D07DC5">
              <w:rPr>
                <w:rFonts w:ascii="Times New Roman" w:hAnsi="Times New Roman" w:cs="Times New Roman"/>
                <w:sz w:val="24"/>
                <w:szCs w:val="24"/>
              </w:rPr>
              <w:t>Реконстр</w:t>
            </w:r>
            <w:proofErr w:type="spellEnd"/>
            <w:r w:rsidRPr="00D07DC5">
              <w:rPr>
                <w:rFonts w:ascii="Times New Roman" w:hAnsi="Times New Roman" w:cs="Times New Roman"/>
                <w:sz w:val="24"/>
                <w:szCs w:val="24"/>
              </w:rPr>
              <w:t>.</w:t>
            </w:r>
          </w:p>
        </w:tc>
      </w:tr>
      <w:tr w:rsidR="00F150E8" w:rsidRPr="008D5C36" w14:paraId="75BFB42E" w14:textId="77777777" w:rsidTr="005E6B8C">
        <w:tc>
          <w:tcPr>
            <w:tcW w:w="9785" w:type="dxa"/>
            <w:gridSpan w:val="6"/>
            <w:vAlign w:val="center"/>
          </w:tcPr>
          <w:p w14:paraId="74B8EF42" w14:textId="77777777" w:rsidR="00F150E8" w:rsidRPr="00F150E8" w:rsidRDefault="00F150E8" w:rsidP="00F150E8">
            <w:pPr>
              <w:spacing w:line="276" w:lineRule="auto"/>
              <w:jc w:val="center"/>
              <w:rPr>
                <w:rFonts w:ascii="Times New Roman" w:hAnsi="Times New Roman" w:cs="Times New Roman"/>
                <w:b/>
                <w:sz w:val="24"/>
                <w:szCs w:val="24"/>
              </w:rPr>
            </w:pPr>
            <w:r w:rsidRPr="00F150E8">
              <w:rPr>
                <w:rFonts w:ascii="Times New Roman" w:hAnsi="Times New Roman" w:cs="Times New Roman"/>
                <w:b/>
                <w:sz w:val="24"/>
                <w:szCs w:val="24"/>
              </w:rPr>
              <w:t>15. Объекты связи</w:t>
            </w:r>
          </w:p>
        </w:tc>
      </w:tr>
      <w:tr w:rsidR="00F150E8" w:rsidRPr="008D5C36" w14:paraId="187FCE36" w14:textId="77777777" w:rsidTr="00931532">
        <w:tc>
          <w:tcPr>
            <w:tcW w:w="1149" w:type="dxa"/>
            <w:vAlign w:val="center"/>
          </w:tcPr>
          <w:p w14:paraId="567036A1" w14:textId="77777777" w:rsidR="00F150E8" w:rsidRPr="00F150E8" w:rsidRDefault="00F150E8" w:rsidP="00F150E8">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F150E8">
              <w:rPr>
                <w:rFonts w:ascii="Times New Roman" w:hAnsi="Times New Roman" w:cs="Times New Roman"/>
                <w:color w:val="FF0000"/>
                <w:sz w:val="24"/>
                <w:szCs w:val="24"/>
              </w:rPr>
              <w:t>15.11</w:t>
            </w:r>
          </w:p>
        </w:tc>
        <w:tc>
          <w:tcPr>
            <w:tcW w:w="2794" w:type="dxa"/>
            <w:vAlign w:val="center"/>
          </w:tcPr>
          <w:p w14:paraId="29ECAA50" w14:textId="77777777" w:rsidR="00F150E8" w:rsidRPr="00F150E8" w:rsidRDefault="00F150E8" w:rsidP="005E6B8C">
            <w:pPr>
              <w:shd w:val="clear" w:color="auto" w:fill="FFFFFF"/>
              <w:autoSpaceDE w:val="0"/>
              <w:autoSpaceDN w:val="0"/>
              <w:adjustRightInd w:val="0"/>
              <w:ind w:right="-40" w:firstLine="31"/>
              <w:rPr>
                <w:rFonts w:ascii="Times New Roman" w:hAnsi="Times New Roman" w:cs="Times New Roman"/>
                <w:sz w:val="24"/>
                <w:szCs w:val="24"/>
              </w:rPr>
            </w:pPr>
            <w:r w:rsidRPr="00F150E8">
              <w:rPr>
                <w:rFonts w:ascii="Times New Roman" w:hAnsi="Times New Roman" w:cs="Times New Roman"/>
                <w:sz w:val="24"/>
                <w:szCs w:val="24"/>
              </w:rPr>
              <w:t>АТС</w:t>
            </w:r>
          </w:p>
        </w:tc>
        <w:tc>
          <w:tcPr>
            <w:tcW w:w="1784" w:type="dxa"/>
            <w:vAlign w:val="center"/>
          </w:tcPr>
          <w:p w14:paraId="774E8125" w14:textId="77777777" w:rsidR="00F150E8" w:rsidRPr="00F150E8" w:rsidRDefault="00F150E8" w:rsidP="005E6B8C">
            <w:pPr>
              <w:shd w:val="clear" w:color="auto" w:fill="FFFFFF"/>
              <w:autoSpaceDE w:val="0"/>
              <w:autoSpaceDN w:val="0"/>
              <w:adjustRightInd w:val="0"/>
              <w:ind w:left="-40" w:right="-40" w:firstLine="31"/>
              <w:jc w:val="center"/>
              <w:rPr>
                <w:rFonts w:ascii="Times New Roman" w:hAnsi="Times New Roman" w:cs="Times New Roman"/>
                <w:sz w:val="24"/>
                <w:szCs w:val="24"/>
              </w:rPr>
            </w:pPr>
            <w:r w:rsidRPr="00F150E8">
              <w:rPr>
                <w:rFonts w:ascii="Times New Roman" w:hAnsi="Times New Roman" w:cs="Times New Roman"/>
                <w:sz w:val="24"/>
                <w:szCs w:val="24"/>
              </w:rPr>
              <w:t>SI-2000, емкость 2590 номеров</w:t>
            </w:r>
          </w:p>
        </w:tc>
        <w:tc>
          <w:tcPr>
            <w:tcW w:w="1824" w:type="dxa"/>
            <w:vAlign w:val="center"/>
          </w:tcPr>
          <w:p w14:paraId="19BD7097" w14:textId="77777777" w:rsidR="00F150E8" w:rsidRPr="00F150E8" w:rsidRDefault="00F150E8" w:rsidP="00F150E8">
            <w:pPr>
              <w:shd w:val="clear" w:color="auto" w:fill="FFFFFF"/>
              <w:autoSpaceDE w:val="0"/>
              <w:autoSpaceDN w:val="0"/>
              <w:adjustRightInd w:val="0"/>
              <w:ind w:right="-40" w:firstLine="31"/>
              <w:jc w:val="center"/>
              <w:rPr>
                <w:rFonts w:ascii="Times New Roman" w:hAnsi="Times New Roman" w:cs="Times New Roman"/>
                <w:sz w:val="24"/>
                <w:szCs w:val="24"/>
              </w:rPr>
            </w:pPr>
            <w:r w:rsidRPr="00F150E8">
              <w:rPr>
                <w:rFonts w:ascii="Times New Roman" w:hAnsi="Times New Roman" w:cs="Times New Roman"/>
                <w:sz w:val="24"/>
                <w:szCs w:val="24"/>
              </w:rPr>
              <w:t>п. Родники, ул. Центральная, 7</w:t>
            </w:r>
          </w:p>
        </w:tc>
        <w:tc>
          <w:tcPr>
            <w:tcW w:w="961" w:type="dxa"/>
            <w:vAlign w:val="center"/>
          </w:tcPr>
          <w:p w14:paraId="139505FC" w14:textId="77777777" w:rsidR="00F150E8" w:rsidRPr="00F150E8" w:rsidRDefault="00F150E8" w:rsidP="005E6B8C">
            <w:pPr>
              <w:ind w:right="-40" w:firstLine="31"/>
              <w:jc w:val="center"/>
              <w:rPr>
                <w:rFonts w:ascii="Times New Roman" w:hAnsi="Times New Roman" w:cs="Times New Roman"/>
                <w:sz w:val="24"/>
                <w:szCs w:val="24"/>
              </w:rPr>
            </w:pPr>
            <w:r w:rsidRPr="00F150E8">
              <w:rPr>
                <w:rFonts w:ascii="Times New Roman" w:hAnsi="Times New Roman" w:cs="Times New Roman"/>
                <w:sz w:val="24"/>
                <w:szCs w:val="24"/>
              </w:rPr>
              <w:t>М</w:t>
            </w:r>
          </w:p>
        </w:tc>
        <w:tc>
          <w:tcPr>
            <w:tcW w:w="1273" w:type="dxa"/>
            <w:vAlign w:val="center"/>
          </w:tcPr>
          <w:p w14:paraId="57133FB4" w14:textId="77777777" w:rsidR="00F150E8" w:rsidRPr="00F150E8" w:rsidRDefault="00F150E8" w:rsidP="00F150E8">
            <w:pPr>
              <w:ind w:right="-142" w:firstLine="31"/>
              <w:jc w:val="center"/>
              <w:rPr>
                <w:rFonts w:ascii="Times New Roman" w:hAnsi="Times New Roman" w:cs="Times New Roman"/>
                <w:sz w:val="24"/>
                <w:szCs w:val="24"/>
              </w:rPr>
            </w:pPr>
            <w:proofErr w:type="spellStart"/>
            <w:r w:rsidRPr="00F150E8">
              <w:rPr>
                <w:rFonts w:ascii="Times New Roman" w:hAnsi="Times New Roman" w:cs="Times New Roman"/>
                <w:sz w:val="24"/>
                <w:szCs w:val="24"/>
              </w:rPr>
              <w:t>Реконстр</w:t>
            </w:r>
            <w:proofErr w:type="spellEnd"/>
            <w:r w:rsidRPr="00F150E8">
              <w:rPr>
                <w:rFonts w:ascii="Times New Roman" w:hAnsi="Times New Roman" w:cs="Times New Roman"/>
                <w:sz w:val="24"/>
                <w:szCs w:val="24"/>
              </w:rPr>
              <w:t>.</w:t>
            </w:r>
          </w:p>
        </w:tc>
      </w:tr>
      <w:tr w:rsidR="00F150E8" w:rsidRPr="008D5C36" w14:paraId="5426A9BE" w14:textId="77777777" w:rsidTr="00931532">
        <w:tc>
          <w:tcPr>
            <w:tcW w:w="1149" w:type="dxa"/>
            <w:vAlign w:val="center"/>
          </w:tcPr>
          <w:p w14:paraId="7A169DB8" w14:textId="77777777" w:rsidR="00F150E8" w:rsidRPr="00F150E8" w:rsidRDefault="00F150E8" w:rsidP="00F150E8">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F150E8">
              <w:rPr>
                <w:rFonts w:ascii="Times New Roman" w:hAnsi="Times New Roman" w:cs="Times New Roman"/>
                <w:color w:val="FF0000"/>
                <w:sz w:val="24"/>
                <w:szCs w:val="24"/>
              </w:rPr>
              <w:t>15.12</w:t>
            </w:r>
          </w:p>
        </w:tc>
        <w:tc>
          <w:tcPr>
            <w:tcW w:w="2794" w:type="dxa"/>
            <w:vAlign w:val="center"/>
          </w:tcPr>
          <w:p w14:paraId="50AD8D36" w14:textId="77777777" w:rsidR="00F150E8" w:rsidRPr="00F150E8" w:rsidRDefault="00F150E8" w:rsidP="005E6B8C">
            <w:pPr>
              <w:shd w:val="clear" w:color="auto" w:fill="FFFFFF"/>
              <w:autoSpaceDE w:val="0"/>
              <w:autoSpaceDN w:val="0"/>
              <w:adjustRightInd w:val="0"/>
              <w:ind w:right="-40" w:firstLine="31"/>
              <w:rPr>
                <w:rFonts w:ascii="Times New Roman" w:hAnsi="Times New Roman" w:cs="Times New Roman"/>
                <w:sz w:val="24"/>
                <w:szCs w:val="24"/>
              </w:rPr>
            </w:pPr>
            <w:r w:rsidRPr="00F150E8">
              <w:rPr>
                <w:rFonts w:ascii="Times New Roman" w:hAnsi="Times New Roman" w:cs="Times New Roman"/>
                <w:sz w:val="24"/>
                <w:szCs w:val="24"/>
              </w:rPr>
              <w:t>АТС</w:t>
            </w:r>
          </w:p>
        </w:tc>
        <w:tc>
          <w:tcPr>
            <w:tcW w:w="1784" w:type="dxa"/>
            <w:vAlign w:val="center"/>
          </w:tcPr>
          <w:p w14:paraId="2D0F23B7" w14:textId="77777777" w:rsidR="00F150E8" w:rsidRPr="00F150E8" w:rsidRDefault="00F150E8" w:rsidP="005E6B8C">
            <w:pPr>
              <w:shd w:val="clear" w:color="auto" w:fill="FFFFFF"/>
              <w:autoSpaceDE w:val="0"/>
              <w:autoSpaceDN w:val="0"/>
              <w:adjustRightInd w:val="0"/>
              <w:ind w:left="-40" w:right="-40" w:firstLine="31"/>
              <w:jc w:val="center"/>
              <w:rPr>
                <w:rFonts w:ascii="Times New Roman" w:hAnsi="Times New Roman" w:cs="Times New Roman"/>
                <w:sz w:val="24"/>
                <w:szCs w:val="24"/>
              </w:rPr>
            </w:pPr>
            <w:r w:rsidRPr="00F150E8">
              <w:rPr>
                <w:rFonts w:ascii="Times New Roman" w:hAnsi="Times New Roman" w:cs="Times New Roman"/>
                <w:sz w:val="24"/>
                <w:szCs w:val="24"/>
              </w:rPr>
              <w:t>SI-2000, емкость 500 номеров</w:t>
            </w:r>
          </w:p>
        </w:tc>
        <w:tc>
          <w:tcPr>
            <w:tcW w:w="1824" w:type="dxa"/>
            <w:vAlign w:val="center"/>
          </w:tcPr>
          <w:p w14:paraId="38D9E7D1" w14:textId="77777777" w:rsidR="00F150E8" w:rsidRDefault="00F150E8" w:rsidP="00F150E8">
            <w:pPr>
              <w:shd w:val="clear" w:color="auto" w:fill="FFFFFF"/>
              <w:autoSpaceDE w:val="0"/>
              <w:autoSpaceDN w:val="0"/>
              <w:adjustRightInd w:val="0"/>
              <w:ind w:right="-40" w:firstLine="31"/>
              <w:jc w:val="center"/>
              <w:rPr>
                <w:rFonts w:ascii="Times New Roman" w:hAnsi="Times New Roman" w:cs="Times New Roman"/>
                <w:sz w:val="24"/>
                <w:szCs w:val="24"/>
              </w:rPr>
            </w:pPr>
            <w:r w:rsidRPr="00F150E8">
              <w:rPr>
                <w:rFonts w:ascii="Times New Roman" w:hAnsi="Times New Roman" w:cs="Times New Roman"/>
                <w:sz w:val="24"/>
                <w:szCs w:val="24"/>
              </w:rPr>
              <w:t xml:space="preserve">п. Степной, </w:t>
            </w:r>
          </w:p>
          <w:p w14:paraId="1A9F0994" w14:textId="77777777" w:rsidR="00F150E8" w:rsidRPr="00F150E8" w:rsidRDefault="00F150E8" w:rsidP="00F150E8">
            <w:pPr>
              <w:shd w:val="clear" w:color="auto" w:fill="FFFFFF"/>
              <w:autoSpaceDE w:val="0"/>
              <w:autoSpaceDN w:val="0"/>
              <w:adjustRightInd w:val="0"/>
              <w:ind w:right="-40" w:firstLine="31"/>
              <w:jc w:val="center"/>
              <w:rPr>
                <w:rFonts w:ascii="Times New Roman" w:hAnsi="Times New Roman" w:cs="Times New Roman"/>
                <w:sz w:val="24"/>
                <w:szCs w:val="24"/>
              </w:rPr>
            </w:pPr>
            <w:r w:rsidRPr="00F150E8">
              <w:rPr>
                <w:rFonts w:ascii="Times New Roman" w:hAnsi="Times New Roman" w:cs="Times New Roman"/>
                <w:sz w:val="24"/>
                <w:szCs w:val="24"/>
              </w:rPr>
              <w:t>ул. Мира, 17</w:t>
            </w:r>
          </w:p>
        </w:tc>
        <w:tc>
          <w:tcPr>
            <w:tcW w:w="961" w:type="dxa"/>
            <w:vAlign w:val="center"/>
          </w:tcPr>
          <w:p w14:paraId="623F45A2" w14:textId="77777777" w:rsidR="00F150E8" w:rsidRPr="00F150E8" w:rsidRDefault="00F150E8" w:rsidP="005E6B8C">
            <w:pPr>
              <w:ind w:right="-40" w:firstLine="31"/>
              <w:jc w:val="center"/>
              <w:rPr>
                <w:rFonts w:ascii="Times New Roman" w:hAnsi="Times New Roman" w:cs="Times New Roman"/>
                <w:sz w:val="24"/>
                <w:szCs w:val="24"/>
              </w:rPr>
            </w:pPr>
            <w:r w:rsidRPr="00F150E8">
              <w:rPr>
                <w:rFonts w:ascii="Times New Roman" w:hAnsi="Times New Roman" w:cs="Times New Roman"/>
                <w:sz w:val="24"/>
                <w:szCs w:val="24"/>
              </w:rPr>
              <w:t>М</w:t>
            </w:r>
          </w:p>
        </w:tc>
        <w:tc>
          <w:tcPr>
            <w:tcW w:w="1273" w:type="dxa"/>
            <w:vAlign w:val="center"/>
          </w:tcPr>
          <w:p w14:paraId="305F5402" w14:textId="77777777" w:rsidR="00F150E8" w:rsidRPr="00F150E8" w:rsidRDefault="00F150E8" w:rsidP="00F150E8">
            <w:pPr>
              <w:ind w:right="-142" w:firstLine="31"/>
              <w:jc w:val="center"/>
              <w:rPr>
                <w:rFonts w:ascii="Times New Roman" w:hAnsi="Times New Roman" w:cs="Times New Roman"/>
                <w:sz w:val="24"/>
                <w:szCs w:val="24"/>
              </w:rPr>
            </w:pPr>
            <w:proofErr w:type="spellStart"/>
            <w:r w:rsidRPr="00F150E8">
              <w:rPr>
                <w:rFonts w:ascii="Times New Roman" w:hAnsi="Times New Roman" w:cs="Times New Roman"/>
                <w:sz w:val="24"/>
                <w:szCs w:val="24"/>
              </w:rPr>
              <w:t>Реконстр</w:t>
            </w:r>
            <w:proofErr w:type="spellEnd"/>
            <w:r w:rsidRPr="00F150E8">
              <w:rPr>
                <w:rFonts w:ascii="Times New Roman" w:hAnsi="Times New Roman" w:cs="Times New Roman"/>
                <w:sz w:val="24"/>
                <w:szCs w:val="24"/>
              </w:rPr>
              <w:t>.</w:t>
            </w:r>
          </w:p>
        </w:tc>
      </w:tr>
      <w:tr w:rsidR="00F150E8" w:rsidRPr="008D5C36" w14:paraId="77927C25" w14:textId="77777777" w:rsidTr="00931532">
        <w:tc>
          <w:tcPr>
            <w:tcW w:w="1149" w:type="dxa"/>
            <w:vAlign w:val="center"/>
          </w:tcPr>
          <w:p w14:paraId="6A4AAFC5" w14:textId="77777777" w:rsidR="00F150E8" w:rsidRPr="00F150E8" w:rsidRDefault="00F150E8" w:rsidP="00F150E8">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F150E8">
              <w:rPr>
                <w:rFonts w:ascii="Times New Roman" w:hAnsi="Times New Roman" w:cs="Times New Roman"/>
                <w:color w:val="FF0000"/>
                <w:sz w:val="24"/>
                <w:szCs w:val="24"/>
              </w:rPr>
              <w:t>15.13</w:t>
            </w:r>
          </w:p>
        </w:tc>
        <w:tc>
          <w:tcPr>
            <w:tcW w:w="2794" w:type="dxa"/>
            <w:vAlign w:val="center"/>
          </w:tcPr>
          <w:p w14:paraId="4E45F8EC" w14:textId="77777777" w:rsidR="00F150E8" w:rsidRPr="00F150E8" w:rsidRDefault="00F150E8" w:rsidP="005E6B8C">
            <w:pPr>
              <w:shd w:val="clear" w:color="auto" w:fill="FFFFFF"/>
              <w:autoSpaceDE w:val="0"/>
              <w:autoSpaceDN w:val="0"/>
              <w:adjustRightInd w:val="0"/>
              <w:ind w:right="-40" w:firstLine="31"/>
              <w:rPr>
                <w:rFonts w:ascii="Times New Roman" w:hAnsi="Times New Roman" w:cs="Times New Roman"/>
                <w:sz w:val="24"/>
                <w:szCs w:val="24"/>
              </w:rPr>
            </w:pPr>
            <w:r w:rsidRPr="00F150E8">
              <w:rPr>
                <w:rFonts w:ascii="Times New Roman" w:hAnsi="Times New Roman" w:cs="Times New Roman"/>
                <w:sz w:val="24"/>
                <w:szCs w:val="24"/>
              </w:rPr>
              <w:t>АТС</w:t>
            </w:r>
          </w:p>
        </w:tc>
        <w:tc>
          <w:tcPr>
            <w:tcW w:w="1784" w:type="dxa"/>
            <w:vAlign w:val="center"/>
          </w:tcPr>
          <w:p w14:paraId="6D6B6633" w14:textId="77777777" w:rsidR="00F150E8" w:rsidRPr="00F150E8" w:rsidRDefault="00F150E8" w:rsidP="005E6B8C">
            <w:pPr>
              <w:shd w:val="clear" w:color="auto" w:fill="FFFFFF"/>
              <w:autoSpaceDE w:val="0"/>
              <w:autoSpaceDN w:val="0"/>
              <w:adjustRightInd w:val="0"/>
              <w:ind w:left="-40" w:right="-40" w:firstLine="31"/>
              <w:jc w:val="center"/>
              <w:rPr>
                <w:rFonts w:ascii="Times New Roman" w:hAnsi="Times New Roman" w:cs="Times New Roman"/>
                <w:sz w:val="24"/>
                <w:szCs w:val="24"/>
              </w:rPr>
            </w:pPr>
            <w:r w:rsidRPr="00F150E8">
              <w:rPr>
                <w:rFonts w:ascii="Times New Roman" w:hAnsi="Times New Roman" w:cs="Times New Roman"/>
                <w:sz w:val="24"/>
                <w:szCs w:val="24"/>
              </w:rPr>
              <w:t>SI-2000, емкость 530 номеров</w:t>
            </w:r>
          </w:p>
        </w:tc>
        <w:tc>
          <w:tcPr>
            <w:tcW w:w="1824" w:type="dxa"/>
            <w:vAlign w:val="center"/>
          </w:tcPr>
          <w:p w14:paraId="4C3CA504" w14:textId="77777777" w:rsidR="00F150E8" w:rsidRPr="00F150E8" w:rsidRDefault="00F150E8" w:rsidP="005E6B8C">
            <w:pPr>
              <w:shd w:val="clear" w:color="auto" w:fill="FFFFFF"/>
              <w:autoSpaceDE w:val="0"/>
              <w:autoSpaceDN w:val="0"/>
              <w:adjustRightInd w:val="0"/>
              <w:ind w:right="-40" w:firstLine="31"/>
              <w:jc w:val="center"/>
              <w:rPr>
                <w:rFonts w:ascii="Times New Roman" w:hAnsi="Times New Roman" w:cs="Times New Roman"/>
                <w:sz w:val="24"/>
                <w:szCs w:val="24"/>
              </w:rPr>
            </w:pPr>
            <w:r w:rsidRPr="00F150E8">
              <w:rPr>
                <w:rFonts w:ascii="Times New Roman" w:hAnsi="Times New Roman" w:cs="Times New Roman"/>
                <w:sz w:val="24"/>
                <w:szCs w:val="24"/>
              </w:rPr>
              <w:t>х. Грушевый</w:t>
            </w:r>
          </w:p>
        </w:tc>
        <w:tc>
          <w:tcPr>
            <w:tcW w:w="961" w:type="dxa"/>
            <w:vAlign w:val="center"/>
          </w:tcPr>
          <w:p w14:paraId="4D937946" w14:textId="77777777" w:rsidR="00F150E8" w:rsidRPr="00F150E8" w:rsidRDefault="00F150E8" w:rsidP="005E6B8C">
            <w:pPr>
              <w:ind w:right="-40" w:firstLine="31"/>
              <w:jc w:val="center"/>
              <w:rPr>
                <w:rFonts w:ascii="Times New Roman" w:hAnsi="Times New Roman" w:cs="Times New Roman"/>
                <w:sz w:val="24"/>
                <w:szCs w:val="24"/>
              </w:rPr>
            </w:pPr>
            <w:r w:rsidRPr="00F150E8">
              <w:rPr>
                <w:rFonts w:ascii="Times New Roman" w:hAnsi="Times New Roman" w:cs="Times New Roman"/>
                <w:sz w:val="24"/>
                <w:szCs w:val="24"/>
              </w:rPr>
              <w:t>М</w:t>
            </w:r>
          </w:p>
        </w:tc>
        <w:tc>
          <w:tcPr>
            <w:tcW w:w="1273" w:type="dxa"/>
            <w:vAlign w:val="center"/>
          </w:tcPr>
          <w:p w14:paraId="2DA03EB5" w14:textId="77777777" w:rsidR="00F150E8" w:rsidRPr="00F150E8" w:rsidRDefault="00F150E8" w:rsidP="00F150E8">
            <w:pPr>
              <w:ind w:right="-142" w:firstLine="31"/>
              <w:jc w:val="center"/>
              <w:rPr>
                <w:rFonts w:ascii="Times New Roman" w:hAnsi="Times New Roman" w:cs="Times New Roman"/>
                <w:sz w:val="24"/>
                <w:szCs w:val="24"/>
              </w:rPr>
            </w:pPr>
            <w:proofErr w:type="spellStart"/>
            <w:r w:rsidRPr="00F150E8">
              <w:rPr>
                <w:rFonts w:ascii="Times New Roman" w:hAnsi="Times New Roman" w:cs="Times New Roman"/>
                <w:sz w:val="24"/>
                <w:szCs w:val="24"/>
              </w:rPr>
              <w:t>Проектир</w:t>
            </w:r>
            <w:proofErr w:type="spellEnd"/>
            <w:r w:rsidRPr="00F150E8">
              <w:rPr>
                <w:rFonts w:ascii="Times New Roman" w:hAnsi="Times New Roman" w:cs="Times New Roman"/>
                <w:sz w:val="24"/>
                <w:szCs w:val="24"/>
              </w:rPr>
              <w:t>.</w:t>
            </w:r>
          </w:p>
        </w:tc>
      </w:tr>
    </w:tbl>
    <w:p w14:paraId="49B181D7" w14:textId="77777777" w:rsidR="007300EE" w:rsidRPr="00D07DC5" w:rsidRDefault="007300EE" w:rsidP="007300EE">
      <w:pPr>
        <w:spacing w:after="0"/>
        <w:jc w:val="center"/>
        <w:rPr>
          <w:rFonts w:ascii="Times New Roman" w:hAnsi="Times New Roman" w:cs="Times New Roman"/>
          <w:bCs/>
          <w:spacing w:val="-1"/>
          <w:sz w:val="28"/>
          <w:szCs w:val="28"/>
        </w:rPr>
      </w:pPr>
    </w:p>
    <w:p w14:paraId="39CEEC3F" w14:textId="77777777" w:rsidR="00DA55E8" w:rsidRPr="00D07DC5" w:rsidRDefault="00DA55E8" w:rsidP="00DA55E8">
      <w:pPr>
        <w:pStyle w:val="ae"/>
        <w:kinsoku w:val="0"/>
        <w:overflowPunct w:val="0"/>
        <w:spacing w:after="0"/>
        <w:ind w:left="212" w:firstLine="709"/>
        <w:jc w:val="both"/>
        <w:rPr>
          <w:rFonts w:ascii="Times New Roman" w:hAnsi="Times New Roman"/>
          <w:sz w:val="28"/>
          <w:szCs w:val="28"/>
        </w:rPr>
      </w:pPr>
      <w:r w:rsidRPr="00D07DC5">
        <w:rPr>
          <w:rFonts w:ascii="Times New Roman" w:hAnsi="Times New Roman"/>
          <w:sz w:val="28"/>
          <w:szCs w:val="28"/>
        </w:rPr>
        <w:t xml:space="preserve">Планируемые объекты регионального и федерального значения </w:t>
      </w:r>
      <w:r w:rsidR="00412A3D" w:rsidRPr="00D07DC5">
        <w:rPr>
          <w:rFonts w:ascii="Times New Roman" w:hAnsi="Times New Roman"/>
          <w:sz w:val="28"/>
          <w:szCs w:val="28"/>
        </w:rPr>
        <w:t xml:space="preserve"> сельского </w:t>
      </w:r>
      <w:r w:rsidRPr="00D07DC5">
        <w:rPr>
          <w:rFonts w:ascii="Times New Roman" w:hAnsi="Times New Roman"/>
          <w:sz w:val="28"/>
          <w:szCs w:val="28"/>
        </w:rPr>
        <w:t>поселения отсутствуют (за исключением линейных объектов).</w:t>
      </w:r>
    </w:p>
    <w:p w14:paraId="524A103E" w14:textId="77777777" w:rsidR="00931532" w:rsidRPr="008D5C36" w:rsidRDefault="00931532">
      <w:pPr>
        <w:rPr>
          <w:rFonts w:ascii="Times New Roman" w:hAnsi="Times New Roman"/>
          <w:sz w:val="24"/>
          <w:szCs w:val="24"/>
          <w:highlight w:val="yellow"/>
        </w:rPr>
      </w:pPr>
    </w:p>
    <w:p w14:paraId="7E5DEED0" w14:textId="77777777" w:rsidR="000A38AD" w:rsidRPr="00C57AFA" w:rsidRDefault="000A38AD" w:rsidP="00814BE5">
      <w:pPr>
        <w:spacing w:after="0"/>
        <w:ind w:firstLine="709"/>
        <w:rPr>
          <w:rFonts w:ascii="Times New Roman" w:eastAsia="Calibri" w:hAnsi="Times New Roman" w:cs="Times New Roman"/>
          <w:spacing w:val="-1"/>
          <w:sz w:val="28"/>
          <w:szCs w:val="28"/>
          <w:u w:val="single"/>
        </w:rPr>
      </w:pPr>
      <w:bookmarkStart w:id="16" w:name="_Toc477867024"/>
      <w:r w:rsidRPr="00C57AFA">
        <w:rPr>
          <w:rFonts w:ascii="Times New Roman" w:eastAsia="Calibri" w:hAnsi="Times New Roman" w:cs="Times New Roman"/>
          <w:spacing w:val="-1"/>
          <w:sz w:val="28"/>
          <w:szCs w:val="28"/>
          <w:u w:val="single"/>
        </w:rPr>
        <w:t>2.</w:t>
      </w:r>
      <w:r w:rsidR="00814BE5" w:rsidRPr="00C57AFA">
        <w:rPr>
          <w:rFonts w:ascii="Times New Roman" w:eastAsia="Calibri" w:hAnsi="Times New Roman" w:cs="Times New Roman"/>
          <w:spacing w:val="-1"/>
          <w:sz w:val="28"/>
          <w:szCs w:val="28"/>
          <w:u w:val="single"/>
        </w:rPr>
        <w:t>4</w:t>
      </w:r>
      <w:r w:rsidRPr="00C57AFA">
        <w:rPr>
          <w:rFonts w:ascii="Times New Roman" w:eastAsia="Calibri" w:hAnsi="Times New Roman" w:cs="Times New Roman"/>
          <w:spacing w:val="-1"/>
          <w:sz w:val="28"/>
          <w:szCs w:val="28"/>
          <w:u w:val="single"/>
        </w:rPr>
        <w:t>.</w:t>
      </w:r>
      <w:r w:rsidR="0040589D" w:rsidRPr="00C57AFA">
        <w:rPr>
          <w:rFonts w:ascii="Times New Roman" w:eastAsia="Calibri" w:hAnsi="Times New Roman" w:cs="Times New Roman"/>
          <w:spacing w:val="-1"/>
          <w:sz w:val="28"/>
          <w:szCs w:val="28"/>
          <w:u w:val="single"/>
        </w:rPr>
        <w:t>4</w:t>
      </w:r>
      <w:r w:rsidR="00391533" w:rsidRPr="00C57AFA">
        <w:rPr>
          <w:rFonts w:ascii="Times New Roman" w:eastAsia="Calibri" w:hAnsi="Times New Roman" w:cs="Times New Roman"/>
          <w:spacing w:val="-1"/>
          <w:sz w:val="28"/>
          <w:szCs w:val="28"/>
          <w:u w:val="single"/>
        </w:rPr>
        <w:t xml:space="preserve">Зона </w:t>
      </w:r>
      <w:r w:rsidRPr="00C57AFA">
        <w:rPr>
          <w:rFonts w:ascii="Times New Roman" w:eastAsia="Calibri" w:hAnsi="Times New Roman" w:cs="Times New Roman"/>
          <w:spacing w:val="-1"/>
          <w:sz w:val="28"/>
          <w:szCs w:val="28"/>
          <w:u w:val="single"/>
        </w:rPr>
        <w:t>транспортной инфраструктуры</w:t>
      </w:r>
      <w:bookmarkEnd w:id="16"/>
    </w:p>
    <w:p w14:paraId="749FAF06" w14:textId="77777777" w:rsidR="000A38AD" w:rsidRPr="009264A5" w:rsidRDefault="000A38AD" w:rsidP="00814BE5">
      <w:pPr>
        <w:pStyle w:val="ae"/>
        <w:kinsoku w:val="0"/>
        <w:overflowPunct w:val="0"/>
        <w:spacing w:after="0"/>
        <w:ind w:firstLine="709"/>
        <w:jc w:val="both"/>
        <w:rPr>
          <w:rFonts w:ascii="Times New Roman" w:hAnsi="Times New Roman"/>
          <w:spacing w:val="-1"/>
          <w:sz w:val="28"/>
          <w:szCs w:val="28"/>
        </w:rPr>
      </w:pPr>
      <w:r w:rsidRPr="009264A5">
        <w:rPr>
          <w:rFonts w:ascii="Times New Roman" w:hAnsi="Times New Roman"/>
          <w:spacing w:val="-1"/>
          <w:sz w:val="28"/>
          <w:szCs w:val="28"/>
        </w:rPr>
        <w:t xml:space="preserve">Площадь: </w:t>
      </w:r>
      <w:r w:rsidR="009264A5" w:rsidRPr="009264A5">
        <w:rPr>
          <w:rFonts w:ascii="Times New Roman" w:hAnsi="Times New Roman"/>
          <w:spacing w:val="-1"/>
          <w:sz w:val="28"/>
          <w:szCs w:val="28"/>
        </w:rPr>
        <w:t>269</w:t>
      </w:r>
      <w:r w:rsidRPr="009264A5">
        <w:rPr>
          <w:rFonts w:ascii="Times New Roman" w:hAnsi="Times New Roman"/>
          <w:spacing w:val="-1"/>
          <w:sz w:val="28"/>
          <w:szCs w:val="28"/>
        </w:rPr>
        <w:t>,</w:t>
      </w:r>
      <w:r w:rsidR="009264A5" w:rsidRPr="009264A5">
        <w:rPr>
          <w:rFonts w:ascii="Times New Roman" w:hAnsi="Times New Roman"/>
          <w:spacing w:val="-1"/>
          <w:sz w:val="28"/>
          <w:szCs w:val="28"/>
        </w:rPr>
        <w:t>09</w:t>
      </w:r>
      <w:r w:rsidRPr="009264A5">
        <w:rPr>
          <w:rFonts w:ascii="Times New Roman" w:hAnsi="Times New Roman"/>
          <w:spacing w:val="-1"/>
          <w:sz w:val="28"/>
          <w:szCs w:val="28"/>
        </w:rPr>
        <w:t xml:space="preserve"> га.</w:t>
      </w:r>
    </w:p>
    <w:p w14:paraId="2D0A76FC" w14:textId="77777777" w:rsidR="00C23FE3" w:rsidRPr="00C57AFA" w:rsidRDefault="00C23FE3" w:rsidP="00C23FE3">
      <w:pPr>
        <w:pStyle w:val="ae"/>
        <w:kinsoku w:val="0"/>
        <w:overflowPunct w:val="0"/>
        <w:spacing w:after="0"/>
        <w:ind w:firstLine="709"/>
        <w:rPr>
          <w:rFonts w:ascii="Times New Roman" w:hAnsi="Times New Roman"/>
          <w:spacing w:val="-1"/>
          <w:sz w:val="28"/>
          <w:szCs w:val="28"/>
        </w:rPr>
      </w:pPr>
      <w:r w:rsidRPr="009264A5">
        <w:rPr>
          <w:rFonts w:ascii="Times New Roman" w:hAnsi="Times New Roman"/>
          <w:spacing w:val="-1"/>
          <w:sz w:val="28"/>
          <w:szCs w:val="28"/>
        </w:rPr>
        <w:t>Максимальная этажность</w:t>
      </w:r>
      <w:r w:rsidRPr="00C57AFA">
        <w:rPr>
          <w:rFonts w:ascii="Times New Roman" w:hAnsi="Times New Roman"/>
          <w:spacing w:val="-1"/>
          <w:sz w:val="28"/>
          <w:szCs w:val="28"/>
        </w:rPr>
        <w:t xml:space="preserve"> застройки: 5.</w:t>
      </w:r>
    </w:p>
    <w:p w14:paraId="05837A7E" w14:textId="77777777" w:rsidR="00FF3680" w:rsidRPr="008D5C36" w:rsidRDefault="00FF3680" w:rsidP="00F67096">
      <w:pPr>
        <w:pStyle w:val="ae"/>
        <w:kinsoku w:val="0"/>
        <w:overflowPunct w:val="0"/>
        <w:spacing w:after="0"/>
        <w:ind w:firstLine="709"/>
        <w:jc w:val="both"/>
        <w:rPr>
          <w:rFonts w:ascii="Times New Roman" w:hAnsi="Times New Roman"/>
          <w:spacing w:val="-1"/>
          <w:sz w:val="28"/>
          <w:szCs w:val="28"/>
          <w:highlight w:val="yellow"/>
        </w:rPr>
      </w:pPr>
    </w:p>
    <w:p w14:paraId="1FFED831" w14:textId="77777777" w:rsidR="00FC245E" w:rsidRPr="00C57AFA" w:rsidRDefault="00FC245E" w:rsidP="00FC245E">
      <w:pPr>
        <w:pStyle w:val="ae"/>
        <w:kinsoku w:val="0"/>
        <w:overflowPunct w:val="0"/>
        <w:spacing w:after="0"/>
        <w:ind w:firstLine="709"/>
        <w:jc w:val="both"/>
        <w:rPr>
          <w:rFonts w:ascii="Times New Roman" w:hAnsi="Times New Roman"/>
          <w:i/>
          <w:spacing w:val="-1"/>
          <w:sz w:val="28"/>
          <w:szCs w:val="28"/>
        </w:rPr>
      </w:pPr>
      <w:r w:rsidRPr="00C57AFA">
        <w:rPr>
          <w:rFonts w:ascii="Times New Roman" w:hAnsi="Times New Roman"/>
          <w:i/>
          <w:spacing w:val="-1"/>
          <w:sz w:val="28"/>
          <w:szCs w:val="28"/>
        </w:rPr>
        <w:t>2.</w:t>
      </w:r>
      <w:r w:rsidR="004D689A" w:rsidRPr="00C57AFA">
        <w:rPr>
          <w:rFonts w:ascii="Times New Roman" w:hAnsi="Times New Roman"/>
          <w:i/>
          <w:spacing w:val="-1"/>
          <w:sz w:val="28"/>
          <w:szCs w:val="28"/>
        </w:rPr>
        <w:t>4</w:t>
      </w:r>
      <w:r w:rsidRPr="00C57AFA">
        <w:rPr>
          <w:rFonts w:ascii="Times New Roman" w:hAnsi="Times New Roman"/>
          <w:i/>
          <w:spacing w:val="-1"/>
          <w:sz w:val="28"/>
          <w:szCs w:val="28"/>
        </w:rPr>
        <w:t>.</w:t>
      </w:r>
      <w:r w:rsidR="0040589D" w:rsidRPr="00C57AFA">
        <w:rPr>
          <w:rFonts w:ascii="Times New Roman" w:hAnsi="Times New Roman"/>
          <w:i/>
          <w:spacing w:val="-1"/>
          <w:sz w:val="28"/>
          <w:szCs w:val="28"/>
        </w:rPr>
        <w:t>4</w:t>
      </w:r>
      <w:r w:rsidR="004D689A" w:rsidRPr="00C57AFA">
        <w:rPr>
          <w:rFonts w:ascii="Times New Roman" w:hAnsi="Times New Roman"/>
          <w:i/>
          <w:spacing w:val="-1"/>
          <w:sz w:val="28"/>
          <w:szCs w:val="28"/>
        </w:rPr>
        <w:t>.</w:t>
      </w:r>
      <w:r w:rsidR="0040589D" w:rsidRPr="00C57AFA">
        <w:rPr>
          <w:rFonts w:ascii="Times New Roman" w:hAnsi="Times New Roman"/>
          <w:i/>
          <w:spacing w:val="-1"/>
          <w:sz w:val="28"/>
          <w:szCs w:val="28"/>
        </w:rPr>
        <w:t>1</w:t>
      </w:r>
      <w:r w:rsidRPr="00C57AFA">
        <w:rPr>
          <w:rFonts w:ascii="Times New Roman" w:hAnsi="Times New Roman"/>
          <w:i/>
          <w:spacing w:val="-1"/>
          <w:sz w:val="28"/>
          <w:szCs w:val="28"/>
        </w:rPr>
        <w:t>Зона объектов автомобильного транспорта</w:t>
      </w:r>
    </w:p>
    <w:p w14:paraId="0EB88DEB" w14:textId="77777777" w:rsidR="00FC245E" w:rsidRPr="009264A5" w:rsidRDefault="00FC245E" w:rsidP="00FC245E">
      <w:pPr>
        <w:spacing w:after="0"/>
        <w:ind w:firstLine="709"/>
        <w:rPr>
          <w:rFonts w:ascii="Times New Roman" w:hAnsi="Times New Roman" w:cs="Times New Roman"/>
          <w:sz w:val="28"/>
          <w:szCs w:val="28"/>
        </w:rPr>
      </w:pPr>
      <w:r w:rsidRPr="009264A5">
        <w:rPr>
          <w:rFonts w:ascii="Times New Roman" w:hAnsi="Times New Roman" w:cs="Times New Roman"/>
          <w:sz w:val="28"/>
          <w:szCs w:val="28"/>
        </w:rPr>
        <w:t xml:space="preserve">Площадь: </w:t>
      </w:r>
      <w:r w:rsidR="009264A5" w:rsidRPr="009264A5">
        <w:rPr>
          <w:rFonts w:ascii="Times New Roman" w:hAnsi="Times New Roman" w:cs="Times New Roman"/>
          <w:sz w:val="28"/>
          <w:szCs w:val="28"/>
        </w:rPr>
        <w:t>23</w:t>
      </w:r>
      <w:r w:rsidRPr="009264A5">
        <w:rPr>
          <w:rFonts w:ascii="Times New Roman" w:hAnsi="Times New Roman" w:cs="Times New Roman"/>
          <w:sz w:val="28"/>
          <w:szCs w:val="28"/>
        </w:rPr>
        <w:t>,</w:t>
      </w:r>
      <w:r w:rsidR="009264A5" w:rsidRPr="009264A5">
        <w:rPr>
          <w:rFonts w:ascii="Times New Roman" w:hAnsi="Times New Roman" w:cs="Times New Roman"/>
          <w:sz w:val="28"/>
          <w:szCs w:val="28"/>
        </w:rPr>
        <w:t>58</w:t>
      </w:r>
      <w:r w:rsidRPr="009264A5">
        <w:rPr>
          <w:rFonts w:ascii="Times New Roman" w:hAnsi="Times New Roman" w:cs="Times New Roman"/>
          <w:sz w:val="28"/>
          <w:szCs w:val="28"/>
        </w:rPr>
        <w:t xml:space="preserve"> га.</w:t>
      </w:r>
    </w:p>
    <w:p w14:paraId="59293A19" w14:textId="77777777" w:rsidR="00C23FE3" w:rsidRPr="00C57AFA" w:rsidRDefault="00C23FE3" w:rsidP="00C23FE3">
      <w:pPr>
        <w:pStyle w:val="ae"/>
        <w:kinsoku w:val="0"/>
        <w:overflowPunct w:val="0"/>
        <w:spacing w:after="0"/>
        <w:ind w:firstLine="709"/>
        <w:rPr>
          <w:rFonts w:ascii="Times New Roman" w:hAnsi="Times New Roman"/>
          <w:spacing w:val="-1"/>
          <w:sz w:val="28"/>
          <w:szCs w:val="28"/>
        </w:rPr>
      </w:pPr>
      <w:r w:rsidRPr="00C57AFA">
        <w:rPr>
          <w:rFonts w:ascii="Times New Roman" w:hAnsi="Times New Roman"/>
          <w:spacing w:val="-1"/>
          <w:sz w:val="28"/>
          <w:szCs w:val="28"/>
        </w:rPr>
        <w:t>Максимальная этажность застройки: 5.</w:t>
      </w:r>
    </w:p>
    <w:p w14:paraId="1DA6C719" w14:textId="77777777" w:rsidR="00DA55E8" w:rsidRPr="00C57AFA" w:rsidRDefault="00DA55E8" w:rsidP="00C23FE3">
      <w:pPr>
        <w:pStyle w:val="ae"/>
        <w:kinsoku w:val="0"/>
        <w:overflowPunct w:val="0"/>
        <w:spacing w:after="0"/>
        <w:ind w:firstLine="709"/>
        <w:jc w:val="both"/>
        <w:rPr>
          <w:rFonts w:ascii="Times New Roman" w:hAnsi="Times New Roman"/>
          <w:sz w:val="28"/>
          <w:szCs w:val="28"/>
        </w:rPr>
      </w:pPr>
      <w:r w:rsidRPr="00C57AFA">
        <w:rPr>
          <w:rFonts w:ascii="Times New Roman" w:hAnsi="Times New Roman"/>
          <w:sz w:val="28"/>
          <w:szCs w:val="28"/>
        </w:rPr>
        <w:lastRenderedPageBreak/>
        <w:t xml:space="preserve">Планируемые объекты местного, регионального и федерального значения </w:t>
      </w:r>
      <w:r w:rsidR="00412A3D" w:rsidRPr="00C57AFA">
        <w:rPr>
          <w:rFonts w:ascii="Times New Roman" w:hAnsi="Times New Roman"/>
          <w:sz w:val="28"/>
          <w:szCs w:val="28"/>
        </w:rPr>
        <w:t xml:space="preserve"> сельского </w:t>
      </w:r>
      <w:r w:rsidRPr="00C57AFA">
        <w:rPr>
          <w:rFonts w:ascii="Times New Roman" w:hAnsi="Times New Roman"/>
          <w:sz w:val="28"/>
          <w:szCs w:val="28"/>
        </w:rPr>
        <w:t>поселения отсутствуют (за исключением линейных объектов).</w:t>
      </w:r>
    </w:p>
    <w:p w14:paraId="2230C0C8" w14:textId="77777777" w:rsidR="00FF6121" w:rsidRPr="008D5C36" w:rsidRDefault="00FF6121" w:rsidP="00FF6121">
      <w:pPr>
        <w:pStyle w:val="ae"/>
        <w:kinsoku w:val="0"/>
        <w:overflowPunct w:val="0"/>
        <w:spacing w:after="0"/>
        <w:ind w:left="212" w:firstLine="709"/>
        <w:jc w:val="both"/>
        <w:rPr>
          <w:rFonts w:ascii="Times New Roman" w:hAnsi="Times New Roman"/>
          <w:sz w:val="28"/>
          <w:szCs w:val="28"/>
          <w:highlight w:val="yellow"/>
        </w:rPr>
      </w:pPr>
    </w:p>
    <w:p w14:paraId="4360830F" w14:textId="77777777" w:rsidR="00FC245E" w:rsidRPr="00C57AFA" w:rsidRDefault="00FC245E" w:rsidP="00FC245E">
      <w:pPr>
        <w:pStyle w:val="ae"/>
        <w:kinsoku w:val="0"/>
        <w:overflowPunct w:val="0"/>
        <w:spacing w:after="0"/>
        <w:ind w:firstLine="709"/>
        <w:jc w:val="both"/>
        <w:rPr>
          <w:rFonts w:ascii="Times New Roman" w:hAnsi="Times New Roman"/>
          <w:i/>
          <w:spacing w:val="-1"/>
          <w:sz w:val="28"/>
          <w:szCs w:val="28"/>
        </w:rPr>
      </w:pPr>
      <w:r w:rsidRPr="00C57AFA">
        <w:rPr>
          <w:rFonts w:ascii="Times New Roman" w:hAnsi="Times New Roman"/>
          <w:i/>
          <w:spacing w:val="-1"/>
          <w:sz w:val="28"/>
          <w:szCs w:val="28"/>
        </w:rPr>
        <w:t>2.</w:t>
      </w:r>
      <w:r w:rsidR="004D689A" w:rsidRPr="00C57AFA">
        <w:rPr>
          <w:rFonts w:ascii="Times New Roman" w:hAnsi="Times New Roman"/>
          <w:i/>
          <w:spacing w:val="-1"/>
          <w:sz w:val="28"/>
          <w:szCs w:val="28"/>
        </w:rPr>
        <w:t>4</w:t>
      </w:r>
      <w:r w:rsidRPr="00C57AFA">
        <w:rPr>
          <w:rFonts w:ascii="Times New Roman" w:hAnsi="Times New Roman"/>
          <w:i/>
          <w:spacing w:val="-1"/>
          <w:sz w:val="28"/>
          <w:szCs w:val="28"/>
        </w:rPr>
        <w:t>.</w:t>
      </w:r>
      <w:r w:rsidR="0040589D" w:rsidRPr="00C57AFA">
        <w:rPr>
          <w:rFonts w:ascii="Times New Roman" w:hAnsi="Times New Roman"/>
          <w:i/>
          <w:spacing w:val="-1"/>
          <w:sz w:val="28"/>
          <w:szCs w:val="28"/>
        </w:rPr>
        <w:t>4</w:t>
      </w:r>
      <w:r w:rsidR="004D689A" w:rsidRPr="00C57AFA">
        <w:rPr>
          <w:rFonts w:ascii="Times New Roman" w:hAnsi="Times New Roman"/>
          <w:i/>
          <w:spacing w:val="-1"/>
          <w:sz w:val="28"/>
          <w:szCs w:val="28"/>
        </w:rPr>
        <w:t>.</w:t>
      </w:r>
      <w:r w:rsidR="0040589D" w:rsidRPr="00C57AFA">
        <w:rPr>
          <w:rFonts w:ascii="Times New Roman" w:hAnsi="Times New Roman"/>
          <w:i/>
          <w:spacing w:val="-1"/>
          <w:sz w:val="28"/>
          <w:szCs w:val="28"/>
        </w:rPr>
        <w:t>2</w:t>
      </w:r>
      <w:r w:rsidR="00FF3680" w:rsidRPr="00C57AFA">
        <w:rPr>
          <w:rFonts w:ascii="Times New Roman" w:hAnsi="Times New Roman"/>
          <w:i/>
          <w:spacing w:val="-1"/>
          <w:sz w:val="28"/>
          <w:szCs w:val="28"/>
        </w:rPr>
        <w:t>Зона у</w:t>
      </w:r>
      <w:r w:rsidRPr="00C57AFA">
        <w:rPr>
          <w:rFonts w:ascii="Times New Roman" w:hAnsi="Times New Roman"/>
          <w:i/>
          <w:spacing w:val="-1"/>
          <w:sz w:val="28"/>
          <w:szCs w:val="28"/>
        </w:rPr>
        <w:t>лично-дорожн</w:t>
      </w:r>
      <w:r w:rsidR="00FF3680" w:rsidRPr="00C57AFA">
        <w:rPr>
          <w:rFonts w:ascii="Times New Roman" w:hAnsi="Times New Roman"/>
          <w:i/>
          <w:spacing w:val="-1"/>
          <w:sz w:val="28"/>
          <w:szCs w:val="28"/>
        </w:rPr>
        <w:t>ой</w:t>
      </w:r>
      <w:r w:rsidRPr="00C57AFA">
        <w:rPr>
          <w:rFonts w:ascii="Times New Roman" w:hAnsi="Times New Roman"/>
          <w:i/>
          <w:spacing w:val="-1"/>
          <w:sz w:val="28"/>
          <w:szCs w:val="28"/>
        </w:rPr>
        <w:t xml:space="preserve"> сет</w:t>
      </w:r>
      <w:r w:rsidR="00FF3680" w:rsidRPr="00C57AFA">
        <w:rPr>
          <w:rFonts w:ascii="Times New Roman" w:hAnsi="Times New Roman"/>
          <w:i/>
          <w:spacing w:val="-1"/>
          <w:sz w:val="28"/>
          <w:szCs w:val="28"/>
        </w:rPr>
        <w:t>и</w:t>
      </w:r>
    </w:p>
    <w:p w14:paraId="6890BE73" w14:textId="77777777" w:rsidR="00B037BA" w:rsidRPr="007D1BB5" w:rsidRDefault="00FC245E" w:rsidP="00097E2E">
      <w:pPr>
        <w:spacing w:after="0"/>
        <w:ind w:firstLine="709"/>
        <w:rPr>
          <w:rFonts w:ascii="Times New Roman" w:hAnsi="Times New Roman" w:cs="Times New Roman"/>
          <w:sz w:val="28"/>
          <w:szCs w:val="28"/>
        </w:rPr>
      </w:pPr>
      <w:r w:rsidRPr="007D1BB5">
        <w:rPr>
          <w:rFonts w:ascii="Times New Roman" w:hAnsi="Times New Roman" w:cs="Times New Roman"/>
          <w:sz w:val="28"/>
          <w:szCs w:val="28"/>
        </w:rPr>
        <w:t xml:space="preserve">Площадь: </w:t>
      </w:r>
      <w:r w:rsidR="007D1BB5" w:rsidRPr="007D1BB5">
        <w:rPr>
          <w:rFonts w:ascii="Times New Roman" w:hAnsi="Times New Roman" w:cs="Times New Roman"/>
          <w:sz w:val="28"/>
          <w:szCs w:val="28"/>
        </w:rPr>
        <w:t>245</w:t>
      </w:r>
      <w:r w:rsidRPr="007D1BB5">
        <w:rPr>
          <w:rFonts w:ascii="Times New Roman" w:hAnsi="Times New Roman" w:cs="Times New Roman"/>
          <w:sz w:val="28"/>
          <w:szCs w:val="28"/>
        </w:rPr>
        <w:t>,</w:t>
      </w:r>
      <w:r w:rsidR="007D1BB5" w:rsidRPr="007D1BB5">
        <w:rPr>
          <w:rFonts w:ascii="Times New Roman" w:hAnsi="Times New Roman" w:cs="Times New Roman"/>
          <w:sz w:val="28"/>
          <w:szCs w:val="28"/>
        </w:rPr>
        <w:t>5</w:t>
      </w:r>
      <w:r w:rsidR="00344FDE" w:rsidRPr="007D1BB5">
        <w:rPr>
          <w:rFonts w:ascii="Times New Roman" w:hAnsi="Times New Roman" w:cs="Times New Roman"/>
          <w:sz w:val="28"/>
          <w:szCs w:val="28"/>
        </w:rPr>
        <w:t>1</w:t>
      </w:r>
      <w:r w:rsidRPr="007D1BB5">
        <w:rPr>
          <w:rFonts w:ascii="Times New Roman" w:hAnsi="Times New Roman" w:cs="Times New Roman"/>
          <w:sz w:val="28"/>
          <w:szCs w:val="28"/>
        </w:rPr>
        <w:t>га.</w:t>
      </w:r>
    </w:p>
    <w:p w14:paraId="13E7201D" w14:textId="77777777" w:rsidR="00861CD0" w:rsidRPr="00C57AFA" w:rsidRDefault="00861CD0" w:rsidP="00B037BA">
      <w:pPr>
        <w:spacing w:after="0"/>
        <w:jc w:val="center"/>
        <w:rPr>
          <w:rFonts w:ascii="Times New Roman" w:hAnsi="Times New Roman" w:cs="Times New Roman"/>
          <w:bCs/>
          <w:spacing w:val="-1"/>
          <w:sz w:val="28"/>
          <w:szCs w:val="28"/>
        </w:rPr>
      </w:pPr>
      <w:r w:rsidRPr="00C57AFA">
        <w:rPr>
          <w:rFonts w:ascii="Times New Roman" w:hAnsi="Times New Roman" w:cs="Times New Roman"/>
          <w:bCs/>
          <w:spacing w:val="-1"/>
          <w:sz w:val="28"/>
          <w:szCs w:val="28"/>
        </w:rPr>
        <w:t>Планируемые объекты</w:t>
      </w:r>
      <w:r w:rsidR="00F12B33">
        <w:rPr>
          <w:rFonts w:ascii="Times New Roman" w:hAnsi="Times New Roman" w:cs="Times New Roman"/>
          <w:bCs/>
          <w:spacing w:val="-1"/>
          <w:sz w:val="28"/>
          <w:szCs w:val="28"/>
        </w:rPr>
        <w:t xml:space="preserve"> </w:t>
      </w:r>
      <w:r w:rsidRPr="00C57AFA">
        <w:rPr>
          <w:rFonts w:ascii="Times New Roman" w:hAnsi="Times New Roman" w:cs="Times New Roman"/>
          <w:bCs/>
          <w:spacing w:val="-1"/>
          <w:sz w:val="28"/>
          <w:szCs w:val="28"/>
        </w:rPr>
        <w:t>местного</w:t>
      </w:r>
      <w:r w:rsidR="00F12B33">
        <w:rPr>
          <w:rFonts w:ascii="Times New Roman" w:hAnsi="Times New Roman" w:cs="Times New Roman"/>
          <w:bCs/>
          <w:spacing w:val="-1"/>
          <w:sz w:val="28"/>
          <w:szCs w:val="28"/>
        </w:rPr>
        <w:t xml:space="preserve"> </w:t>
      </w:r>
      <w:r w:rsidRPr="00C57AFA">
        <w:rPr>
          <w:rFonts w:ascii="Times New Roman" w:hAnsi="Times New Roman" w:cs="Times New Roman"/>
          <w:bCs/>
          <w:spacing w:val="-1"/>
          <w:sz w:val="28"/>
          <w:szCs w:val="28"/>
        </w:rPr>
        <w:t>значения</w:t>
      </w:r>
      <w:r w:rsidR="00412A3D" w:rsidRPr="00C57AFA">
        <w:rPr>
          <w:rFonts w:ascii="Times New Roman" w:hAnsi="Times New Roman" w:cs="Times New Roman"/>
          <w:bCs/>
          <w:spacing w:val="-1"/>
          <w:sz w:val="28"/>
          <w:szCs w:val="28"/>
        </w:rPr>
        <w:t xml:space="preserve"> сельского </w:t>
      </w:r>
      <w:r w:rsidRPr="00C57AFA">
        <w:rPr>
          <w:rFonts w:ascii="Times New Roman" w:hAnsi="Times New Roman" w:cs="Times New Roman"/>
          <w:bCs/>
          <w:spacing w:val="-1"/>
          <w:sz w:val="28"/>
          <w:szCs w:val="28"/>
        </w:rPr>
        <w:t>поселения</w:t>
      </w:r>
    </w:p>
    <w:p w14:paraId="24C7C650" w14:textId="77777777" w:rsidR="00D978DE" w:rsidRPr="00C57AFA" w:rsidRDefault="00D978DE" w:rsidP="00D978DE">
      <w:pPr>
        <w:pStyle w:val="ae"/>
        <w:kinsoku w:val="0"/>
        <w:overflowPunct w:val="0"/>
        <w:spacing w:after="0"/>
        <w:ind w:left="212" w:firstLine="709"/>
        <w:jc w:val="right"/>
        <w:rPr>
          <w:rFonts w:ascii="Times New Roman" w:hAnsi="Times New Roman"/>
          <w:sz w:val="28"/>
          <w:szCs w:val="28"/>
        </w:rPr>
      </w:pPr>
      <w:r w:rsidRPr="00C57AFA">
        <w:rPr>
          <w:rFonts w:ascii="Times New Roman" w:hAnsi="Times New Roman"/>
          <w:sz w:val="28"/>
          <w:szCs w:val="28"/>
        </w:rPr>
        <w:t xml:space="preserve">Таблица </w:t>
      </w:r>
      <w:r w:rsidR="00B946DB">
        <w:rPr>
          <w:rFonts w:ascii="Times New Roman" w:hAnsi="Times New Roman"/>
          <w:sz w:val="28"/>
          <w:szCs w:val="28"/>
        </w:rPr>
        <w:t>7</w:t>
      </w:r>
    </w:p>
    <w:tbl>
      <w:tblPr>
        <w:tblW w:w="9639" w:type="dxa"/>
        <w:tblInd w:w="324" w:type="dxa"/>
        <w:tblLayout w:type="fixed"/>
        <w:tblCellMar>
          <w:left w:w="40" w:type="dxa"/>
          <w:right w:w="40" w:type="dxa"/>
        </w:tblCellMar>
        <w:tblLook w:val="0000" w:firstRow="0" w:lastRow="0" w:firstColumn="0" w:lastColumn="0" w:noHBand="0" w:noVBand="0"/>
      </w:tblPr>
      <w:tblGrid>
        <w:gridCol w:w="1134"/>
        <w:gridCol w:w="2977"/>
        <w:gridCol w:w="1417"/>
        <w:gridCol w:w="1985"/>
        <w:gridCol w:w="850"/>
        <w:gridCol w:w="1276"/>
      </w:tblGrid>
      <w:tr w:rsidR="00D978DE" w:rsidRPr="00C57AFA" w14:paraId="3FF12298" w14:textId="77777777" w:rsidTr="00C57AFA">
        <w:trPr>
          <w:trHeight w:val="577"/>
          <w:tblHeader/>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F0FB35F" w14:textId="77777777" w:rsidR="00D978DE" w:rsidRPr="00C57AFA" w:rsidRDefault="00045A0A" w:rsidP="00F72585">
            <w:pPr>
              <w:shd w:val="clear" w:color="auto" w:fill="FFFFFF"/>
              <w:autoSpaceDE w:val="0"/>
              <w:autoSpaceDN w:val="0"/>
              <w:adjustRightInd w:val="0"/>
              <w:spacing w:after="0"/>
              <w:ind w:left="-40" w:right="-40"/>
              <w:jc w:val="center"/>
              <w:rPr>
                <w:rFonts w:ascii="Times New Roman" w:hAnsi="Times New Roman" w:cs="Times New Roman"/>
                <w:sz w:val="24"/>
                <w:szCs w:val="24"/>
              </w:rPr>
            </w:pPr>
            <w:r w:rsidRPr="00C57AFA">
              <w:rPr>
                <w:rFonts w:ascii="Times New Roman" w:hAnsi="Times New Roman" w:cs="Times New Roman"/>
                <w:sz w:val="24"/>
                <w:szCs w:val="24"/>
              </w:rPr>
              <w:t>№ объекта на карте</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386101DA" w14:textId="77777777" w:rsidR="00D978DE" w:rsidRPr="00C57AFA" w:rsidRDefault="00D978DE" w:rsidP="00F72585">
            <w:pPr>
              <w:shd w:val="clear" w:color="auto" w:fill="FFFFFF"/>
              <w:autoSpaceDE w:val="0"/>
              <w:autoSpaceDN w:val="0"/>
              <w:adjustRightInd w:val="0"/>
              <w:spacing w:after="0"/>
              <w:ind w:right="102"/>
              <w:jc w:val="center"/>
              <w:rPr>
                <w:rFonts w:ascii="Times New Roman" w:hAnsi="Times New Roman" w:cs="Times New Roman"/>
                <w:sz w:val="24"/>
                <w:szCs w:val="24"/>
              </w:rPr>
            </w:pPr>
            <w:r w:rsidRPr="00C57AFA">
              <w:rPr>
                <w:rFonts w:ascii="Times New Roman" w:hAnsi="Times New Roman" w:cs="Times New Roman"/>
                <w:sz w:val="24"/>
                <w:szCs w:val="24"/>
              </w:rPr>
              <w:t>Наименование объекта</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7C90E6D4" w14:textId="77777777" w:rsidR="00D978DE" w:rsidRPr="00C57AFA" w:rsidRDefault="00D978DE" w:rsidP="00F72585">
            <w:pPr>
              <w:shd w:val="clear" w:color="auto" w:fill="FFFFFF"/>
              <w:autoSpaceDE w:val="0"/>
              <w:autoSpaceDN w:val="0"/>
              <w:adjustRightInd w:val="0"/>
              <w:spacing w:after="0"/>
              <w:ind w:right="-40"/>
              <w:jc w:val="center"/>
              <w:rPr>
                <w:rFonts w:ascii="Times New Roman" w:hAnsi="Times New Roman" w:cs="Times New Roman"/>
                <w:sz w:val="24"/>
                <w:szCs w:val="24"/>
              </w:rPr>
            </w:pPr>
            <w:r w:rsidRPr="00C57AFA">
              <w:rPr>
                <w:rFonts w:ascii="Times New Roman" w:hAnsi="Times New Roman" w:cs="Times New Roman"/>
                <w:sz w:val="24"/>
                <w:szCs w:val="24"/>
              </w:rPr>
              <w:t>Краткая характеристика,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5DF43CAA" w14:textId="77777777" w:rsidR="00D978DE" w:rsidRPr="00C57AFA" w:rsidRDefault="00D978DE" w:rsidP="00F72585">
            <w:pPr>
              <w:shd w:val="clear" w:color="auto" w:fill="FFFFFF"/>
              <w:autoSpaceDE w:val="0"/>
              <w:autoSpaceDN w:val="0"/>
              <w:adjustRightInd w:val="0"/>
              <w:spacing w:after="0"/>
              <w:ind w:right="-40"/>
              <w:jc w:val="center"/>
              <w:rPr>
                <w:rFonts w:ascii="Times New Roman" w:hAnsi="Times New Roman" w:cs="Times New Roman"/>
                <w:sz w:val="24"/>
                <w:szCs w:val="24"/>
              </w:rPr>
            </w:pPr>
            <w:r w:rsidRPr="00C57AFA">
              <w:rPr>
                <w:rFonts w:ascii="Times New Roman" w:hAnsi="Times New Roman" w:cs="Times New Roman"/>
                <w:sz w:val="24"/>
                <w:szCs w:val="24"/>
              </w:rPr>
              <w:t>Местоположение</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DC82417" w14:textId="77777777" w:rsidR="00D978DE" w:rsidRPr="00C57AFA" w:rsidRDefault="00D978DE" w:rsidP="00F72585">
            <w:pPr>
              <w:shd w:val="clear" w:color="auto" w:fill="FFFFFF"/>
              <w:autoSpaceDE w:val="0"/>
              <w:autoSpaceDN w:val="0"/>
              <w:adjustRightInd w:val="0"/>
              <w:spacing w:after="0"/>
              <w:ind w:right="-40"/>
              <w:jc w:val="center"/>
              <w:rPr>
                <w:rFonts w:ascii="Times New Roman" w:hAnsi="Times New Roman" w:cs="Times New Roman"/>
                <w:sz w:val="24"/>
                <w:szCs w:val="24"/>
              </w:rPr>
            </w:pPr>
            <w:r w:rsidRPr="00C57AFA">
              <w:rPr>
                <w:rFonts w:ascii="Times New Roman" w:hAnsi="Times New Roman" w:cs="Times New Roman"/>
                <w:sz w:val="24"/>
                <w:szCs w:val="24"/>
              </w:rPr>
              <w:t>Значение</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21D7A80" w14:textId="77777777" w:rsidR="00D978DE" w:rsidRPr="00C57AFA" w:rsidRDefault="00D978DE" w:rsidP="00F72585">
            <w:pPr>
              <w:shd w:val="clear" w:color="auto" w:fill="FFFFFF"/>
              <w:autoSpaceDE w:val="0"/>
              <w:autoSpaceDN w:val="0"/>
              <w:adjustRightInd w:val="0"/>
              <w:spacing w:after="0"/>
              <w:ind w:right="-40"/>
              <w:jc w:val="center"/>
              <w:rPr>
                <w:rFonts w:ascii="Times New Roman" w:hAnsi="Times New Roman" w:cs="Times New Roman"/>
                <w:sz w:val="24"/>
                <w:szCs w:val="24"/>
              </w:rPr>
            </w:pPr>
            <w:r w:rsidRPr="00C57AFA">
              <w:rPr>
                <w:rFonts w:ascii="Times New Roman" w:hAnsi="Times New Roman" w:cs="Times New Roman"/>
                <w:sz w:val="24"/>
                <w:szCs w:val="24"/>
              </w:rPr>
              <w:t>Статус объекта</w:t>
            </w:r>
          </w:p>
        </w:tc>
      </w:tr>
      <w:tr w:rsidR="00D978DE" w:rsidRPr="008D5C36" w14:paraId="574C0E88" w14:textId="77777777" w:rsidTr="006F45FA">
        <w:trPr>
          <w:trHeight w:val="524"/>
        </w:trPr>
        <w:tc>
          <w:tcPr>
            <w:tcW w:w="9639"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20C8ED80" w14:textId="77777777" w:rsidR="00D978DE" w:rsidRPr="00C57AFA" w:rsidRDefault="00344FDE" w:rsidP="00F72585">
            <w:pPr>
              <w:shd w:val="clear" w:color="auto" w:fill="FFFFFF"/>
              <w:autoSpaceDE w:val="0"/>
              <w:autoSpaceDN w:val="0"/>
              <w:adjustRightInd w:val="0"/>
              <w:spacing w:after="0"/>
              <w:jc w:val="center"/>
              <w:rPr>
                <w:rFonts w:ascii="Times New Roman" w:hAnsi="Times New Roman" w:cs="Times New Roman"/>
                <w:b/>
                <w:sz w:val="24"/>
                <w:szCs w:val="24"/>
              </w:rPr>
            </w:pPr>
            <w:r w:rsidRPr="00C57AFA">
              <w:rPr>
                <w:rFonts w:ascii="Times New Roman" w:hAnsi="Times New Roman" w:cs="Times New Roman"/>
                <w:b/>
                <w:sz w:val="24"/>
                <w:szCs w:val="24"/>
              </w:rPr>
              <w:t>9</w:t>
            </w:r>
            <w:r w:rsidR="00D978DE" w:rsidRPr="00C57AFA">
              <w:rPr>
                <w:rFonts w:ascii="Times New Roman" w:hAnsi="Times New Roman" w:cs="Times New Roman"/>
                <w:b/>
                <w:sz w:val="24"/>
                <w:szCs w:val="24"/>
              </w:rPr>
              <w:t>. Объекты транспортной инфраструктуры</w:t>
            </w:r>
          </w:p>
        </w:tc>
      </w:tr>
      <w:tr w:rsidR="00C57AFA" w:rsidRPr="008D5C36" w14:paraId="039A36D9" w14:textId="77777777"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BD658BE" w14:textId="77777777" w:rsidR="00C57AFA" w:rsidRPr="00C57AFA" w:rsidRDefault="00C57AFA" w:rsidP="00C57AFA">
            <w:pPr>
              <w:shd w:val="clear" w:color="auto" w:fill="FFFFFF"/>
              <w:autoSpaceDE w:val="0"/>
              <w:autoSpaceDN w:val="0"/>
              <w:adjustRightInd w:val="0"/>
              <w:spacing w:after="0"/>
              <w:ind w:right="-40" w:firstLine="31"/>
              <w:jc w:val="center"/>
              <w:rPr>
                <w:rFonts w:ascii="Times New Roman" w:hAnsi="Times New Roman" w:cs="Times New Roman"/>
                <w:color w:val="FF0000"/>
                <w:sz w:val="24"/>
                <w:szCs w:val="24"/>
              </w:rPr>
            </w:pPr>
            <w:r w:rsidRPr="00C57AFA">
              <w:rPr>
                <w:rFonts w:ascii="Times New Roman" w:hAnsi="Times New Roman" w:cs="Times New Roman"/>
                <w:color w:val="FF0000"/>
                <w:sz w:val="24"/>
                <w:szCs w:val="24"/>
              </w:rPr>
              <w:t>9.24</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091722A1" w14:textId="77777777" w:rsidR="00C57AFA" w:rsidRPr="00C57AFA" w:rsidRDefault="00C57AFA" w:rsidP="00C57AFA">
            <w:pPr>
              <w:shd w:val="clear" w:color="auto" w:fill="FFFFFF"/>
              <w:autoSpaceDE w:val="0"/>
              <w:autoSpaceDN w:val="0"/>
              <w:adjustRightInd w:val="0"/>
              <w:spacing w:after="0"/>
              <w:ind w:firstLine="31"/>
              <w:rPr>
                <w:rFonts w:ascii="Times New Roman" w:hAnsi="Times New Roman" w:cs="Times New Roman"/>
                <w:sz w:val="24"/>
                <w:szCs w:val="24"/>
              </w:rPr>
            </w:pPr>
            <w:r w:rsidRPr="00C57AFA">
              <w:rPr>
                <w:rFonts w:ascii="Times New Roman" w:hAnsi="Times New Roman" w:cs="Times New Roman"/>
                <w:sz w:val="24"/>
                <w:szCs w:val="24"/>
              </w:rPr>
              <w:t xml:space="preserve">Улицы местного значения </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57983767" w14:textId="77777777" w:rsidR="00C57AFA" w:rsidRPr="00C57AFA" w:rsidRDefault="00C57AFA" w:rsidP="00C57AFA">
            <w:pPr>
              <w:shd w:val="clear" w:color="auto" w:fill="FFFFFF"/>
              <w:autoSpaceDE w:val="0"/>
              <w:autoSpaceDN w:val="0"/>
              <w:adjustRightInd w:val="0"/>
              <w:spacing w:after="0"/>
              <w:ind w:firstLine="31"/>
              <w:jc w:val="center"/>
              <w:rPr>
                <w:rFonts w:ascii="Times New Roman" w:hAnsi="Times New Roman" w:cs="Times New Roman"/>
                <w:sz w:val="24"/>
                <w:szCs w:val="24"/>
                <w:highlight w:val="cyan"/>
              </w:rPr>
            </w:pPr>
            <w:r w:rsidRPr="00C57AFA">
              <w:rPr>
                <w:rFonts w:ascii="Times New Roman" w:hAnsi="Times New Roman" w:cs="Times New Roman"/>
                <w:sz w:val="24"/>
                <w:szCs w:val="24"/>
              </w:rPr>
              <w:t>8,63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05925E1C" w14:textId="77777777" w:rsidR="00C57AFA" w:rsidRPr="00C57AFA" w:rsidRDefault="00C57AFA" w:rsidP="00C57AFA">
            <w:pPr>
              <w:shd w:val="clear" w:color="auto" w:fill="FFFFFF"/>
              <w:autoSpaceDE w:val="0"/>
              <w:autoSpaceDN w:val="0"/>
              <w:adjustRightInd w:val="0"/>
              <w:spacing w:after="0"/>
              <w:ind w:firstLine="31"/>
              <w:jc w:val="center"/>
              <w:rPr>
                <w:rFonts w:ascii="Times New Roman" w:hAnsi="Times New Roman" w:cs="Times New Roman"/>
                <w:sz w:val="24"/>
                <w:szCs w:val="24"/>
              </w:rPr>
            </w:pPr>
            <w:r w:rsidRPr="00C57AFA">
              <w:rPr>
                <w:rFonts w:ascii="Times New Roman" w:hAnsi="Times New Roman" w:cs="Times New Roman"/>
                <w:sz w:val="24"/>
                <w:szCs w:val="24"/>
              </w:rPr>
              <w:t>п. Родники</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B311D08" w14:textId="77777777" w:rsidR="00C57AFA" w:rsidRPr="00C57AFA" w:rsidRDefault="00C57AFA" w:rsidP="00C57AFA">
            <w:pPr>
              <w:spacing w:after="0"/>
              <w:ind w:right="-40" w:firstLine="31"/>
              <w:jc w:val="center"/>
              <w:rPr>
                <w:rFonts w:ascii="Times New Roman" w:hAnsi="Times New Roman" w:cs="Times New Roman"/>
                <w:sz w:val="24"/>
                <w:szCs w:val="24"/>
              </w:rPr>
            </w:pPr>
            <w:r w:rsidRPr="00C57AF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63392FA" w14:textId="77777777" w:rsidR="00C57AFA" w:rsidRPr="00C57AFA" w:rsidRDefault="00C57AFA" w:rsidP="00C57AFA">
            <w:pPr>
              <w:spacing w:after="0"/>
              <w:ind w:firstLine="31"/>
              <w:jc w:val="center"/>
              <w:rPr>
                <w:rFonts w:ascii="Times New Roman" w:hAnsi="Times New Roman" w:cs="Times New Roman"/>
                <w:sz w:val="24"/>
                <w:szCs w:val="24"/>
              </w:rPr>
            </w:pPr>
            <w:proofErr w:type="spellStart"/>
            <w:r w:rsidRPr="00C57AFA">
              <w:rPr>
                <w:rFonts w:ascii="Times New Roman" w:hAnsi="Times New Roman" w:cs="Times New Roman"/>
                <w:sz w:val="24"/>
                <w:szCs w:val="24"/>
              </w:rPr>
              <w:t>Проектир</w:t>
            </w:r>
            <w:proofErr w:type="spellEnd"/>
            <w:r w:rsidRPr="00C57AFA">
              <w:rPr>
                <w:rFonts w:ascii="Times New Roman" w:hAnsi="Times New Roman" w:cs="Times New Roman"/>
                <w:sz w:val="24"/>
                <w:szCs w:val="24"/>
              </w:rPr>
              <w:t>.</w:t>
            </w:r>
          </w:p>
        </w:tc>
      </w:tr>
      <w:tr w:rsidR="00C57AFA" w:rsidRPr="008D5C36" w14:paraId="74154CEA" w14:textId="77777777"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E36D4E2" w14:textId="77777777" w:rsidR="00C57AFA" w:rsidRPr="00C57AFA" w:rsidRDefault="00C57AFA" w:rsidP="00C57AFA">
            <w:pPr>
              <w:spacing w:after="0"/>
              <w:ind w:firstLine="31"/>
              <w:jc w:val="center"/>
              <w:rPr>
                <w:rFonts w:ascii="Times New Roman" w:hAnsi="Times New Roman" w:cs="Times New Roman"/>
                <w:color w:val="FF0000"/>
                <w:sz w:val="24"/>
                <w:szCs w:val="24"/>
              </w:rPr>
            </w:pPr>
            <w:r w:rsidRPr="00C57AFA">
              <w:rPr>
                <w:rFonts w:ascii="Times New Roman" w:hAnsi="Times New Roman" w:cs="Times New Roman"/>
                <w:color w:val="FF0000"/>
                <w:sz w:val="24"/>
                <w:szCs w:val="24"/>
              </w:rPr>
              <w:t>9.25</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2891C8D4" w14:textId="77777777" w:rsidR="00C57AFA" w:rsidRPr="00C57AFA" w:rsidRDefault="00C57AFA" w:rsidP="00C57AFA">
            <w:pPr>
              <w:shd w:val="clear" w:color="auto" w:fill="FFFFFF"/>
              <w:autoSpaceDE w:val="0"/>
              <w:autoSpaceDN w:val="0"/>
              <w:adjustRightInd w:val="0"/>
              <w:spacing w:after="0"/>
              <w:ind w:firstLine="31"/>
              <w:rPr>
                <w:rFonts w:ascii="Times New Roman" w:hAnsi="Times New Roman" w:cs="Times New Roman"/>
                <w:sz w:val="24"/>
                <w:szCs w:val="24"/>
                <w:highlight w:val="yellow"/>
              </w:rPr>
            </w:pPr>
            <w:r w:rsidRPr="00C57AFA">
              <w:rPr>
                <w:rFonts w:ascii="Times New Roman" w:hAnsi="Times New Roman" w:cs="Times New Roman"/>
                <w:sz w:val="24"/>
                <w:szCs w:val="24"/>
              </w:rPr>
              <w:t>Улицы местного значения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7BD247FA" w14:textId="77777777" w:rsidR="00C57AFA" w:rsidRPr="00C57AFA" w:rsidRDefault="00C57AFA" w:rsidP="00C57AFA">
            <w:pPr>
              <w:spacing w:after="0"/>
              <w:ind w:firstLine="31"/>
              <w:jc w:val="center"/>
              <w:rPr>
                <w:rFonts w:ascii="Times New Roman" w:hAnsi="Times New Roman" w:cs="Times New Roman"/>
                <w:highlight w:val="cyan"/>
              </w:rPr>
            </w:pPr>
            <w:r w:rsidRPr="00C57AFA">
              <w:rPr>
                <w:rFonts w:ascii="Times New Roman" w:hAnsi="Times New Roman" w:cs="Times New Roman"/>
                <w:sz w:val="24"/>
                <w:szCs w:val="24"/>
              </w:rPr>
              <w:t>2,04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4D202F4A" w14:textId="77777777" w:rsidR="00C57AFA" w:rsidRPr="00C57AFA" w:rsidRDefault="00C57AFA" w:rsidP="00C57AFA">
            <w:pPr>
              <w:shd w:val="clear" w:color="auto" w:fill="FFFFFF"/>
              <w:autoSpaceDE w:val="0"/>
              <w:autoSpaceDN w:val="0"/>
              <w:adjustRightInd w:val="0"/>
              <w:spacing w:after="0"/>
              <w:ind w:firstLine="31"/>
              <w:jc w:val="center"/>
              <w:rPr>
                <w:rFonts w:ascii="Times New Roman" w:hAnsi="Times New Roman" w:cs="Times New Roman"/>
                <w:sz w:val="24"/>
                <w:szCs w:val="24"/>
              </w:rPr>
            </w:pPr>
            <w:r w:rsidRPr="00C57AFA">
              <w:rPr>
                <w:rFonts w:ascii="Times New Roman" w:hAnsi="Times New Roman" w:cs="Times New Roman"/>
                <w:sz w:val="24"/>
                <w:szCs w:val="24"/>
              </w:rPr>
              <w:t>п. Степной</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6C31242" w14:textId="77777777" w:rsidR="00C57AFA" w:rsidRPr="00C57AFA" w:rsidRDefault="00C57AFA" w:rsidP="00C57AFA">
            <w:pPr>
              <w:spacing w:after="0"/>
              <w:ind w:right="-40" w:firstLine="31"/>
              <w:jc w:val="center"/>
              <w:rPr>
                <w:rFonts w:ascii="Times New Roman" w:hAnsi="Times New Roman" w:cs="Times New Roman"/>
                <w:sz w:val="24"/>
                <w:szCs w:val="24"/>
              </w:rPr>
            </w:pPr>
            <w:r w:rsidRPr="00C57AF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4A048CA" w14:textId="77777777" w:rsidR="00C57AFA" w:rsidRPr="00C57AFA" w:rsidRDefault="00C57AFA" w:rsidP="00C57AFA">
            <w:pPr>
              <w:spacing w:after="0"/>
              <w:ind w:firstLine="31"/>
              <w:jc w:val="center"/>
              <w:rPr>
                <w:rFonts w:ascii="Times New Roman" w:hAnsi="Times New Roman" w:cs="Times New Roman"/>
                <w:sz w:val="24"/>
                <w:szCs w:val="24"/>
              </w:rPr>
            </w:pPr>
            <w:proofErr w:type="spellStart"/>
            <w:r w:rsidRPr="00C57AFA">
              <w:rPr>
                <w:rFonts w:ascii="Times New Roman" w:hAnsi="Times New Roman" w:cs="Times New Roman"/>
                <w:sz w:val="24"/>
                <w:szCs w:val="24"/>
              </w:rPr>
              <w:t>Проектир</w:t>
            </w:r>
            <w:proofErr w:type="spellEnd"/>
            <w:r w:rsidRPr="00C57AFA">
              <w:rPr>
                <w:rFonts w:ascii="Times New Roman" w:hAnsi="Times New Roman" w:cs="Times New Roman"/>
                <w:sz w:val="24"/>
                <w:szCs w:val="24"/>
              </w:rPr>
              <w:t>.</w:t>
            </w:r>
          </w:p>
        </w:tc>
      </w:tr>
      <w:tr w:rsidR="00C57AFA" w:rsidRPr="008D5C36" w14:paraId="0E3E4F6C" w14:textId="77777777"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0349D8C" w14:textId="77777777" w:rsidR="00C57AFA" w:rsidRPr="00C57AFA" w:rsidRDefault="00C57AFA" w:rsidP="00C57AFA">
            <w:pPr>
              <w:spacing w:after="0"/>
              <w:ind w:firstLine="31"/>
              <w:jc w:val="center"/>
              <w:rPr>
                <w:rFonts w:ascii="Times New Roman" w:hAnsi="Times New Roman" w:cs="Times New Roman"/>
              </w:rPr>
            </w:pPr>
            <w:r w:rsidRPr="00C57AFA">
              <w:rPr>
                <w:rFonts w:ascii="Times New Roman" w:hAnsi="Times New Roman" w:cs="Times New Roman"/>
                <w:color w:val="FF0000"/>
                <w:sz w:val="24"/>
                <w:szCs w:val="24"/>
              </w:rPr>
              <w:t>9.26</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2D8CFD78" w14:textId="77777777" w:rsidR="00C57AFA" w:rsidRPr="00C57AFA" w:rsidRDefault="00C57AFA" w:rsidP="00C57AFA">
            <w:pPr>
              <w:shd w:val="clear" w:color="auto" w:fill="FFFFFF"/>
              <w:autoSpaceDE w:val="0"/>
              <w:autoSpaceDN w:val="0"/>
              <w:adjustRightInd w:val="0"/>
              <w:spacing w:after="0"/>
              <w:ind w:firstLine="31"/>
              <w:rPr>
                <w:rFonts w:ascii="Times New Roman" w:hAnsi="Times New Roman" w:cs="Times New Roman"/>
                <w:sz w:val="24"/>
                <w:szCs w:val="24"/>
                <w:highlight w:val="yellow"/>
              </w:rPr>
            </w:pPr>
            <w:r w:rsidRPr="00C57AFA">
              <w:rPr>
                <w:rFonts w:ascii="Times New Roman" w:hAnsi="Times New Roman" w:cs="Times New Roman"/>
                <w:sz w:val="24"/>
                <w:szCs w:val="24"/>
              </w:rPr>
              <w:t>Улицы местного значения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14E4B6F1" w14:textId="77777777" w:rsidR="00C57AFA" w:rsidRPr="00C57AFA" w:rsidRDefault="00C57AFA" w:rsidP="00C57AFA">
            <w:pPr>
              <w:spacing w:after="0"/>
              <w:ind w:firstLine="31"/>
              <w:jc w:val="center"/>
              <w:rPr>
                <w:rFonts w:ascii="Times New Roman" w:hAnsi="Times New Roman" w:cs="Times New Roman"/>
                <w:highlight w:val="cyan"/>
              </w:rPr>
            </w:pPr>
            <w:r w:rsidRPr="00C57AFA">
              <w:rPr>
                <w:rFonts w:ascii="Times New Roman" w:hAnsi="Times New Roman" w:cs="Times New Roman"/>
                <w:sz w:val="24"/>
                <w:szCs w:val="24"/>
              </w:rPr>
              <w:t>4,19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254B06EE" w14:textId="77777777" w:rsidR="00C57AFA" w:rsidRPr="00C57AFA" w:rsidRDefault="00C57AFA" w:rsidP="00C57AFA">
            <w:pPr>
              <w:shd w:val="clear" w:color="auto" w:fill="FFFFFF"/>
              <w:autoSpaceDE w:val="0"/>
              <w:autoSpaceDN w:val="0"/>
              <w:adjustRightInd w:val="0"/>
              <w:spacing w:after="0"/>
              <w:ind w:firstLine="31"/>
              <w:jc w:val="center"/>
              <w:rPr>
                <w:rFonts w:ascii="Times New Roman" w:hAnsi="Times New Roman" w:cs="Times New Roman"/>
                <w:sz w:val="24"/>
                <w:szCs w:val="24"/>
              </w:rPr>
            </w:pPr>
            <w:r w:rsidRPr="00C57AFA">
              <w:rPr>
                <w:rFonts w:ascii="Times New Roman" w:hAnsi="Times New Roman" w:cs="Times New Roman"/>
                <w:sz w:val="24"/>
                <w:szCs w:val="24"/>
              </w:rPr>
              <w:t>п. Садовый</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A55A7F6" w14:textId="77777777" w:rsidR="00C57AFA" w:rsidRPr="00C57AFA" w:rsidRDefault="00C57AFA" w:rsidP="00C57AFA">
            <w:pPr>
              <w:spacing w:after="0"/>
              <w:ind w:right="-40" w:firstLine="31"/>
              <w:jc w:val="center"/>
              <w:rPr>
                <w:rFonts w:ascii="Times New Roman" w:hAnsi="Times New Roman" w:cs="Times New Roman"/>
                <w:sz w:val="24"/>
                <w:szCs w:val="24"/>
              </w:rPr>
            </w:pPr>
            <w:r w:rsidRPr="00C57AF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319577E" w14:textId="77777777" w:rsidR="00C57AFA" w:rsidRPr="00C57AFA" w:rsidRDefault="00C57AFA" w:rsidP="00C57AFA">
            <w:pPr>
              <w:spacing w:after="0"/>
              <w:ind w:firstLine="31"/>
              <w:jc w:val="center"/>
              <w:rPr>
                <w:rFonts w:ascii="Times New Roman" w:hAnsi="Times New Roman" w:cs="Times New Roman"/>
                <w:sz w:val="24"/>
                <w:szCs w:val="24"/>
              </w:rPr>
            </w:pPr>
            <w:proofErr w:type="spellStart"/>
            <w:r w:rsidRPr="00C57AFA">
              <w:rPr>
                <w:rFonts w:ascii="Times New Roman" w:hAnsi="Times New Roman" w:cs="Times New Roman"/>
                <w:sz w:val="24"/>
                <w:szCs w:val="24"/>
              </w:rPr>
              <w:t>Проектир</w:t>
            </w:r>
            <w:proofErr w:type="spellEnd"/>
            <w:r w:rsidRPr="00C57AFA">
              <w:rPr>
                <w:rFonts w:ascii="Times New Roman" w:hAnsi="Times New Roman" w:cs="Times New Roman"/>
                <w:sz w:val="24"/>
                <w:szCs w:val="24"/>
              </w:rPr>
              <w:t>.</w:t>
            </w:r>
          </w:p>
        </w:tc>
      </w:tr>
      <w:tr w:rsidR="00C57AFA" w:rsidRPr="008D5C36" w14:paraId="0F66E2AC" w14:textId="77777777"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779A320" w14:textId="77777777" w:rsidR="00C57AFA" w:rsidRPr="00C57AFA" w:rsidRDefault="00C57AFA" w:rsidP="00C57AFA">
            <w:pPr>
              <w:spacing w:after="0"/>
              <w:ind w:firstLine="31"/>
              <w:jc w:val="center"/>
              <w:rPr>
                <w:rFonts w:ascii="Times New Roman" w:hAnsi="Times New Roman" w:cs="Times New Roman"/>
              </w:rPr>
            </w:pPr>
            <w:r w:rsidRPr="00C57AFA">
              <w:rPr>
                <w:rFonts w:ascii="Times New Roman" w:hAnsi="Times New Roman" w:cs="Times New Roman"/>
                <w:color w:val="FF0000"/>
                <w:sz w:val="24"/>
                <w:szCs w:val="24"/>
              </w:rPr>
              <w:t>9.27</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6073C1A3" w14:textId="77777777" w:rsidR="00C57AFA" w:rsidRPr="00C57AFA" w:rsidRDefault="00C57AFA" w:rsidP="00C57AFA">
            <w:pPr>
              <w:shd w:val="clear" w:color="auto" w:fill="FFFFFF"/>
              <w:autoSpaceDE w:val="0"/>
              <w:autoSpaceDN w:val="0"/>
              <w:adjustRightInd w:val="0"/>
              <w:spacing w:after="0"/>
              <w:ind w:firstLine="31"/>
              <w:rPr>
                <w:rFonts w:ascii="Times New Roman" w:hAnsi="Times New Roman" w:cs="Times New Roman"/>
                <w:sz w:val="24"/>
                <w:szCs w:val="24"/>
                <w:highlight w:val="yellow"/>
              </w:rPr>
            </w:pPr>
            <w:r w:rsidRPr="00C57AFA">
              <w:rPr>
                <w:rFonts w:ascii="Times New Roman" w:hAnsi="Times New Roman" w:cs="Times New Roman"/>
                <w:sz w:val="24"/>
                <w:szCs w:val="24"/>
              </w:rPr>
              <w:t>Улицы местного значения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53D88133" w14:textId="77777777" w:rsidR="00C57AFA" w:rsidRPr="00C57AFA" w:rsidRDefault="00C57AFA" w:rsidP="00C57AFA">
            <w:pPr>
              <w:spacing w:after="0"/>
              <w:ind w:firstLine="31"/>
              <w:jc w:val="center"/>
              <w:rPr>
                <w:rFonts w:ascii="Times New Roman" w:hAnsi="Times New Roman" w:cs="Times New Roman"/>
                <w:highlight w:val="cyan"/>
              </w:rPr>
            </w:pPr>
            <w:r w:rsidRPr="00C57AFA">
              <w:rPr>
                <w:rFonts w:ascii="Times New Roman" w:hAnsi="Times New Roman" w:cs="Times New Roman"/>
                <w:sz w:val="24"/>
                <w:szCs w:val="24"/>
              </w:rPr>
              <w:t>2,22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33E16C73" w14:textId="77777777" w:rsidR="00C57AFA" w:rsidRPr="00C57AFA" w:rsidRDefault="00C57AFA" w:rsidP="00C57AFA">
            <w:pPr>
              <w:shd w:val="clear" w:color="auto" w:fill="FFFFFF"/>
              <w:autoSpaceDE w:val="0"/>
              <w:autoSpaceDN w:val="0"/>
              <w:adjustRightInd w:val="0"/>
              <w:spacing w:after="0"/>
              <w:ind w:firstLine="31"/>
              <w:jc w:val="center"/>
              <w:rPr>
                <w:rFonts w:ascii="Times New Roman" w:hAnsi="Times New Roman" w:cs="Times New Roman"/>
                <w:sz w:val="24"/>
                <w:szCs w:val="24"/>
              </w:rPr>
            </w:pPr>
            <w:r w:rsidRPr="00C57AFA">
              <w:rPr>
                <w:rFonts w:ascii="Times New Roman" w:hAnsi="Times New Roman" w:cs="Times New Roman"/>
                <w:sz w:val="24"/>
                <w:szCs w:val="24"/>
              </w:rPr>
              <w:t>х. Грушевый</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A0A5955" w14:textId="77777777" w:rsidR="00C57AFA" w:rsidRPr="00C57AFA" w:rsidRDefault="00C57AFA" w:rsidP="00C57AFA">
            <w:pPr>
              <w:spacing w:after="0"/>
              <w:ind w:right="-40" w:firstLine="31"/>
              <w:jc w:val="center"/>
              <w:rPr>
                <w:rFonts w:ascii="Times New Roman" w:hAnsi="Times New Roman" w:cs="Times New Roman"/>
                <w:sz w:val="24"/>
                <w:szCs w:val="24"/>
              </w:rPr>
            </w:pPr>
            <w:r w:rsidRPr="00C57AF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A11FEC0" w14:textId="77777777" w:rsidR="00C57AFA" w:rsidRPr="00C57AFA" w:rsidRDefault="00C57AFA" w:rsidP="00C57AFA">
            <w:pPr>
              <w:spacing w:after="0"/>
              <w:ind w:firstLine="31"/>
              <w:jc w:val="center"/>
              <w:rPr>
                <w:rFonts w:ascii="Times New Roman" w:hAnsi="Times New Roman" w:cs="Times New Roman"/>
                <w:sz w:val="24"/>
                <w:szCs w:val="24"/>
              </w:rPr>
            </w:pPr>
            <w:proofErr w:type="spellStart"/>
            <w:r w:rsidRPr="00C57AFA">
              <w:rPr>
                <w:rFonts w:ascii="Times New Roman" w:hAnsi="Times New Roman" w:cs="Times New Roman"/>
                <w:sz w:val="24"/>
                <w:szCs w:val="24"/>
              </w:rPr>
              <w:t>Проектир</w:t>
            </w:r>
            <w:proofErr w:type="spellEnd"/>
            <w:r w:rsidRPr="00C57AFA">
              <w:rPr>
                <w:rFonts w:ascii="Times New Roman" w:hAnsi="Times New Roman" w:cs="Times New Roman"/>
                <w:sz w:val="24"/>
                <w:szCs w:val="24"/>
              </w:rPr>
              <w:t>.</w:t>
            </w:r>
          </w:p>
        </w:tc>
      </w:tr>
      <w:tr w:rsidR="00C57AFA" w:rsidRPr="008D5C36" w14:paraId="7698F287" w14:textId="77777777"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9128891" w14:textId="77777777" w:rsidR="00C57AFA" w:rsidRPr="00C57AFA" w:rsidRDefault="00C57AFA" w:rsidP="00C57AFA">
            <w:pPr>
              <w:spacing w:after="0"/>
              <w:ind w:firstLine="31"/>
              <w:jc w:val="center"/>
              <w:rPr>
                <w:rFonts w:ascii="Times New Roman" w:hAnsi="Times New Roman" w:cs="Times New Roman"/>
              </w:rPr>
            </w:pPr>
            <w:r w:rsidRPr="00C57AFA">
              <w:rPr>
                <w:rFonts w:ascii="Times New Roman" w:hAnsi="Times New Roman" w:cs="Times New Roman"/>
                <w:color w:val="FF0000"/>
                <w:sz w:val="24"/>
                <w:szCs w:val="24"/>
              </w:rPr>
              <w:t>9.28</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570E29B2" w14:textId="77777777" w:rsidR="00C57AFA" w:rsidRPr="00C57AFA" w:rsidRDefault="00C57AFA" w:rsidP="00C57AFA">
            <w:pPr>
              <w:shd w:val="clear" w:color="auto" w:fill="FFFFFF"/>
              <w:autoSpaceDE w:val="0"/>
              <w:autoSpaceDN w:val="0"/>
              <w:adjustRightInd w:val="0"/>
              <w:spacing w:after="0"/>
              <w:ind w:firstLine="31"/>
              <w:rPr>
                <w:rFonts w:ascii="Times New Roman" w:hAnsi="Times New Roman" w:cs="Times New Roman"/>
                <w:sz w:val="24"/>
                <w:szCs w:val="24"/>
                <w:highlight w:val="yellow"/>
              </w:rPr>
            </w:pPr>
            <w:r w:rsidRPr="00C57AFA">
              <w:rPr>
                <w:rFonts w:ascii="Times New Roman" w:hAnsi="Times New Roman" w:cs="Times New Roman"/>
                <w:sz w:val="24"/>
                <w:szCs w:val="24"/>
              </w:rPr>
              <w:t>Улицы местного значения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556277CA" w14:textId="77777777" w:rsidR="00C57AFA" w:rsidRPr="00C57AFA" w:rsidRDefault="00C57AFA" w:rsidP="00C57AFA">
            <w:pPr>
              <w:spacing w:after="0"/>
              <w:ind w:firstLine="31"/>
              <w:jc w:val="center"/>
              <w:rPr>
                <w:rFonts w:ascii="Times New Roman" w:hAnsi="Times New Roman" w:cs="Times New Roman"/>
                <w:highlight w:val="cyan"/>
              </w:rPr>
            </w:pPr>
            <w:r w:rsidRPr="00C57AFA">
              <w:rPr>
                <w:rFonts w:ascii="Times New Roman" w:hAnsi="Times New Roman" w:cs="Times New Roman"/>
                <w:sz w:val="24"/>
                <w:szCs w:val="24"/>
              </w:rPr>
              <w:t>0,45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3D9A7053" w14:textId="77777777" w:rsidR="00C57AFA" w:rsidRPr="00C57AFA" w:rsidRDefault="00C57AFA" w:rsidP="00C57AFA">
            <w:pPr>
              <w:shd w:val="clear" w:color="auto" w:fill="FFFFFF"/>
              <w:autoSpaceDE w:val="0"/>
              <w:autoSpaceDN w:val="0"/>
              <w:adjustRightInd w:val="0"/>
              <w:spacing w:after="0"/>
              <w:ind w:firstLine="31"/>
              <w:jc w:val="center"/>
              <w:rPr>
                <w:rFonts w:ascii="Times New Roman" w:hAnsi="Times New Roman" w:cs="Times New Roman"/>
                <w:sz w:val="24"/>
                <w:szCs w:val="24"/>
              </w:rPr>
            </w:pPr>
            <w:r w:rsidRPr="00C57AFA">
              <w:rPr>
                <w:rFonts w:ascii="Times New Roman" w:hAnsi="Times New Roman" w:cs="Times New Roman"/>
                <w:sz w:val="24"/>
                <w:szCs w:val="24"/>
              </w:rPr>
              <w:t>х. Подгорный</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8D4083A" w14:textId="77777777" w:rsidR="00C57AFA" w:rsidRPr="00C57AFA" w:rsidRDefault="00C57AFA" w:rsidP="00C57AFA">
            <w:pPr>
              <w:spacing w:after="0"/>
              <w:ind w:right="-40" w:firstLine="31"/>
              <w:jc w:val="center"/>
              <w:rPr>
                <w:rFonts w:ascii="Times New Roman" w:hAnsi="Times New Roman" w:cs="Times New Roman"/>
                <w:sz w:val="24"/>
                <w:szCs w:val="24"/>
              </w:rPr>
            </w:pPr>
            <w:r w:rsidRPr="00C57AF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94C7E60" w14:textId="77777777" w:rsidR="00C57AFA" w:rsidRPr="00C57AFA" w:rsidRDefault="00C57AFA" w:rsidP="00C57AFA">
            <w:pPr>
              <w:spacing w:after="0"/>
              <w:ind w:firstLine="31"/>
              <w:jc w:val="center"/>
              <w:rPr>
                <w:rFonts w:ascii="Times New Roman" w:hAnsi="Times New Roman" w:cs="Times New Roman"/>
                <w:sz w:val="24"/>
                <w:szCs w:val="24"/>
              </w:rPr>
            </w:pPr>
            <w:proofErr w:type="spellStart"/>
            <w:r w:rsidRPr="00C57AFA">
              <w:rPr>
                <w:rFonts w:ascii="Times New Roman" w:hAnsi="Times New Roman" w:cs="Times New Roman"/>
                <w:sz w:val="24"/>
                <w:szCs w:val="24"/>
              </w:rPr>
              <w:t>Проектир</w:t>
            </w:r>
            <w:proofErr w:type="spellEnd"/>
            <w:r w:rsidRPr="00C57AFA">
              <w:rPr>
                <w:rFonts w:ascii="Times New Roman" w:hAnsi="Times New Roman" w:cs="Times New Roman"/>
                <w:sz w:val="24"/>
                <w:szCs w:val="24"/>
              </w:rPr>
              <w:t>.</w:t>
            </w:r>
          </w:p>
        </w:tc>
      </w:tr>
      <w:tr w:rsidR="00C57AFA" w:rsidRPr="008D5C36" w14:paraId="38FF1E3F" w14:textId="77777777"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49D1416" w14:textId="77777777" w:rsidR="00C57AFA" w:rsidRPr="00C57AFA" w:rsidRDefault="00C57AFA" w:rsidP="00C57AFA">
            <w:pPr>
              <w:spacing w:after="0"/>
              <w:ind w:firstLine="31"/>
              <w:jc w:val="center"/>
              <w:rPr>
                <w:rFonts w:ascii="Times New Roman" w:hAnsi="Times New Roman" w:cs="Times New Roman"/>
              </w:rPr>
            </w:pPr>
            <w:r w:rsidRPr="00C57AFA">
              <w:rPr>
                <w:rFonts w:ascii="Times New Roman" w:hAnsi="Times New Roman" w:cs="Times New Roman"/>
                <w:color w:val="FF0000"/>
                <w:sz w:val="24"/>
                <w:szCs w:val="24"/>
              </w:rPr>
              <w:t>9.29</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79187152" w14:textId="77777777" w:rsidR="00C57AFA" w:rsidRPr="00C57AFA" w:rsidRDefault="00C57AFA" w:rsidP="00C57AFA">
            <w:pPr>
              <w:shd w:val="clear" w:color="auto" w:fill="FFFFFF"/>
              <w:autoSpaceDE w:val="0"/>
              <w:autoSpaceDN w:val="0"/>
              <w:adjustRightInd w:val="0"/>
              <w:spacing w:after="0"/>
              <w:ind w:firstLine="31"/>
              <w:rPr>
                <w:rFonts w:ascii="Times New Roman" w:hAnsi="Times New Roman" w:cs="Times New Roman"/>
                <w:sz w:val="24"/>
                <w:szCs w:val="24"/>
                <w:highlight w:val="yellow"/>
              </w:rPr>
            </w:pPr>
            <w:r w:rsidRPr="00C57AFA">
              <w:rPr>
                <w:rFonts w:ascii="Times New Roman" w:hAnsi="Times New Roman" w:cs="Times New Roman"/>
                <w:sz w:val="24"/>
                <w:szCs w:val="24"/>
              </w:rPr>
              <w:t>Улицы местного значения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39C0551E" w14:textId="77777777" w:rsidR="00C57AFA" w:rsidRPr="00C57AFA" w:rsidRDefault="00C57AFA" w:rsidP="00C57AFA">
            <w:pPr>
              <w:spacing w:after="0"/>
              <w:ind w:firstLine="31"/>
              <w:jc w:val="center"/>
              <w:rPr>
                <w:rFonts w:ascii="Times New Roman" w:hAnsi="Times New Roman" w:cs="Times New Roman"/>
                <w:highlight w:val="cyan"/>
              </w:rPr>
            </w:pPr>
            <w:r w:rsidRPr="00C57AFA">
              <w:rPr>
                <w:rFonts w:ascii="Times New Roman" w:hAnsi="Times New Roman" w:cs="Times New Roman"/>
                <w:sz w:val="24"/>
                <w:szCs w:val="24"/>
              </w:rPr>
              <w:t>6,98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228E4355" w14:textId="77777777" w:rsidR="00C57AFA" w:rsidRPr="00C57AFA" w:rsidRDefault="00C57AFA" w:rsidP="00C57AFA">
            <w:pPr>
              <w:shd w:val="clear" w:color="auto" w:fill="FFFFFF"/>
              <w:autoSpaceDE w:val="0"/>
              <w:autoSpaceDN w:val="0"/>
              <w:adjustRightInd w:val="0"/>
              <w:spacing w:after="0"/>
              <w:ind w:firstLine="31"/>
              <w:jc w:val="center"/>
              <w:rPr>
                <w:rFonts w:ascii="Times New Roman" w:hAnsi="Times New Roman" w:cs="Times New Roman"/>
                <w:sz w:val="24"/>
                <w:szCs w:val="24"/>
              </w:rPr>
            </w:pPr>
            <w:r w:rsidRPr="00C57AFA">
              <w:rPr>
                <w:rFonts w:ascii="Times New Roman" w:hAnsi="Times New Roman" w:cs="Times New Roman"/>
                <w:sz w:val="24"/>
                <w:szCs w:val="24"/>
              </w:rPr>
              <w:t>х. Приречный</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6B9C8C7" w14:textId="77777777" w:rsidR="00C57AFA" w:rsidRPr="00C57AFA" w:rsidRDefault="00C57AFA" w:rsidP="00C57AFA">
            <w:pPr>
              <w:spacing w:after="0"/>
              <w:ind w:right="-40" w:firstLine="31"/>
              <w:jc w:val="center"/>
              <w:rPr>
                <w:rFonts w:ascii="Times New Roman" w:hAnsi="Times New Roman" w:cs="Times New Roman"/>
                <w:sz w:val="24"/>
                <w:szCs w:val="24"/>
              </w:rPr>
            </w:pPr>
            <w:r w:rsidRPr="00C57AF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0585D46" w14:textId="77777777" w:rsidR="00C57AFA" w:rsidRPr="00C57AFA" w:rsidRDefault="00C57AFA" w:rsidP="00C57AFA">
            <w:pPr>
              <w:spacing w:after="0"/>
              <w:ind w:firstLine="31"/>
              <w:jc w:val="center"/>
              <w:rPr>
                <w:rFonts w:ascii="Times New Roman" w:hAnsi="Times New Roman" w:cs="Times New Roman"/>
                <w:sz w:val="24"/>
                <w:szCs w:val="24"/>
              </w:rPr>
            </w:pPr>
            <w:proofErr w:type="spellStart"/>
            <w:r w:rsidRPr="00C57AFA">
              <w:rPr>
                <w:rFonts w:ascii="Times New Roman" w:hAnsi="Times New Roman" w:cs="Times New Roman"/>
                <w:sz w:val="24"/>
                <w:szCs w:val="24"/>
              </w:rPr>
              <w:t>Проектир</w:t>
            </w:r>
            <w:proofErr w:type="spellEnd"/>
            <w:r w:rsidRPr="00C57AFA">
              <w:rPr>
                <w:rFonts w:ascii="Times New Roman" w:hAnsi="Times New Roman" w:cs="Times New Roman"/>
                <w:sz w:val="24"/>
                <w:szCs w:val="24"/>
              </w:rPr>
              <w:t>.</w:t>
            </w:r>
          </w:p>
        </w:tc>
      </w:tr>
    </w:tbl>
    <w:p w14:paraId="2E382C3B" w14:textId="77777777" w:rsidR="00D978DE" w:rsidRPr="008D5C36" w:rsidRDefault="00D978DE" w:rsidP="00C57AFA">
      <w:pPr>
        <w:pStyle w:val="ae"/>
        <w:kinsoku w:val="0"/>
        <w:overflowPunct w:val="0"/>
        <w:spacing w:after="0"/>
        <w:ind w:left="212" w:firstLine="709"/>
        <w:jc w:val="right"/>
        <w:rPr>
          <w:rFonts w:ascii="Times New Roman" w:hAnsi="Times New Roman"/>
          <w:sz w:val="28"/>
          <w:szCs w:val="28"/>
          <w:highlight w:val="yellow"/>
        </w:rPr>
      </w:pPr>
    </w:p>
    <w:p w14:paraId="3C05A901" w14:textId="77777777" w:rsidR="00D978DE" w:rsidRPr="00B946DB" w:rsidRDefault="00D978DE" w:rsidP="00D978DE">
      <w:pPr>
        <w:pStyle w:val="ae"/>
        <w:kinsoku w:val="0"/>
        <w:overflowPunct w:val="0"/>
        <w:spacing w:after="0"/>
        <w:ind w:left="212" w:firstLine="709"/>
        <w:jc w:val="both"/>
        <w:rPr>
          <w:rFonts w:ascii="Times New Roman" w:hAnsi="Times New Roman"/>
          <w:sz w:val="28"/>
          <w:szCs w:val="28"/>
        </w:rPr>
      </w:pPr>
      <w:r w:rsidRPr="00B946DB">
        <w:rPr>
          <w:rFonts w:ascii="Times New Roman" w:hAnsi="Times New Roman"/>
          <w:sz w:val="28"/>
          <w:szCs w:val="28"/>
        </w:rPr>
        <w:t xml:space="preserve">Планируемые объекты регионального и федерального значения </w:t>
      </w:r>
      <w:r w:rsidR="00412A3D" w:rsidRPr="00B946DB">
        <w:rPr>
          <w:rFonts w:ascii="Times New Roman" w:hAnsi="Times New Roman"/>
          <w:sz w:val="28"/>
          <w:szCs w:val="28"/>
        </w:rPr>
        <w:t xml:space="preserve"> сельского </w:t>
      </w:r>
      <w:r w:rsidRPr="00B946DB">
        <w:rPr>
          <w:rFonts w:ascii="Times New Roman" w:hAnsi="Times New Roman"/>
          <w:sz w:val="28"/>
          <w:szCs w:val="28"/>
        </w:rPr>
        <w:t>поселения отсутствуют.</w:t>
      </w:r>
    </w:p>
    <w:p w14:paraId="40314F79" w14:textId="77777777" w:rsidR="004D689A" w:rsidRPr="00B946DB" w:rsidRDefault="004D689A" w:rsidP="009B0C3F">
      <w:pPr>
        <w:pStyle w:val="ae"/>
        <w:kinsoku w:val="0"/>
        <w:overflowPunct w:val="0"/>
        <w:spacing w:after="0"/>
        <w:ind w:firstLine="709"/>
        <w:rPr>
          <w:rFonts w:ascii="Times New Roman" w:hAnsi="Times New Roman"/>
          <w:i/>
          <w:spacing w:val="-1"/>
          <w:sz w:val="28"/>
          <w:szCs w:val="28"/>
        </w:rPr>
      </w:pPr>
    </w:p>
    <w:p w14:paraId="3EC2B311" w14:textId="77777777" w:rsidR="009B0C3F" w:rsidRPr="00B946DB" w:rsidRDefault="00FC245E" w:rsidP="009B0C3F">
      <w:pPr>
        <w:pStyle w:val="ae"/>
        <w:kinsoku w:val="0"/>
        <w:overflowPunct w:val="0"/>
        <w:spacing w:after="0"/>
        <w:ind w:firstLine="709"/>
        <w:rPr>
          <w:rFonts w:ascii="Times New Roman" w:hAnsi="Times New Roman"/>
          <w:i/>
          <w:spacing w:val="-1"/>
          <w:sz w:val="28"/>
          <w:szCs w:val="28"/>
        </w:rPr>
      </w:pPr>
      <w:r w:rsidRPr="00B946DB">
        <w:rPr>
          <w:rFonts w:ascii="Times New Roman" w:hAnsi="Times New Roman"/>
          <w:i/>
          <w:spacing w:val="-1"/>
          <w:sz w:val="28"/>
          <w:szCs w:val="28"/>
        </w:rPr>
        <w:t>2.</w:t>
      </w:r>
      <w:r w:rsidR="004D689A" w:rsidRPr="00B946DB">
        <w:rPr>
          <w:rFonts w:ascii="Times New Roman" w:hAnsi="Times New Roman"/>
          <w:i/>
          <w:spacing w:val="-1"/>
          <w:sz w:val="28"/>
          <w:szCs w:val="28"/>
        </w:rPr>
        <w:t>4</w:t>
      </w:r>
      <w:r w:rsidRPr="00B946DB">
        <w:rPr>
          <w:rFonts w:ascii="Times New Roman" w:hAnsi="Times New Roman"/>
          <w:i/>
          <w:spacing w:val="-1"/>
          <w:sz w:val="28"/>
          <w:szCs w:val="28"/>
        </w:rPr>
        <w:t>.</w:t>
      </w:r>
      <w:r w:rsidR="00CE0EF0" w:rsidRPr="00B946DB">
        <w:rPr>
          <w:rFonts w:ascii="Times New Roman" w:hAnsi="Times New Roman"/>
          <w:i/>
          <w:spacing w:val="-1"/>
          <w:sz w:val="28"/>
          <w:szCs w:val="28"/>
        </w:rPr>
        <w:t>4</w:t>
      </w:r>
      <w:r w:rsidR="004D689A" w:rsidRPr="00B946DB">
        <w:rPr>
          <w:rFonts w:ascii="Times New Roman" w:hAnsi="Times New Roman"/>
          <w:i/>
          <w:spacing w:val="-1"/>
          <w:sz w:val="28"/>
          <w:szCs w:val="28"/>
        </w:rPr>
        <w:t>.</w:t>
      </w:r>
      <w:r w:rsidR="00962F82" w:rsidRPr="00B946DB">
        <w:rPr>
          <w:rFonts w:ascii="Times New Roman" w:hAnsi="Times New Roman"/>
          <w:i/>
          <w:spacing w:val="-1"/>
          <w:sz w:val="28"/>
          <w:szCs w:val="28"/>
        </w:rPr>
        <w:t>3</w:t>
      </w:r>
      <w:r w:rsidRPr="00B946DB">
        <w:rPr>
          <w:rFonts w:ascii="Times New Roman" w:hAnsi="Times New Roman"/>
          <w:i/>
          <w:spacing w:val="-1"/>
          <w:sz w:val="28"/>
          <w:szCs w:val="28"/>
        </w:rPr>
        <w:t>. Зона транспортной инфраструктуры иных видов</w:t>
      </w:r>
    </w:p>
    <w:p w14:paraId="4E5C7269" w14:textId="77777777" w:rsidR="00FC245E" w:rsidRPr="00B946DB" w:rsidRDefault="00E46DA8" w:rsidP="00FC245E">
      <w:pPr>
        <w:spacing w:after="0"/>
        <w:ind w:firstLine="709"/>
        <w:rPr>
          <w:rFonts w:ascii="Times New Roman" w:hAnsi="Times New Roman" w:cs="Times New Roman"/>
          <w:sz w:val="28"/>
          <w:szCs w:val="28"/>
        </w:rPr>
      </w:pPr>
      <w:bookmarkStart w:id="17" w:name="_Toc477867027"/>
      <w:r w:rsidRPr="00B946DB">
        <w:rPr>
          <w:rFonts w:ascii="Times New Roman" w:hAnsi="Times New Roman" w:cs="Times New Roman"/>
          <w:sz w:val="28"/>
          <w:szCs w:val="28"/>
        </w:rPr>
        <w:t>Отсутствует.</w:t>
      </w:r>
    </w:p>
    <w:p w14:paraId="4B9DFAD0" w14:textId="77777777" w:rsidR="009B0C3F" w:rsidRPr="008D5C36" w:rsidRDefault="009B0C3F" w:rsidP="00E46DA8">
      <w:pPr>
        <w:spacing w:after="0"/>
        <w:ind w:firstLine="709"/>
        <w:rPr>
          <w:rFonts w:ascii="Times New Roman" w:hAnsi="Times New Roman" w:cs="Times New Roman"/>
          <w:sz w:val="28"/>
          <w:szCs w:val="28"/>
          <w:highlight w:val="yellow"/>
          <w:u w:val="single"/>
        </w:rPr>
      </w:pPr>
    </w:p>
    <w:p w14:paraId="06ABE125" w14:textId="77777777" w:rsidR="000A38AD" w:rsidRPr="00B946DB" w:rsidRDefault="000A38AD" w:rsidP="00B6587C">
      <w:pPr>
        <w:pStyle w:val="20"/>
        <w:rPr>
          <w:b/>
          <w:spacing w:val="-1"/>
        </w:rPr>
      </w:pPr>
      <w:bookmarkStart w:id="18" w:name="_Toc477867028"/>
      <w:bookmarkStart w:id="19" w:name="_Toc36540288"/>
      <w:bookmarkEnd w:id="17"/>
      <w:r w:rsidRPr="00B946DB">
        <w:rPr>
          <w:b/>
          <w:spacing w:val="-1"/>
        </w:rPr>
        <w:t>2.</w:t>
      </w:r>
      <w:r w:rsidR="004D689A" w:rsidRPr="00B946DB">
        <w:rPr>
          <w:b/>
          <w:spacing w:val="-1"/>
        </w:rPr>
        <w:t>5</w:t>
      </w:r>
      <w:r w:rsidRPr="00B946DB">
        <w:rPr>
          <w:b/>
          <w:spacing w:val="-1"/>
        </w:rPr>
        <w:t xml:space="preserve">. </w:t>
      </w:r>
      <w:r w:rsidR="0073235D" w:rsidRPr="00B946DB">
        <w:rPr>
          <w:b/>
          <w:spacing w:val="-1"/>
        </w:rPr>
        <w:t>Зон</w:t>
      </w:r>
      <w:r w:rsidR="004D689A" w:rsidRPr="00B946DB">
        <w:rPr>
          <w:b/>
          <w:spacing w:val="-1"/>
        </w:rPr>
        <w:t>ы</w:t>
      </w:r>
      <w:r w:rsidR="0073235D" w:rsidRPr="00B946DB">
        <w:rPr>
          <w:b/>
          <w:spacing w:val="-1"/>
        </w:rPr>
        <w:t xml:space="preserve"> с</w:t>
      </w:r>
      <w:r w:rsidRPr="00B946DB">
        <w:rPr>
          <w:b/>
          <w:spacing w:val="-1"/>
        </w:rPr>
        <w:t>ельскохозяйственного использования</w:t>
      </w:r>
      <w:bookmarkEnd w:id="18"/>
      <w:bookmarkEnd w:id="19"/>
    </w:p>
    <w:p w14:paraId="0AE90B48" w14:textId="77777777" w:rsidR="0073235D" w:rsidRPr="008D5C36" w:rsidRDefault="0073235D" w:rsidP="009B0C3F">
      <w:pPr>
        <w:pStyle w:val="ae"/>
        <w:kinsoku w:val="0"/>
        <w:overflowPunct w:val="0"/>
        <w:spacing w:after="0"/>
        <w:ind w:firstLine="709"/>
        <w:rPr>
          <w:rFonts w:ascii="Times New Roman" w:hAnsi="Times New Roman"/>
          <w:spacing w:val="-1"/>
          <w:sz w:val="28"/>
          <w:szCs w:val="28"/>
          <w:highlight w:val="yellow"/>
        </w:rPr>
      </w:pPr>
    </w:p>
    <w:p w14:paraId="29627D88" w14:textId="77777777" w:rsidR="000A38AD" w:rsidRPr="007D1BB5" w:rsidRDefault="000A38AD" w:rsidP="009B0C3F">
      <w:pPr>
        <w:pStyle w:val="ae"/>
        <w:kinsoku w:val="0"/>
        <w:overflowPunct w:val="0"/>
        <w:spacing w:after="0"/>
        <w:ind w:firstLine="709"/>
        <w:rPr>
          <w:rFonts w:ascii="Times New Roman" w:hAnsi="Times New Roman"/>
          <w:spacing w:val="-1"/>
          <w:sz w:val="28"/>
          <w:szCs w:val="28"/>
        </w:rPr>
      </w:pPr>
      <w:r w:rsidRPr="007D1BB5">
        <w:rPr>
          <w:rFonts w:ascii="Times New Roman" w:hAnsi="Times New Roman"/>
          <w:spacing w:val="-1"/>
          <w:sz w:val="28"/>
          <w:szCs w:val="28"/>
        </w:rPr>
        <w:t xml:space="preserve">Площадь: </w:t>
      </w:r>
      <w:r w:rsidR="007D1BB5" w:rsidRPr="007D1BB5">
        <w:rPr>
          <w:rFonts w:ascii="Times New Roman" w:hAnsi="Times New Roman"/>
          <w:sz w:val="28"/>
          <w:szCs w:val="28"/>
        </w:rPr>
        <w:t>7</w:t>
      </w:r>
      <w:r w:rsidR="00D972DC">
        <w:rPr>
          <w:rFonts w:ascii="Times New Roman" w:hAnsi="Times New Roman"/>
          <w:sz w:val="28"/>
          <w:szCs w:val="28"/>
        </w:rPr>
        <w:t>69</w:t>
      </w:r>
      <w:r w:rsidR="00E46DA8" w:rsidRPr="007D1BB5">
        <w:rPr>
          <w:rFonts w:ascii="Times New Roman" w:hAnsi="Times New Roman"/>
          <w:sz w:val="28"/>
          <w:szCs w:val="28"/>
        </w:rPr>
        <w:t>,</w:t>
      </w:r>
      <w:r w:rsidR="00D972DC">
        <w:rPr>
          <w:rFonts w:ascii="Times New Roman" w:hAnsi="Times New Roman"/>
          <w:sz w:val="28"/>
          <w:szCs w:val="28"/>
        </w:rPr>
        <w:t>55</w:t>
      </w:r>
      <w:r w:rsidR="005E1F0A">
        <w:rPr>
          <w:rFonts w:ascii="Times New Roman" w:hAnsi="Times New Roman"/>
          <w:sz w:val="28"/>
          <w:szCs w:val="28"/>
        </w:rPr>
        <w:t xml:space="preserve"> </w:t>
      </w:r>
      <w:r w:rsidRPr="007D1BB5">
        <w:rPr>
          <w:rFonts w:ascii="Times New Roman" w:hAnsi="Times New Roman"/>
          <w:spacing w:val="-1"/>
          <w:sz w:val="28"/>
          <w:szCs w:val="28"/>
        </w:rPr>
        <w:t>га</w:t>
      </w:r>
      <w:r w:rsidR="00E46DA8" w:rsidRPr="007D1BB5">
        <w:rPr>
          <w:rFonts w:ascii="Times New Roman" w:hAnsi="Times New Roman"/>
          <w:spacing w:val="-1"/>
          <w:sz w:val="28"/>
          <w:szCs w:val="28"/>
        </w:rPr>
        <w:t>.</w:t>
      </w:r>
    </w:p>
    <w:p w14:paraId="4276A2F9" w14:textId="77777777" w:rsidR="004B37BE" w:rsidRPr="008D5C36" w:rsidRDefault="004B37BE" w:rsidP="009B0C3F">
      <w:pPr>
        <w:pStyle w:val="ae"/>
        <w:kinsoku w:val="0"/>
        <w:overflowPunct w:val="0"/>
        <w:spacing w:after="0"/>
        <w:ind w:firstLine="709"/>
        <w:rPr>
          <w:rFonts w:ascii="Times New Roman" w:hAnsi="Times New Roman"/>
          <w:spacing w:val="-1"/>
          <w:sz w:val="28"/>
          <w:szCs w:val="28"/>
          <w:highlight w:val="yellow"/>
        </w:rPr>
      </w:pPr>
    </w:p>
    <w:p w14:paraId="5C56F8C1" w14:textId="77777777" w:rsidR="00866DA9" w:rsidRPr="00B946DB" w:rsidRDefault="00866DA9" w:rsidP="009B0C3F">
      <w:pPr>
        <w:pStyle w:val="ae"/>
        <w:kinsoku w:val="0"/>
        <w:overflowPunct w:val="0"/>
        <w:spacing w:after="0"/>
        <w:ind w:firstLine="709"/>
        <w:rPr>
          <w:rFonts w:ascii="Times New Roman" w:hAnsi="Times New Roman"/>
          <w:spacing w:val="-1"/>
          <w:sz w:val="28"/>
          <w:szCs w:val="28"/>
          <w:u w:val="single"/>
        </w:rPr>
      </w:pPr>
      <w:r w:rsidRPr="00B946DB">
        <w:rPr>
          <w:rFonts w:ascii="Times New Roman" w:hAnsi="Times New Roman"/>
          <w:spacing w:val="-1"/>
          <w:sz w:val="28"/>
          <w:szCs w:val="28"/>
          <w:u w:val="single"/>
        </w:rPr>
        <w:t>2.</w:t>
      </w:r>
      <w:r w:rsidR="004D689A" w:rsidRPr="00B946DB">
        <w:rPr>
          <w:rFonts w:ascii="Times New Roman" w:hAnsi="Times New Roman"/>
          <w:spacing w:val="-1"/>
          <w:sz w:val="28"/>
          <w:szCs w:val="28"/>
          <w:u w:val="single"/>
        </w:rPr>
        <w:t>5</w:t>
      </w:r>
      <w:r w:rsidRPr="00B946DB">
        <w:rPr>
          <w:rFonts w:ascii="Times New Roman" w:hAnsi="Times New Roman"/>
          <w:spacing w:val="-1"/>
          <w:sz w:val="28"/>
          <w:szCs w:val="28"/>
          <w:u w:val="single"/>
        </w:rPr>
        <w:t>.1 Зона сельскохозяйственных угодий</w:t>
      </w:r>
    </w:p>
    <w:p w14:paraId="0F91FD33" w14:textId="77777777" w:rsidR="004B37BE" w:rsidRPr="00050169" w:rsidRDefault="004B37BE" w:rsidP="004B37BE">
      <w:pPr>
        <w:pStyle w:val="ae"/>
        <w:kinsoku w:val="0"/>
        <w:overflowPunct w:val="0"/>
        <w:spacing w:after="0"/>
        <w:ind w:firstLine="709"/>
        <w:rPr>
          <w:rFonts w:ascii="Times New Roman" w:hAnsi="Times New Roman"/>
          <w:spacing w:val="-1"/>
          <w:sz w:val="28"/>
          <w:szCs w:val="28"/>
        </w:rPr>
      </w:pPr>
      <w:r w:rsidRPr="00050169">
        <w:rPr>
          <w:rFonts w:ascii="Times New Roman" w:hAnsi="Times New Roman"/>
          <w:spacing w:val="-1"/>
          <w:sz w:val="28"/>
          <w:szCs w:val="28"/>
        </w:rPr>
        <w:t xml:space="preserve">Площадь: </w:t>
      </w:r>
      <w:r w:rsidR="00050169" w:rsidRPr="00050169">
        <w:rPr>
          <w:rFonts w:ascii="Times New Roman" w:hAnsi="Times New Roman"/>
          <w:spacing w:val="-1"/>
          <w:sz w:val="28"/>
          <w:szCs w:val="28"/>
        </w:rPr>
        <w:t>5</w:t>
      </w:r>
      <w:r w:rsidR="00D972DC">
        <w:rPr>
          <w:rFonts w:ascii="Times New Roman" w:hAnsi="Times New Roman"/>
          <w:spacing w:val="-1"/>
          <w:sz w:val="28"/>
          <w:szCs w:val="28"/>
        </w:rPr>
        <w:t>08</w:t>
      </w:r>
      <w:r w:rsidRPr="00050169">
        <w:rPr>
          <w:rFonts w:ascii="Times New Roman" w:hAnsi="Times New Roman"/>
          <w:spacing w:val="-1"/>
          <w:sz w:val="28"/>
          <w:szCs w:val="28"/>
        </w:rPr>
        <w:t>,</w:t>
      </w:r>
      <w:r w:rsidR="00D972DC">
        <w:rPr>
          <w:rFonts w:ascii="Times New Roman" w:hAnsi="Times New Roman"/>
          <w:spacing w:val="-1"/>
          <w:sz w:val="28"/>
          <w:szCs w:val="28"/>
        </w:rPr>
        <w:t>96</w:t>
      </w:r>
      <w:r w:rsidRPr="00050169">
        <w:rPr>
          <w:rFonts w:ascii="Times New Roman" w:hAnsi="Times New Roman"/>
          <w:spacing w:val="-1"/>
          <w:sz w:val="28"/>
          <w:szCs w:val="28"/>
        </w:rPr>
        <w:t xml:space="preserve"> га</w:t>
      </w:r>
    </w:p>
    <w:p w14:paraId="6EAB5562" w14:textId="77777777" w:rsidR="004B37BE" w:rsidRPr="008D5C36" w:rsidRDefault="004B37BE" w:rsidP="009B0C3F">
      <w:pPr>
        <w:pStyle w:val="ae"/>
        <w:kinsoku w:val="0"/>
        <w:overflowPunct w:val="0"/>
        <w:spacing w:after="0"/>
        <w:ind w:firstLine="709"/>
        <w:rPr>
          <w:rFonts w:ascii="Times New Roman" w:hAnsi="Times New Roman"/>
          <w:spacing w:val="-1"/>
          <w:sz w:val="28"/>
          <w:szCs w:val="28"/>
          <w:highlight w:val="yellow"/>
          <w:u w:val="single"/>
        </w:rPr>
      </w:pPr>
    </w:p>
    <w:p w14:paraId="3DF771DC" w14:textId="77777777" w:rsidR="004B37BE" w:rsidRPr="00B946DB" w:rsidRDefault="00866DA9" w:rsidP="004B37BE">
      <w:pPr>
        <w:pStyle w:val="ae"/>
        <w:kinsoku w:val="0"/>
        <w:overflowPunct w:val="0"/>
        <w:spacing w:after="0"/>
        <w:ind w:firstLine="709"/>
        <w:rPr>
          <w:rFonts w:ascii="Times New Roman" w:hAnsi="Times New Roman"/>
          <w:spacing w:val="-1"/>
          <w:sz w:val="28"/>
          <w:szCs w:val="28"/>
          <w:u w:val="single"/>
        </w:rPr>
      </w:pPr>
      <w:r w:rsidRPr="00B946DB">
        <w:rPr>
          <w:rFonts w:ascii="Times New Roman" w:hAnsi="Times New Roman"/>
          <w:spacing w:val="-1"/>
          <w:sz w:val="28"/>
          <w:szCs w:val="28"/>
          <w:u w:val="single"/>
        </w:rPr>
        <w:t>2.</w:t>
      </w:r>
      <w:r w:rsidR="004D689A" w:rsidRPr="00B946DB">
        <w:rPr>
          <w:rFonts w:ascii="Times New Roman" w:hAnsi="Times New Roman"/>
          <w:spacing w:val="-1"/>
          <w:sz w:val="28"/>
          <w:szCs w:val="28"/>
          <w:u w:val="single"/>
        </w:rPr>
        <w:t>5</w:t>
      </w:r>
      <w:r w:rsidRPr="00B946DB">
        <w:rPr>
          <w:rFonts w:ascii="Times New Roman" w:hAnsi="Times New Roman"/>
          <w:spacing w:val="-1"/>
          <w:sz w:val="28"/>
          <w:szCs w:val="28"/>
          <w:u w:val="single"/>
        </w:rPr>
        <w:t>.2 Производственная зона сельскохозяйственных предприятий</w:t>
      </w:r>
      <w:bookmarkStart w:id="20" w:name="_Toc477867029"/>
    </w:p>
    <w:p w14:paraId="58D7D611" w14:textId="77777777" w:rsidR="004B37BE" w:rsidRPr="00050169" w:rsidRDefault="004B37BE" w:rsidP="004B37BE">
      <w:pPr>
        <w:pStyle w:val="ae"/>
        <w:kinsoku w:val="0"/>
        <w:overflowPunct w:val="0"/>
        <w:spacing w:after="0"/>
        <w:ind w:firstLine="709"/>
        <w:rPr>
          <w:rFonts w:ascii="Times New Roman" w:hAnsi="Times New Roman"/>
          <w:spacing w:val="-1"/>
          <w:sz w:val="28"/>
          <w:szCs w:val="28"/>
        </w:rPr>
      </w:pPr>
      <w:r w:rsidRPr="00050169">
        <w:rPr>
          <w:rFonts w:ascii="Times New Roman" w:hAnsi="Times New Roman"/>
          <w:spacing w:val="-1"/>
          <w:sz w:val="28"/>
          <w:szCs w:val="28"/>
        </w:rPr>
        <w:t xml:space="preserve">Площадь: </w:t>
      </w:r>
      <w:r w:rsidR="00050169" w:rsidRPr="00050169">
        <w:rPr>
          <w:rFonts w:ascii="Times New Roman" w:hAnsi="Times New Roman"/>
          <w:spacing w:val="-1"/>
          <w:sz w:val="28"/>
          <w:szCs w:val="28"/>
        </w:rPr>
        <w:t>260</w:t>
      </w:r>
      <w:r w:rsidRPr="00050169">
        <w:rPr>
          <w:rFonts w:ascii="Times New Roman" w:hAnsi="Times New Roman"/>
          <w:spacing w:val="-1"/>
          <w:sz w:val="28"/>
          <w:szCs w:val="28"/>
        </w:rPr>
        <w:t>,</w:t>
      </w:r>
      <w:r w:rsidR="00050169" w:rsidRPr="00050169">
        <w:rPr>
          <w:rFonts w:ascii="Times New Roman" w:hAnsi="Times New Roman"/>
          <w:spacing w:val="-1"/>
          <w:sz w:val="28"/>
          <w:szCs w:val="28"/>
        </w:rPr>
        <w:t>59</w:t>
      </w:r>
      <w:r w:rsidRPr="00050169">
        <w:rPr>
          <w:rFonts w:ascii="Times New Roman" w:hAnsi="Times New Roman"/>
          <w:spacing w:val="-1"/>
          <w:sz w:val="28"/>
          <w:szCs w:val="28"/>
        </w:rPr>
        <w:t xml:space="preserve"> га</w:t>
      </w:r>
      <w:r w:rsidR="00E46DA8" w:rsidRPr="00050169">
        <w:rPr>
          <w:rFonts w:ascii="Times New Roman" w:hAnsi="Times New Roman"/>
          <w:spacing w:val="-1"/>
          <w:sz w:val="28"/>
          <w:szCs w:val="28"/>
        </w:rPr>
        <w:t>.</w:t>
      </w:r>
    </w:p>
    <w:p w14:paraId="6B3C3F83" w14:textId="77777777" w:rsidR="00B81FF2" w:rsidRPr="00B946DB" w:rsidRDefault="00B81FF2" w:rsidP="004B37BE">
      <w:pPr>
        <w:pStyle w:val="ae"/>
        <w:kinsoku w:val="0"/>
        <w:overflowPunct w:val="0"/>
        <w:spacing w:after="0"/>
        <w:ind w:firstLine="709"/>
        <w:rPr>
          <w:rFonts w:ascii="Times New Roman" w:hAnsi="Times New Roman"/>
          <w:sz w:val="28"/>
          <w:szCs w:val="28"/>
        </w:rPr>
      </w:pPr>
      <w:r w:rsidRPr="00B946DB">
        <w:rPr>
          <w:rFonts w:ascii="Times New Roman" w:hAnsi="Times New Roman"/>
          <w:sz w:val="28"/>
          <w:szCs w:val="28"/>
        </w:rPr>
        <w:t xml:space="preserve">Планируемые объекты местного, регионального и федерального значения </w:t>
      </w:r>
      <w:r w:rsidR="00412A3D" w:rsidRPr="00B946DB">
        <w:rPr>
          <w:rFonts w:ascii="Times New Roman" w:hAnsi="Times New Roman"/>
          <w:sz w:val="28"/>
          <w:szCs w:val="28"/>
        </w:rPr>
        <w:t xml:space="preserve"> сельского </w:t>
      </w:r>
      <w:r w:rsidR="0073235D" w:rsidRPr="00B946DB">
        <w:rPr>
          <w:rFonts w:ascii="Times New Roman" w:hAnsi="Times New Roman"/>
          <w:sz w:val="28"/>
          <w:szCs w:val="28"/>
        </w:rPr>
        <w:t xml:space="preserve">поселения </w:t>
      </w:r>
      <w:r w:rsidRPr="00B946DB">
        <w:rPr>
          <w:rFonts w:ascii="Times New Roman" w:hAnsi="Times New Roman"/>
          <w:sz w:val="28"/>
          <w:szCs w:val="28"/>
        </w:rPr>
        <w:t>отсутствуют.</w:t>
      </w:r>
    </w:p>
    <w:p w14:paraId="015D6FAB" w14:textId="77777777" w:rsidR="00E46DA8" w:rsidRPr="008D5C36" w:rsidRDefault="00E46DA8" w:rsidP="004B37BE">
      <w:pPr>
        <w:pStyle w:val="ae"/>
        <w:kinsoku w:val="0"/>
        <w:overflowPunct w:val="0"/>
        <w:spacing w:after="0"/>
        <w:ind w:firstLine="709"/>
        <w:rPr>
          <w:rFonts w:ascii="Times New Roman" w:hAnsi="Times New Roman"/>
          <w:sz w:val="28"/>
          <w:szCs w:val="28"/>
          <w:highlight w:val="yellow"/>
        </w:rPr>
      </w:pPr>
    </w:p>
    <w:p w14:paraId="789195F6" w14:textId="77777777" w:rsidR="009B0C3F" w:rsidRPr="00B946DB" w:rsidRDefault="00E46DA8" w:rsidP="00E46DA8">
      <w:pPr>
        <w:pStyle w:val="ae"/>
        <w:kinsoku w:val="0"/>
        <w:overflowPunct w:val="0"/>
        <w:spacing w:after="0"/>
        <w:ind w:firstLine="709"/>
        <w:rPr>
          <w:rFonts w:ascii="Times New Roman" w:hAnsi="Times New Roman"/>
          <w:sz w:val="28"/>
          <w:szCs w:val="28"/>
          <w:u w:val="single"/>
        </w:rPr>
      </w:pPr>
      <w:r w:rsidRPr="00B946DB">
        <w:rPr>
          <w:rFonts w:ascii="Times New Roman" w:hAnsi="Times New Roman"/>
          <w:sz w:val="28"/>
          <w:szCs w:val="28"/>
          <w:u w:val="single"/>
        </w:rPr>
        <w:t xml:space="preserve">2.5.3. </w:t>
      </w:r>
      <w:bookmarkStart w:id="21" w:name="_Toc477867030"/>
      <w:bookmarkEnd w:id="20"/>
      <w:r w:rsidRPr="00B946DB">
        <w:rPr>
          <w:rFonts w:ascii="Times New Roman" w:hAnsi="Times New Roman"/>
          <w:sz w:val="28"/>
          <w:szCs w:val="28"/>
          <w:u w:val="single"/>
        </w:rPr>
        <w:t>Зона садоводческих, огороднических некоммерческих объединений граждан.</w:t>
      </w:r>
    </w:p>
    <w:p w14:paraId="0432E9F8" w14:textId="77777777" w:rsidR="00312F54" w:rsidRPr="00B946DB" w:rsidRDefault="00312F54" w:rsidP="00312F54">
      <w:pPr>
        <w:spacing w:after="0"/>
        <w:ind w:firstLine="709"/>
        <w:rPr>
          <w:rFonts w:ascii="Times New Roman" w:hAnsi="Times New Roman" w:cs="Times New Roman"/>
          <w:sz w:val="28"/>
          <w:szCs w:val="28"/>
        </w:rPr>
      </w:pPr>
      <w:r w:rsidRPr="00B946DB">
        <w:rPr>
          <w:rFonts w:ascii="Times New Roman" w:hAnsi="Times New Roman" w:cs="Times New Roman"/>
          <w:sz w:val="28"/>
          <w:szCs w:val="28"/>
        </w:rPr>
        <w:t>Отсутствует.</w:t>
      </w:r>
    </w:p>
    <w:p w14:paraId="304687D1" w14:textId="77777777" w:rsidR="00E46DA8" w:rsidRPr="008D5C36" w:rsidRDefault="00E46DA8" w:rsidP="00E46DA8">
      <w:pPr>
        <w:pStyle w:val="ae"/>
        <w:kinsoku w:val="0"/>
        <w:overflowPunct w:val="0"/>
        <w:spacing w:after="0"/>
        <w:ind w:firstLine="709"/>
        <w:rPr>
          <w:rFonts w:ascii="Times New Roman" w:hAnsi="Times New Roman"/>
          <w:sz w:val="28"/>
          <w:szCs w:val="28"/>
          <w:highlight w:val="yellow"/>
          <w:u w:val="single"/>
        </w:rPr>
      </w:pPr>
    </w:p>
    <w:p w14:paraId="1CD523A9" w14:textId="77777777" w:rsidR="00835C05" w:rsidRPr="00B946DB" w:rsidRDefault="00835C05" w:rsidP="00835C05">
      <w:pPr>
        <w:pStyle w:val="20"/>
        <w:rPr>
          <w:b/>
          <w:spacing w:val="-1"/>
        </w:rPr>
      </w:pPr>
      <w:bookmarkStart w:id="22" w:name="_Toc477867016"/>
      <w:bookmarkStart w:id="23" w:name="_Toc36540289"/>
      <w:r w:rsidRPr="00B946DB">
        <w:rPr>
          <w:b/>
          <w:spacing w:val="-1"/>
        </w:rPr>
        <w:lastRenderedPageBreak/>
        <w:t>2.</w:t>
      </w:r>
      <w:r w:rsidR="004D689A" w:rsidRPr="00B946DB">
        <w:rPr>
          <w:b/>
          <w:spacing w:val="-1"/>
        </w:rPr>
        <w:t>6</w:t>
      </w:r>
      <w:r w:rsidRPr="00B946DB">
        <w:rPr>
          <w:b/>
          <w:spacing w:val="-1"/>
        </w:rPr>
        <w:t xml:space="preserve">. </w:t>
      </w:r>
      <w:r w:rsidR="004D689A" w:rsidRPr="00B946DB">
        <w:rPr>
          <w:b/>
          <w:spacing w:val="-1"/>
        </w:rPr>
        <w:t xml:space="preserve">Зоны </w:t>
      </w:r>
      <w:proofErr w:type="spellStart"/>
      <w:r w:rsidR="004D689A" w:rsidRPr="00B946DB">
        <w:rPr>
          <w:b/>
          <w:spacing w:val="-1"/>
        </w:rPr>
        <w:t>р</w:t>
      </w:r>
      <w:r w:rsidRPr="00B946DB">
        <w:rPr>
          <w:b/>
          <w:spacing w:val="-1"/>
        </w:rPr>
        <w:t>екреационногоназначения</w:t>
      </w:r>
      <w:bookmarkEnd w:id="22"/>
      <w:bookmarkEnd w:id="23"/>
      <w:proofErr w:type="spellEnd"/>
    </w:p>
    <w:p w14:paraId="37C5CFDB" w14:textId="77777777" w:rsidR="00835C05" w:rsidRPr="008D5C36" w:rsidRDefault="00835C05" w:rsidP="00835C05">
      <w:pPr>
        <w:pStyle w:val="ae"/>
        <w:kinsoku w:val="0"/>
        <w:overflowPunct w:val="0"/>
        <w:spacing w:after="0"/>
        <w:ind w:firstLine="709"/>
        <w:jc w:val="both"/>
        <w:rPr>
          <w:rFonts w:ascii="Times New Roman" w:hAnsi="Times New Roman"/>
          <w:spacing w:val="-1"/>
          <w:sz w:val="28"/>
          <w:szCs w:val="28"/>
          <w:highlight w:val="yellow"/>
        </w:rPr>
      </w:pPr>
    </w:p>
    <w:p w14:paraId="3AC3C6A5" w14:textId="77777777" w:rsidR="00835C05" w:rsidRPr="000308FD" w:rsidRDefault="00835C05" w:rsidP="00835C05">
      <w:pPr>
        <w:pStyle w:val="ae"/>
        <w:kinsoku w:val="0"/>
        <w:overflowPunct w:val="0"/>
        <w:spacing w:after="0"/>
        <w:ind w:firstLine="709"/>
        <w:jc w:val="both"/>
        <w:rPr>
          <w:rFonts w:ascii="Times New Roman" w:hAnsi="Times New Roman"/>
          <w:sz w:val="28"/>
          <w:szCs w:val="28"/>
        </w:rPr>
      </w:pPr>
      <w:r w:rsidRPr="000308FD">
        <w:rPr>
          <w:rFonts w:ascii="Times New Roman" w:hAnsi="Times New Roman"/>
          <w:spacing w:val="-1"/>
          <w:sz w:val="28"/>
          <w:szCs w:val="28"/>
        </w:rPr>
        <w:t>Площадь:</w:t>
      </w:r>
      <w:r w:rsidR="005E1F0A">
        <w:rPr>
          <w:rFonts w:ascii="Times New Roman" w:hAnsi="Times New Roman"/>
          <w:sz w:val="28"/>
          <w:szCs w:val="28"/>
        </w:rPr>
        <w:t>37</w:t>
      </w:r>
      <w:r w:rsidR="00D808BF">
        <w:rPr>
          <w:rFonts w:ascii="Times New Roman" w:hAnsi="Times New Roman"/>
          <w:sz w:val="28"/>
          <w:szCs w:val="28"/>
        </w:rPr>
        <w:t>,</w:t>
      </w:r>
      <w:r w:rsidR="005E1F0A">
        <w:rPr>
          <w:rFonts w:ascii="Times New Roman" w:hAnsi="Times New Roman"/>
          <w:sz w:val="28"/>
          <w:szCs w:val="28"/>
        </w:rPr>
        <w:t>69</w:t>
      </w:r>
      <w:r w:rsidRPr="000308FD">
        <w:rPr>
          <w:rFonts w:ascii="Times New Roman" w:hAnsi="Times New Roman"/>
          <w:sz w:val="28"/>
          <w:szCs w:val="28"/>
        </w:rPr>
        <w:t xml:space="preserve"> га.</w:t>
      </w:r>
    </w:p>
    <w:p w14:paraId="03A889BA" w14:textId="77777777" w:rsidR="00835C05" w:rsidRPr="00B946DB" w:rsidRDefault="00835C05" w:rsidP="00835C05">
      <w:pPr>
        <w:spacing w:after="0"/>
        <w:ind w:firstLine="709"/>
        <w:jc w:val="both"/>
        <w:rPr>
          <w:rFonts w:ascii="Times New Roman" w:hAnsi="Times New Roman" w:cs="Times New Roman"/>
          <w:sz w:val="28"/>
          <w:szCs w:val="28"/>
          <w:u w:val="single"/>
        </w:rPr>
      </w:pPr>
      <w:bookmarkStart w:id="24" w:name="_Toc477867017"/>
      <w:r w:rsidRPr="00B946DB">
        <w:rPr>
          <w:rFonts w:ascii="Times New Roman" w:hAnsi="Times New Roman" w:cs="Times New Roman"/>
          <w:sz w:val="28"/>
          <w:szCs w:val="28"/>
          <w:u w:val="single"/>
        </w:rPr>
        <w:t>2.</w:t>
      </w:r>
      <w:r w:rsidR="004D689A" w:rsidRPr="00B946DB">
        <w:rPr>
          <w:rFonts w:ascii="Times New Roman" w:hAnsi="Times New Roman" w:cs="Times New Roman"/>
          <w:sz w:val="28"/>
          <w:szCs w:val="28"/>
          <w:u w:val="single"/>
        </w:rPr>
        <w:t>6</w:t>
      </w:r>
      <w:r w:rsidRPr="00B946DB">
        <w:rPr>
          <w:rFonts w:ascii="Times New Roman" w:hAnsi="Times New Roman" w:cs="Times New Roman"/>
          <w:sz w:val="28"/>
          <w:szCs w:val="28"/>
          <w:u w:val="single"/>
        </w:rPr>
        <w:t xml:space="preserve">.1. Зона </w:t>
      </w:r>
      <w:bookmarkEnd w:id="24"/>
      <w:r w:rsidRPr="00B946DB">
        <w:rPr>
          <w:rFonts w:ascii="Times New Roman" w:hAnsi="Times New Roman" w:cs="Times New Roman"/>
          <w:sz w:val="28"/>
          <w:szCs w:val="28"/>
          <w:u w:val="single"/>
        </w:rPr>
        <w:t>озелененных территорий общего пользования</w:t>
      </w:r>
      <w:r w:rsidR="004D689A" w:rsidRPr="00B946DB">
        <w:rPr>
          <w:rFonts w:ascii="Times New Roman" w:hAnsi="Times New Roman" w:cs="Times New Roman"/>
          <w:sz w:val="28"/>
          <w:szCs w:val="28"/>
          <w:u w:val="single"/>
        </w:rPr>
        <w:t xml:space="preserve"> (лесопарки, парки, сады, скверы, бульвары, городские леса)</w:t>
      </w:r>
    </w:p>
    <w:p w14:paraId="73B8599E" w14:textId="77777777" w:rsidR="00835C05" w:rsidRPr="000308FD" w:rsidRDefault="00835C05" w:rsidP="00835C05">
      <w:pPr>
        <w:pStyle w:val="ae"/>
        <w:kinsoku w:val="0"/>
        <w:overflowPunct w:val="0"/>
        <w:spacing w:after="0"/>
        <w:ind w:firstLine="709"/>
        <w:jc w:val="both"/>
        <w:rPr>
          <w:rFonts w:ascii="Times New Roman" w:hAnsi="Times New Roman"/>
          <w:sz w:val="28"/>
          <w:szCs w:val="28"/>
        </w:rPr>
      </w:pPr>
      <w:bookmarkStart w:id="25" w:name="_Toc477867018"/>
      <w:r w:rsidRPr="000308FD">
        <w:rPr>
          <w:rFonts w:ascii="Times New Roman" w:hAnsi="Times New Roman"/>
          <w:spacing w:val="-1"/>
          <w:sz w:val="28"/>
          <w:szCs w:val="28"/>
        </w:rPr>
        <w:t>Площадь:</w:t>
      </w:r>
      <w:r w:rsidR="00F0315D">
        <w:rPr>
          <w:rFonts w:ascii="Times New Roman" w:hAnsi="Times New Roman"/>
          <w:sz w:val="28"/>
          <w:szCs w:val="28"/>
        </w:rPr>
        <w:t>2</w:t>
      </w:r>
      <w:r w:rsidR="005E1F0A">
        <w:rPr>
          <w:rFonts w:ascii="Times New Roman" w:hAnsi="Times New Roman"/>
          <w:sz w:val="28"/>
          <w:szCs w:val="28"/>
        </w:rPr>
        <w:t>8</w:t>
      </w:r>
      <w:r w:rsidR="00F0315D">
        <w:rPr>
          <w:rFonts w:ascii="Times New Roman" w:hAnsi="Times New Roman"/>
          <w:sz w:val="28"/>
          <w:szCs w:val="28"/>
        </w:rPr>
        <w:t>,</w:t>
      </w:r>
      <w:r w:rsidR="005E1F0A">
        <w:rPr>
          <w:rFonts w:ascii="Times New Roman" w:hAnsi="Times New Roman"/>
          <w:sz w:val="28"/>
          <w:szCs w:val="28"/>
        </w:rPr>
        <w:t>99</w:t>
      </w:r>
      <w:r w:rsidRPr="000308FD">
        <w:rPr>
          <w:rFonts w:ascii="Times New Roman" w:hAnsi="Times New Roman"/>
          <w:sz w:val="28"/>
          <w:szCs w:val="28"/>
        </w:rPr>
        <w:t xml:space="preserve"> га.</w:t>
      </w:r>
    </w:p>
    <w:p w14:paraId="0252F352" w14:textId="77777777" w:rsidR="00835C05" w:rsidRPr="008D5C36" w:rsidRDefault="00835C05" w:rsidP="00835C05">
      <w:pPr>
        <w:spacing w:after="0"/>
        <w:jc w:val="center"/>
        <w:rPr>
          <w:rFonts w:ascii="Times New Roman" w:hAnsi="Times New Roman" w:cs="Times New Roman"/>
          <w:bCs/>
          <w:spacing w:val="-1"/>
          <w:sz w:val="28"/>
          <w:szCs w:val="28"/>
          <w:highlight w:val="yellow"/>
        </w:rPr>
      </w:pPr>
    </w:p>
    <w:p w14:paraId="434D3A13" w14:textId="77777777" w:rsidR="00835C05" w:rsidRPr="00B946DB" w:rsidRDefault="00835C05" w:rsidP="00835C05">
      <w:pPr>
        <w:spacing w:after="0"/>
        <w:jc w:val="center"/>
        <w:rPr>
          <w:rFonts w:ascii="Times New Roman" w:hAnsi="Times New Roman" w:cs="Times New Roman"/>
          <w:bCs/>
          <w:spacing w:val="-1"/>
          <w:sz w:val="28"/>
          <w:szCs w:val="28"/>
        </w:rPr>
      </w:pPr>
      <w:r w:rsidRPr="00B946DB">
        <w:rPr>
          <w:rFonts w:ascii="Times New Roman" w:hAnsi="Times New Roman" w:cs="Times New Roman"/>
          <w:bCs/>
          <w:spacing w:val="-1"/>
          <w:sz w:val="28"/>
          <w:szCs w:val="28"/>
        </w:rPr>
        <w:t>Планируемые объекты</w:t>
      </w:r>
      <w:r w:rsidR="00F12B33">
        <w:rPr>
          <w:rFonts w:ascii="Times New Roman" w:hAnsi="Times New Roman" w:cs="Times New Roman"/>
          <w:bCs/>
          <w:spacing w:val="-1"/>
          <w:sz w:val="28"/>
          <w:szCs w:val="28"/>
        </w:rPr>
        <w:t xml:space="preserve"> </w:t>
      </w:r>
      <w:r w:rsidRPr="00B946DB">
        <w:rPr>
          <w:rFonts w:ascii="Times New Roman" w:hAnsi="Times New Roman" w:cs="Times New Roman"/>
          <w:bCs/>
          <w:spacing w:val="-1"/>
          <w:sz w:val="28"/>
          <w:szCs w:val="28"/>
        </w:rPr>
        <w:t>местного</w:t>
      </w:r>
      <w:r w:rsidR="00F12B33">
        <w:rPr>
          <w:rFonts w:ascii="Times New Roman" w:hAnsi="Times New Roman" w:cs="Times New Roman"/>
          <w:bCs/>
          <w:spacing w:val="-1"/>
          <w:sz w:val="28"/>
          <w:szCs w:val="28"/>
        </w:rPr>
        <w:t xml:space="preserve"> </w:t>
      </w:r>
      <w:r w:rsidRPr="00B946DB">
        <w:rPr>
          <w:rFonts w:ascii="Times New Roman" w:hAnsi="Times New Roman" w:cs="Times New Roman"/>
          <w:bCs/>
          <w:spacing w:val="-1"/>
          <w:sz w:val="28"/>
          <w:szCs w:val="28"/>
        </w:rPr>
        <w:t>значения</w:t>
      </w:r>
      <w:r w:rsidR="00412A3D" w:rsidRPr="00B946DB">
        <w:rPr>
          <w:rFonts w:ascii="Times New Roman" w:hAnsi="Times New Roman" w:cs="Times New Roman"/>
          <w:bCs/>
          <w:spacing w:val="-1"/>
          <w:sz w:val="28"/>
          <w:szCs w:val="28"/>
        </w:rPr>
        <w:t xml:space="preserve"> сельского </w:t>
      </w:r>
      <w:r w:rsidRPr="00B946DB">
        <w:rPr>
          <w:rFonts w:ascii="Times New Roman" w:hAnsi="Times New Roman" w:cs="Times New Roman"/>
          <w:bCs/>
          <w:spacing w:val="-1"/>
          <w:sz w:val="28"/>
          <w:szCs w:val="28"/>
        </w:rPr>
        <w:t>поселения</w:t>
      </w:r>
    </w:p>
    <w:p w14:paraId="04B9C7F8" w14:textId="77777777" w:rsidR="00835C05" w:rsidRPr="00B946DB" w:rsidRDefault="00835C05" w:rsidP="00835C05">
      <w:pPr>
        <w:pStyle w:val="ae"/>
        <w:kinsoku w:val="0"/>
        <w:overflowPunct w:val="0"/>
        <w:spacing w:after="0"/>
        <w:ind w:left="212"/>
        <w:jc w:val="right"/>
        <w:rPr>
          <w:rFonts w:ascii="Times New Roman" w:hAnsi="Times New Roman"/>
          <w:bCs/>
          <w:spacing w:val="-1"/>
          <w:sz w:val="28"/>
          <w:szCs w:val="28"/>
        </w:rPr>
      </w:pPr>
      <w:r w:rsidRPr="00B946DB">
        <w:rPr>
          <w:rFonts w:ascii="Times New Roman" w:hAnsi="Times New Roman"/>
          <w:bCs/>
          <w:spacing w:val="-1"/>
          <w:sz w:val="28"/>
          <w:szCs w:val="28"/>
        </w:rPr>
        <w:t xml:space="preserve">Таблица </w:t>
      </w:r>
      <w:r w:rsidR="0052679E">
        <w:rPr>
          <w:rFonts w:ascii="Times New Roman" w:hAnsi="Times New Roman"/>
          <w:bCs/>
          <w:spacing w:val="-1"/>
          <w:sz w:val="28"/>
          <w:szCs w:val="28"/>
        </w:rPr>
        <w:t>8</w:t>
      </w:r>
    </w:p>
    <w:tbl>
      <w:tblPr>
        <w:tblStyle w:val="aff0"/>
        <w:tblW w:w="0" w:type="auto"/>
        <w:tblInd w:w="212" w:type="dxa"/>
        <w:tblLayout w:type="fixed"/>
        <w:tblLook w:val="04A0" w:firstRow="1" w:lastRow="0" w:firstColumn="1" w:lastColumn="0" w:noHBand="0" w:noVBand="1"/>
      </w:tblPr>
      <w:tblGrid>
        <w:gridCol w:w="1140"/>
        <w:gridCol w:w="1875"/>
        <w:gridCol w:w="1769"/>
        <w:gridCol w:w="2613"/>
        <w:gridCol w:w="1004"/>
        <w:gridCol w:w="1384"/>
      </w:tblGrid>
      <w:tr w:rsidR="00835C05" w:rsidRPr="00B946DB" w14:paraId="01AED800" w14:textId="77777777" w:rsidTr="00EB0224">
        <w:trPr>
          <w:tblHeader/>
        </w:trPr>
        <w:tc>
          <w:tcPr>
            <w:tcW w:w="1140" w:type="dxa"/>
            <w:vAlign w:val="center"/>
          </w:tcPr>
          <w:p w14:paraId="66393023" w14:textId="77777777" w:rsidR="00835C05" w:rsidRPr="00B946DB" w:rsidRDefault="00835C05" w:rsidP="003C3C36">
            <w:pPr>
              <w:shd w:val="clear" w:color="auto" w:fill="FFFFFF"/>
              <w:autoSpaceDE w:val="0"/>
              <w:autoSpaceDN w:val="0"/>
              <w:adjustRightInd w:val="0"/>
              <w:ind w:right="-40"/>
              <w:jc w:val="center"/>
              <w:rPr>
                <w:rFonts w:ascii="Times New Roman" w:hAnsi="Times New Roman" w:cs="Times New Roman"/>
                <w:sz w:val="24"/>
                <w:szCs w:val="24"/>
              </w:rPr>
            </w:pPr>
            <w:r w:rsidRPr="00B946DB">
              <w:rPr>
                <w:rFonts w:ascii="Times New Roman" w:hAnsi="Times New Roman" w:cs="Times New Roman"/>
                <w:sz w:val="24"/>
                <w:szCs w:val="24"/>
              </w:rPr>
              <w:t>№ объекта на карте</w:t>
            </w:r>
          </w:p>
        </w:tc>
        <w:tc>
          <w:tcPr>
            <w:tcW w:w="1875" w:type="dxa"/>
            <w:vAlign w:val="center"/>
          </w:tcPr>
          <w:p w14:paraId="3AF88DA6" w14:textId="77777777" w:rsidR="00835C05" w:rsidRPr="00B946DB" w:rsidRDefault="00835C05" w:rsidP="003C3C36">
            <w:pPr>
              <w:shd w:val="clear" w:color="auto" w:fill="FFFFFF"/>
              <w:autoSpaceDE w:val="0"/>
              <w:autoSpaceDN w:val="0"/>
              <w:adjustRightInd w:val="0"/>
              <w:ind w:right="102"/>
              <w:jc w:val="center"/>
              <w:rPr>
                <w:rFonts w:ascii="Times New Roman" w:hAnsi="Times New Roman" w:cs="Times New Roman"/>
                <w:sz w:val="24"/>
                <w:szCs w:val="24"/>
              </w:rPr>
            </w:pPr>
            <w:r w:rsidRPr="00B946DB">
              <w:rPr>
                <w:rFonts w:ascii="Times New Roman" w:hAnsi="Times New Roman" w:cs="Times New Roman"/>
                <w:sz w:val="24"/>
                <w:szCs w:val="24"/>
              </w:rPr>
              <w:t>Наименование объекта</w:t>
            </w:r>
          </w:p>
        </w:tc>
        <w:tc>
          <w:tcPr>
            <w:tcW w:w="1769" w:type="dxa"/>
            <w:vAlign w:val="center"/>
          </w:tcPr>
          <w:p w14:paraId="6C5EF876" w14:textId="77777777" w:rsidR="00835C05" w:rsidRPr="00B946DB" w:rsidRDefault="00835C05" w:rsidP="003C3C36">
            <w:pPr>
              <w:shd w:val="clear" w:color="auto" w:fill="FFFFFF"/>
              <w:autoSpaceDE w:val="0"/>
              <w:autoSpaceDN w:val="0"/>
              <w:adjustRightInd w:val="0"/>
              <w:ind w:right="-40"/>
              <w:jc w:val="center"/>
              <w:rPr>
                <w:rFonts w:ascii="Times New Roman" w:hAnsi="Times New Roman" w:cs="Times New Roman"/>
                <w:sz w:val="24"/>
                <w:szCs w:val="24"/>
              </w:rPr>
            </w:pPr>
            <w:r w:rsidRPr="00B946DB">
              <w:rPr>
                <w:rFonts w:ascii="Times New Roman" w:hAnsi="Times New Roman" w:cs="Times New Roman"/>
                <w:sz w:val="24"/>
                <w:szCs w:val="24"/>
              </w:rPr>
              <w:t>Краткая характеристика</w:t>
            </w:r>
          </w:p>
        </w:tc>
        <w:tc>
          <w:tcPr>
            <w:tcW w:w="2613" w:type="dxa"/>
            <w:vAlign w:val="center"/>
          </w:tcPr>
          <w:p w14:paraId="126EBAEF" w14:textId="77777777" w:rsidR="00835C05" w:rsidRPr="00B946DB" w:rsidRDefault="00835C05" w:rsidP="003C3C36">
            <w:pPr>
              <w:shd w:val="clear" w:color="auto" w:fill="FFFFFF"/>
              <w:autoSpaceDE w:val="0"/>
              <w:autoSpaceDN w:val="0"/>
              <w:adjustRightInd w:val="0"/>
              <w:ind w:right="-40"/>
              <w:jc w:val="center"/>
              <w:rPr>
                <w:rFonts w:ascii="Times New Roman" w:hAnsi="Times New Roman" w:cs="Times New Roman"/>
                <w:sz w:val="24"/>
                <w:szCs w:val="24"/>
              </w:rPr>
            </w:pPr>
            <w:r w:rsidRPr="00B946DB">
              <w:rPr>
                <w:rFonts w:ascii="Times New Roman" w:hAnsi="Times New Roman" w:cs="Times New Roman"/>
                <w:sz w:val="24"/>
                <w:szCs w:val="24"/>
              </w:rPr>
              <w:t>Местоположение</w:t>
            </w:r>
          </w:p>
        </w:tc>
        <w:tc>
          <w:tcPr>
            <w:tcW w:w="1004" w:type="dxa"/>
            <w:vAlign w:val="center"/>
          </w:tcPr>
          <w:p w14:paraId="3D06243D" w14:textId="77777777" w:rsidR="00835C05" w:rsidRPr="00B946DB" w:rsidRDefault="00835C05" w:rsidP="003C3C36">
            <w:pPr>
              <w:shd w:val="clear" w:color="auto" w:fill="FFFFFF"/>
              <w:autoSpaceDE w:val="0"/>
              <w:autoSpaceDN w:val="0"/>
              <w:adjustRightInd w:val="0"/>
              <w:ind w:right="-40"/>
              <w:jc w:val="center"/>
              <w:rPr>
                <w:rFonts w:ascii="Times New Roman" w:hAnsi="Times New Roman" w:cs="Times New Roman"/>
                <w:sz w:val="24"/>
                <w:szCs w:val="24"/>
              </w:rPr>
            </w:pPr>
            <w:r w:rsidRPr="00B946DB">
              <w:rPr>
                <w:rFonts w:ascii="Times New Roman" w:hAnsi="Times New Roman" w:cs="Times New Roman"/>
                <w:sz w:val="24"/>
                <w:szCs w:val="24"/>
              </w:rPr>
              <w:t>Значение</w:t>
            </w:r>
          </w:p>
        </w:tc>
        <w:tc>
          <w:tcPr>
            <w:tcW w:w="1384" w:type="dxa"/>
          </w:tcPr>
          <w:p w14:paraId="2FA90197" w14:textId="77777777" w:rsidR="00835C05" w:rsidRPr="00B946DB" w:rsidRDefault="00835C05" w:rsidP="003C3C36">
            <w:pPr>
              <w:shd w:val="clear" w:color="auto" w:fill="FFFFFF"/>
              <w:autoSpaceDE w:val="0"/>
              <w:autoSpaceDN w:val="0"/>
              <w:adjustRightInd w:val="0"/>
              <w:ind w:right="-40"/>
              <w:jc w:val="center"/>
              <w:rPr>
                <w:rFonts w:ascii="Times New Roman" w:hAnsi="Times New Roman" w:cs="Times New Roman"/>
                <w:sz w:val="24"/>
                <w:szCs w:val="24"/>
              </w:rPr>
            </w:pPr>
            <w:r w:rsidRPr="00B946DB">
              <w:rPr>
                <w:rFonts w:ascii="Times New Roman" w:hAnsi="Times New Roman" w:cs="Times New Roman"/>
                <w:sz w:val="24"/>
                <w:szCs w:val="24"/>
              </w:rPr>
              <w:t>Статус объекта</w:t>
            </w:r>
          </w:p>
        </w:tc>
      </w:tr>
      <w:tr w:rsidR="00835C05" w:rsidRPr="008D5C36" w14:paraId="5E41F932" w14:textId="77777777" w:rsidTr="00EB0224">
        <w:trPr>
          <w:trHeight w:val="481"/>
        </w:trPr>
        <w:tc>
          <w:tcPr>
            <w:tcW w:w="9785" w:type="dxa"/>
            <w:gridSpan w:val="6"/>
            <w:vAlign w:val="center"/>
          </w:tcPr>
          <w:p w14:paraId="2BA118D2" w14:textId="77777777" w:rsidR="00835C05" w:rsidRPr="00B946DB" w:rsidRDefault="001936D7" w:rsidP="003C3C36">
            <w:pPr>
              <w:pStyle w:val="ae"/>
              <w:kinsoku w:val="0"/>
              <w:overflowPunct w:val="0"/>
              <w:spacing w:after="0"/>
              <w:jc w:val="center"/>
              <w:rPr>
                <w:rFonts w:ascii="Times New Roman" w:hAnsi="Times New Roman"/>
                <w:bCs/>
                <w:spacing w:val="-1"/>
                <w:sz w:val="28"/>
                <w:szCs w:val="28"/>
              </w:rPr>
            </w:pPr>
            <w:r w:rsidRPr="00B946DB">
              <w:rPr>
                <w:rFonts w:ascii="Times New Roman" w:hAnsi="Times New Roman"/>
                <w:b/>
                <w:sz w:val="24"/>
                <w:szCs w:val="24"/>
              </w:rPr>
              <w:t>8</w:t>
            </w:r>
            <w:r w:rsidR="00835C05" w:rsidRPr="00B946DB">
              <w:rPr>
                <w:rFonts w:ascii="Times New Roman" w:hAnsi="Times New Roman"/>
                <w:b/>
                <w:sz w:val="24"/>
                <w:szCs w:val="24"/>
              </w:rPr>
              <w:t>. Общественные пространства</w:t>
            </w:r>
          </w:p>
        </w:tc>
      </w:tr>
      <w:tr w:rsidR="000308FD" w:rsidRPr="008D5C36" w14:paraId="1799B202" w14:textId="77777777" w:rsidTr="00EB0224">
        <w:tc>
          <w:tcPr>
            <w:tcW w:w="1140" w:type="dxa"/>
            <w:vAlign w:val="center"/>
          </w:tcPr>
          <w:p w14:paraId="2401D9E5" w14:textId="77777777" w:rsidR="000308FD" w:rsidRPr="000308FD" w:rsidRDefault="000308FD" w:rsidP="000308FD">
            <w:pPr>
              <w:shd w:val="clear" w:color="auto" w:fill="FFFFFF"/>
              <w:autoSpaceDE w:val="0"/>
              <w:autoSpaceDN w:val="0"/>
              <w:adjustRightInd w:val="0"/>
              <w:spacing w:line="276" w:lineRule="auto"/>
              <w:ind w:right="-40" w:firstLine="31"/>
              <w:jc w:val="center"/>
              <w:rPr>
                <w:rFonts w:ascii="Times New Roman" w:hAnsi="Times New Roman" w:cs="Times New Roman"/>
                <w:color w:val="FF0000"/>
                <w:sz w:val="24"/>
                <w:szCs w:val="24"/>
              </w:rPr>
            </w:pPr>
            <w:r w:rsidRPr="000308FD">
              <w:rPr>
                <w:rFonts w:ascii="Times New Roman" w:hAnsi="Times New Roman" w:cs="Times New Roman"/>
                <w:color w:val="FF0000"/>
                <w:sz w:val="24"/>
                <w:szCs w:val="24"/>
              </w:rPr>
              <w:t>8.6</w:t>
            </w:r>
          </w:p>
        </w:tc>
        <w:tc>
          <w:tcPr>
            <w:tcW w:w="1875" w:type="dxa"/>
            <w:vAlign w:val="center"/>
          </w:tcPr>
          <w:p w14:paraId="7610DACA" w14:textId="77777777" w:rsidR="000308FD" w:rsidRPr="000308FD" w:rsidRDefault="000308FD" w:rsidP="000308FD">
            <w:pPr>
              <w:shd w:val="clear" w:color="auto" w:fill="FFFFFF"/>
              <w:autoSpaceDE w:val="0"/>
              <w:autoSpaceDN w:val="0"/>
              <w:adjustRightInd w:val="0"/>
              <w:spacing w:line="276" w:lineRule="auto"/>
              <w:ind w:right="-40" w:firstLine="31"/>
              <w:rPr>
                <w:rFonts w:ascii="Times New Roman" w:hAnsi="Times New Roman" w:cs="Times New Roman"/>
                <w:sz w:val="24"/>
                <w:szCs w:val="24"/>
              </w:rPr>
            </w:pPr>
            <w:r w:rsidRPr="000308FD">
              <w:rPr>
                <w:rFonts w:ascii="Times New Roman" w:hAnsi="Times New Roman" w:cs="Times New Roman"/>
                <w:sz w:val="24"/>
                <w:szCs w:val="24"/>
              </w:rPr>
              <w:t>Парк</w:t>
            </w:r>
          </w:p>
        </w:tc>
        <w:tc>
          <w:tcPr>
            <w:tcW w:w="1769" w:type="dxa"/>
            <w:vAlign w:val="center"/>
          </w:tcPr>
          <w:p w14:paraId="7FA664D9" w14:textId="77777777" w:rsidR="000308FD" w:rsidRPr="000308FD" w:rsidRDefault="000308FD" w:rsidP="000308FD">
            <w:pPr>
              <w:shd w:val="clear" w:color="auto" w:fill="FFFFFF"/>
              <w:autoSpaceDE w:val="0"/>
              <w:autoSpaceDN w:val="0"/>
              <w:adjustRightInd w:val="0"/>
              <w:spacing w:line="276" w:lineRule="auto"/>
              <w:ind w:right="-40" w:firstLine="31"/>
              <w:jc w:val="center"/>
              <w:rPr>
                <w:rFonts w:ascii="Times New Roman" w:hAnsi="Times New Roman" w:cs="Times New Roman"/>
                <w:sz w:val="24"/>
                <w:szCs w:val="24"/>
                <w:highlight w:val="cyan"/>
              </w:rPr>
            </w:pPr>
            <w:r w:rsidRPr="000308FD">
              <w:rPr>
                <w:rFonts w:ascii="Times New Roman" w:hAnsi="Times New Roman" w:cs="Times New Roman"/>
                <w:sz w:val="24"/>
                <w:szCs w:val="24"/>
              </w:rPr>
              <w:t>1,67 га</w:t>
            </w:r>
          </w:p>
        </w:tc>
        <w:tc>
          <w:tcPr>
            <w:tcW w:w="2613" w:type="dxa"/>
            <w:vAlign w:val="center"/>
          </w:tcPr>
          <w:p w14:paraId="2D77E792" w14:textId="77777777" w:rsidR="000308FD" w:rsidRPr="000308FD" w:rsidRDefault="000308FD" w:rsidP="000308FD">
            <w:pPr>
              <w:shd w:val="clear" w:color="auto" w:fill="FFFFFF"/>
              <w:autoSpaceDE w:val="0"/>
              <w:autoSpaceDN w:val="0"/>
              <w:adjustRightInd w:val="0"/>
              <w:spacing w:line="276" w:lineRule="auto"/>
              <w:ind w:right="-40" w:firstLine="31"/>
              <w:jc w:val="center"/>
              <w:rPr>
                <w:rFonts w:ascii="Times New Roman" w:hAnsi="Times New Roman" w:cs="Times New Roman"/>
                <w:sz w:val="24"/>
                <w:szCs w:val="24"/>
                <w:highlight w:val="yellow"/>
              </w:rPr>
            </w:pPr>
            <w:r w:rsidRPr="000308FD">
              <w:rPr>
                <w:rFonts w:ascii="Times New Roman" w:hAnsi="Times New Roman" w:cs="Times New Roman"/>
                <w:sz w:val="24"/>
                <w:szCs w:val="24"/>
              </w:rPr>
              <w:t>п. Родники</w:t>
            </w:r>
          </w:p>
        </w:tc>
        <w:tc>
          <w:tcPr>
            <w:tcW w:w="1004" w:type="dxa"/>
            <w:vAlign w:val="center"/>
          </w:tcPr>
          <w:p w14:paraId="6BFBA6ED" w14:textId="77777777" w:rsidR="000308FD" w:rsidRPr="000308FD" w:rsidRDefault="000308FD" w:rsidP="000308FD">
            <w:pPr>
              <w:spacing w:line="276" w:lineRule="auto"/>
              <w:ind w:right="-40" w:firstLine="31"/>
              <w:jc w:val="center"/>
              <w:rPr>
                <w:rFonts w:ascii="Times New Roman" w:hAnsi="Times New Roman" w:cs="Times New Roman"/>
                <w:sz w:val="24"/>
                <w:szCs w:val="24"/>
              </w:rPr>
            </w:pPr>
            <w:r w:rsidRPr="000308FD">
              <w:rPr>
                <w:rFonts w:ascii="Times New Roman" w:hAnsi="Times New Roman" w:cs="Times New Roman"/>
                <w:sz w:val="24"/>
                <w:szCs w:val="24"/>
              </w:rPr>
              <w:t>М</w:t>
            </w:r>
          </w:p>
        </w:tc>
        <w:tc>
          <w:tcPr>
            <w:tcW w:w="1384" w:type="dxa"/>
            <w:vAlign w:val="center"/>
          </w:tcPr>
          <w:p w14:paraId="303FB89A" w14:textId="77777777" w:rsidR="000308FD" w:rsidRPr="000308FD" w:rsidRDefault="000308FD" w:rsidP="000308FD">
            <w:pPr>
              <w:spacing w:line="276" w:lineRule="auto"/>
              <w:ind w:firstLine="31"/>
              <w:jc w:val="center"/>
              <w:rPr>
                <w:rFonts w:ascii="Times New Roman" w:hAnsi="Times New Roman" w:cs="Times New Roman"/>
                <w:sz w:val="24"/>
                <w:szCs w:val="24"/>
              </w:rPr>
            </w:pPr>
            <w:proofErr w:type="spellStart"/>
            <w:r w:rsidRPr="000308FD">
              <w:rPr>
                <w:rFonts w:ascii="Times New Roman" w:hAnsi="Times New Roman" w:cs="Times New Roman"/>
                <w:sz w:val="24"/>
                <w:szCs w:val="24"/>
              </w:rPr>
              <w:t>Проектир</w:t>
            </w:r>
            <w:proofErr w:type="spellEnd"/>
            <w:r w:rsidRPr="000308FD">
              <w:rPr>
                <w:rFonts w:ascii="Times New Roman" w:hAnsi="Times New Roman" w:cs="Times New Roman"/>
                <w:sz w:val="24"/>
                <w:szCs w:val="24"/>
              </w:rPr>
              <w:t>.</w:t>
            </w:r>
          </w:p>
        </w:tc>
      </w:tr>
      <w:tr w:rsidR="000308FD" w:rsidRPr="008D5C36" w14:paraId="718CF190" w14:textId="77777777" w:rsidTr="00EB0224">
        <w:tc>
          <w:tcPr>
            <w:tcW w:w="1140" w:type="dxa"/>
            <w:vAlign w:val="center"/>
          </w:tcPr>
          <w:p w14:paraId="7E4EA3D4" w14:textId="77777777" w:rsidR="000308FD" w:rsidRPr="000308FD" w:rsidRDefault="000308FD" w:rsidP="000308FD">
            <w:pPr>
              <w:shd w:val="clear" w:color="auto" w:fill="FFFFFF"/>
              <w:autoSpaceDE w:val="0"/>
              <w:autoSpaceDN w:val="0"/>
              <w:adjustRightInd w:val="0"/>
              <w:spacing w:line="276" w:lineRule="auto"/>
              <w:ind w:right="-40" w:firstLine="31"/>
              <w:jc w:val="center"/>
              <w:rPr>
                <w:rFonts w:ascii="Times New Roman" w:hAnsi="Times New Roman" w:cs="Times New Roman"/>
                <w:color w:val="FF0000"/>
                <w:sz w:val="24"/>
                <w:szCs w:val="24"/>
              </w:rPr>
            </w:pPr>
            <w:r w:rsidRPr="000308FD">
              <w:rPr>
                <w:rFonts w:ascii="Times New Roman" w:hAnsi="Times New Roman" w:cs="Times New Roman"/>
                <w:color w:val="FF0000"/>
                <w:sz w:val="24"/>
                <w:szCs w:val="24"/>
              </w:rPr>
              <w:t>8.7</w:t>
            </w:r>
          </w:p>
        </w:tc>
        <w:tc>
          <w:tcPr>
            <w:tcW w:w="1875" w:type="dxa"/>
            <w:vAlign w:val="center"/>
          </w:tcPr>
          <w:p w14:paraId="29F0098F" w14:textId="77777777" w:rsidR="000308FD" w:rsidRPr="000308FD" w:rsidRDefault="000308FD" w:rsidP="000308FD">
            <w:pPr>
              <w:shd w:val="clear" w:color="auto" w:fill="FFFFFF"/>
              <w:autoSpaceDE w:val="0"/>
              <w:autoSpaceDN w:val="0"/>
              <w:adjustRightInd w:val="0"/>
              <w:spacing w:line="276" w:lineRule="auto"/>
              <w:ind w:right="-40" w:firstLine="31"/>
              <w:rPr>
                <w:rFonts w:ascii="Times New Roman" w:hAnsi="Times New Roman" w:cs="Times New Roman"/>
                <w:sz w:val="24"/>
                <w:szCs w:val="24"/>
              </w:rPr>
            </w:pPr>
            <w:r w:rsidRPr="000308FD">
              <w:rPr>
                <w:rFonts w:ascii="Times New Roman" w:hAnsi="Times New Roman" w:cs="Times New Roman"/>
                <w:sz w:val="24"/>
                <w:szCs w:val="24"/>
              </w:rPr>
              <w:t>Парк</w:t>
            </w:r>
          </w:p>
        </w:tc>
        <w:tc>
          <w:tcPr>
            <w:tcW w:w="1769" w:type="dxa"/>
            <w:vAlign w:val="center"/>
          </w:tcPr>
          <w:p w14:paraId="78AB6B11" w14:textId="77777777" w:rsidR="000308FD" w:rsidRPr="000308FD" w:rsidRDefault="000308FD" w:rsidP="000308FD">
            <w:pPr>
              <w:shd w:val="clear" w:color="auto" w:fill="FFFFFF"/>
              <w:autoSpaceDE w:val="0"/>
              <w:autoSpaceDN w:val="0"/>
              <w:adjustRightInd w:val="0"/>
              <w:spacing w:line="276" w:lineRule="auto"/>
              <w:ind w:right="-40" w:firstLine="31"/>
              <w:jc w:val="center"/>
              <w:rPr>
                <w:rFonts w:ascii="Times New Roman" w:hAnsi="Times New Roman" w:cs="Times New Roman"/>
                <w:sz w:val="24"/>
                <w:szCs w:val="24"/>
                <w:highlight w:val="cyan"/>
              </w:rPr>
            </w:pPr>
            <w:r w:rsidRPr="000308FD">
              <w:rPr>
                <w:rFonts w:ascii="Times New Roman" w:hAnsi="Times New Roman" w:cs="Times New Roman"/>
                <w:sz w:val="24"/>
                <w:szCs w:val="24"/>
              </w:rPr>
              <w:t>1,30 га</w:t>
            </w:r>
          </w:p>
        </w:tc>
        <w:tc>
          <w:tcPr>
            <w:tcW w:w="2613" w:type="dxa"/>
            <w:vAlign w:val="center"/>
          </w:tcPr>
          <w:p w14:paraId="63376D40" w14:textId="77777777" w:rsidR="000308FD" w:rsidRPr="000308FD" w:rsidRDefault="000308FD" w:rsidP="000308FD">
            <w:pPr>
              <w:shd w:val="clear" w:color="auto" w:fill="FFFFFF"/>
              <w:autoSpaceDE w:val="0"/>
              <w:autoSpaceDN w:val="0"/>
              <w:adjustRightInd w:val="0"/>
              <w:spacing w:line="276" w:lineRule="auto"/>
              <w:ind w:right="-40" w:firstLine="31"/>
              <w:jc w:val="center"/>
              <w:rPr>
                <w:rFonts w:ascii="Times New Roman" w:hAnsi="Times New Roman" w:cs="Times New Roman"/>
                <w:sz w:val="24"/>
                <w:szCs w:val="24"/>
                <w:highlight w:val="yellow"/>
              </w:rPr>
            </w:pPr>
            <w:r w:rsidRPr="000308FD">
              <w:rPr>
                <w:rFonts w:ascii="Times New Roman" w:hAnsi="Times New Roman" w:cs="Times New Roman"/>
                <w:sz w:val="24"/>
                <w:szCs w:val="24"/>
              </w:rPr>
              <w:t>п. Родники</w:t>
            </w:r>
          </w:p>
        </w:tc>
        <w:tc>
          <w:tcPr>
            <w:tcW w:w="1004" w:type="dxa"/>
            <w:vAlign w:val="center"/>
          </w:tcPr>
          <w:p w14:paraId="606716AD" w14:textId="77777777" w:rsidR="000308FD" w:rsidRPr="000308FD" w:rsidRDefault="000308FD" w:rsidP="000308FD">
            <w:pPr>
              <w:spacing w:line="276" w:lineRule="auto"/>
              <w:ind w:right="-40" w:firstLine="31"/>
              <w:jc w:val="center"/>
              <w:rPr>
                <w:rFonts w:ascii="Times New Roman" w:hAnsi="Times New Roman" w:cs="Times New Roman"/>
                <w:sz w:val="24"/>
                <w:szCs w:val="24"/>
              </w:rPr>
            </w:pPr>
            <w:r w:rsidRPr="000308FD">
              <w:rPr>
                <w:rFonts w:ascii="Times New Roman" w:hAnsi="Times New Roman" w:cs="Times New Roman"/>
                <w:sz w:val="24"/>
                <w:szCs w:val="24"/>
              </w:rPr>
              <w:t>М</w:t>
            </w:r>
          </w:p>
        </w:tc>
        <w:tc>
          <w:tcPr>
            <w:tcW w:w="1384" w:type="dxa"/>
            <w:vAlign w:val="center"/>
          </w:tcPr>
          <w:p w14:paraId="6DDDD04C" w14:textId="77777777" w:rsidR="000308FD" w:rsidRPr="000308FD" w:rsidRDefault="000308FD" w:rsidP="000308FD">
            <w:pPr>
              <w:spacing w:line="276" w:lineRule="auto"/>
              <w:ind w:firstLine="31"/>
              <w:jc w:val="center"/>
              <w:rPr>
                <w:rFonts w:ascii="Times New Roman" w:hAnsi="Times New Roman" w:cs="Times New Roman"/>
                <w:sz w:val="24"/>
                <w:szCs w:val="24"/>
              </w:rPr>
            </w:pPr>
            <w:proofErr w:type="spellStart"/>
            <w:r w:rsidRPr="000308FD">
              <w:rPr>
                <w:rFonts w:ascii="Times New Roman" w:hAnsi="Times New Roman" w:cs="Times New Roman"/>
                <w:sz w:val="24"/>
                <w:szCs w:val="24"/>
              </w:rPr>
              <w:t>Проектир</w:t>
            </w:r>
            <w:proofErr w:type="spellEnd"/>
            <w:r w:rsidRPr="000308FD">
              <w:rPr>
                <w:rFonts w:ascii="Times New Roman" w:hAnsi="Times New Roman" w:cs="Times New Roman"/>
                <w:sz w:val="24"/>
                <w:szCs w:val="24"/>
              </w:rPr>
              <w:t>.</w:t>
            </w:r>
          </w:p>
        </w:tc>
      </w:tr>
      <w:tr w:rsidR="000308FD" w:rsidRPr="008D5C36" w14:paraId="47A886BA" w14:textId="77777777" w:rsidTr="00EB0224">
        <w:tc>
          <w:tcPr>
            <w:tcW w:w="1140" w:type="dxa"/>
            <w:vAlign w:val="center"/>
          </w:tcPr>
          <w:p w14:paraId="471C0830"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color w:val="FF0000"/>
                <w:sz w:val="24"/>
                <w:szCs w:val="24"/>
              </w:rPr>
            </w:pPr>
            <w:r w:rsidRPr="000308FD">
              <w:rPr>
                <w:rFonts w:ascii="Times New Roman" w:hAnsi="Times New Roman" w:cs="Times New Roman"/>
                <w:color w:val="FF0000"/>
                <w:sz w:val="24"/>
                <w:szCs w:val="24"/>
              </w:rPr>
              <w:t>8.8</w:t>
            </w:r>
          </w:p>
        </w:tc>
        <w:tc>
          <w:tcPr>
            <w:tcW w:w="1875" w:type="dxa"/>
            <w:vAlign w:val="center"/>
          </w:tcPr>
          <w:p w14:paraId="1973026A" w14:textId="77777777" w:rsidR="000308FD" w:rsidRPr="000308FD" w:rsidRDefault="000308FD" w:rsidP="000308FD">
            <w:pPr>
              <w:shd w:val="clear" w:color="auto" w:fill="FFFFFF"/>
              <w:autoSpaceDE w:val="0"/>
              <w:autoSpaceDN w:val="0"/>
              <w:adjustRightInd w:val="0"/>
              <w:spacing w:line="276" w:lineRule="auto"/>
              <w:ind w:right="-40"/>
              <w:rPr>
                <w:rFonts w:ascii="Times New Roman" w:hAnsi="Times New Roman" w:cs="Times New Roman"/>
                <w:sz w:val="24"/>
                <w:szCs w:val="24"/>
              </w:rPr>
            </w:pPr>
            <w:r w:rsidRPr="000308FD">
              <w:rPr>
                <w:rFonts w:ascii="Times New Roman" w:hAnsi="Times New Roman" w:cs="Times New Roman"/>
                <w:sz w:val="24"/>
                <w:szCs w:val="24"/>
              </w:rPr>
              <w:t>Сквер</w:t>
            </w:r>
          </w:p>
        </w:tc>
        <w:tc>
          <w:tcPr>
            <w:tcW w:w="1769" w:type="dxa"/>
            <w:vAlign w:val="center"/>
          </w:tcPr>
          <w:p w14:paraId="6C306257"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0,52 га</w:t>
            </w:r>
          </w:p>
        </w:tc>
        <w:tc>
          <w:tcPr>
            <w:tcW w:w="2613" w:type="dxa"/>
            <w:vAlign w:val="center"/>
          </w:tcPr>
          <w:p w14:paraId="17398889"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п. Родники</w:t>
            </w:r>
          </w:p>
        </w:tc>
        <w:tc>
          <w:tcPr>
            <w:tcW w:w="1004" w:type="dxa"/>
            <w:vAlign w:val="center"/>
          </w:tcPr>
          <w:p w14:paraId="1537BD06" w14:textId="77777777" w:rsidR="000308FD" w:rsidRPr="000308FD" w:rsidRDefault="000308FD" w:rsidP="000308FD">
            <w:pPr>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М</w:t>
            </w:r>
          </w:p>
        </w:tc>
        <w:tc>
          <w:tcPr>
            <w:tcW w:w="1384" w:type="dxa"/>
            <w:vAlign w:val="center"/>
          </w:tcPr>
          <w:p w14:paraId="165B4D13" w14:textId="77777777" w:rsidR="000308FD" w:rsidRPr="000308FD" w:rsidRDefault="000308FD" w:rsidP="000308FD">
            <w:pPr>
              <w:spacing w:line="276" w:lineRule="auto"/>
              <w:jc w:val="center"/>
              <w:rPr>
                <w:rFonts w:ascii="Times New Roman" w:hAnsi="Times New Roman" w:cs="Times New Roman"/>
                <w:sz w:val="24"/>
                <w:szCs w:val="24"/>
              </w:rPr>
            </w:pPr>
            <w:proofErr w:type="spellStart"/>
            <w:r w:rsidRPr="000308FD">
              <w:rPr>
                <w:rFonts w:ascii="Times New Roman" w:hAnsi="Times New Roman" w:cs="Times New Roman"/>
                <w:sz w:val="24"/>
                <w:szCs w:val="24"/>
              </w:rPr>
              <w:t>Проектир</w:t>
            </w:r>
            <w:proofErr w:type="spellEnd"/>
            <w:r w:rsidRPr="000308FD">
              <w:rPr>
                <w:rFonts w:ascii="Times New Roman" w:hAnsi="Times New Roman" w:cs="Times New Roman"/>
                <w:sz w:val="24"/>
                <w:szCs w:val="24"/>
              </w:rPr>
              <w:t>.</w:t>
            </w:r>
          </w:p>
        </w:tc>
      </w:tr>
      <w:tr w:rsidR="000308FD" w:rsidRPr="008D5C36" w14:paraId="3C8635FB" w14:textId="77777777" w:rsidTr="00EB0224">
        <w:tc>
          <w:tcPr>
            <w:tcW w:w="1140" w:type="dxa"/>
            <w:vAlign w:val="center"/>
          </w:tcPr>
          <w:p w14:paraId="27456996"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color w:val="FF0000"/>
                <w:sz w:val="24"/>
                <w:szCs w:val="24"/>
              </w:rPr>
            </w:pPr>
            <w:r w:rsidRPr="000308FD">
              <w:rPr>
                <w:rFonts w:ascii="Times New Roman" w:hAnsi="Times New Roman" w:cs="Times New Roman"/>
                <w:color w:val="FF0000"/>
                <w:sz w:val="24"/>
                <w:szCs w:val="24"/>
              </w:rPr>
              <w:t>8.9</w:t>
            </w:r>
          </w:p>
        </w:tc>
        <w:tc>
          <w:tcPr>
            <w:tcW w:w="1875" w:type="dxa"/>
            <w:vAlign w:val="center"/>
          </w:tcPr>
          <w:p w14:paraId="2CF05511" w14:textId="77777777" w:rsidR="000308FD" w:rsidRPr="000308FD" w:rsidRDefault="000308FD" w:rsidP="000308FD">
            <w:pPr>
              <w:shd w:val="clear" w:color="auto" w:fill="FFFFFF"/>
              <w:autoSpaceDE w:val="0"/>
              <w:autoSpaceDN w:val="0"/>
              <w:adjustRightInd w:val="0"/>
              <w:spacing w:line="276" w:lineRule="auto"/>
              <w:ind w:right="-40"/>
              <w:rPr>
                <w:rFonts w:ascii="Times New Roman" w:hAnsi="Times New Roman" w:cs="Times New Roman"/>
                <w:sz w:val="24"/>
                <w:szCs w:val="24"/>
              </w:rPr>
            </w:pPr>
            <w:r w:rsidRPr="000308FD">
              <w:rPr>
                <w:rFonts w:ascii="Times New Roman" w:hAnsi="Times New Roman" w:cs="Times New Roman"/>
                <w:sz w:val="24"/>
                <w:szCs w:val="24"/>
              </w:rPr>
              <w:t>Сквер</w:t>
            </w:r>
          </w:p>
        </w:tc>
        <w:tc>
          <w:tcPr>
            <w:tcW w:w="1769" w:type="dxa"/>
            <w:vAlign w:val="center"/>
          </w:tcPr>
          <w:p w14:paraId="1AFC4226"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0,33 га</w:t>
            </w:r>
          </w:p>
        </w:tc>
        <w:tc>
          <w:tcPr>
            <w:tcW w:w="2613" w:type="dxa"/>
            <w:vAlign w:val="center"/>
          </w:tcPr>
          <w:p w14:paraId="5A825E88"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п. Родники</w:t>
            </w:r>
          </w:p>
        </w:tc>
        <w:tc>
          <w:tcPr>
            <w:tcW w:w="1004" w:type="dxa"/>
            <w:vAlign w:val="center"/>
          </w:tcPr>
          <w:p w14:paraId="5671601F" w14:textId="77777777" w:rsidR="000308FD" w:rsidRPr="000308FD" w:rsidRDefault="000308FD" w:rsidP="000308FD">
            <w:pPr>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М</w:t>
            </w:r>
          </w:p>
        </w:tc>
        <w:tc>
          <w:tcPr>
            <w:tcW w:w="1384" w:type="dxa"/>
            <w:vAlign w:val="center"/>
          </w:tcPr>
          <w:p w14:paraId="5681617F" w14:textId="77777777" w:rsidR="000308FD" w:rsidRPr="000308FD" w:rsidRDefault="000308FD" w:rsidP="000308FD">
            <w:pPr>
              <w:spacing w:line="276" w:lineRule="auto"/>
              <w:jc w:val="center"/>
              <w:rPr>
                <w:rFonts w:ascii="Times New Roman" w:hAnsi="Times New Roman" w:cs="Times New Roman"/>
                <w:sz w:val="24"/>
                <w:szCs w:val="24"/>
              </w:rPr>
            </w:pPr>
            <w:proofErr w:type="spellStart"/>
            <w:r w:rsidRPr="000308FD">
              <w:rPr>
                <w:rFonts w:ascii="Times New Roman" w:hAnsi="Times New Roman" w:cs="Times New Roman"/>
                <w:sz w:val="24"/>
                <w:szCs w:val="24"/>
              </w:rPr>
              <w:t>Проектир</w:t>
            </w:r>
            <w:proofErr w:type="spellEnd"/>
            <w:r w:rsidRPr="000308FD">
              <w:rPr>
                <w:rFonts w:ascii="Times New Roman" w:hAnsi="Times New Roman" w:cs="Times New Roman"/>
                <w:sz w:val="24"/>
                <w:szCs w:val="24"/>
              </w:rPr>
              <w:t>.</w:t>
            </w:r>
          </w:p>
        </w:tc>
      </w:tr>
      <w:tr w:rsidR="000308FD" w:rsidRPr="008D5C36" w14:paraId="41040985" w14:textId="77777777" w:rsidTr="00EB0224">
        <w:tc>
          <w:tcPr>
            <w:tcW w:w="1140" w:type="dxa"/>
            <w:vAlign w:val="center"/>
          </w:tcPr>
          <w:p w14:paraId="03D1A6CB"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color w:val="FF0000"/>
                <w:sz w:val="24"/>
                <w:szCs w:val="24"/>
              </w:rPr>
            </w:pPr>
            <w:r w:rsidRPr="000308FD">
              <w:rPr>
                <w:rFonts w:ascii="Times New Roman" w:hAnsi="Times New Roman" w:cs="Times New Roman"/>
                <w:color w:val="FF0000"/>
                <w:sz w:val="24"/>
                <w:szCs w:val="24"/>
              </w:rPr>
              <w:t>8.10</w:t>
            </w:r>
          </w:p>
        </w:tc>
        <w:tc>
          <w:tcPr>
            <w:tcW w:w="1875" w:type="dxa"/>
            <w:vAlign w:val="center"/>
          </w:tcPr>
          <w:p w14:paraId="1CF86D99" w14:textId="77777777" w:rsidR="000308FD" w:rsidRPr="000308FD" w:rsidRDefault="000308FD" w:rsidP="000308FD">
            <w:pPr>
              <w:shd w:val="clear" w:color="auto" w:fill="FFFFFF"/>
              <w:autoSpaceDE w:val="0"/>
              <w:autoSpaceDN w:val="0"/>
              <w:adjustRightInd w:val="0"/>
              <w:spacing w:line="276" w:lineRule="auto"/>
              <w:ind w:right="-40"/>
              <w:rPr>
                <w:rFonts w:ascii="Times New Roman" w:hAnsi="Times New Roman" w:cs="Times New Roman"/>
                <w:sz w:val="24"/>
                <w:szCs w:val="24"/>
              </w:rPr>
            </w:pPr>
            <w:r w:rsidRPr="000308FD">
              <w:rPr>
                <w:rFonts w:ascii="Times New Roman" w:hAnsi="Times New Roman" w:cs="Times New Roman"/>
                <w:sz w:val="24"/>
                <w:szCs w:val="24"/>
              </w:rPr>
              <w:t>Сквер</w:t>
            </w:r>
          </w:p>
        </w:tc>
        <w:tc>
          <w:tcPr>
            <w:tcW w:w="1769" w:type="dxa"/>
            <w:vAlign w:val="center"/>
          </w:tcPr>
          <w:p w14:paraId="019154BD"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0,58 га</w:t>
            </w:r>
          </w:p>
        </w:tc>
        <w:tc>
          <w:tcPr>
            <w:tcW w:w="2613" w:type="dxa"/>
            <w:vAlign w:val="center"/>
          </w:tcPr>
          <w:p w14:paraId="3F6C7515"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п. Родники</w:t>
            </w:r>
          </w:p>
        </w:tc>
        <w:tc>
          <w:tcPr>
            <w:tcW w:w="1004" w:type="dxa"/>
            <w:vAlign w:val="center"/>
          </w:tcPr>
          <w:p w14:paraId="3ED476BB" w14:textId="77777777" w:rsidR="000308FD" w:rsidRPr="000308FD" w:rsidRDefault="000308FD" w:rsidP="000308FD">
            <w:pPr>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М</w:t>
            </w:r>
          </w:p>
        </w:tc>
        <w:tc>
          <w:tcPr>
            <w:tcW w:w="1384" w:type="dxa"/>
            <w:vAlign w:val="center"/>
          </w:tcPr>
          <w:p w14:paraId="77DBA98A" w14:textId="77777777" w:rsidR="000308FD" w:rsidRPr="000308FD" w:rsidRDefault="000308FD" w:rsidP="000308FD">
            <w:pPr>
              <w:spacing w:line="276" w:lineRule="auto"/>
              <w:jc w:val="center"/>
              <w:rPr>
                <w:rFonts w:ascii="Times New Roman" w:hAnsi="Times New Roman" w:cs="Times New Roman"/>
                <w:sz w:val="24"/>
                <w:szCs w:val="24"/>
              </w:rPr>
            </w:pPr>
            <w:proofErr w:type="spellStart"/>
            <w:r w:rsidRPr="000308FD">
              <w:rPr>
                <w:rFonts w:ascii="Times New Roman" w:hAnsi="Times New Roman" w:cs="Times New Roman"/>
                <w:sz w:val="24"/>
                <w:szCs w:val="24"/>
              </w:rPr>
              <w:t>Проектир</w:t>
            </w:r>
            <w:proofErr w:type="spellEnd"/>
            <w:r w:rsidRPr="000308FD">
              <w:rPr>
                <w:rFonts w:ascii="Times New Roman" w:hAnsi="Times New Roman" w:cs="Times New Roman"/>
                <w:sz w:val="24"/>
                <w:szCs w:val="24"/>
              </w:rPr>
              <w:t>.</w:t>
            </w:r>
          </w:p>
        </w:tc>
      </w:tr>
      <w:tr w:rsidR="000308FD" w:rsidRPr="008D5C36" w14:paraId="7937D0AE" w14:textId="77777777" w:rsidTr="00EB0224">
        <w:tc>
          <w:tcPr>
            <w:tcW w:w="1140" w:type="dxa"/>
            <w:vAlign w:val="center"/>
          </w:tcPr>
          <w:p w14:paraId="52EE0CDB"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color w:val="FF0000"/>
                <w:sz w:val="24"/>
                <w:szCs w:val="24"/>
              </w:rPr>
            </w:pPr>
            <w:r w:rsidRPr="000308FD">
              <w:rPr>
                <w:rFonts w:ascii="Times New Roman" w:hAnsi="Times New Roman" w:cs="Times New Roman"/>
                <w:color w:val="FF0000"/>
                <w:sz w:val="24"/>
                <w:szCs w:val="24"/>
              </w:rPr>
              <w:t>8.11</w:t>
            </w:r>
          </w:p>
        </w:tc>
        <w:tc>
          <w:tcPr>
            <w:tcW w:w="1875" w:type="dxa"/>
            <w:vAlign w:val="center"/>
          </w:tcPr>
          <w:p w14:paraId="117009B9" w14:textId="77777777" w:rsidR="000308FD" w:rsidRPr="000308FD" w:rsidRDefault="000308FD" w:rsidP="000308FD">
            <w:pPr>
              <w:shd w:val="clear" w:color="auto" w:fill="FFFFFF"/>
              <w:autoSpaceDE w:val="0"/>
              <w:autoSpaceDN w:val="0"/>
              <w:adjustRightInd w:val="0"/>
              <w:spacing w:line="276" w:lineRule="auto"/>
              <w:ind w:right="-40"/>
              <w:rPr>
                <w:rFonts w:ascii="Times New Roman" w:hAnsi="Times New Roman" w:cs="Times New Roman"/>
                <w:sz w:val="24"/>
                <w:szCs w:val="24"/>
              </w:rPr>
            </w:pPr>
            <w:r w:rsidRPr="000308FD">
              <w:rPr>
                <w:rFonts w:ascii="Times New Roman" w:hAnsi="Times New Roman" w:cs="Times New Roman"/>
                <w:sz w:val="24"/>
                <w:szCs w:val="24"/>
              </w:rPr>
              <w:t>Сквер</w:t>
            </w:r>
          </w:p>
        </w:tc>
        <w:tc>
          <w:tcPr>
            <w:tcW w:w="1769" w:type="dxa"/>
            <w:vAlign w:val="center"/>
          </w:tcPr>
          <w:p w14:paraId="1231C1B8"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0,28 га</w:t>
            </w:r>
          </w:p>
        </w:tc>
        <w:tc>
          <w:tcPr>
            <w:tcW w:w="2613" w:type="dxa"/>
            <w:vAlign w:val="center"/>
          </w:tcPr>
          <w:p w14:paraId="19E17C93"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п. Родники</w:t>
            </w:r>
          </w:p>
        </w:tc>
        <w:tc>
          <w:tcPr>
            <w:tcW w:w="1004" w:type="dxa"/>
            <w:vAlign w:val="center"/>
          </w:tcPr>
          <w:p w14:paraId="7A74C6E0" w14:textId="77777777" w:rsidR="000308FD" w:rsidRPr="000308FD" w:rsidRDefault="000308FD" w:rsidP="000308FD">
            <w:pPr>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М</w:t>
            </w:r>
          </w:p>
        </w:tc>
        <w:tc>
          <w:tcPr>
            <w:tcW w:w="1384" w:type="dxa"/>
            <w:vAlign w:val="center"/>
          </w:tcPr>
          <w:p w14:paraId="6CFE7768" w14:textId="77777777" w:rsidR="000308FD" w:rsidRPr="000308FD" w:rsidRDefault="000308FD" w:rsidP="000308FD">
            <w:pPr>
              <w:spacing w:line="276" w:lineRule="auto"/>
              <w:jc w:val="center"/>
              <w:rPr>
                <w:rFonts w:ascii="Times New Roman" w:hAnsi="Times New Roman" w:cs="Times New Roman"/>
                <w:sz w:val="24"/>
                <w:szCs w:val="24"/>
              </w:rPr>
            </w:pPr>
            <w:proofErr w:type="spellStart"/>
            <w:r w:rsidRPr="000308FD">
              <w:rPr>
                <w:rFonts w:ascii="Times New Roman" w:hAnsi="Times New Roman" w:cs="Times New Roman"/>
                <w:sz w:val="24"/>
                <w:szCs w:val="24"/>
              </w:rPr>
              <w:t>Проектир</w:t>
            </w:r>
            <w:proofErr w:type="spellEnd"/>
            <w:r w:rsidRPr="000308FD">
              <w:rPr>
                <w:rFonts w:ascii="Times New Roman" w:hAnsi="Times New Roman" w:cs="Times New Roman"/>
                <w:sz w:val="24"/>
                <w:szCs w:val="24"/>
              </w:rPr>
              <w:t>.</w:t>
            </w:r>
          </w:p>
        </w:tc>
      </w:tr>
      <w:tr w:rsidR="000308FD" w:rsidRPr="008D5C36" w14:paraId="7CDF3CD0" w14:textId="77777777" w:rsidTr="00EB0224">
        <w:tc>
          <w:tcPr>
            <w:tcW w:w="1140" w:type="dxa"/>
            <w:vAlign w:val="center"/>
          </w:tcPr>
          <w:p w14:paraId="6D4DA5CF"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color w:val="FF0000"/>
                <w:sz w:val="24"/>
                <w:szCs w:val="24"/>
              </w:rPr>
            </w:pPr>
            <w:r w:rsidRPr="000308FD">
              <w:rPr>
                <w:rFonts w:ascii="Times New Roman" w:hAnsi="Times New Roman" w:cs="Times New Roman"/>
                <w:color w:val="FF0000"/>
                <w:sz w:val="24"/>
                <w:szCs w:val="24"/>
              </w:rPr>
              <w:t>8.12</w:t>
            </w:r>
          </w:p>
        </w:tc>
        <w:tc>
          <w:tcPr>
            <w:tcW w:w="1875" w:type="dxa"/>
            <w:vAlign w:val="center"/>
          </w:tcPr>
          <w:p w14:paraId="56DEE71D" w14:textId="77777777" w:rsidR="000308FD" w:rsidRPr="000308FD" w:rsidRDefault="000308FD" w:rsidP="000308FD">
            <w:pPr>
              <w:shd w:val="clear" w:color="auto" w:fill="FFFFFF"/>
              <w:autoSpaceDE w:val="0"/>
              <w:autoSpaceDN w:val="0"/>
              <w:adjustRightInd w:val="0"/>
              <w:spacing w:line="276" w:lineRule="auto"/>
              <w:ind w:right="-40"/>
              <w:rPr>
                <w:rFonts w:ascii="Times New Roman" w:hAnsi="Times New Roman" w:cs="Times New Roman"/>
                <w:sz w:val="24"/>
                <w:szCs w:val="24"/>
              </w:rPr>
            </w:pPr>
            <w:r w:rsidRPr="000308FD">
              <w:rPr>
                <w:rFonts w:ascii="Times New Roman" w:hAnsi="Times New Roman" w:cs="Times New Roman"/>
                <w:sz w:val="24"/>
                <w:szCs w:val="24"/>
              </w:rPr>
              <w:t>Сквер</w:t>
            </w:r>
          </w:p>
        </w:tc>
        <w:tc>
          <w:tcPr>
            <w:tcW w:w="1769" w:type="dxa"/>
            <w:vAlign w:val="center"/>
          </w:tcPr>
          <w:p w14:paraId="4055398C"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0,42 га</w:t>
            </w:r>
          </w:p>
        </w:tc>
        <w:tc>
          <w:tcPr>
            <w:tcW w:w="2613" w:type="dxa"/>
            <w:vAlign w:val="center"/>
          </w:tcPr>
          <w:p w14:paraId="208D8CEC"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п. Родники</w:t>
            </w:r>
          </w:p>
        </w:tc>
        <w:tc>
          <w:tcPr>
            <w:tcW w:w="1004" w:type="dxa"/>
            <w:vAlign w:val="center"/>
          </w:tcPr>
          <w:p w14:paraId="71640423" w14:textId="77777777" w:rsidR="000308FD" w:rsidRPr="000308FD" w:rsidRDefault="000308FD" w:rsidP="000308FD">
            <w:pPr>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М</w:t>
            </w:r>
          </w:p>
        </w:tc>
        <w:tc>
          <w:tcPr>
            <w:tcW w:w="1384" w:type="dxa"/>
            <w:vAlign w:val="center"/>
          </w:tcPr>
          <w:p w14:paraId="24FF9AB8" w14:textId="77777777" w:rsidR="000308FD" w:rsidRPr="000308FD" w:rsidRDefault="000308FD" w:rsidP="000308FD">
            <w:pPr>
              <w:spacing w:line="276" w:lineRule="auto"/>
              <w:jc w:val="center"/>
              <w:rPr>
                <w:rFonts w:ascii="Times New Roman" w:hAnsi="Times New Roman" w:cs="Times New Roman"/>
                <w:sz w:val="24"/>
                <w:szCs w:val="24"/>
              </w:rPr>
            </w:pPr>
            <w:proofErr w:type="spellStart"/>
            <w:r w:rsidRPr="000308FD">
              <w:rPr>
                <w:rFonts w:ascii="Times New Roman" w:hAnsi="Times New Roman" w:cs="Times New Roman"/>
                <w:sz w:val="24"/>
                <w:szCs w:val="24"/>
              </w:rPr>
              <w:t>Проектир</w:t>
            </w:r>
            <w:proofErr w:type="spellEnd"/>
            <w:r w:rsidRPr="000308FD">
              <w:rPr>
                <w:rFonts w:ascii="Times New Roman" w:hAnsi="Times New Roman" w:cs="Times New Roman"/>
                <w:sz w:val="24"/>
                <w:szCs w:val="24"/>
              </w:rPr>
              <w:t>.</w:t>
            </w:r>
          </w:p>
        </w:tc>
      </w:tr>
      <w:tr w:rsidR="000308FD" w:rsidRPr="008D5C36" w14:paraId="6E1A2767" w14:textId="77777777" w:rsidTr="00EB0224">
        <w:tc>
          <w:tcPr>
            <w:tcW w:w="1140" w:type="dxa"/>
            <w:vAlign w:val="center"/>
          </w:tcPr>
          <w:p w14:paraId="1B2CEBB4"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color w:val="FF0000"/>
                <w:sz w:val="24"/>
                <w:szCs w:val="24"/>
              </w:rPr>
            </w:pPr>
            <w:r w:rsidRPr="000308FD">
              <w:rPr>
                <w:rFonts w:ascii="Times New Roman" w:hAnsi="Times New Roman" w:cs="Times New Roman"/>
                <w:color w:val="FF0000"/>
                <w:sz w:val="24"/>
                <w:szCs w:val="24"/>
              </w:rPr>
              <w:t>8.13</w:t>
            </w:r>
          </w:p>
        </w:tc>
        <w:tc>
          <w:tcPr>
            <w:tcW w:w="1875" w:type="dxa"/>
            <w:vAlign w:val="center"/>
          </w:tcPr>
          <w:p w14:paraId="255B20D9" w14:textId="77777777" w:rsidR="000308FD" w:rsidRPr="000308FD" w:rsidRDefault="000308FD" w:rsidP="000308FD">
            <w:pPr>
              <w:shd w:val="clear" w:color="auto" w:fill="FFFFFF"/>
              <w:autoSpaceDE w:val="0"/>
              <w:autoSpaceDN w:val="0"/>
              <w:adjustRightInd w:val="0"/>
              <w:spacing w:line="276" w:lineRule="auto"/>
              <w:ind w:right="-40"/>
              <w:rPr>
                <w:rFonts w:ascii="Times New Roman" w:hAnsi="Times New Roman" w:cs="Times New Roman"/>
                <w:sz w:val="24"/>
                <w:szCs w:val="24"/>
              </w:rPr>
            </w:pPr>
            <w:r w:rsidRPr="000308FD">
              <w:rPr>
                <w:rFonts w:ascii="Times New Roman" w:hAnsi="Times New Roman" w:cs="Times New Roman"/>
                <w:sz w:val="24"/>
                <w:szCs w:val="24"/>
              </w:rPr>
              <w:t>Сквер</w:t>
            </w:r>
          </w:p>
        </w:tc>
        <w:tc>
          <w:tcPr>
            <w:tcW w:w="1769" w:type="dxa"/>
            <w:vAlign w:val="center"/>
          </w:tcPr>
          <w:p w14:paraId="3407F11C" w14:textId="77777777" w:rsidR="000308FD" w:rsidRPr="000308FD" w:rsidRDefault="00D808BF"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Pr>
                <w:rFonts w:ascii="Times New Roman" w:hAnsi="Times New Roman" w:cs="Times New Roman"/>
                <w:sz w:val="24"/>
                <w:szCs w:val="24"/>
              </w:rPr>
              <w:t>3</w:t>
            </w:r>
            <w:r w:rsidR="000308FD" w:rsidRPr="000308FD">
              <w:rPr>
                <w:rFonts w:ascii="Times New Roman" w:hAnsi="Times New Roman" w:cs="Times New Roman"/>
                <w:sz w:val="24"/>
                <w:szCs w:val="24"/>
              </w:rPr>
              <w:t>,6</w:t>
            </w:r>
            <w:r>
              <w:rPr>
                <w:rFonts w:ascii="Times New Roman" w:hAnsi="Times New Roman" w:cs="Times New Roman"/>
                <w:sz w:val="24"/>
                <w:szCs w:val="24"/>
              </w:rPr>
              <w:t>0</w:t>
            </w:r>
            <w:r w:rsidR="000308FD" w:rsidRPr="000308FD">
              <w:rPr>
                <w:rFonts w:ascii="Times New Roman" w:hAnsi="Times New Roman" w:cs="Times New Roman"/>
                <w:sz w:val="24"/>
                <w:szCs w:val="24"/>
              </w:rPr>
              <w:t xml:space="preserve"> га</w:t>
            </w:r>
          </w:p>
        </w:tc>
        <w:tc>
          <w:tcPr>
            <w:tcW w:w="2613" w:type="dxa"/>
            <w:vAlign w:val="center"/>
          </w:tcPr>
          <w:p w14:paraId="2FB99591"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п. Родники</w:t>
            </w:r>
          </w:p>
        </w:tc>
        <w:tc>
          <w:tcPr>
            <w:tcW w:w="1004" w:type="dxa"/>
            <w:vAlign w:val="center"/>
          </w:tcPr>
          <w:p w14:paraId="7DAB9FB5" w14:textId="77777777" w:rsidR="000308FD" w:rsidRPr="000308FD" w:rsidRDefault="000308FD" w:rsidP="000308FD">
            <w:pPr>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М</w:t>
            </w:r>
          </w:p>
        </w:tc>
        <w:tc>
          <w:tcPr>
            <w:tcW w:w="1384" w:type="dxa"/>
            <w:vAlign w:val="center"/>
          </w:tcPr>
          <w:p w14:paraId="3C1AE042" w14:textId="77777777" w:rsidR="000308FD" w:rsidRPr="000308FD" w:rsidRDefault="000308FD" w:rsidP="000308FD">
            <w:pPr>
              <w:spacing w:line="276" w:lineRule="auto"/>
              <w:jc w:val="center"/>
              <w:rPr>
                <w:rFonts w:ascii="Times New Roman" w:hAnsi="Times New Roman" w:cs="Times New Roman"/>
                <w:sz w:val="24"/>
                <w:szCs w:val="24"/>
              </w:rPr>
            </w:pPr>
            <w:proofErr w:type="spellStart"/>
            <w:r w:rsidRPr="000308FD">
              <w:rPr>
                <w:rFonts w:ascii="Times New Roman" w:hAnsi="Times New Roman" w:cs="Times New Roman"/>
                <w:sz w:val="24"/>
                <w:szCs w:val="24"/>
              </w:rPr>
              <w:t>Проектир</w:t>
            </w:r>
            <w:proofErr w:type="spellEnd"/>
            <w:r w:rsidRPr="000308FD">
              <w:rPr>
                <w:rFonts w:ascii="Times New Roman" w:hAnsi="Times New Roman" w:cs="Times New Roman"/>
                <w:sz w:val="24"/>
                <w:szCs w:val="24"/>
              </w:rPr>
              <w:t>.</w:t>
            </w:r>
          </w:p>
        </w:tc>
      </w:tr>
      <w:tr w:rsidR="000308FD" w:rsidRPr="008D5C36" w14:paraId="720ED1D5" w14:textId="77777777" w:rsidTr="00EB0224">
        <w:tc>
          <w:tcPr>
            <w:tcW w:w="1140" w:type="dxa"/>
            <w:vAlign w:val="center"/>
          </w:tcPr>
          <w:p w14:paraId="7C669C0A"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color w:val="FF0000"/>
                <w:sz w:val="24"/>
                <w:szCs w:val="24"/>
              </w:rPr>
            </w:pPr>
            <w:r w:rsidRPr="000308FD">
              <w:rPr>
                <w:rFonts w:ascii="Times New Roman" w:hAnsi="Times New Roman" w:cs="Times New Roman"/>
                <w:color w:val="FF0000"/>
                <w:sz w:val="24"/>
                <w:szCs w:val="24"/>
              </w:rPr>
              <w:t>8.14</w:t>
            </w:r>
          </w:p>
        </w:tc>
        <w:tc>
          <w:tcPr>
            <w:tcW w:w="1875" w:type="dxa"/>
            <w:vAlign w:val="center"/>
          </w:tcPr>
          <w:p w14:paraId="077D3521" w14:textId="77777777" w:rsidR="000308FD" w:rsidRPr="000308FD" w:rsidRDefault="000308FD" w:rsidP="000308FD">
            <w:pPr>
              <w:shd w:val="clear" w:color="auto" w:fill="FFFFFF"/>
              <w:autoSpaceDE w:val="0"/>
              <w:autoSpaceDN w:val="0"/>
              <w:adjustRightInd w:val="0"/>
              <w:spacing w:line="276" w:lineRule="auto"/>
              <w:ind w:right="-40"/>
              <w:rPr>
                <w:rFonts w:ascii="Times New Roman" w:hAnsi="Times New Roman" w:cs="Times New Roman"/>
                <w:sz w:val="24"/>
                <w:szCs w:val="24"/>
              </w:rPr>
            </w:pPr>
            <w:r w:rsidRPr="000308FD">
              <w:rPr>
                <w:rFonts w:ascii="Times New Roman" w:hAnsi="Times New Roman" w:cs="Times New Roman"/>
                <w:sz w:val="24"/>
                <w:szCs w:val="24"/>
              </w:rPr>
              <w:t>Бульвар</w:t>
            </w:r>
          </w:p>
        </w:tc>
        <w:tc>
          <w:tcPr>
            <w:tcW w:w="1769" w:type="dxa"/>
            <w:vAlign w:val="center"/>
          </w:tcPr>
          <w:p w14:paraId="696BF273"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1,00 га</w:t>
            </w:r>
          </w:p>
        </w:tc>
        <w:tc>
          <w:tcPr>
            <w:tcW w:w="2613" w:type="dxa"/>
            <w:vAlign w:val="center"/>
          </w:tcPr>
          <w:p w14:paraId="6D412035"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п. Родники</w:t>
            </w:r>
          </w:p>
        </w:tc>
        <w:tc>
          <w:tcPr>
            <w:tcW w:w="1004" w:type="dxa"/>
            <w:vAlign w:val="center"/>
          </w:tcPr>
          <w:p w14:paraId="767D89CF" w14:textId="77777777" w:rsidR="000308FD" w:rsidRPr="000308FD" w:rsidRDefault="000308FD" w:rsidP="000308FD">
            <w:pPr>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М</w:t>
            </w:r>
          </w:p>
        </w:tc>
        <w:tc>
          <w:tcPr>
            <w:tcW w:w="1384" w:type="dxa"/>
            <w:vAlign w:val="center"/>
          </w:tcPr>
          <w:p w14:paraId="491CD471" w14:textId="77777777" w:rsidR="000308FD" w:rsidRPr="000308FD" w:rsidRDefault="000308FD" w:rsidP="000308FD">
            <w:pPr>
              <w:spacing w:line="276" w:lineRule="auto"/>
              <w:jc w:val="center"/>
              <w:rPr>
                <w:rFonts w:ascii="Times New Roman" w:hAnsi="Times New Roman" w:cs="Times New Roman"/>
                <w:sz w:val="24"/>
                <w:szCs w:val="24"/>
              </w:rPr>
            </w:pPr>
            <w:proofErr w:type="spellStart"/>
            <w:r w:rsidRPr="000308FD">
              <w:rPr>
                <w:rFonts w:ascii="Times New Roman" w:hAnsi="Times New Roman" w:cs="Times New Roman"/>
                <w:sz w:val="24"/>
                <w:szCs w:val="24"/>
              </w:rPr>
              <w:t>Проектир</w:t>
            </w:r>
            <w:proofErr w:type="spellEnd"/>
            <w:r w:rsidRPr="000308FD">
              <w:rPr>
                <w:rFonts w:ascii="Times New Roman" w:hAnsi="Times New Roman" w:cs="Times New Roman"/>
                <w:sz w:val="24"/>
                <w:szCs w:val="24"/>
              </w:rPr>
              <w:t>.</w:t>
            </w:r>
          </w:p>
        </w:tc>
      </w:tr>
      <w:tr w:rsidR="000308FD" w:rsidRPr="008D5C36" w14:paraId="166BED09" w14:textId="77777777" w:rsidTr="00EB0224">
        <w:tc>
          <w:tcPr>
            <w:tcW w:w="1140" w:type="dxa"/>
            <w:vAlign w:val="center"/>
          </w:tcPr>
          <w:p w14:paraId="3D94CFF7"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color w:val="FF0000"/>
                <w:sz w:val="24"/>
                <w:szCs w:val="24"/>
              </w:rPr>
            </w:pPr>
            <w:r w:rsidRPr="000308FD">
              <w:rPr>
                <w:rFonts w:ascii="Times New Roman" w:hAnsi="Times New Roman" w:cs="Times New Roman"/>
                <w:color w:val="FF0000"/>
                <w:sz w:val="24"/>
                <w:szCs w:val="24"/>
              </w:rPr>
              <w:t>8.15</w:t>
            </w:r>
          </w:p>
        </w:tc>
        <w:tc>
          <w:tcPr>
            <w:tcW w:w="1875" w:type="dxa"/>
            <w:vAlign w:val="center"/>
          </w:tcPr>
          <w:p w14:paraId="10FB0CAD" w14:textId="77777777" w:rsidR="000308FD" w:rsidRPr="000308FD" w:rsidRDefault="000308FD" w:rsidP="000308FD">
            <w:pPr>
              <w:shd w:val="clear" w:color="auto" w:fill="FFFFFF"/>
              <w:autoSpaceDE w:val="0"/>
              <w:autoSpaceDN w:val="0"/>
              <w:adjustRightInd w:val="0"/>
              <w:spacing w:line="276" w:lineRule="auto"/>
              <w:ind w:right="-40"/>
              <w:rPr>
                <w:rFonts w:ascii="Times New Roman" w:hAnsi="Times New Roman" w:cs="Times New Roman"/>
                <w:sz w:val="24"/>
                <w:szCs w:val="24"/>
              </w:rPr>
            </w:pPr>
            <w:r w:rsidRPr="000308FD">
              <w:rPr>
                <w:rFonts w:ascii="Times New Roman" w:hAnsi="Times New Roman" w:cs="Times New Roman"/>
                <w:sz w:val="24"/>
                <w:szCs w:val="24"/>
              </w:rPr>
              <w:t>Бульвар</w:t>
            </w:r>
          </w:p>
        </w:tc>
        <w:tc>
          <w:tcPr>
            <w:tcW w:w="1769" w:type="dxa"/>
            <w:vAlign w:val="center"/>
          </w:tcPr>
          <w:p w14:paraId="0A220971"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1,14 га</w:t>
            </w:r>
          </w:p>
        </w:tc>
        <w:tc>
          <w:tcPr>
            <w:tcW w:w="2613" w:type="dxa"/>
            <w:vAlign w:val="center"/>
          </w:tcPr>
          <w:p w14:paraId="56D0D731"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п. Родники</w:t>
            </w:r>
          </w:p>
        </w:tc>
        <w:tc>
          <w:tcPr>
            <w:tcW w:w="1004" w:type="dxa"/>
            <w:vAlign w:val="center"/>
          </w:tcPr>
          <w:p w14:paraId="24DC53E9" w14:textId="77777777" w:rsidR="000308FD" w:rsidRPr="000308FD" w:rsidRDefault="000308FD" w:rsidP="000308FD">
            <w:pPr>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М</w:t>
            </w:r>
          </w:p>
        </w:tc>
        <w:tc>
          <w:tcPr>
            <w:tcW w:w="1384" w:type="dxa"/>
            <w:vAlign w:val="center"/>
          </w:tcPr>
          <w:p w14:paraId="338BD4B5" w14:textId="77777777" w:rsidR="000308FD" w:rsidRPr="000308FD" w:rsidRDefault="000308FD" w:rsidP="000308FD">
            <w:pPr>
              <w:spacing w:line="276" w:lineRule="auto"/>
              <w:jc w:val="center"/>
              <w:rPr>
                <w:rFonts w:ascii="Times New Roman" w:hAnsi="Times New Roman" w:cs="Times New Roman"/>
                <w:sz w:val="24"/>
                <w:szCs w:val="24"/>
              </w:rPr>
            </w:pPr>
            <w:proofErr w:type="spellStart"/>
            <w:r w:rsidRPr="000308FD">
              <w:rPr>
                <w:rFonts w:ascii="Times New Roman" w:hAnsi="Times New Roman" w:cs="Times New Roman"/>
                <w:sz w:val="24"/>
                <w:szCs w:val="24"/>
              </w:rPr>
              <w:t>Проектир</w:t>
            </w:r>
            <w:proofErr w:type="spellEnd"/>
            <w:r w:rsidRPr="000308FD">
              <w:rPr>
                <w:rFonts w:ascii="Times New Roman" w:hAnsi="Times New Roman" w:cs="Times New Roman"/>
                <w:sz w:val="24"/>
                <w:szCs w:val="24"/>
              </w:rPr>
              <w:t>.</w:t>
            </w:r>
          </w:p>
        </w:tc>
      </w:tr>
      <w:tr w:rsidR="000308FD" w:rsidRPr="008D5C36" w14:paraId="38126EA7" w14:textId="77777777" w:rsidTr="00EB0224">
        <w:tc>
          <w:tcPr>
            <w:tcW w:w="1140" w:type="dxa"/>
            <w:vAlign w:val="center"/>
          </w:tcPr>
          <w:p w14:paraId="45713E79"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color w:val="FF0000"/>
                <w:sz w:val="24"/>
                <w:szCs w:val="24"/>
              </w:rPr>
            </w:pPr>
            <w:r w:rsidRPr="000308FD">
              <w:rPr>
                <w:rFonts w:ascii="Times New Roman" w:hAnsi="Times New Roman" w:cs="Times New Roman"/>
                <w:color w:val="FF0000"/>
                <w:sz w:val="24"/>
                <w:szCs w:val="24"/>
              </w:rPr>
              <w:t>8.16</w:t>
            </w:r>
          </w:p>
        </w:tc>
        <w:tc>
          <w:tcPr>
            <w:tcW w:w="1875" w:type="dxa"/>
            <w:vAlign w:val="center"/>
          </w:tcPr>
          <w:p w14:paraId="24767762" w14:textId="77777777" w:rsidR="000308FD" w:rsidRPr="000308FD" w:rsidRDefault="000308FD" w:rsidP="000308FD">
            <w:pPr>
              <w:shd w:val="clear" w:color="auto" w:fill="FFFFFF"/>
              <w:autoSpaceDE w:val="0"/>
              <w:autoSpaceDN w:val="0"/>
              <w:adjustRightInd w:val="0"/>
              <w:spacing w:line="276" w:lineRule="auto"/>
              <w:ind w:right="-40"/>
              <w:rPr>
                <w:rFonts w:ascii="Times New Roman" w:hAnsi="Times New Roman" w:cs="Times New Roman"/>
                <w:sz w:val="24"/>
                <w:szCs w:val="24"/>
                <w:lang w:eastAsia="en-US"/>
              </w:rPr>
            </w:pPr>
            <w:r w:rsidRPr="000308FD">
              <w:rPr>
                <w:rFonts w:ascii="Times New Roman" w:hAnsi="Times New Roman" w:cs="Times New Roman"/>
                <w:sz w:val="24"/>
                <w:szCs w:val="24"/>
              </w:rPr>
              <w:t>Сквер</w:t>
            </w:r>
          </w:p>
        </w:tc>
        <w:tc>
          <w:tcPr>
            <w:tcW w:w="1769" w:type="dxa"/>
            <w:vAlign w:val="center"/>
          </w:tcPr>
          <w:p w14:paraId="6FCEB2C1"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0,43 га</w:t>
            </w:r>
          </w:p>
        </w:tc>
        <w:tc>
          <w:tcPr>
            <w:tcW w:w="2613" w:type="dxa"/>
            <w:vAlign w:val="center"/>
          </w:tcPr>
          <w:p w14:paraId="67AC933E"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п. Садовый</w:t>
            </w:r>
          </w:p>
        </w:tc>
        <w:tc>
          <w:tcPr>
            <w:tcW w:w="1004" w:type="dxa"/>
            <w:vAlign w:val="center"/>
          </w:tcPr>
          <w:p w14:paraId="6299988C" w14:textId="77777777" w:rsidR="000308FD" w:rsidRPr="000308FD" w:rsidRDefault="000308FD" w:rsidP="000308FD">
            <w:pPr>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М</w:t>
            </w:r>
          </w:p>
        </w:tc>
        <w:tc>
          <w:tcPr>
            <w:tcW w:w="1384" w:type="dxa"/>
            <w:vAlign w:val="center"/>
          </w:tcPr>
          <w:p w14:paraId="397E29B2" w14:textId="77777777" w:rsidR="000308FD" w:rsidRPr="000308FD" w:rsidRDefault="000308FD" w:rsidP="000308FD">
            <w:pPr>
              <w:spacing w:line="276" w:lineRule="auto"/>
              <w:jc w:val="center"/>
              <w:rPr>
                <w:rFonts w:ascii="Times New Roman" w:hAnsi="Times New Roman" w:cs="Times New Roman"/>
                <w:sz w:val="24"/>
                <w:szCs w:val="24"/>
              </w:rPr>
            </w:pPr>
            <w:proofErr w:type="spellStart"/>
            <w:r w:rsidRPr="000308FD">
              <w:rPr>
                <w:rFonts w:ascii="Times New Roman" w:hAnsi="Times New Roman" w:cs="Times New Roman"/>
                <w:sz w:val="24"/>
                <w:szCs w:val="24"/>
              </w:rPr>
              <w:t>Проектир</w:t>
            </w:r>
            <w:proofErr w:type="spellEnd"/>
            <w:r w:rsidRPr="000308FD">
              <w:rPr>
                <w:rFonts w:ascii="Times New Roman" w:hAnsi="Times New Roman" w:cs="Times New Roman"/>
                <w:sz w:val="24"/>
                <w:szCs w:val="24"/>
              </w:rPr>
              <w:t>.</w:t>
            </w:r>
          </w:p>
        </w:tc>
      </w:tr>
      <w:tr w:rsidR="000308FD" w:rsidRPr="008D5C36" w14:paraId="5CB22CC2" w14:textId="77777777" w:rsidTr="00EB0224">
        <w:tc>
          <w:tcPr>
            <w:tcW w:w="1140" w:type="dxa"/>
            <w:vAlign w:val="center"/>
          </w:tcPr>
          <w:p w14:paraId="362BC01B"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color w:val="FF0000"/>
                <w:sz w:val="24"/>
                <w:szCs w:val="24"/>
              </w:rPr>
            </w:pPr>
            <w:r w:rsidRPr="000308FD">
              <w:rPr>
                <w:rFonts w:ascii="Times New Roman" w:hAnsi="Times New Roman" w:cs="Times New Roman"/>
                <w:color w:val="FF0000"/>
                <w:sz w:val="24"/>
                <w:szCs w:val="24"/>
              </w:rPr>
              <w:t>8.17</w:t>
            </w:r>
          </w:p>
        </w:tc>
        <w:tc>
          <w:tcPr>
            <w:tcW w:w="1875" w:type="dxa"/>
            <w:vAlign w:val="center"/>
          </w:tcPr>
          <w:p w14:paraId="47759191" w14:textId="77777777" w:rsidR="000308FD" w:rsidRPr="000308FD" w:rsidRDefault="000308FD" w:rsidP="000308FD">
            <w:pPr>
              <w:shd w:val="clear" w:color="auto" w:fill="FFFFFF"/>
              <w:autoSpaceDE w:val="0"/>
              <w:autoSpaceDN w:val="0"/>
              <w:adjustRightInd w:val="0"/>
              <w:spacing w:line="276" w:lineRule="auto"/>
              <w:ind w:right="-40"/>
              <w:rPr>
                <w:rFonts w:ascii="Times New Roman" w:hAnsi="Times New Roman" w:cs="Times New Roman"/>
                <w:sz w:val="24"/>
                <w:szCs w:val="24"/>
                <w:lang w:eastAsia="en-US"/>
              </w:rPr>
            </w:pPr>
            <w:r w:rsidRPr="000308FD">
              <w:rPr>
                <w:rFonts w:ascii="Times New Roman" w:hAnsi="Times New Roman" w:cs="Times New Roman"/>
                <w:sz w:val="24"/>
                <w:szCs w:val="24"/>
              </w:rPr>
              <w:t>Сквер</w:t>
            </w:r>
          </w:p>
        </w:tc>
        <w:tc>
          <w:tcPr>
            <w:tcW w:w="1769" w:type="dxa"/>
            <w:vAlign w:val="center"/>
          </w:tcPr>
          <w:p w14:paraId="045E45A4"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0,36 га</w:t>
            </w:r>
          </w:p>
        </w:tc>
        <w:tc>
          <w:tcPr>
            <w:tcW w:w="2613" w:type="dxa"/>
            <w:vAlign w:val="center"/>
          </w:tcPr>
          <w:p w14:paraId="2FA24F83"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п. Садовый</w:t>
            </w:r>
          </w:p>
        </w:tc>
        <w:tc>
          <w:tcPr>
            <w:tcW w:w="1004" w:type="dxa"/>
            <w:vAlign w:val="center"/>
          </w:tcPr>
          <w:p w14:paraId="00D13181" w14:textId="77777777" w:rsidR="000308FD" w:rsidRPr="000308FD" w:rsidRDefault="000308FD" w:rsidP="000308FD">
            <w:pPr>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М</w:t>
            </w:r>
          </w:p>
        </w:tc>
        <w:tc>
          <w:tcPr>
            <w:tcW w:w="1384" w:type="dxa"/>
            <w:vAlign w:val="center"/>
          </w:tcPr>
          <w:p w14:paraId="7464DE54" w14:textId="77777777" w:rsidR="000308FD" w:rsidRPr="000308FD" w:rsidRDefault="000308FD" w:rsidP="000308FD">
            <w:pPr>
              <w:spacing w:line="276" w:lineRule="auto"/>
              <w:jc w:val="center"/>
              <w:rPr>
                <w:rFonts w:ascii="Times New Roman" w:hAnsi="Times New Roman" w:cs="Times New Roman"/>
                <w:sz w:val="24"/>
                <w:szCs w:val="24"/>
              </w:rPr>
            </w:pPr>
            <w:proofErr w:type="spellStart"/>
            <w:r w:rsidRPr="000308FD">
              <w:rPr>
                <w:rFonts w:ascii="Times New Roman" w:hAnsi="Times New Roman" w:cs="Times New Roman"/>
                <w:sz w:val="24"/>
                <w:szCs w:val="24"/>
              </w:rPr>
              <w:t>Проектир</w:t>
            </w:r>
            <w:proofErr w:type="spellEnd"/>
            <w:r w:rsidRPr="000308FD">
              <w:rPr>
                <w:rFonts w:ascii="Times New Roman" w:hAnsi="Times New Roman" w:cs="Times New Roman"/>
                <w:sz w:val="24"/>
                <w:szCs w:val="24"/>
              </w:rPr>
              <w:t>.</w:t>
            </w:r>
          </w:p>
        </w:tc>
      </w:tr>
      <w:tr w:rsidR="000308FD" w:rsidRPr="008D5C36" w14:paraId="5FBCA7AA" w14:textId="77777777" w:rsidTr="00EB0224">
        <w:tc>
          <w:tcPr>
            <w:tcW w:w="1140" w:type="dxa"/>
            <w:vAlign w:val="center"/>
          </w:tcPr>
          <w:p w14:paraId="3A6BF79A"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color w:val="FF0000"/>
                <w:sz w:val="24"/>
                <w:szCs w:val="24"/>
              </w:rPr>
            </w:pPr>
            <w:r w:rsidRPr="000308FD">
              <w:rPr>
                <w:rFonts w:ascii="Times New Roman" w:hAnsi="Times New Roman" w:cs="Times New Roman"/>
                <w:color w:val="FF0000"/>
                <w:sz w:val="24"/>
                <w:szCs w:val="24"/>
              </w:rPr>
              <w:t>8.18</w:t>
            </w:r>
          </w:p>
        </w:tc>
        <w:tc>
          <w:tcPr>
            <w:tcW w:w="1875" w:type="dxa"/>
            <w:vAlign w:val="center"/>
          </w:tcPr>
          <w:p w14:paraId="5B06A2B7" w14:textId="77777777" w:rsidR="000308FD" w:rsidRPr="000308FD" w:rsidRDefault="000308FD" w:rsidP="000308FD">
            <w:pPr>
              <w:shd w:val="clear" w:color="auto" w:fill="FFFFFF"/>
              <w:autoSpaceDE w:val="0"/>
              <w:autoSpaceDN w:val="0"/>
              <w:adjustRightInd w:val="0"/>
              <w:spacing w:line="276" w:lineRule="auto"/>
              <w:ind w:right="-40"/>
              <w:rPr>
                <w:rFonts w:ascii="Times New Roman" w:hAnsi="Times New Roman" w:cs="Times New Roman"/>
                <w:sz w:val="24"/>
                <w:szCs w:val="24"/>
              </w:rPr>
            </w:pPr>
            <w:r w:rsidRPr="000308FD">
              <w:rPr>
                <w:rFonts w:ascii="Times New Roman" w:hAnsi="Times New Roman" w:cs="Times New Roman"/>
                <w:sz w:val="24"/>
                <w:szCs w:val="24"/>
              </w:rPr>
              <w:t>Сквер</w:t>
            </w:r>
          </w:p>
        </w:tc>
        <w:tc>
          <w:tcPr>
            <w:tcW w:w="1769" w:type="dxa"/>
            <w:vAlign w:val="center"/>
          </w:tcPr>
          <w:p w14:paraId="289D232B"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1,02 га</w:t>
            </w:r>
          </w:p>
        </w:tc>
        <w:tc>
          <w:tcPr>
            <w:tcW w:w="2613" w:type="dxa"/>
            <w:vAlign w:val="center"/>
          </w:tcPr>
          <w:p w14:paraId="2F5AF68C"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п. Садовый</w:t>
            </w:r>
          </w:p>
        </w:tc>
        <w:tc>
          <w:tcPr>
            <w:tcW w:w="1004" w:type="dxa"/>
            <w:vAlign w:val="center"/>
          </w:tcPr>
          <w:p w14:paraId="4FB12F1A" w14:textId="77777777" w:rsidR="000308FD" w:rsidRPr="000308FD" w:rsidRDefault="000308FD" w:rsidP="000308FD">
            <w:pPr>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М</w:t>
            </w:r>
          </w:p>
        </w:tc>
        <w:tc>
          <w:tcPr>
            <w:tcW w:w="1384" w:type="dxa"/>
            <w:vAlign w:val="center"/>
          </w:tcPr>
          <w:p w14:paraId="5B68D4E8" w14:textId="77777777" w:rsidR="000308FD" w:rsidRPr="000308FD" w:rsidRDefault="000308FD" w:rsidP="000308FD">
            <w:pPr>
              <w:spacing w:line="276" w:lineRule="auto"/>
              <w:jc w:val="center"/>
              <w:rPr>
                <w:rFonts w:ascii="Times New Roman" w:hAnsi="Times New Roman" w:cs="Times New Roman"/>
                <w:sz w:val="24"/>
                <w:szCs w:val="24"/>
              </w:rPr>
            </w:pPr>
            <w:proofErr w:type="spellStart"/>
            <w:r w:rsidRPr="000308FD">
              <w:rPr>
                <w:rFonts w:ascii="Times New Roman" w:hAnsi="Times New Roman" w:cs="Times New Roman"/>
                <w:sz w:val="24"/>
                <w:szCs w:val="24"/>
              </w:rPr>
              <w:t>Проектир</w:t>
            </w:r>
            <w:proofErr w:type="spellEnd"/>
            <w:r w:rsidRPr="000308FD">
              <w:rPr>
                <w:rFonts w:ascii="Times New Roman" w:hAnsi="Times New Roman" w:cs="Times New Roman"/>
                <w:sz w:val="24"/>
                <w:szCs w:val="24"/>
              </w:rPr>
              <w:t>.</w:t>
            </w:r>
          </w:p>
        </w:tc>
      </w:tr>
      <w:tr w:rsidR="000308FD" w:rsidRPr="008D5C36" w14:paraId="23790743" w14:textId="77777777" w:rsidTr="00EB0224">
        <w:tc>
          <w:tcPr>
            <w:tcW w:w="1140" w:type="dxa"/>
            <w:vAlign w:val="center"/>
          </w:tcPr>
          <w:p w14:paraId="6379075D"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color w:val="FF0000"/>
                <w:sz w:val="24"/>
                <w:szCs w:val="24"/>
              </w:rPr>
            </w:pPr>
            <w:r w:rsidRPr="000308FD">
              <w:rPr>
                <w:rFonts w:ascii="Times New Roman" w:hAnsi="Times New Roman" w:cs="Times New Roman"/>
                <w:color w:val="FF0000"/>
                <w:sz w:val="24"/>
                <w:szCs w:val="24"/>
              </w:rPr>
              <w:t>8.19</w:t>
            </w:r>
          </w:p>
        </w:tc>
        <w:tc>
          <w:tcPr>
            <w:tcW w:w="1875" w:type="dxa"/>
            <w:vAlign w:val="center"/>
          </w:tcPr>
          <w:p w14:paraId="351C5620" w14:textId="77777777" w:rsidR="000308FD" w:rsidRPr="000308FD" w:rsidRDefault="000308FD" w:rsidP="000308FD">
            <w:pPr>
              <w:shd w:val="clear" w:color="auto" w:fill="FFFFFF"/>
              <w:autoSpaceDE w:val="0"/>
              <w:autoSpaceDN w:val="0"/>
              <w:adjustRightInd w:val="0"/>
              <w:spacing w:line="276" w:lineRule="auto"/>
              <w:ind w:right="-40"/>
              <w:rPr>
                <w:rFonts w:ascii="Times New Roman" w:hAnsi="Times New Roman" w:cs="Times New Roman"/>
                <w:sz w:val="24"/>
                <w:szCs w:val="24"/>
              </w:rPr>
            </w:pPr>
            <w:r w:rsidRPr="000308FD">
              <w:rPr>
                <w:rFonts w:ascii="Times New Roman" w:hAnsi="Times New Roman" w:cs="Times New Roman"/>
                <w:sz w:val="24"/>
                <w:szCs w:val="24"/>
              </w:rPr>
              <w:t>Сквер</w:t>
            </w:r>
          </w:p>
        </w:tc>
        <w:tc>
          <w:tcPr>
            <w:tcW w:w="1769" w:type="dxa"/>
            <w:vAlign w:val="center"/>
          </w:tcPr>
          <w:p w14:paraId="1B20CD37"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1,07 га</w:t>
            </w:r>
          </w:p>
        </w:tc>
        <w:tc>
          <w:tcPr>
            <w:tcW w:w="2613" w:type="dxa"/>
            <w:vAlign w:val="center"/>
          </w:tcPr>
          <w:p w14:paraId="546D6450"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п. Садовый</w:t>
            </w:r>
          </w:p>
        </w:tc>
        <w:tc>
          <w:tcPr>
            <w:tcW w:w="1004" w:type="dxa"/>
            <w:vAlign w:val="center"/>
          </w:tcPr>
          <w:p w14:paraId="03AE26C9" w14:textId="77777777" w:rsidR="000308FD" w:rsidRPr="000308FD" w:rsidRDefault="000308FD" w:rsidP="000308FD">
            <w:pPr>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М</w:t>
            </w:r>
          </w:p>
        </w:tc>
        <w:tc>
          <w:tcPr>
            <w:tcW w:w="1384" w:type="dxa"/>
            <w:vAlign w:val="center"/>
          </w:tcPr>
          <w:p w14:paraId="4B1298B4" w14:textId="77777777" w:rsidR="000308FD" w:rsidRPr="000308FD" w:rsidRDefault="000308FD" w:rsidP="000308FD">
            <w:pPr>
              <w:spacing w:line="276" w:lineRule="auto"/>
              <w:jc w:val="center"/>
              <w:rPr>
                <w:rFonts w:ascii="Times New Roman" w:hAnsi="Times New Roman" w:cs="Times New Roman"/>
                <w:sz w:val="24"/>
                <w:szCs w:val="24"/>
              </w:rPr>
            </w:pPr>
            <w:proofErr w:type="spellStart"/>
            <w:r w:rsidRPr="000308FD">
              <w:rPr>
                <w:rFonts w:ascii="Times New Roman" w:hAnsi="Times New Roman" w:cs="Times New Roman"/>
                <w:sz w:val="24"/>
                <w:szCs w:val="24"/>
              </w:rPr>
              <w:t>Проектир</w:t>
            </w:r>
            <w:proofErr w:type="spellEnd"/>
            <w:r w:rsidRPr="000308FD">
              <w:rPr>
                <w:rFonts w:ascii="Times New Roman" w:hAnsi="Times New Roman" w:cs="Times New Roman"/>
                <w:sz w:val="24"/>
                <w:szCs w:val="24"/>
              </w:rPr>
              <w:t>.</w:t>
            </w:r>
          </w:p>
        </w:tc>
      </w:tr>
      <w:tr w:rsidR="000308FD" w:rsidRPr="008D5C36" w14:paraId="002634FA" w14:textId="77777777" w:rsidTr="00EB0224">
        <w:tc>
          <w:tcPr>
            <w:tcW w:w="1140" w:type="dxa"/>
            <w:vAlign w:val="center"/>
          </w:tcPr>
          <w:p w14:paraId="75184EF5"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color w:val="FF0000"/>
                <w:sz w:val="24"/>
                <w:szCs w:val="24"/>
              </w:rPr>
            </w:pPr>
            <w:r w:rsidRPr="000308FD">
              <w:rPr>
                <w:rFonts w:ascii="Times New Roman" w:hAnsi="Times New Roman" w:cs="Times New Roman"/>
                <w:color w:val="FF0000"/>
                <w:sz w:val="24"/>
                <w:szCs w:val="24"/>
              </w:rPr>
              <w:t>8.20</w:t>
            </w:r>
          </w:p>
        </w:tc>
        <w:tc>
          <w:tcPr>
            <w:tcW w:w="1875" w:type="dxa"/>
            <w:vAlign w:val="center"/>
          </w:tcPr>
          <w:p w14:paraId="409A00FE" w14:textId="77777777" w:rsidR="000308FD" w:rsidRPr="000308FD" w:rsidRDefault="000308FD" w:rsidP="000308FD">
            <w:pPr>
              <w:shd w:val="clear" w:color="auto" w:fill="FFFFFF"/>
              <w:autoSpaceDE w:val="0"/>
              <w:autoSpaceDN w:val="0"/>
              <w:adjustRightInd w:val="0"/>
              <w:spacing w:line="276" w:lineRule="auto"/>
              <w:ind w:right="-40"/>
              <w:rPr>
                <w:rFonts w:ascii="Times New Roman" w:hAnsi="Times New Roman" w:cs="Times New Roman"/>
                <w:sz w:val="24"/>
                <w:szCs w:val="24"/>
              </w:rPr>
            </w:pPr>
            <w:r w:rsidRPr="000308FD">
              <w:rPr>
                <w:rFonts w:ascii="Times New Roman" w:hAnsi="Times New Roman" w:cs="Times New Roman"/>
                <w:sz w:val="24"/>
                <w:szCs w:val="24"/>
              </w:rPr>
              <w:t>Сквер</w:t>
            </w:r>
          </w:p>
        </w:tc>
        <w:tc>
          <w:tcPr>
            <w:tcW w:w="1769" w:type="dxa"/>
            <w:vAlign w:val="center"/>
          </w:tcPr>
          <w:p w14:paraId="6F24F101"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0,93 га</w:t>
            </w:r>
          </w:p>
        </w:tc>
        <w:tc>
          <w:tcPr>
            <w:tcW w:w="2613" w:type="dxa"/>
            <w:vAlign w:val="center"/>
          </w:tcPr>
          <w:p w14:paraId="773EA04E"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п. Степной</w:t>
            </w:r>
          </w:p>
        </w:tc>
        <w:tc>
          <w:tcPr>
            <w:tcW w:w="1004" w:type="dxa"/>
            <w:vAlign w:val="center"/>
          </w:tcPr>
          <w:p w14:paraId="3898D4BC" w14:textId="77777777" w:rsidR="000308FD" w:rsidRPr="000308FD" w:rsidRDefault="000308FD" w:rsidP="000308FD">
            <w:pPr>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М</w:t>
            </w:r>
          </w:p>
        </w:tc>
        <w:tc>
          <w:tcPr>
            <w:tcW w:w="1384" w:type="dxa"/>
            <w:vAlign w:val="center"/>
          </w:tcPr>
          <w:p w14:paraId="5A2608A3" w14:textId="77777777" w:rsidR="000308FD" w:rsidRPr="000308FD" w:rsidRDefault="000308FD" w:rsidP="000308FD">
            <w:pPr>
              <w:spacing w:line="276" w:lineRule="auto"/>
              <w:jc w:val="center"/>
              <w:rPr>
                <w:rFonts w:ascii="Times New Roman" w:hAnsi="Times New Roman" w:cs="Times New Roman"/>
                <w:sz w:val="24"/>
                <w:szCs w:val="24"/>
              </w:rPr>
            </w:pPr>
            <w:proofErr w:type="spellStart"/>
            <w:r w:rsidRPr="000308FD">
              <w:rPr>
                <w:rFonts w:ascii="Times New Roman" w:hAnsi="Times New Roman" w:cs="Times New Roman"/>
                <w:sz w:val="24"/>
                <w:szCs w:val="24"/>
              </w:rPr>
              <w:t>Проектир</w:t>
            </w:r>
            <w:proofErr w:type="spellEnd"/>
            <w:r w:rsidRPr="000308FD">
              <w:rPr>
                <w:rFonts w:ascii="Times New Roman" w:hAnsi="Times New Roman" w:cs="Times New Roman"/>
                <w:sz w:val="24"/>
                <w:szCs w:val="24"/>
              </w:rPr>
              <w:t>.</w:t>
            </w:r>
          </w:p>
        </w:tc>
      </w:tr>
      <w:tr w:rsidR="000308FD" w:rsidRPr="008D5C36" w14:paraId="0D0F3F54" w14:textId="77777777" w:rsidTr="00EB0224">
        <w:tc>
          <w:tcPr>
            <w:tcW w:w="1140" w:type="dxa"/>
            <w:vAlign w:val="center"/>
          </w:tcPr>
          <w:p w14:paraId="54CB138A"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color w:val="FF0000"/>
                <w:sz w:val="24"/>
                <w:szCs w:val="24"/>
              </w:rPr>
            </w:pPr>
            <w:r w:rsidRPr="000308FD">
              <w:rPr>
                <w:rFonts w:ascii="Times New Roman" w:hAnsi="Times New Roman" w:cs="Times New Roman"/>
                <w:color w:val="FF0000"/>
                <w:sz w:val="24"/>
                <w:szCs w:val="24"/>
              </w:rPr>
              <w:t>8.21</w:t>
            </w:r>
          </w:p>
        </w:tc>
        <w:tc>
          <w:tcPr>
            <w:tcW w:w="1875" w:type="dxa"/>
            <w:vAlign w:val="center"/>
          </w:tcPr>
          <w:p w14:paraId="0DB9823C" w14:textId="77777777" w:rsidR="000308FD" w:rsidRPr="000308FD" w:rsidRDefault="000308FD" w:rsidP="000308FD">
            <w:pPr>
              <w:shd w:val="clear" w:color="auto" w:fill="FFFFFF"/>
              <w:autoSpaceDE w:val="0"/>
              <w:autoSpaceDN w:val="0"/>
              <w:adjustRightInd w:val="0"/>
              <w:spacing w:line="276" w:lineRule="auto"/>
              <w:ind w:right="-40"/>
              <w:rPr>
                <w:rFonts w:ascii="Times New Roman" w:hAnsi="Times New Roman" w:cs="Times New Roman"/>
                <w:sz w:val="24"/>
                <w:szCs w:val="24"/>
              </w:rPr>
            </w:pPr>
            <w:r w:rsidRPr="000308FD">
              <w:rPr>
                <w:rFonts w:ascii="Times New Roman" w:hAnsi="Times New Roman" w:cs="Times New Roman"/>
                <w:sz w:val="24"/>
                <w:szCs w:val="24"/>
              </w:rPr>
              <w:t>Сквер</w:t>
            </w:r>
          </w:p>
        </w:tc>
        <w:tc>
          <w:tcPr>
            <w:tcW w:w="1769" w:type="dxa"/>
            <w:vAlign w:val="center"/>
          </w:tcPr>
          <w:p w14:paraId="20C5E548"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0,42 га</w:t>
            </w:r>
          </w:p>
        </w:tc>
        <w:tc>
          <w:tcPr>
            <w:tcW w:w="2613" w:type="dxa"/>
            <w:vAlign w:val="center"/>
          </w:tcPr>
          <w:p w14:paraId="62F9B872"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х. Подгорный</w:t>
            </w:r>
          </w:p>
        </w:tc>
        <w:tc>
          <w:tcPr>
            <w:tcW w:w="1004" w:type="dxa"/>
            <w:vAlign w:val="center"/>
          </w:tcPr>
          <w:p w14:paraId="2125DD95" w14:textId="77777777" w:rsidR="000308FD" w:rsidRPr="000308FD" w:rsidRDefault="000308FD" w:rsidP="000308FD">
            <w:pPr>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М</w:t>
            </w:r>
          </w:p>
        </w:tc>
        <w:tc>
          <w:tcPr>
            <w:tcW w:w="1384" w:type="dxa"/>
            <w:vAlign w:val="center"/>
          </w:tcPr>
          <w:p w14:paraId="44B273BF" w14:textId="77777777" w:rsidR="000308FD" w:rsidRPr="000308FD" w:rsidRDefault="000308FD" w:rsidP="000308FD">
            <w:pPr>
              <w:spacing w:line="276" w:lineRule="auto"/>
              <w:jc w:val="center"/>
              <w:rPr>
                <w:rFonts w:ascii="Times New Roman" w:hAnsi="Times New Roman" w:cs="Times New Roman"/>
                <w:sz w:val="24"/>
                <w:szCs w:val="24"/>
              </w:rPr>
            </w:pPr>
            <w:proofErr w:type="spellStart"/>
            <w:r w:rsidRPr="000308FD">
              <w:rPr>
                <w:rFonts w:ascii="Times New Roman" w:hAnsi="Times New Roman" w:cs="Times New Roman"/>
                <w:sz w:val="24"/>
                <w:szCs w:val="24"/>
              </w:rPr>
              <w:t>Проектир</w:t>
            </w:r>
            <w:proofErr w:type="spellEnd"/>
            <w:r w:rsidRPr="000308FD">
              <w:rPr>
                <w:rFonts w:ascii="Times New Roman" w:hAnsi="Times New Roman" w:cs="Times New Roman"/>
                <w:sz w:val="24"/>
                <w:szCs w:val="24"/>
              </w:rPr>
              <w:t>.</w:t>
            </w:r>
          </w:p>
        </w:tc>
      </w:tr>
      <w:tr w:rsidR="000308FD" w:rsidRPr="008D5C36" w14:paraId="06B8B563" w14:textId="77777777" w:rsidTr="00EB0224">
        <w:tc>
          <w:tcPr>
            <w:tcW w:w="1140" w:type="dxa"/>
            <w:vAlign w:val="center"/>
          </w:tcPr>
          <w:p w14:paraId="1CFD444C"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color w:val="FF0000"/>
                <w:sz w:val="24"/>
                <w:szCs w:val="24"/>
              </w:rPr>
            </w:pPr>
            <w:r w:rsidRPr="000308FD">
              <w:rPr>
                <w:rFonts w:ascii="Times New Roman" w:hAnsi="Times New Roman" w:cs="Times New Roman"/>
                <w:color w:val="FF0000"/>
                <w:sz w:val="24"/>
                <w:szCs w:val="24"/>
              </w:rPr>
              <w:t>8.22</w:t>
            </w:r>
          </w:p>
        </w:tc>
        <w:tc>
          <w:tcPr>
            <w:tcW w:w="1875" w:type="dxa"/>
            <w:vAlign w:val="center"/>
          </w:tcPr>
          <w:p w14:paraId="3B31D5BA" w14:textId="77777777" w:rsidR="000308FD" w:rsidRPr="000308FD" w:rsidRDefault="000308FD" w:rsidP="000308FD">
            <w:pPr>
              <w:shd w:val="clear" w:color="auto" w:fill="FFFFFF"/>
              <w:autoSpaceDE w:val="0"/>
              <w:autoSpaceDN w:val="0"/>
              <w:adjustRightInd w:val="0"/>
              <w:spacing w:line="276" w:lineRule="auto"/>
              <w:ind w:right="-40"/>
              <w:rPr>
                <w:rFonts w:ascii="Times New Roman" w:hAnsi="Times New Roman" w:cs="Times New Roman"/>
                <w:sz w:val="24"/>
                <w:szCs w:val="24"/>
              </w:rPr>
            </w:pPr>
            <w:r w:rsidRPr="000308FD">
              <w:rPr>
                <w:rFonts w:ascii="Times New Roman" w:hAnsi="Times New Roman" w:cs="Times New Roman"/>
                <w:sz w:val="24"/>
                <w:szCs w:val="24"/>
              </w:rPr>
              <w:t>Парк</w:t>
            </w:r>
          </w:p>
        </w:tc>
        <w:tc>
          <w:tcPr>
            <w:tcW w:w="1769" w:type="dxa"/>
            <w:vAlign w:val="center"/>
          </w:tcPr>
          <w:p w14:paraId="01E10A4E"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1,52 га</w:t>
            </w:r>
          </w:p>
        </w:tc>
        <w:tc>
          <w:tcPr>
            <w:tcW w:w="2613" w:type="dxa"/>
            <w:vAlign w:val="center"/>
          </w:tcPr>
          <w:p w14:paraId="3154FB9F"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х. Приречный</w:t>
            </w:r>
          </w:p>
        </w:tc>
        <w:tc>
          <w:tcPr>
            <w:tcW w:w="1004" w:type="dxa"/>
            <w:vAlign w:val="center"/>
          </w:tcPr>
          <w:p w14:paraId="2445DFD4" w14:textId="77777777" w:rsidR="000308FD" w:rsidRPr="000308FD" w:rsidRDefault="000308FD" w:rsidP="000308FD">
            <w:pPr>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М</w:t>
            </w:r>
          </w:p>
        </w:tc>
        <w:tc>
          <w:tcPr>
            <w:tcW w:w="1384" w:type="dxa"/>
            <w:vAlign w:val="center"/>
          </w:tcPr>
          <w:p w14:paraId="27A88310" w14:textId="77777777" w:rsidR="000308FD" w:rsidRPr="000308FD" w:rsidRDefault="000308FD" w:rsidP="000308FD">
            <w:pPr>
              <w:spacing w:line="276" w:lineRule="auto"/>
              <w:jc w:val="center"/>
              <w:rPr>
                <w:rFonts w:ascii="Times New Roman" w:hAnsi="Times New Roman" w:cs="Times New Roman"/>
                <w:sz w:val="24"/>
                <w:szCs w:val="24"/>
              </w:rPr>
            </w:pPr>
            <w:proofErr w:type="spellStart"/>
            <w:r w:rsidRPr="000308FD">
              <w:rPr>
                <w:rFonts w:ascii="Times New Roman" w:hAnsi="Times New Roman" w:cs="Times New Roman"/>
                <w:sz w:val="24"/>
                <w:szCs w:val="24"/>
              </w:rPr>
              <w:t>Проектир</w:t>
            </w:r>
            <w:proofErr w:type="spellEnd"/>
            <w:r w:rsidRPr="000308FD">
              <w:rPr>
                <w:rFonts w:ascii="Times New Roman" w:hAnsi="Times New Roman" w:cs="Times New Roman"/>
                <w:sz w:val="24"/>
                <w:szCs w:val="24"/>
              </w:rPr>
              <w:t>.</w:t>
            </w:r>
          </w:p>
        </w:tc>
      </w:tr>
      <w:tr w:rsidR="000308FD" w:rsidRPr="008D5C36" w14:paraId="5B483FC4" w14:textId="77777777" w:rsidTr="00EB0224">
        <w:tc>
          <w:tcPr>
            <w:tcW w:w="1140" w:type="dxa"/>
            <w:vAlign w:val="center"/>
          </w:tcPr>
          <w:p w14:paraId="77134FC2"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color w:val="FF0000"/>
                <w:sz w:val="24"/>
                <w:szCs w:val="24"/>
              </w:rPr>
            </w:pPr>
            <w:r w:rsidRPr="000308FD">
              <w:rPr>
                <w:rFonts w:ascii="Times New Roman" w:hAnsi="Times New Roman" w:cs="Times New Roman"/>
                <w:color w:val="FF0000"/>
                <w:sz w:val="24"/>
                <w:szCs w:val="24"/>
              </w:rPr>
              <w:t>8.23</w:t>
            </w:r>
          </w:p>
        </w:tc>
        <w:tc>
          <w:tcPr>
            <w:tcW w:w="1875" w:type="dxa"/>
            <w:vAlign w:val="center"/>
          </w:tcPr>
          <w:p w14:paraId="3AE7B98B" w14:textId="77777777" w:rsidR="000308FD" w:rsidRPr="000308FD" w:rsidRDefault="000308FD" w:rsidP="000308FD">
            <w:pPr>
              <w:shd w:val="clear" w:color="auto" w:fill="FFFFFF"/>
              <w:autoSpaceDE w:val="0"/>
              <w:autoSpaceDN w:val="0"/>
              <w:adjustRightInd w:val="0"/>
              <w:spacing w:line="276" w:lineRule="auto"/>
              <w:ind w:right="-40"/>
              <w:rPr>
                <w:rFonts w:ascii="Times New Roman" w:hAnsi="Times New Roman" w:cs="Times New Roman"/>
                <w:sz w:val="24"/>
                <w:szCs w:val="24"/>
              </w:rPr>
            </w:pPr>
            <w:r w:rsidRPr="000308FD">
              <w:rPr>
                <w:rFonts w:ascii="Times New Roman" w:hAnsi="Times New Roman" w:cs="Times New Roman"/>
                <w:sz w:val="24"/>
                <w:szCs w:val="24"/>
              </w:rPr>
              <w:t>Сквер</w:t>
            </w:r>
          </w:p>
        </w:tc>
        <w:tc>
          <w:tcPr>
            <w:tcW w:w="1769" w:type="dxa"/>
            <w:vAlign w:val="center"/>
          </w:tcPr>
          <w:p w14:paraId="66C5CAE8"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0,30 га</w:t>
            </w:r>
          </w:p>
        </w:tc>
        <w:tc>
          <w:tcPr>
            <w:tcW w:w="2613" w:type="dxa"/>
            <w:vAlign w:val="center"/>
          </w:tcPr>
          <w:p w14:paraId="4D061613"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х. Приречный</w:t>
            </w:r>
          </w:p>
        </w:tc>
        <w:tc>
          <w:tcPr>
            <w:tcW w:w="1004" w:type="dxa"/>
            <w:vAlign w:val="center"/>
          </w:tcPr>
          <w:p w14:paraId="7D89B10A" w14:textId="77777777" w:rsidR="000308FD" w:rsidRPr="000308FD" w:rsidRDefault="000308FD" w:rsidP="000308FD">
            <w:pPr>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М</w:t>
            </w:r>
          </w:p>
        </w:tc>
        <w:tc>
          <w:tcPr>
            <w:tcW w:w="1384" w:type="dxa"/>
            <w:vAlign w:val="center"/>
          </w:tcPr>
          <w:p w14:paraId="2659BA2E" w14:textId="77777777" w:rsidR="000308FD" w:rsidRPr="000308FD" w:rsidRDefault="000308FD" w:rsidP="000308FD">
            <w:pPr>
              <w:spacing w:line="276" w:lineRule="auto"/>
              <w:jc w:val="center"/>
              <w:rPr>
                <w:rFonts w:ascii="Times New Roman" w:hAnsi="Times New Roman" w:cs="Times New Roman"/>
                <w:sz w:val="24"/>
                <w:szCs w:val="24"/>
              </w:rPr>
            </w:pPr>
            <w:proofErr w:type="spellStart"/>
            <w:r w:rsidRPr="000308FD">
              <w:rPr>
                <w:rFonts w:ascii="Times New Roman" w:hAnsi="Times New Roman" w:cs="Times New Roman"/>
                <w:sz w:val="24"/>
                <w:szCs w:val="24"/>
              </w:rPr>
              <w:t>Проектир</w:t>
            </w:r>
            <w:proofErr w:type="spellEnd"/>
            <w:r w:rsidRPr="000308FD">
              <w:rPr>
                <w:rFonts w:ascii="Times New Roman" w:hAnsi="Times New Roman" w:cs="Times New Roman"/>
                <w:sz w:val="24"/>
                <w:szCs w:val="24"/>
              </w:rPr>
              <w:t>.</w:t>
            </w:r>
          </w:p>
        </w:tc>
      </w:tr>
      <w:tr w:rsidR="000308FD" w:rsidRPr="008D5C36" w14:paraId="5C23EB91" w14:textId="77777777" w:rsidTr="00EB0224">
        <w:tc>
          <w:tcPr>
            <w:tcW w:w="1140" w:type="dxa"/>
            <w:vAlign w:val="center"/>
          </w:tcPr>
          <w:p w14:paraId="7DC31FDC"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color w:val="FF0000"/>
                <w:sz w:val="24"/>
                <w:szCs w:val="24"/>
              </w:rPr>
            </w:pPr>
            <w:r w:rsidRPr="000308FD">
              <w:rPr>
                <w:rFonts w:ascii="Times New Roman" w:hAnsi="Times New Roman" w:cs="Times New Roman"/>
                <w:color w:val="FF0000"/>
                <w:sz w:val="24"/>
                <w:szCs w:val="24"/>
              </w:rPr>
              <w:t>8.24</w:t>
            </w:r>
          </w:p>
        </w:tc>
        <w:tc>
          <w:tcPr>
            <w:tcW w:w="1875" w:type="dxa"/>
            <w:vAlign w:val="center"/>
          </w:tcPr>
          <w:p w14:paraId="41AA3D13" w14:textId="77777777" w:rsidR="000308FD" w:rsidRPr="000308FD" w:rsidRDefault="000308FD" w:rsidP="000308FD">
            <w:pPr>
              <w:shd w:val="clear" w:color="auto" w:fill="FFFFFF"/>
              <w:autoSpaceDE w:val="0"/>
              <w:autoSpaceDN w:val="0"/>
              <w:adjustRightInd w:val="0"/>
              <w:spacing w:line="276" w:lineRule="auto"/>
              <w:ind w:right="-40"/>
              <w:rPr>
                <w:rFonts w:ascii="Times New Roman" w:hAnsi="Times New Roman" w:cs="Times New Roman"/>
                <w:sz w:val="24"/>
                <w:szCs w:val="24"/>
              </w:rPr>
            </w:pPr>
            <w:r w:rsidRPr="000308FD">
              <w:rPr>
                <w:rFonts w:ascii="Times New Roman" w:hAnsi="Times New Roman" w:cs="Times New Roman"/>
                <w:sz w:val="24"/>
                <w:szCs w:val="24"/>
              </w:rPr>
              <w:t>Сквер</w:t>
            </w:r>
          </w:p>
        </w:tc>
        <w:tc>
          <w:tcPr>
            <w:tcW w:w="1769" w:type="dxa"/>
            <w:vAlign w:val="center"/>
          </w:tcPr>
          <w:p w14:paraId="3AF5C903"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1,14 га</w:t>
            </w:r>
          </w:p>
        </w:tc>
        <w:tc>
          <w:tcPr>
            <w:tcW w:w="2613" w:type="dxa"/>
            <w:vAlign w:val="center"/>
          </w:tcPr>
          <w:p w14:paraId="022D3A08"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п. Восточный</w:t>
            </w:r>
          </w:p>
        </w:tc>
        <w:tc>
          <w:tcPr>
            <w:tcW w:w="1004" w:type="dxa"/>
            <w:vAlign w:val="center"/>
          </w:tcPr>
          <w:p w14:paraId="1C17F264" w14:textId="77777777" w:rsidR="000308FD" w:rsidRPr="000308FD" w:rsidRDefault="000308FD" w:rsidP="000308FD">
            <w:pPr>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М</w:t>
            </w:r>
          </w:p>
        </w:tc>
        <w:tc>
          <w:tcPr>
            <w:tcW w:w="1384" w:type="dxa"/>
            <w:vAlign w:val="center"/>
          </w:tcPr>
          <w:p w14:paraId="5DBAA39F" w14:textId="77777777" w:rsidR="000308FD" w:rsidRPr="000308FD" w:rsidRDefault="000308FD" w:rsidP="000308FD">
            <w:pPr>
              <w:spacing w:line="276" w:lineRule="auto"/>
              <w:jc w:val="center"/>
              <w:rPr>
                <w:rFonts w:ascii="Times New Roman" w:hAnsi="Times New Roman" w:cs="Times New Roman"/>
                <w:sz w:val="24"/>
                <w:szCs w:val="24"/>
              </w:rPr>
            </w:pPr>
            <w:proofErr w:type="spellStart"/>
            <w:r w:rsidRPr="000308FD">
              <w:rPr>
                <w:rFonts w:ascii="Times New Roman" w:hAnsi="Times New Roman" w:cs="Times New Roman"/>
                <w:sz w:val="24"/>
                <w:szCs w:val="24"/>
              </w:rPr>
              <w:t>Проектир</w:t>
            </w:r>
            <w:proofErr w:type="spellEnd"/>
            <w:r w:rsidRPr="000308FD">
              <w:rPr>
                <w:rFonts w:ascii="Times New Roman" w:hAnsi="Times New Roman" w:cs="Times New Roman"/>
                <w:sz w:val="24"/>
                <w:szCs w:val="24"/>
              </w:rPr>
              <w:t>.</w:t>
            </w:r>
          </w:p>
        </w:tc>
      </w:tr>
      <w:tr w:rsidR="000308FD" w:rsidRPr="008D5C36" w14:paraId="3B91902E" w14:textId="77777777" w:rsidTr="00EB0224">
        <w:tc>
          <w:tcPr>
            <w:tcW w:w="1140" w:type="dxa"/>
            <w:vAlign w:val="center"/>
          </w:tcPr>
          <w:p w14:paraId="69110D96"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color w:val="FF0000"/>
                <w:sz w:val="24"/>
                <w:szCs w:val="24"/>
              </w:rPr>
            </w:pPr>
            <w:r w:rsidRPr="000308FD">
              <w:rPr>
                <w:rFonts w:ascii="Times New Roman" w:hAnsi="Times New Roman" w:cs="Times New Roman"/>
                <w:color w:val="FF0000"/>
                <w:sz w:val="24"/>
                <w:szCs w:val="24"/>
              </w:rPr>
              <w:t>8.25</w:t>
            </w:r>
          </w:p>
        </w:tc>
        <w:tc>
          <w:tcPr>
            <w:tcW w:w="1875" w:type="dxa"/>
            <w:vAlign w:val="center"/>
          </w:tcPr>
          <w:p w14:paraId="4E43339E" w14:textId="77777777" w:rsidR="000308FD" w:rsidRPr="000308FD" w:rsidRDefault="000308FD" w:rsidP="000308FD">
            <w:pPr>
              <w:shd w:val="clear" w:color="auto" w:fill="FFFFFF"/>
              <w:autoSpaceDE w:val="0"/>
              <w:autoSpaceDN w:val="0"/>
              <w:adjustRightInd w:val="0"/>
              <w:spacing w:line="276" w:lineRule="auto"/>
              <w:ind w:right="-40"/>
              <w:rPr>
                <w:rFonts w:ascii="Times New Roman" w:hAnsi="Times New Roman" w:cs="Times New Roman"/>
                <w:sz w:val="24"/>
                <w:szCs w:val="24"/>
              </w:rPr>
            </w:pPr>
            <w:r w:rsidRPr="000308FD">
              <w:rPr>
                <w:rFonts w:ascii="Times New Roman" w:hAnsi="Times New Roman" w:cs="Times New Roman"/>
                <w:sz w:val="24"/>
                <w:szCs w:val="24"/>
              </w:rPr>
              <w:t>Сквер</w:t>
            </w:r>
          </w:p>
        </w:tc>
        <w:tc>
          <w:tcPr>
            <w:tcW w:w="1769" w:type="dxa"/>
            <w:vAlign w:val="center"/>
          </w:tcPr>
          <w:p w14:paraId="03202578"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0,25 га</w:t>
            </w:r>
          </w:p>
        </w:tc>
        <w:tc>
          <w:tcPr>
            <w:tcW w:w="2613" w:type="dxa"/>
            <w:vAlign w:val="center"/>
          </w:tcPr>
          <w:p w14:paraId="034A23BF" w14:textId="77777777" w:rsidR="000308FD" w:rsidRPr="000308FD" w:rsidRDefault="000308FD" w:rsidP="000308FD">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поселок МТФ №1 колхоза им. Ленина</w:t>
            </w:r>
          </w:p>
        </w:tc>
        <w:tc>
          <w:tcPr>
            <w:tcW w:w="1004" w:type="dxa"/>
            <w:vAlign w:val="center"/>
          </w:tcPr>
          <w:p w14:paraId="4E49FDE0" w14:textId="77777777" w:rsidR="000308FD" w:rsidRPr="000308FD" w:rsidRDefault="000308FD" w:rsidP="000308FD">
            <w:pPr>
              <w:spacing w:line="276" w:lineRule="auto"/>
              <w:ind w:right="-40"/>
              <w:jc w:val="center"/>
              <w:rPr>
                <w:rFonts w:ascii="Times New Roman" w:hAnsi="Times New Roman" w:cs="Times New Roman"/>
                <w:sz w:val="24"/>
                <w:szCs w:val="24"/>
              </w:rPr>
            </w:pPr>
            <w:r w:rsidRPr="000308FD">
              <w:rPr>
                <w:rFonts w:ascii="Times New Roman" w:hAnsi="Times New Roman" w:cs="Times New Roman"/>
                <w:sz w:val="24"/>
                <w:szCs w:val="24"/>
              </w:rPr>
              <w:t>М</w:t>
            </w:r>
          </w:p>
        </w:tc>
        <w:tc>
          <w:tcPr>
            <w:tcW w:w="1384" w:type="dxa"/>
            <w:vAlign w:val="center"/>
          </w:tcPr>
          <w:p w14:paraId="079D60A7" w14:textId="77777777" w:rsidR="000308FD" w:rsidRPr="000308FD" w:rsidRDefault="000308FD" w:rsidP="000308FD">
            <w:pPr>
              <w:spacing w:line="276" w:lineRule="auto"/>
              <w:jc w:val="center"/>
              <w:rPr>
                <w:rFonts w:ascii="Times New Roman" w:hAnsi="Times New Roman" w:cs="Times New Roman"/>
                <w:sz w:val="24"/>
                <w:szCs w:val="24"/>
              </w:rPr>
            </w:pPr>
            <w:proofErr w:type="spellStart"/>
            <w:r w:rsidRPr="000308FD">
              <w:rPr>
                <w:rFonts w:ascii="Times New Roman" w:hAnsi="Times New Roman" w:cs="Times New Roman"/>
                <w:sz w:val="24"/>
                <w:szCs w:val="24"/>
              </w:rPr>
              <w:t>Проектир</w:t>
            </w:r>
            <w:proofErr w:type="spellEnd"/>
            <w:r w:rsidRPr="000308FD">
              <w:rPr>
                <w:rFonts w:ascii="Times New Roman" w:hAnsi="Times New Roman" w:cs="Times New Roman"/>
                <w:sz w:val="24"/>
                <w:szCs w:val="24"/>
              </w:rPr>
              <w:t>.</w:t>
            </w:r>
          </w:p>
        </w:tc>
      </w:tr>
    </w:tbl>
    <w:p w14:paraId="5A550050" w14:textId="77777777" w:rsidR="00835C05" w:rsidRPr="008D5C36" w:rsidRDefault="00835C05" w:rsidP="00835C05">
      <w:pPr>
        <w:pStyle w:val="ae"/>
        <w:kinsoku w:val="0"/>
        <w:overflowPunct w:val="0"/>
        <w:spacing w:after="0"/>
        <w:ind w:left="212" w:firstLine="709"/>
        <w:jc w:val="both"/>
        <w:rPr>
          <w:rFonts w:ascii="Times New Roman" w:hAnsi="Times New Roman"/>
          <w:sz w:val="28"/>
          <w:szCs w:val="28"/>
          <w:highlight w:val="yellow"/>
        </w:rPr>
      </w:pPr>
    </w:p>
    <w:p w14:paraId="09F9E178" w14:textId="77777777" w:rsidR="00835C05" w:rsidRPr="0052679E" w:rsidRDefault="00835C05" w:rsidP="00835C05">
      <w:pPr>
        <w:pStyle w:val="ae"/>
        <w:kinsoku w:val="0"/>
        <w:overflowPunct w:val="0"/>
        <w:spacing w:after="0"/>
        <w:ind w:left="212" w:firstLine="709"/>
        <w:jc w:val="both"/>
        <w:rPr>
          <w:rFonts w:ascii="Times New Roman" w:hAnsi="Times New Roman"/>
          <w:sz w:val="28"/>
          <w:szCs w:val="28"/>
        </w:rPr>
      </w:pPr>
      <w:r w:rsidRPr="0052679E">
        <w:rPr>
          <w:rFonts w:ascii="Times New Roman" w:hAnsi="Times New Roman"/>
          <w:sz w:val="28"/>
          <w:szCs w:val="28"/>
        </w:rPr>
        <w:t xml:space="preserve">Планируемые объекты регионального и федерального значения </w:t>
      </w:r>
      <w:r w:rsidR="00412A3D" w:rsidRPr="0052679E">
        <w:rPr>
          <w:rFonts w:ascii="Times New Roman" w:hAnsi="Times New Roman"/>
          <w:sz w:val="28"/>
          <w:szCs w:val="28"/>
        </w:rPr>
        <w:t xml:space="preserve"> сельского </w:t>
      </w:r>
      <w:r w:rsidRPr="0052679E">
        <w:rPr>
          <w:rFonts w:ascii="Times New Roman" w:hAnsi="Times New Roman"/>
          <w:sz w:val="28"/>
          <w:szCs w:val="28"/>
        </w:rPr>
        <w:t>поселения отсутствуют.</w:t>
      </w:r>
    </w:p>
    <w:p w14:paraId="524B7B5B" w14:textId="77777777" w:rsidR="004D689A" w:rsidRPr="008D5C36" w:rsidRDefault="004D689A" w:rsidP="00835C05">
      <w:pPr>
        <w:spacing w:after="0"/>
        <w:ind w:firstLine="709"/>
        <w:jc w:val="both"/>
        <w:rPr>
          <w:rFonts w:ascii="Times New Roman" w:hAnsi="Times New Roman" w:cs="Times New Roman"/>
          <w:sz w:val="28"/>
          <w:szCs w:val="28"/>
          <w:highlight w:val="yellow"/>
          <w:u w:val="single"/>
        </w:rPr>
      </w:pPr>
    </w:p>
    <w:p w14:paraId="34C825D4" w14:textId="77777777" w:rsidR="001936D7" w:rsidRPr="0052679E" w:rsidRDefault="004D689A" w:rsidP="001936D7">
      <w:pPr>
        <w:spacing w:after="0"/>
        <w:ind w:firstLine="709"/>
        <w:jc w:val="both"/>
        <w:rPr>
          <w:rFonts w:ascii="Times New Roman" w:hAnsi="Times New Roman" w:cs="Times New Roman"/>
          <w:sz w:val="28"/>
          <w:szCs w:val="28"/>
          <w:u w:val="single"/>
        </w:rPr>
      </w:pPr>
      <w:r w:rsidRPr="0052679E">
        <w:rPr>
          <w:rFonts w:ascii="Times New Roman" w:hAnsi="Times New Roman" w:cs="Times New Roman"/>
          <w:sz w:val="28"/>
          <w:szCs w:val="28"/>
          <w:u w:val="single"/>
        </w:rPr>
        <w:t>2.6.</w:t>
      </w:r>
      <w:r w:rsidR="00174A44" w:rsidRPr="0052679E">
        <w:rPr>
          <w:rFonts w:ascii="Times New Roman" w:hAnsi="Times New Roman" w:cs="Times New Roman"/>
          <w:sz w:val="28"/>
          <w:szCs w:val="28"/>
          <w:u w:val="single"/>
        </w:rPr>
        <w:t>2</w:t>
      </w:r>
      <w:r w:rsidRPr="0052679E">
        <w:rPr>
          <w:rFonts w:ascii="Times New Roman" w:hAnsi="Times New Roman" w:cs="Times New Roman"/>
          <w:sz w:val="28"/>
          <w:szCs w:val="28"/>
          <w:u w:val="single"/>
        </w:rPr>
        <w:t>.</w:t>
      </w:r>
      <w:r w:rsidR="001936D7" w:rsidRPr="0052679E">
        <w:rPr>
          <w:rFonts w:ascii="Times New Roman" w:hAnsi="Times New Roman" w:cs="Times New Roman"/>
          <w:sz w:val="28"/>
          <w:szCs w:val="28"/>
          <w:u w:val="single"/>
        </w:rPr>
        <w:t xml:space="preserve"> Зона объектов отдыха и туризма </w:t>
      </w:r>
    </w:p>
    <w:p w14:paraId="7D6012B3" w14:textId="77777777" w:rsidR="004D689A" w:rsidRPr="00F150E8" w:rsidRDefault="004D689A" w:rsidP="001936D7">
      <w:pPr>
        <w:spacing w:after="0"/>
        <w:ind w:firstLine="709"/>
        <w:jc w:val="both"/>
        <w:rPr>
          <w:rFonts w:ascii="Times New Roman" w:hAnsi="Times New Roman"/>
          <w:sz w:val="28"/>
          <w:szCs w:val="28"/>
        </w:rPr>
      </w:pPr>
      <w:r w:rsidRPr="00F150E8">
        <w:rPr>
          <w:rFonts w:ascii="Times New Roman" w:hAnsi="Times New Roman"/>
          <w:spacing w:val="-1"/>
          <w:sz w:val="28"/>
          <w:szCs w:val="28"/>
        </w:rPr>
        <w:t>Площадь:</w:t>
      </w:r>
      <w:r w:rsidR="00F150E8" w:rsidRPr="00F150E8">
        <w:rPr>
          <w:rFonts w:ascii="Times New Roman" w:hAnsi="Times New Roman"/>
          <w:sz w:val="28"/>
          <w:szCs w:val="28"/>
        </w:rPr>
        <w:t>7</w:t>
      </w:r>
      <w:r w:rsidRPr="00F150E8">
        <w:rPr>
          <w:rFonts w:ascii="Times New Roman" w:hAnsi="Times New Roman"/>
          <w:sz w:val="28"/>
          <w:szCs w:val="28"/>
        </w:rPr>
        <w:t>,</w:t>
      </w:r>
      <w:r w:rsidR="00F150E8" w:rsidRPr="00F150E8">
        <w:rPr>
          <w:rFonts w:ascii="Times New Roman" w:hAnsi="Times New Roman"/>
          <w:sz w:val="28"/>
          <w:szCs w:val="28"/>
        </w:rPr>
        <w:t>10</w:t>
      </w:r>
      <w:r w:rsidR="005E1F0A">
        <w:rPr>
          <w:rFonts w:ascii="Times New Roman" w:hAnsi="Times New Roman"/>
          <w:sz w:val="28"/>
          <w:szCs w:val="28"/>
        </w:rPr>
        <w:t xml:space="preserve"> </w:t>
      </w:r>
      <w:r w:rsidRPr="00F150E8">
        <w:rPr>
          <w:rFonts w:ascii="Times New Roman" w:hAnsi="Times New Roman"/>
          <w:sz w:val="28"/>
          <w:szCs w:val="28"/>
        </w:rPr>
        <w:t>га.</w:t>
      </w:r>
    </w:p>
    <w:p w14:paraId="69BA5150" w14:textId="77777777" w:rsidR="004D689A" w:rsidRPr="0052679E" w:rsidRDefault="004D689A" w:rsidP="004D689A">
      <w:pPr>
        <w:pStyle w:val="ae"/>
        <w:kinsoku w:val="0"/>
        <w:overflowPunct w:val="0"/>
        <w:spacing w:after="0"/>
        <w:ind w:left="212" w:firstLine="709"/>
        <w:jc w:val="both"/>
        <w:rPr>
          <w:rFonts w:ascii="Times New Roman" w:hAnsi="Times New Roman"/>
          <w:sz w:val="28"/>
          <w:szCs w:val="28"/>
        </w:rPr>
      </w:pPr>
      <w:r w:rsidRPr="0052679E">
        <w:rPr>
          <w:rFonts w:ascii="Times New Roman" w:hAnsi="Times New Roman"/>
          <w:sz w:val="28"/>
          <w:szCs w:val="28"/>
        </w:rPr>
        <w:t xml:space="preserve">Планируемые объекты местного, регионального и федерального значения </w:t>
      </w:r>
      <w:r w:rsidR="00412A3D" w:rsidRPr="0052679E">
        <w:rPr>
          <w:rFonts w:ascii="Times New Roman" w:hAnsi="Times New Roman"/>
          <w:sz w:val="28"/>
          <w:szCs w:val="28"/>
        </w:rPr>
        <w:t xml:space="preserve"> сельского </w:t>
      </w:r>
      <w:r w:rsidRPr="0052679E">
        <w:rPr>
          <w:rFonts w:ascii="Times New Roman" w:hAnsi="Times New Roman"/>
          <w:sz w:val="28"/>
          <w:szCs w:val="28"/>
        </w:rPr>
        <w:t>поселения отсутствуют.</w:t>
      </w:r>
    </w:p>
    <w:p w14:paraId="2BCE66AB" w14:textId="77777777" w:rsidR="004D689A" w:rsidRPr="0052679E" w:rsidRDefault="004D689A" w:rsidP="00835C05">
      <w:pPr>
        <w:spacing w:after="0"/>
        <w:ind w:firstLine="709"/>
        <w:jc w:val="both"/>
        <w:rPr>
          <w:rFonts w:ascii="Times New Roman" w:hAnsi="Times New Roman" w:cs="Times New Roman"/>
          <w:sz w:val="28"/>
          <w:szCs w:val="28"/>
          <w:u w:val="single"/>
        </w:rPr>
      </w:pPr>
    </w:p>
    <w:p w14:paraId="28458A96" w14:textId="77777777" w:rsidR="00835C05" w:rsidRPr="0052679E" w:rsidRDefault="00835C05" w:rsidP="00835C05">
      <w:pPr>
        <w:spacing w:after="0"/>
        <w:ind w:firstLine="709"/>
        <w:jc w:val="both"/>
        <w:rPr>
          <w:rFonts w:ascii="Times New Roman" w:hAnsi="Times New Roman" w:cs="Times New Roman"/>
          <w:sz w:val="28"/>
          <w:szCs w:val="28"/>
          <w:u w:val="single"/>
        </w:rPr>
      </w:pPr>
      <w:r w:rsidRPr="0052679E">
        <w:rPr>
          <w:rFonts w:ascii="Times New Roman" w:hAnsi="Times New Roman" w:cs="Times New Roman"/>
          <w:sz w:val="28"/>
          <w:szCs w:val="28"/>
          <w:u w:val="single"/>
        </w:rPr>
        <w:lastRenderedPageBreak/>
        <w:t>2.</w:t>
      </w:r>
      <w:r w:rsidR="001936D7" w:rsidRPr="0052679E">
        <w:rPr>
          <w:rFonts w:ascii="Times New Roman" w:hAnsi="Times New Roman" w:cs="Times New Roman"/>
          <w:sz w:val="28"/>
          <w:szCs w:val="28"/>
          <w:u w:val="single"/>
        </w:rPr>
        <w:t>6</w:t>
      </w:r>
      <w:r w:rsidRPr="0052679E">
        <w:rPr>
          <w:rFonts w:ascii="Times New Roman" w:hAnsi="Times New Roman" w:cs="Times New Roman"/>
          <w:sz w:val="28"/>
          <w:szCs w:val="28"/>
          <w:u w:val="single"/>
        </w:rPr>
        <w:t>.</w:t>
      </w:r>
      <w:r w:rsidR="001936D7" w:rsidRPr="0052679E">
        <w:rPr>
          <w:rFonts w:ascii="Times New Roman" w:hAnsi="Times New Roman" w:cs="Times New Roman"/>
          <w:sz w:val="28"/>
          <w:szCs w:val="28"/>
          <w:u w:val="single"/>
        </w:rPr>
        <w:t>3</w:t>
      </w:r>
      <w:r w:rsidRPr="0052679E">
        <w:rPr>
          <w:rFonts w:ascii="Times New Roman" w:hAnsi="Times New Roman" w:cs="Times New Roman"/>
          <w:sz w:val="28"/>
          <w:szCs w:val="28"/>
          <w:u w:val="single"/>
        </w:rPr>
        <w:t>. Зон</w:t>
      </w:r>
      <w:r w:rsidR="00174A44" w:rsidRPr="0052679E">
        <w:rPr>
          <w:rFonts w:ascii="Times New Roman" w:hAnsi="Times New Roman" w:cs="Times New Roman"/>
          <w:sz w:val="28"/>
          <w:szCs w:val="28"/>
          <w:u w:val="single"/>
        </w:rPr>
        <w:t>ы</w:t>
      </w:r>
      <w:bookmarkEnd w:id="25"/>
      <w:r w:rsidR="005E1F0A">
        <w:rPr>
          <w:rFonts w:ascii="Times New Roman" w:hAnsi="Times New Roman" w:cs="Times New Roman"/>
          <w:sz w:val="28"/>
          <w:szCs w:val="28"/>
          <w:u w:val="single"/>
        </w:rPr>
        <w:t xml:space="preserve"> </w:t>
      </w:r>
      <w:r w:rsidRPr="0052679E">
        <w:rPr>
          <w:rFonts w:ascii="Times New Roman" w:hAnsi="Times New Roman" w:cs="Times New Roman"/>
          <w:sz w:val="28"/>
          <w:szCs w:val="28"/>
          <w:u w:val="single"/>
        </w:rPr>
        <w:t>водных объектов</w:t>
      </w:r>
    </w:p>
    <w:p w14:paraId="0EE25584" w14:textId="77777777" w:rsidR="00835C05" w:rsidRPr="006332DE" w:rsidRDefault="00835C05" w:rsidP="00835C05">
      <w:pPr>
        <w:pStyle w:val="ae"/>
        <w:kinsoku w:val="0"/>
        <w:overflowPunct w:val="0"/>
        <w:spacing w:after="0"/>
        <w:ind w:firstLine="709"/>
        <w:jc w:val="both"/>
        <w:rPr>
          <w:rFonts w:ascii="Times New Roman" w:hAnsi="Times New Roman"/>
          <w:sz w:val="28"/>
          <w:szCs w:val="28"/>
        </w:rPr>
      </w:pPr>
      <w:bookmarkStart w:id="26" w:name="_Toc477867019"/>
      <w:r w:rsidRPr="006332DE">
        <w:rPr>
          <w:rFonts w:ascii="Times New Roman" w:hAnsi="Times New Roman"/>
          <w:spacing w:val="-1"/>
          <w:sz w:val="28"/>
          <w:szCs w:val="28"/>
        </w:rPr>
        <w:t>Площадь:</w:t>
      </w:r>
      <w:r w:rsidR="006332DE" w:rsidRPr="006332DE">
        <w:rPr>
          <w:rFonts w:ascii="Times New Roman" w:hAnsi="Times New Roman"/>
          <w:sz w:val="28"/>
          <w:szCs w:val="28"/>
        </w:rPr>
        <w:t>1</w:t>
      </w:r>
      <w:r w:rsidRPr="006332DE">
        <w:rPr>
          <w:rFonts w:ascii="Times New Roman" w:hAnsi="Times New Roman"/>
          <w:sz w:val="28"/>
          <w:szCs w:val="28"/>
        </w:rPr>
        <w:t>,</w:t>
      </w:r>
      <w:r w:rsidR="006332DE" w:rsidRPr="006332DE">
        <w:rPr>
          <w:rFonts w:ascii="Times New Roman" w:hAnsi="Times New Roman"/>
          <w:sz w:val="28"/>
          <w:szCs w:val="28"/>
        </w:rPr>
        <w:t>60</w:t>
      </w:r>
      <w:r w:rsidRPr="006332DE">
        <w:rPr>
          <w:rFonts w:ascii="Times New Roman" w:hAnsi="Times New Roman"/>
          <w:sz w:val="28"/>
          <w:szCs w:val="28"/>
        </w:rPr>
        <w:t xml:space="preserve"> га.</w:t>
      </w:r>
    </w:p>
    <w:p w14:paraId="1BF76533" w14:textId="77777777" w:rsidR="00835C05" w:rsidRPr="008D5C36" w:rsidRDefault="00835C05" w:rsidP="00835C05">
      <w:pPr>
        <w:spacing w:after="0"/>
        <w:ind w:firstLine="709"/>
        <w:jc w:val="both"/>
        <w:rPr>
          <w:rFonts w:ascii="Times New Roman" w:hAnsi="Times New Roman" w:cs="Times New Roman"/>
          <w:sz w:val="28"/>
          <w:szCs w:val="28"/>
          <w:highlight w:val="yellow"/>
          <w:u w:val="single"/>
        </w:rPr>
      </w:pPr>
    </w:p>
    <w:p w14:paraId="7CF20A80" w14:textId="77777777" w:rsidR="000A38AD" w:rsidRPr="0052679E" w:rsidRDefault="000A38AD" w:rsidP="00B6587C">
      <w:pPr>
        <w:pStyle w:val="20"/>
        <w:rPr>
          <w:b/>
          <w:spacing w:val="-1"/>
        </w:rPr>
      </w:pPr>
      <w:bookmarkStart w:id="27" w:name="_Toc477867031"/>
      <w:bookmarkStart w:id="28" w:name="_Toc36540290"/>
      <w:bookmarkEnd w:id="21"/>
      <w:bookmarkEnd w:id="26"/>
      <w:r w:rsidRPr="0052679E">
        <w:rPr>
          <w:b/>
          <w:spacing w:val="-1"/>
        </w:rPr>
        <w:t>2.</w:t>
      </w:r>
      <w:r w:rsidR="004D689A" w:rsidRPr="0052679E">
        <w:rPr>
          <w:b/>
          <w:spacing w:val="-1"/>
        </w:rPr>
        <w:t>7</w:t>
      </w:r>
      <w:r w:rsidRPr="0052679E">
        <w:rPr>
          <w:b/>
          <w:spacing w:val="-1"/>
        </w:rPr>
        <w:t xml:space="preserve">. </w:t>
      </w:r>
      <w:r w:rsidR="00C90BCD" w:rsidRPr="0052679E">
        <w:rPr>
          <w:b/>
          <w:spacing w:val="-1"/>
        </w:rPr>
        <w:t>Зон</w:t>
      </w:r>
      <w:r w:rsidR="004D689A" w:rsidRPr="0052679E">
        <w:rPr>
          <w:b/>
          <w:spacing w:val="-1"/>
        </w:rPr>
        <w:t>ы</w:t>
      </w:r>
      <w:r w:rsidR="00C90BCD" w:rsidRPr="0052679E">
        <w:rPr>
          <w:b/>
          <w:spacing w:val="-1"/>
        </w:rPr>
        <w:t xml:space="preserve"> с</w:t>
      </w:r>
      <w:r w:rsidRPr="0052679E">
        <w:rPr>
          <w:b/>
          <w:spacing w:val="-1"/>
        </w:rPr>
        <w:t>пециального назначения</w:t>
      </w:r>
      <w:bookmarkEnd w:id="27"/>
      <w:bookmarkEnd w:id="28"/>
    </w:p>
    <w:p w14:paraId="6C89BA72" w14:textId="77777777" w:rsidR="00C90BCD" w:rsidRPr="008D5C36" w:rsidRDefault="00C90BCD" w:rsidP="009B0C3F">
      <w:pPr>
        <w:pStyle w:val="ae"/>
        <w:kinsoku w:val="0"/>
        <w:overflowPunct w:val="0"/>
        <w:spacing w:after="0"/>
        <w:ind w:firstLine="709"/>
        <w:rPr>
          <w:rFonts w:ascii="Times New Roman" w:hAnsi="Times New Roman"/>
          <w:spacing w:val="-1"/>
          <w:sz w:val="28"/>
          <w:szCs w:val="28"/>
          <w:highlight w:val="yellow"/>
        </w:rPr>
      </w:pPr>
    </w:p>
    <w:p w14:paraId="7AC2A19E" w14:textId="77777777" w:rsidR="000A38AD" w:rsidRPr="006332DE" w:rsidRDefault="000A38AD" w:rsidP="009B0C3F">
      <w:pPr>
        <w:pStyle w:val="ae"/>
        <w:kinsoku w:val="0"/>
        <w:overflowPunct w:val="0"/>
        <w:spacing w:after="0"/>
        <w:ind w:firstLine="709"/>
        <w:rPr>
          <w:rFonts w:ascii="Times New Roman" w:hAnsi="Times New Roman"/>
          <w:spacing w:val="-1"/>
          <w:sz w:val="28"/>
          <w:szCs w:val="28"/>
        </w:rPr>
      </w:pPr>
      <w:r w:rsidRPr="006332DE">
        <w:rPr>
          <w:rFonts w:ascii="Times New Roman" w:hAnsi="Times New Roman"/>
          <w:spacing w:val="-1"/>
          <w:sz w:val="28"/>
          <w:szCs w:val="28"/>
        </w:rPr>
        <w:t xml:space="preserve">Площадь: </w:t>
      </w:r>
      <w:r w:rsidR="006332DE" w:rsidRPr="006332DE">
        <w:rPr>
          <w:rFonts w:ascii="Times New Roman" w:hAnsi="Times New Roman"/>
          <w:spacing w:val="-1"/>
          <w:sz w:val="28"/>
          <w:szCs w:val="28"/>
        </w:rPr>
        <w:t>6</w:t>
      </w:r>
      <w:r w:rsidR="00833993">
        <w:rPr>
          <w:rFonts w:ascii="Times New Roman" w:hAnsi="Times New Roman"/>
          <w:spacing w:val="-1"/>
          <w:sz w:val="28"/>
          <w:szCs w:val="28"/>
        </w:rPr>
        <w:t>5</w:t>
      </w:r>
      <w:r w:rsidRPr="006332DE">
        <w:rPr>
          <w:rFonts w:ascii="Times New Roman" w:hAnsi="Times New Roman"/>
          <w:spacing w:val="-1"/>
          <w:sz w:val="28"/>
          <w:szCs w:val="28"/>
        </w:rPr>
        <w:t>,</w:t>
      </w:r>
      <w:r w:rsidR="00C91E3E">
        <w:rPr>
          <w:rFonts w:ascii="Times New Roman" w:hAnsi="Times New Roman"/>
          <w:spacing w:val="-1"/>
          <w:sz w:val="28"/>
          <w:szCs w:val="28"/>
        </w:rPr>
        <w:t>26</w:t>
      </w:r>
      <w:r w:rsidRPr="006332DE">
        <w:rPr>
          <w:rFonts w:ascii="Times New Roman" w:hAnsi="Times New Roman"/>
          <w:spacing w:val="-1"/>
          <w:sz w:val="28"/>
          <w:szCs w:val="28"/>
        </w:rPr>
        <w:t xml:space="preserve"> га.</w:t>
      </w:r>
    </w:p>
    <w:p w14:paraId="17BF347E" w14:textId="77777777" w:rsidR="000A38AD" w:rsidRPr="0052679E" w:rsidRDefault="000A38AD" w:rsidP="009B0C3F">
      <w:pPr>
        <w:spacing w:after="0"/>
        <w:ind w:firstLine="709"/>
        <w:rPr>
          <w:rFonts w:ascii="Times New Roman" w:hAnsi="Times New Roman"/>
          <w:spacing w:val="-1"/>
          <w:sz w:val="28"/>
          <w:szCs w:val="28"/>
          <w:u w:val="single"/>
        </w:rPr>
      </w:pPr>
      <w:bookmarkStart w:id="29" w:name="_Toc477867032"/>
      <w:r w:rsidRPr="0052679E">
        <w:rPr>
          <w:rFonts w:ascii="Times New Roman" w:hAnsi="Times New Roman"/>
          <w:spacing w:val="-1"/>
          <w:sz w:val="28"/>
          <w:szCs w:val="28"/>
          <w:u w:val="single"/>
        </w:rPr>
        <w:t>2.</w:t>
      </w:r>
      <w:r w:rsidR="004D689A" w:rsidRPr="0052679E">
        <w:rPr>
          <w:rFonts w:ascii="Times New Roman" w:hAnsi="Times New Roman"/>
          <w:spacing w:val="-1"/>
          <w:sz w:val="28"/>
          <w:szCs w:val="28"/>
          <w:u w:val="single"/>
        </w:rPr>
        <w:t>7</w:t>
      </w:r>
      <w:r w:rsidRPr="0052679E">
        <w:rPr>
          <w:rFonts w:ascii="Times New Roman" w:hAnsi="Times New Roman"/>
          <w:spacing w:val="-1"/>
          <w:sz w:val="28"/>
          <w:szCs w:val="28"/>
          <w:u w:val="single"/>
        </w:rPr>
        <w:t xml:space="preserve">.1. Зона </w:t>
      </w:r>
      <w:bookmarkEnd w:id="29"/>
      <w:r w:rsidR="00C90BCD" w:rsidRPr="0052679E">
        <w:rPr>
          <w:rFonts w:ascii="Times New Roman" w:hAnsi="Times New Roman" w:cs="Times New Roman"/>
          <w:sz w:val="28"/>
          <w:szCs w:val="28"/>
          <w:u w:val="single"/>
        </w:rPr>
        <w:t>кладбищ</w:t>
      </w:r>
    </w:p>
    <w:p w14:paraId="1D4D96A0" w14:textId="77777777" w:rsidR="000A38AD" w:rsidRDefault="000A38AD" w:rsidP="009B0C3F">
      <w:pPr>
        <w:pStyle w:val="ae"/>
        <w:kinsoku w:val="0"/>
        <w:overflowPunct w:val="0"/>
        <w:spacing w:after="0"/>
        <w:ind w:firstLine="709"/>
        <w:rPr>
          <w:rFonts w:ascii="Times New Roman" w:hAnsi="Times New Roman"/>
          <w:spacing w:val="-1"/>
          <w:sz w:val="28"/>
          <w:szCs w:val="28"/>
        </w:rPr>
      </w:pPr>
      <w:r w:rsidRPr="006332DE">
        <w:rPr>
          <w:rFonts w:ascii="Times New Roman" w:hAnsi="Times New Roman"/>
          <w:spacing w:val="-1"/>
          <w:sz w:val="28"/>
          <w:szCs w:val="28"/>
        </w:rPr>
        <w:t xml:space="preserve">Площадь: </w:t>
      </w:r>
      <w:r w:rsidR="00D26DF3">
        <w:rPr>
          <w:rFonts w:ascii="Times New Roman" w:hAnsi="Times New Roman"/>
          <w:spacing w:val="-1"/>
          <w:sz w:val="28"/>
          <w:szCs w:val="28"/>
        </w:rPr>
        <w:t>0</w:t>
      </w:r>
      <w:r w:rsidR="00C90BCD" w:rsidRPr="006332DE">
        <w:rPr>
          <w:rFonts w:ascii="Times New Roman" w:hAnsi="Times New Roman"/>
          <w:spacing w:val="-1"/>
          <w:sz w:val="28"/>
          <w:szCs w:val="28"/>
        </w:rPr>
        <w:t>,</w:t>
      </w:r>
      <w:r w:rsidR="00D26DF3">
        <w:rPr>
          <w:rFonts w:ascii="Times New Roman" w:hAnsi="Times New Roman"/>
          <w:spacing w:val="-1"/>
          <w:sz w:val="28"/>
          <w:szCs w:val="28"/>
        </w:rPr>
        <w:t>83</w:t>
      </w:r>
      <w:r w:rsidRPr="006332DE">
        <w:rPr>
          <w:rFonts w:ascii="Times New Roman" w:hAnsi="Times New Roman"/>
          <w:spacing w:val="-1"/>
          <w:sz w:val="28"/>
          <w:szCs w:val="28"/>
        </w:rPr>
        <w:t xml:space="preserve"> га.</w:t>
      </w:r>
    </w:p>
    <w:p w14:paraId="44982B3A" w14:textId="77777777" w:rsidR="00F12B33" w:rsidRPr="00FD2CE3" w:rsidRDefault="00F12B33" w:rsidP="009B0C3F">
      <w:pPr>
        <w:pStyle w:val="ae"/>
        <w:kinsoku w:val="0"/>
        <w:overflowPunct w:val="0"/>
        <w:spacing w:after="0"/>
        <w:ind w:firstLine="709"/>
        <w:rPr>
          <w:rFonts w:ascii="Times New Roman" w:hAnsi="Times New Roman"/>
          <w:spacing w:val="-1"/>
          <w:sz w:val="28"/>
          <w:szCs w:val="28"/>
          <w:u w:val="single"/>
        </w:rPr>
      </w:pPr>
      <w:r w:rsidRPr="00FD2CE3">
        <w:rPr>
          <w:rFonts w:ascii="Times New Roman" w:hAnsi="Times New Roman"/>
          <w:spacing w:val="-1"/>
          <w:sz w:val="28"/>
          <w:szCs w:val="28"/>
          <w:u w:val="single"/>
        </w:rPr>
        <w:t>2.7.2 .</w:t>
      </w:r>
      <w:r w:rsidR="00460AA0" w:rsidRPr="00FD2CE3">
        <w:rPr>
          <w:rFonts w:ascii="Times New Roman" w:hAnsi="Times New Roman"/>
          <w:spacing w:val="-1"/>
          <w:sz w:val="28"/>
          <w:szCs w:val="28"/>
          <w:u w:val="single"/>
        </w:rPr>
        <w:t>З</w:t>
      </w:r>
      <w:r w:rsidRPr="00FD2CE3">
        <w:rPr>
          <w:rFonts w:ascii="Times New Roman" w:hAnsi="Times New Roman"/>
          <w:spacing w:val="-1"/>
          <w:sz w:val="28"/>
          <w:szCs w:val="28"/>
          <w:u w:val="single"/>
        </w:rPr>
        <w:t>она объектов хранения и у</w:t>
      </w:r>
      <w:r w:rsidR="004607BA">
        <w:rPr>
          <w:rFonts w:ascii="Times New Roman" w:hAnsi="Times New Roman"/>
          <w:spacing w:val="-1"/>
          <w:sz w:val="28"/>
          <w:szCs w:val="28"/>
          <w:u w:val="single"/>
        </w:rPr>
        <w:t>т</w:t>
      </w:r>
      <w:r w:rsidRPr="00FD2CE3">
        <w:rPr>
          <w:rFonts w:ascii="Times New Roman" w:hAnsi="Times New Roman"/>
          <w:spacing w:val="-1"/>
          <w:sz w:val="28"/>
          <w:szCs w:val="28"/>
          <w:u w:val="single"/>
        </w:rPr>
        <w:t>илизации ТКО.</w:t>
      </w:r>
    </w:p>
    <w:p w14:paraId="1CBF2544" w14:textId="77777777" w:rsidR="00F12B33" w:rsidRPr="006332DE" w:rsidRDefault="00460AA0" w:rsidP="009B0C3F">
      <w:pPr>
        <w:pStyle w:val="ae"/>
        <w:kinsoku w:val="0"/>
        <w:overflowPunct w:val="0"/>
        <w:spacing w:after="0"/>
        <w:ind w:firstLine="709"/>
        <w:rPr>
          <w:rFonts w:ascii="Times New Roman" w:hAnsi="Times New Roman"/>
          <w:spacing w:val="-1"/>
          <w:sz w:val="28"/>
          <w:szCs w:val="28"/>
        </w:rPr>
      </w:pPr>
      <w:r w:rsidRPr="006332DE">
        <w:rPr>
          <w:rFonts w:ascii="Times New Roman" w:hAnsi="Times New Roman"/>
          <w:spacing w:val="-1"/>
          <w:sz w:val="28"/>
          <w:szCs w:val="28"/>
        </w:rPr>
        <w:t>Площадь:</w:t>
      </w:r>
      <w:r>
        <w:rPr>
          <w:rFonts w:ascii="Times New Roman" w:hAnsi="Times New Roman"/>
          <w:spacing w:val="-1"/>
          <w:sz w:val="28"/>
          <w:szCs w:val="28"/>
        </w:rPr>
        <w:t xml:space="preserve"> 24,70 га.</w:t>
      </w:r>
    </w:p>
    <w:p w14:paraId="6C056955" w14:textId="77777777" w:rsidR="00F12B33" w:rsidRPr="00C57AFA" w:rsidRDefault="00F12B33" w:rsidP="00F12B33">
      <w:pPr>
        <w:spacing w:after="0"/>
        <w:jc w:val="center"/>
        <w:rPr>
          <w:rFonts w:ascii="Times New Roman" w:hAnsi="Times New Roman" w:cs="Times New Roman"/>
          <w:bCs/>
          <w:spacing w:val="-1"/>
          <w:sz w:val="28"/>
          <w:szCs w:val="28"/>
        </w:rPr>
      </w:pPr>
      <w:r w:rsidRPr="00C57AFA">
        <w:rPr>
          <w:rFonts w:ascii="Times New Roman" w:hAnsi="Times New Roman" w:cs="Times New Roman"/>
          <w:bCs/>
          <w:spacing w:val="-1"/>
          <w:sz w:val="28"/>
          <w:szCs w:val="28"/>
        </w:rPr>
        <w:t>Планируемые объекты</w:t>
      </w:r>
      <w:r>
        <w:rPr>
          <w:rFonts w:ascii="Times New Roman" w:hAnsi="Times New Roman" w:cs="Times New Roman"/>
          <w:bCs/>
          <w:spacing w:val="-1"/>
          <w:sz w:val="28"/>
          <w:szCs w:val="28"/>
        </w:rPr>
        <w:t xml:space="preserve"> </w:t>
      </w:r>
      <w:r w:rsidR="00460AA0">
        <w:rPr>
          <w:rFonts w:ascii="Times New Roman" w:hAnsi="Times New Roman" w:cs="Times New Roman"/>
          <w:bCs/>
          <w:spacing w:val="-1"/>
          <w:sz w:val="28"/>
          <w:szCs w:val="28"/>
        </w:rPr>
        <w:t>региональн</w:t>
      </w:r>
      <w:r w:rsidRPr="00C57AFA">
        <w:rPr>
          <w:rFonts w:ascii="Times New Roman" w:hAnsi="Times New Roman" w:cs="Times New Roman"/>
          <w:bCs/>
          <w:spacing w:val="-1"/>
          <w:sz w:val="28"/>
          <w:szCs w:val="28"/>
        </w:rPr>
        <w:t>ого</w:t>
      </w:r>
      <w:r>
        <w:rPr>
          <w:rFonts w:ascii="Times New Roman" w:hAnsi="Times New Roman" w:cs="Times New Roman"/>
          <w:bCs/>
          <w:spacing w:val="-1"/>
          <w:sz w:val="28"/>
          <w:szCs w:val="28"/>
        </w:rPr>
        <w:t xml:space="preserve"> </w:t>
      </w:r>
      <w:r w:rsidRPr="00C57AFA">
        <w:rPr>
          <w:rFonts w:ascii="Times New Roman" w:hAnsi="Times New Roman" w:cs="Times New Roman"/>
          <w:bCs/>
          <w:spacing w:val="-1"/>
          <w:sz w:val="28"/>
          <w:szCs w:val="28"/>
        </w:rPr>
        <w:t>значения сельского поселения</w:t>
      </w:r>
    </w:p>
    <w:p w14:paraId="26A6D499" w14:textId="77777777" w:rsidR="00F12B33" w:rsidRPr="00C57AFA" w:rsidRDefault="00F12B33" w:rsidP="00F12B33">
      <w:pPr>
        <w:pStyle w:val="ae"/>
        <w:kinsoku w:val="0"/>
        <w:overflowPunct w:val="0"/>
        <w:spacing w:after="0"/>
        <w:ind w:left="212" w:firstLine="709"/>
        <w:jc w:val="right"/>
        <w:rPr>
          <w:rFonts w:ascii="Times New Roman" w:hAnsi="Times New Roman"/>
          <w:sz w:val="28"/>
          <w:szCs w:val="28"/>
        </w:rPr>
      </w:pPr>
      <w:r w:rsidRPr="00C57AFA">
        <w:rPr>
          <w:rFonts w:ascii="Times New Roman" w:hAnsi="Times New Roman"/>
          <w:sz w:val="28"/>
          <w:szCs w:val="28"/>
        </w:rPr>
        <w:t xml:space="preserve">Таблица </w:t>
      </w:r>
      <w:r>
        <w:rPr>
          <w:rFonts w:ascii="Times New Roman" w:hAnsi="Times New Roman"/>
          <w:sz w:val="28"/>
          <w:szCs w:val="28"/>
        </w:rPr>
        <w:t>7</w:t>
      </w:r>
    </w:p>
    <w:tbl>
      <w:tblPr>
        <w:tblW w:w="9639" w:type="dxa"/>
        <w:tblInd w:w="324" w:type="dxa"/>
        <w:tblLayout w:type="fixed"/>
        <w:tblCellMar>
          <w:left w:w="40" w:type="dxa"/>
          <w:right w:w="40" w:type="dxa"/>
        </w:tblCellMar>
        <w:tblLook w:val="0000" w:firstRow="0" w:lastRow="0" w:firstColumn="0" w:lastColumn="0" w:noHBand="0" w:noVBand="0"/>
      </w:tblPr>
      <w:tblGrid>
        <w:gridCol w:w="992"/>
        <w:gridCol w:w="3119"/>
        <w:gridCol w:w="1417"/>
        <w:gridCol w:w="1985"/>
        <w:gridCol w:w="850"/>
        <w:gridCol w:w="1276"/>
      </w:tblGrid>
      <w:tr w:rsidR="00F12B33" w:rsidRPr="00C57AFA" w14:paraId="2440AE54" w14:textId="77777777" w:rsidTr="00072A6C">
        <w:trPr>
          <w:trHeight w:val="577"/>
          <w:tblHeader/>
        </w:trPr>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936A8A7" w14:textId="77777777" w:rsidR="00F12B33" w:rsidRPr="00C57AFA" w:rsidRDefault="00F12B33" w:rsidP="00D70311">
            <w:pPr>
              <w:shd w:val="clear" w:color="auto" w:fill="FFFFFF"/>
              <w:autoSpaceDE w:val="0"/>
              <w:autoSpaceDN w:val="0"/>
              <w:adjustRightInd w:val="0"/>
              <w:spacing w:after="0" w:line="240" w:lineRule="auto"/>
              <w:ind w:left="-40" w:right="-40"/>
              <w:jc w:val="center"/>
              <w:rPr>
                <w:rFonts w:ascii="Times New Roman" w:hAnsi="Times New Roman" w:cs="Times New Roman"/>
                <w:sz w:val="24"/>
                <w:szCs w:val="24"/>
              </w:rPr>
            </w:pPr>
            <w:r w:rsidRPr="00C57AFA">
              <w:rPr>
                <w:rFonts w:ascii="Times New Roman" w:hAnsi="Times New Roman" w:cs="Times New Roman"/>
                <w:sz w:val="24"/>
                <w:szCs w:val="24"/>
              </w:rPr>
              <w:t>№ объекта на карте</w:t>
            </w: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14:paraId="70F0FBE9" w14:textId="77777777" w:rsidR="00F12B33" w:rsidRPr="00C57AFA" w:rsidRDefault="00F12B33" w:rsidP="00D70311">
            <w:pPr>
              <w:shd w:val="clear" w:color="auto" w:fill="FFFFFF"/>
              <w:autoSpaceDE w:val="0"/>
              <w:autoSpaceDN w:val="0"/>
              <w:adjustRightInd w:val="0"/>
              <w:spacing w:after="0" w:line="240" w:lineRule="auto"/>
              <w:ind w:right="102"/>
              <w:jc w:val="center"/>
              <w:rPr>
                <w:rFonts w:ascii="Times New Roman" w:hAnsi="Times New Roman" w:cs="Times New Roman"/>
                <w:sz w:val="24"/>
                <w:szCs w:val="24"/>
              </w:rPr>
            </w:pPr>
            <w:r w:rsidRPr="00C57AFA">
              <w:rPr>
                <w:rFonts w:ascii="Times New Roman" w:hAnsi="Times New Roman" w:cs="Times New Roman"/>
                <w:sz w:val="24"/>
                <w:szCs w:val="24"/>
              </w:rPr>
              <w:t>Наименование объекта</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67FD1367" w14:textId="77777777" w:rsidR="00F12B33" w:rsidRPr="00C57AFA" w:rsidRDefault="00F12B33" w:rsidP="00D70311">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C57AFA">
              <w:rPr>
                <w:rFonts w:ascii="Times New Roman" w:hAnsi="Times New Roman" w:cs="Times New Roman"/>
                <w:sz w:val="24"/>
                <w:szCs w:val="24"/>
              </w:rPr>
              <w:t>Краткая характеристика</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72DE36B3" w14:textId="77777777" w:rsidR="00F12B33" w:rsidRPr="00C57AFA" w:rsidRDefault="00F12B33" w:rsidP="00D70311">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C57AFA">
              <w:rPr>
                <w:rFonts w:ascii="Times New Roman" w:hAnsi="Times New Roman" w:cs="Times New Roman"/>
                <w:sz w:val="24"/>
                <w:szCs w:val="24"/>
              </w:rPr>
              <w:t>Местоположение</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1E55A87" w14:textId="77777777" w:rsidR="00F12B33" w:rsidRPr="00C57AFA" w:rsidRDefault="00F12B33" w:rsidP="00D70311">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proofErr w:type="spellStart"/>
            <w:r w:rsidRPr="00C57AFA">
              <w:rPr>
                <w:rFonts w:ascii="Times New Roman" w:hAnsi="Times New Roman" w:cs="Times New Roman"/>
                <w:sz w:val="24"/>
                <w:szCs w:val="24"/>
              </w:rPr>
              <w:t>Значе</w:t>
            </w:r>
            <w:r w:rsidR="00901189">
              <w:rPr>
                <w:rFonts w:ascii="Times New Roman" w:hAnsi="Times New Roman" w:cs="Times New Roman"/>
                <w:sz w:val="24"/>
                <w:szCs w:val="24"/>
              </w:rPr>
              <w:t>-</w:t>
            </w:r>
            <w:r w:rsidRPr="00C57AFA">
              <w:rPr>
                <w:rFonts w:ascii="Times New Roman" w:hAnsi="Times New Roman" w:cs="Times New Roman"/>
                <w:sz w:val="24"/>
                <w:szCs w:val="24"/>
              </w:rPr>
              <w:t>ние</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6CEBD4A" w14:textId="77777777" w:rsidR="00F12B33" w:rsidRPr="00C57AFA" w:rsidRDefault="00F12B33" w:rsidP="00D70311">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C57AFA">
              <w:rPr>
                <w:rFonts w:ascii="Times New Roman" w:hAnsi="Times New Roman" w:cs="Times New Roman"/>
                <w:sz w:val="24"/>
                <w:szCs w:val="24"/>
              </w:rPr>
              <w:t>Статус объекта</w:t>
            </w:r>
          </w:p>
        </w:tc>
      </w:tr>
      <w:tr w:rsidR="00F12B33" w:rsidRPr="008D5C36" w14:paraId="41B5940F" w14:textId="77777777" w:rsidTr="00901189">
        <w:trPr>
          <w:trHeight w:val="524"/>
        </w:trPr>
        <w:tc>
          <w:tcPr>
            <w:tcW w:w="9639"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606C9C50" w14:textId="77777777" w:rsidR="00F12B33" w:rsidRPr="00C57AFA" w:rsidRDefault="00412483" w:rsidP="00AC29B7">
            <w:pPr>
              <w:shd w:val="clear" w:color="auto" w:fill="FFFFFF"/>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r w:rsidR="00F12B33" w:rsidRPr="00C57AFA">
              <w:rPr>
                <w:rFonts w:ascii="Times New Roman" w:hAnsi="Times New Roman" w:cs="Times New Roman"/>
                <w:b/>
                <w:sz w:val="24"/>
                <w:szCs w:val="24"/>
              </w:rPr>
              <w:t>9. Объекты</w:t>
            </w:r>
            <w:r w:rsidR="00AC29B7" w:rsidRPr="00AC29B7">
              <w:rPr>
                <w:rFonts w:ascii="Times New Roman" w:hAnsi="Times New Roman" w:cs="Times New Roman"/>
                <w:b/>
                <w:sz w:val="24"/>
                <w:szCs w:val="24"/>
              </w:rPr>
              <w:t xml:space="preserve"> утилизации, обезвреживания, размещения отходов производства и потребления</w:t>
            </w:r>
          </w:p>
        </w:tc>
      </w:tr>
      <w:tr w:rsidR="00F12B33" w:rsidRPr="008D5C36" w14:paraId="4F6CD0A5" w14:textId="77777777" w:rsidTr="00072A6C">
        <w:trPr>
          <w:trHeight w:val="357"/>
        </w:trPr>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DFDEBF9" w14:textId="77777777" w:rsidR="00F12B33" w:rsidRPr="00C57AFA" w:rsidRDefault="00072A6C" w:rsidP="00D70311">
            <w:pPr>
              <w:shd w:val="clear" w:color="auto" w:fill="FFFFFF"/>
              <w:autoSpaceDE w:val="0"/>
              <w:autoSpaceDN w:val="0"/>
              <w:adjustRightInd w:val="0"/>
              <w:spacing w:after="0" w:line="240" w:lineRule="auto"/>
              <w:ind w:right="-40" w:firstLine="31"/>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r w:rsidR="00F12B33" w:rsidRPr="00C57AFA">
              <w:rPr>
                <w:rFonts w:ascii="Times New Roman" w:hAnsi="Times New Roman" w:cs="Times New Roman"/>
                <w:color w:val="FF0000"/>
                <w:sz w:val="24"/>
                <w:szCs w:val="24"/>
              </w:rPr>
              <w:t>9.</w:t>
            </w:r>
            <w:r>
              <w:rPr>
                <w:rFonts w:ascii="Times New Roman" w:hAnsi="Times New Roman" w:cs="Times New Roman"/>
                <w:color w:val="FF0000"/>
                <w:sz w:val="24"/>
                <w:szCs w:val="24"/>
              </w:rPr>
              <w:t>3</w:t>
            </w: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14:paraId="41529835" w14:textId="77777777" w:rsidR="00F12B33" w:rsidRPr="00C57AFA" w:rsidRDefault="00072A6C" w:rsidP="00D70311">
            <w:pPr>
              <w:shd w:val="clear" w:color="auto" w:fill="FFFFFF"/>
              <w:autoSpaceDE w:val="0"/>
              <w:autoSpaceDN w:val="0"/>
              <w:adjustRightInd w:val="0"/>
              <w:spacing w:after="0" w:line="240" w:lineRule="auto"/>
              <w:ind w:firstLine="31"/>
              <w:rPr>
                <w:rFonts w:ascii="Times New Roman" w:hAnsi="Times New Roman" w:cs="Times New Roman"/>
                <w:sz w:val="24"/>
                <w:szCs w:val="24"/>
              </w:rPr>
            </w:pPr>
            <w:r w:rsidRPr="00072A6C">
              <w:rPr>
                <w:rFonts w:ascii="Times New Roman" w:hAnsi="Times New Roman" w:cs="Times New Roman"/>
                <w:sz w:val="24"/>
                <w:szCs w:val="24"/>
              </w:rPr>
              <w:t>Объект, необходимый для организации деятельности по сбору (в том числе раздельному сбору), транспортированию, обработке, утилизации, обезвреживанию, захоронению твёрдых коммунальных отходов для обслуживания  Апшеронского, Туапсинского, Белореченского районов и  г. Горячий Ключ, г. Сочи</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18A600B3" w14:textId="77777777" w:rsidR="00072A6C" w:rsidRPr="00072A6C" w:rsidRDefault="00072A6C" w:rsidP="00D70311">
            <w:pPr>
              <w:pStyle w:val="afd"/>
              <w:widowControl w:val="0"/>
              <w:rPr>
                <w:rFonts w:eastAsiaTheme="minorEastAsia"/>
                <w:b w:val="0"/>
                <w:sz w:val="24"/>
                <w:szCs w:val="24"/>
              </w:rPr>
            </w:pPr>
            <w:r w:rsidRPr="00072A6C">
              <w:rPr>
                <w:rFonts w:eastAsiaTheme="minorEastAsia"/>
                <w:b w:val="0"/>
                <w:sz w:val="24"/>
                <w:szCs w:val="24"/>
              </w:rPr>
              <w:t>вместимость полигона 41615001 тонн,</w:t>
            </w:r>
          </w:p>
          <w:p w14:paraId="33758588" w14:textId="77777777" w:rsidR="00072A6C" w:rsidRPr="00072A6C" w:rsidRDefault="00072A6C" w:rsidP="00D70311">
            <w:pPr>
              <w:pStyle w:val="afd"/>
              <w:widowControl w:val="0"/>
              <w:rPr>
                <w:rFonts w:eastAsiaTheme="minorEastAsia"/>
                <w:b w:val="0"/>
                <w:sz w:val="24"/>
                <w:szCs w:val="24"/>
              </w:rPr>
            </w:pPr>
            <w:r w:rsidRPr="00072A6C">
              <w:rPr>
                <w:rFonts w:eastAsiaTheme="minorEastAsia"/>
                <w:b w:val="0"/>
                <w:sz w:val="24"/>
                <w:szCs w:val="24"/>
              </w:rPr>
              <w:t>производительность</w:t>
            </w:r>
          </w:p>
          <w:p w14:paraId="3E907637" w14:textId="77777777" w:rsidR="00F12B33" w:rsidRPr="00072A6C" w:rsidRDefault="00072A6C" w:rsidP="00D70311">
            <w:pPr>
              <w:shd w:val="clear" w:color="auto" w:fill="FFFFFF"/>
              <w:autoSpaceDE w:val="0"/>
              <w:autoSpaceDN w:val="0"/>
              <w:adjustRightInd w:val="0"/>
              <w:spacing w:after="0" w:line="240" w:lineRule="auto"/>
              <w:ind w:firstLine="31"/>
              <w:jc w:val="center"/>
              <w:rPr>
                <w:rFonts w:ascii="Times New Roman" w:hAnsi="Times New Roman" w:cs="Times New Roman"/>
                <w:sz w:val="24"/>
                <w:szCs w:val="24"/>
              </w:rPr>
            </w:pPr>
            <w:r w:rsidRPr="00072A6C">
              <w:rPr>
                <w:rFonts w:ascii="Times New Roman" w:hAnsi="Times New Roman" w:cs="Times New Roman"/>
                <w:sz w:val="24"/>
                <w:szCs w:val="24"/>
              </w:rPr>
              <w:t>МСК – 150 тыс. т/год</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47140495" w14:textId="77777777" w:rsidR="00F12B33" w:rsidRPr="00C57AFA" w:rsidRDefault="00F12B33" w:rsidP="00D70311">
            <w:pPr>
              <w:shd w:val="clear" w:color="auto" w:fill="FFFFFF"/>
              <w:autoSpaceDE w:val="0"/>
              <w:autoSpaceDN w:val="0"/>
              <w:adjustRightInd w:val="0"/>
              <w:spacing w:after="0" w:line="240" w:lineRule="auto"/>
              <w:ind w:firstLine="31"/>
              <w:jc w:val="center"/>
              <w:rPr>
                <w:rFonts w:ascii="Times New Roman" w:hAnsi="Times New Roman" w:cs="Times New Roman"/>
                <w:sz w:val="24"/>
                <w:szCs w:val="24"/>
              </w:rPr>
            </w:pPr>
            <w:r w:rsidRPr="00C57AFA">
              <w:rPr>
                <w:rFonts w:ascii="Times New Roman" w:hAnsi="Times New Roman" w:cs="Times New Roman"/>
                <w:sz w:val="24"/>
                <w:szCs w:val="24"/>
              </w:rPr>
              <w:t>Родник</w:t>
            </w:r>
            <w:r w:rsidR="00072A6C">
              <w:rPr>
                <w:rFonts w:ascii="Times New Roman" w:hAnsi="Times New Roman" w:cs="Times New Roman"/>
                <w:sz w:val="24"/>
                <w:szCs w:val="24"/>
              </w:rPr>
              <w:t>овское сельское поселение</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600917B" w14:textId="77777777" w:rsidR="00F12B33" w:rsidRPr="00C57AFA" w:rsidRDefault="00072A6C" w:rsidP="00D70311">
            <w:pPr>
              <w:spacing w:after="0" w:line="240" w:lineRule="auto"/>
              <w:ind w:right="-40" w:firstLine="31"/>
              <w:jc w:val="center"/>
              <w:rPr>
                <w:rFonts w:ascii="Times New Roman" w:hAnsi="Times New Roman" w:cs="Times New Roman"/>
                <w:sz w:val="24"/>
                <w:szCs w:val="24"/>
              </w:rPr>
            </w:pPr>
            <w:r>
              <w:rPr>
                <w:rFonts w:ascii="Times New Roman" w:hAnsi="Times New Roman" w:cs="Times New Roman"/>
                <w:sz w:val="24"/>
                <w:szCs w:val="24"/>
              </w:rPr>
              <w:t>Р</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EDA1538" w14:textId="77777777" w:rsidR="00F12B33" w:rsidRPr="00C57AFA" w:rsidRDefault="00F12B33" w:rsidP="00D70311">
            <w:pPr>
              <w:spacing w:after="0" w:line="240" w:lineRule="auto"/>
              <w:ind w:firstLine="31"/>
              <w:jc w:val="center"/>
              <w:rPr>
                <w:rFonts w:ascii="Times New Roman" w:hAnsi="Times New Roman" w:cs="Times New Roman"/>
                <w:sz w:val="24"/>
                <w:szCs w:val="24"/>
              </w:rPr>
            </w:pPr>
            <w:proofErr w:type="spellStart"/>
            <w:r w:rsidRPr="00C57AFA">
              <w:rPr>
                <w:rFonts w:ascii="Times New Roman" w:hAnsi="Times New Roman" w:cs="Times New Roman"/>
                <w:sz w:val="24"/>
                <w:szCs w:val="24"/>
              </w:rPr>
              <w:t>Проектир</w:t>
            </w:r>
            <w:proofErr w:type="spellEnd"/>
            <w:r w:rsidRPr="00C57AFA">
              <w:rPr>
                <w:rFonts w:ascii="Times New Roman" w:hAnsi="Times New Roman" w:cs="Times New Roman"/>
                <w:sz w:val="24"/>
                <w:szCs w:val="24"/>
              </w:rPr>
              <w:t>.</w:t>
            </w:r>
          </w:p>
        </w:tc>
      </w:tr>
    </w:tbl>
    <w:p w14:paraId="1C8D38D6" w14:textId="77777777" w:rsidR="001936D7" w:rsidRPr="008D5C36" w:rsidRDefault="001936D7" w:rsidP="009B0C3F">
      <w:pPr>
        <w:pStyle w:val="ae"/>
        <w:kinsoku w:val="0"/>
        <w:overflowPunct w:val="0"/>
        <w:spacing w:after="0"/>
        <w:ind w:firstLine="709"/>
        <w:rPr>
          <w:rFonts w:ascii="Times New Roman" w:hAnsi="Times New Roman"/>
          <w:spacing w:val="-1"/>
          <w:sz w:val="28"/>
          <w:szCs w:val="28"/>
          <w:highlight w:val="yellow"/>
        </w:rPr>
      </w:pPr>
    </w:p>
    <w:p w14:paraId="70CA3CFC" w14:textId="77777777" w:rsidR="00EF2F35" w:rsidRDefault="00EF2F35" w:rsidP="00EF2F35">
      <w:pPr>
        <w:pStyle w:val="ae"/>
        <w:kinsoku w:val="0"/>
        <w:overflowPunct w:val="0"/>
        <w:spacing w:after="0"/>
        <w:ind w:left="212" w:firstLine="709"/>
        <w:jc w:val="both"/>
        <w:rPr>
          <w:rFonts w:ascii="Times New Roman" w:hAnsi="Times New Roman"/>
          <w:sz w:val="28"/>
          <w:szCs w:val="28"/>
        </w:rPr>
      </w:pPr>
      <w:bookmarkStart w:id="30" w:name="_Toc477867033"/>
      <w:r w:rsidRPr="0052679E">
        <w:rPr>
          <w:rFonts w:ascii="Times New Roman" w:hAnsi="Times New Roman"/>
          <w:sz w:val="28"/>
          <w:szCs w:val="28"/>
        </w:rPr>
        <w:t xml:space="preserve">Планируемые объекты </w:t>
      </w:r>
      <w:r w:rsidR="005D3C61">
        <w:rPr>
          <w:rFonts w:ascii="Times New Roman" w:hAnsi="Times New Roman"/>
          <w:sz w:val="28"/>
          <w:szCs w:val="28"/>
        </w:rPr>
        <w:t>местного</w:t>
      </w:r>
      <w:r w:rsidRPr="0052679E">
        <w:rPr>
          <w:rFonts w:ascii="Times New Roman" w:hAnsi="Times New Roman"/>
          <w:sz w:val="28"/>
          <w:szCs w:val="28"/>
        </w:rPr>
        <w:t xml:space="preserve"> и федерального значения </w:t>
      </w:r>
      <w:r w:rsidR="00412A3D" w:rsidRPr="0052679E">
        <w:rPr>
          <w:rFonts w:ascii="Times New Roman" w:hAnsi="Times New Roman"/>
          <w:sz w:val="28"/>
          <w:szCs w:val="28"/>
        </w:rPr>
        <w:t xml:space="preserve">сельского </w:t>
      </w:r>
      <w:r w:rsidRPr="0052679E">
        <w:rPr>
          <w:rFonts w:ascii="Times New Roman" w:hAnsi="Times New Roman"/>
          <w:sz w:val="28"/>
          <w:szCs w:val="28"/>
        </w:rPr>
        <w:t>поселения отсутствуют.</w:t>
      </w:r>
    </w:p>
    <w:p w14:paraId="1992882F" w14:textId="77777777" w:rsidR="006332DE" w:rsidRPr="0052679E" w:rsidRDefault="006332DE" w:rsidP="00EF2F35">
      <w:pPr>
        <w:pStyle w:val="ae"/>
        <w:kinsoku w:val="0"/>
        <w:overflowPunct w:val="0"/>
        <w:spacing w:after="0"/>
        <w:ind w:left="212" w:firstLine="709"/>
        <w:jc w:val="both"/>
        <w:rPr>
          <w:rFonts w:ascii="Times New Roman" w:hAnsi="Times New Roman"/>
          <w:sz w:val="28"/>
          <w:szCs w:val="28"/>
        </w:rPr>
      </w:pPr>
    </w:p>
    <w:p w14:paraId="257F37A3" w14:textId="77777777" w:rsidR="006332DE" w:rsidRPr="0052679E" w:rsidRDefault="006332DE" w:rsidP="006332DE">
      <w:pPr>
        <w:spacing w:after="0"/>
        <w:ind w:firstLine="709"/>
        <w:rPr>
          <w:rFonts w:ascii="Times New Roman" w:hAnsi="Times New Roman"/>
          <w:spacing w:val="-1"/>
          <w:sz w:val="28"/>
          <w:szCs w:val="28"/>
        </w:rPr>
      </w:pPr>
      <w:r w:rsidRPr="0052679E">
        <w:rPr>
          <w:rFonts w:ascii="Times New Roman" w:hAnsi="Times New Roman"/>
          <w:spacing w:val="-1"/>
          <w:sz w:val="28"/>
          <w:szCs w:val="28"/>
          <w:u w:val="single"/>
        </w:rPr>
        <w:t>2.</w:t>
      </w:r>
      <w:r>
        <w:rPr>
          <w:rFonts w:ascii="Times New Roman" w:hAnsi="Times New Roman"/>
          <w:spacing w:val="-1"/>
          <w:sz w:val="28"/>
          <w:szCs w:val="28"/>
          <w:u w:val="single"/>
        </w:rPr>
        <w:t>7</w:t>
      </w:r>
      <w:r w:rsidRPr="0052679E">
        <w:rPr>
          <w:rFonts w:ascii="Times New Roman" w:hAnsi="Times New Roman"/>
          <w:spacing w:val="-1"/>
          <w:sz w:val="28"/>
          <w:szCs w:val="28"/>
          <w:u w:val="single"/>
        </w:rPr>
        <w:t>.</w:t>
      </w:r>
      <w:r w:rsidR="00254CCB">
        <w:rPr>
          <w:rFonts w:ascii="Times New Roman" w:hAnsi="Times New Roman"/>
          <w:spacing w:val="-1"/>
          <w:sz w:val="28"/>
          <w:szCs w:val="28"/>
          <w:u w:val="single"/>
        </w:rPr>
        <w:t>3</w:t>
      </w:r>
      <w:r w:rsidRPr="0052679E">
        <w:rPr>
          <w:rFonts w:ascii="Times New Roman" w:hAnsi="Times New Roman"/>
          <w:spacing w:val="-1"/>
          <w:sz w:val="28"/>
          <w:szCs w:val="28"/>
          <w:u w:val="single"/>
        </w:rPr>
        <w:t>. Зона защитного озеленения</w:t>
      </w:r>
    </w:p>
    <w:p w14:paraId="1C862369" w14:textId="77777777" w:rsidR="006332DE" w:rsidRPr="006332DE" w:rsidRDefault="006332DE" w:rsidP="006332DE">
      <w:pPr>
        <w:spacing w:after="0"/>
        <w:ind w:firstLine="709"/>
        <w:rPr>
          <w:rFonts w:ascii="Times New Roman" w:hAnsi="Times New Roman"/>
          <w:spacing w:val="-1"/>
          <w:sz w:val="28"/>
          <w:szCs w:val="28"/>
        </w:rPr>
      </w:pPr>
      <w:r w:rsidRPr="006332DE">
        <w:rPr>
          <w:rFonts w:ascii="Times New Roman" w:hAnsi="Times New Roman"/>
          <w:spacing w:val="-1"/>
          <w:sz w:val="28"/>
          <w:szCs w:val="28"/>
        </w:rPr>
        <w:t xml:space="preserve">Площадь: </w:t>
      </w:r>
      <w:r w:rsidR="00254CCB">
        <w:rPr>
          <w:rFonts w:ascii="Times New Roman" w:hAnsi="Times New Roman"/>
          <w:spacing w:val="-1"/>
          <w:sz w:val="28"/>
          <w:szCs w:val="28"/>
        </w:rPr>
        <w:t>3</w:t>
      </w:r>
      <w:r w:rsidR="00E66F25">
        <w:rPr>
          <w:rFonts w:ascii="Times New Roman" w:hAnsi="Times New Roman"/>
          <w:spacing w:val="-1"/>
          <w:sz w:val="28"/>
          <w:szCs w:val="28"/>
        </w:rPr>
        <w:t>4</w:t>
      </w:r>
      <w:r w:rsidRPr="006332DE">
        <w:rPr>
          <w:rFonts w:ascii="Times New Roman" w:hAnsi="Times New Roman"/>
          <w:spacing w:val="-1"/>
          <w:sz w:val="28"/>
          <w:szCs w:val="28"/>
        </w:rPr>
        <w:t>,</w:t>
      </w:r>
      <w:r w:rsidR="00D26DF3">
        <w:rPr>
          <w:rFonts w:ascii="Times New Roman" w:hAnsi="Times New Roman"/>
          <w:spacing w:val="-1"/>
          <w:sz w:val="28"/>
          <w:szCs w:val="28"/>
        </w:rPr>
        <w:t>43</w:t>
      </w:r>
      <w:r w:rsidRPr="006332DE">
        <w:rPr>
          <w:rFonts w:ascii="Times New Roman" w:hAnsi="Times New Roman"/>
          <w:spacing w:val="-1"/>
          <w:sz w:val="28"/>
          <w:szCs w:val="28"/>
        </w:rPr>
        <w:t xml:space="preserve"> га.</w:t>
      </w:r>
    </w:p>
    <w:p w14:paraId="610939A6" w14:textId="77777777" w:rsidR="006332DE" w:rsidRPr="0052679E" w:rsidRDefault="006332DE" w:rsidP="006332DE">
      <w:pPr>
        <w:pStyle w:val="ae"/>
        <w:kinsoku w:val="0"/>
        <w:overflowPunct w:val="0"/>
        <w:spacing w:after="0"/>
        <w:ind w:left="212" w:firstLine="709"/>
        <w:jc w:val="both"/>
        <w:rPr>
          <w:rFonts w:ascii="Times New Roman" w:hAnsi="Times New Roman"/>
          <w:sz w:val="28"/>
          <w:szCs w:val="28"/>
        </w:rPr>
      </w:pPr>
      <w:r w:rsidRPr="0052679E">
        <w:rPr>
          <w:rFonts w:ascii="Times New Roman" w:hAnsi="Times New Roman"/>
          <w:sz w:val="28"/>
          <w:szCs w:val="28"/>
        </w:rPr>
        <w:t xml:space="preserve">Планируемые объекты местного, регионального и федерального значения </w:t>
      </w:r>
      <w:r w:rsidRPr="0052679E">
        <w:rPr>
          <w:rFonts w:ascii="Times New Roman" w:hAnsi="Times New Roman"/>
          <w:bCs/>
          <w:spacing w:val="-1"/>
          <w:sz w:val="28"/>
          <w:szCs w:val="28"/>
        </w:rPr>
        <w:t xml:space="preserve"> сельского поселения</w:t>
      </w:r>
      <w:r w:rsidRPr="0052679E">
        <w:rPr>
          <w:rFonts w:ascii="Times New Roman" w:hAnsi="Times New Roman"/>
          <w:sz w:val="28"/>
          <w:szCs w:val="28"/>
        </w:rPr>
        <w:t xml:space="preserve"> отсутствуют.</w:t>
      </w:r>
    </w:p>
    <w:p w14:paraId="39F59296" w14:textId="77777777" w:rsidR="00EF2F35" w:rsidRPr="0052679E" w:rsidRDefault="00EF2F35" w:rsidP="00410BFB">
      <w:pPr>
        <w:pStyle w:val="ae"/>
        <w:kinsoku w:val="0"/>
        <w:overflowPunct w:val="0"/>
        <w:spacing w:after="0"/>
        <w:ind w:firstLine="709"/>
        <w:rPr>
          <w:rFonts w:ascii="Times New Roman" w:hAnsi="Times New Roman"/>
          <w:spacing w:val="-1"/>
          <w:sz w:val="28"/>
          <w:szCs w:val="28"/>
          <w:u w:val="single"/>
        </w:rPr>
      </w:pPr>
    </w:p>
    <w:p w14:paraId="1D0552F2" w14:textId="77777777" w:rsidR="004D689A" w:rsidRPr="0052679E" w:rsidRDefault="004D689A" w:rsidP="009B0C3F">
      <w:pPr>
        <w:pStyle w:val="ae"/>
        <w:kinsoku w:val="0"/>
        <w:overflowPunct w:val="0"/>
        <w:spacing w:after="0"/>
        <w:ind w:firstLine="709"/>
        <w:jc w:val="center"/>
        <w:outlineLvl w:val="1"/>
        <w:rPr>
          <w:rFonts w:ascii="Times New Roman" w:eastAsia="Times New Roman" w:hAnsi="Times New Roman"/>
          <w:b/>
          <w:spacing w:val="-1"/>
          <w:sz w:val="28"/>
          <w:szCs w:val="20"/>
          <w:u w:val="single"/>
        </w:rPr>
      </w:pPr>
      <w:bookmarkStart w:id="31" w:name="_Toc36540291"/>
      <w:bookmarkStart w:id="32" w:name="_Toc477867035"/>
      <w:bookmarkEnd w:id="30"/>
      <w:r w:rsidRPr="0052679E">
        <w:rPr>
          <w:rFonts w:ascii="Times New Roman" w:eastAsia="Times New Roman" w:hAnsi="Times New Roman"/>
          <w:b/>
          <w:spacing w:val="-1"/>
          <w:sz w:val="28"/>
          <w:szCs w:val="20"/>
          <w:u w:val="single"/>
        </w:rPr>
        <w:t>2.</w:t>
      </w:r>
      <w:r w:rsidR="005D45A5" w:rsidRPr="0052679E">
        <w:rPr>
          <w:rFonts w:ascii="Times New Roman" w:eastAsia="Times New Roman" w:hAnsi="Times New Roman"/>
          <w:b/>
          <w:spacing w:val="-1"/>
          <w:sz w:val="28"/>
          <w:szCs w:val="20"/>
          <w:u w:val="single"/>
        </w:rPr>
        <w:t>8</w:t>
      </w:r>
      <w:r w:rsidRPr="0052679E">
        <w:rPr>
          <w:rFonts w:ascii="Times New Roman" w:eastAsia="Times New Roman" w:hAnsi="Times New Roman"/>
          <w:b/>
          <w:spacing w:val="-1"/>
          <w:sz w:val="28"/>
          <w:szCs w:val="20"/>
          <w:u w:val="single"/>
        </w:rPr>
        <w:t>. Зон</w:t>
      </w:r>
      <w:r w:rsidR="0002238C" w:rsidRPr="0052679E">
        <w:rPr>
          <w:rFonts w:ascii="Times New Roman" w:eastAsia="Times New Roman" w:hAnsi="Times New Roman"/>
          <w:b/>
          <w:spacing w:val="-1"/>
          <w:sz w:val="28"/>
          <w:szCs w:val="20"/>
          <w:u w:val="single"/>
        </w:rPr>
        <w:t>ы</w:t>
      </w:r>
      <w:r w:rsidRPr="0052679E">
        <w:rPr>
          <w:rFonts w:ascii="Times New Roman" w:eastAsia="Times New Roman" w:hAnsi="Times New Roman"/>
          <w:b/>
          <w:spacing w:val="-1"/>
          <w:sz w:val="28"/>
          <w:szCs w:val="20"/>
          <w:u w:val="single"/>
        </w:rPr>
        <w:t xml:space="preserve"> режимных территорий</w:t>
      </w:r>
      <w:bookmarkEnd w:id="31"/>
    </w:p>
    <w:p w14:paraId="704BC835" w14:textId="77777777" w:rsidR="003F60D2" w:rsidRPr="0052679E" w:rsidRDefault="003F60D2" w:rsidP="003F60D2">
      <w:pPr>
        <w:spacing w:after="0"/>
        <w:ind w:firstLine="709"/>
        <w:rPr>
          <w:rFonts w:ascii="Times New Roman" w:eastAsia="Calibri" w:hAnsi="Times New Roman" w:cs="Times New Roman"/>
          <w:sz w:val="28"/>
          <w:szCs w:val="28"/>
        </w:rPr>
      </w:pPr>
    </w:p>
    <w:p w14:paraId="264C7F3C" w14:textId="77777777" w:rsidR="004D689A" w:rsidRPr="0052679E" w:rsidRDefault="004D689A" w:rsidP="003F60D2">
      <w:pPr>
        <w:spacing w:after="0"/>
        <w:ind w:firstLine="709"/>
        <w:rPr>
          <w:rFonts w:ascii="Times New Roman" w:eastAsia="Calibri" w:hAnsi="Times New Roman" w:cs="Times New Roman"/>
          <w:sz w:val="28"/>
          <w:szCs w:val="28"/>
        </w:rPr>
      </w:pPr>
      <w:r w:rsidRPr="0052679E">
        <w:rPr>
          <w:rFonts w:ascii="Times New Roman" w:eastAsia="Calibri" w:hAnsi="Times New Roman" w:cs="Times New Roman"/>
          <w:sz w:val="28"/>
          <w:szCs w:val="28"/>
        </w:rPr>
        <w:t>Отсутству</w:t>
      </w:r>
      <w:r w:rsidR="0002238C" w:rsidRPr="0052679E">
        <w:rPr>
          <w:rFonts w:ascii="Times New Roman" w:eastAsia="Calibri" w:hAnsi="Times New Roman" w:cs="Times New Roman"/>
          <w:sz w:val="28"/>
          <w:szCs w:val="28"/>
        </w:rPr>
        <w:t>ю</w:t>
      </w:r>
      <w:r w:rsidRPr="0052679E">
        <w:rPr>
          <w:rFonts w:ascii="Times New Roman" w:eastAsia="Calibri" w:hAnsi="Times New Roman" w:cs="Times New Roman"/>
          <w:sz w:val="28"/>
          <w:szCs w:val="28"/>
        </w:rPr>
        <w:t>т.</w:t>
      </w:r>
      <w:bookmarkEnd w:id="32"/>
    </w:p>
    <w:sectPr w:rsidR="004D689A" w:rsidRPr="0052679E" w:rsidSect="00890562">
      <w:footerReference w:type="even" r:id="rId8"/>
      <w:footerReference w:type="default" r:id="rId9"/>
      <w:footerReference w:type="first" r:id="rId10"/>
      <w:pgSz w:w="11907" w:h="16840" w:code="9"/>
      <w:pgMar w:top="851" w:right="708" w:bottom="993" w:left="1418" w:header="28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68445" w14:textId="77777777" w:rsidR="00B7252F" w:rsidRDefault="00B7252F" w:rsidP="00267FD1">
      <w:pPr>
        <w:spacing w:after="0" w:line="240" w:lineRule="auto"/>
      </w:pPr>
      <w:r>
        <w:separator/>
      </w:r>
    </w:p>
  </w:endnote>
  <w:endnote w:type="continuationSeparator" w:id="0">
    <w:p w14:paraId="73AB5530" w14:textId="77777777" w:rsidR="00B7252F" w:rsidRDefault="00B7252F" w:rsidP="00267F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GGal">
    <w:altName w:val="Times New Roman"/>
    <w:panose1 w:val="00000000000000000000"/>
    <w:charset w:val="00"/>
    <w:family w:val="auto"/>
    <w:notTrueType/>
    <w:pitch w:val="variable"/>
    <w:sig w:usb0="00000003" w:usb1="00000000" w:usb2="00000000" w:usb3="00000000" w:csb0="00000001" w:csb1="00000000"/>
  </w:font>
  <w:font w:name="Antiqua">
    <w:altName w:val="Times New Roman"/>
    <w:panose1 w:val="00000000000000000000"/>
    <w:charset w:val="00"/>
    <w:family w:val="auto"/>
    <w:notTrueType/>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Lohit Hindi">
    <w:altName w:val="Arial Unicode MS"/>
    <w:charset w:val="80"/>
    <w:family w:val="auto"/>
    <w:pitch w:val="default"/>
    <w:sig w:usb0="00000001" w:usb1="08070000" w:usb2="00000010" w:usb3="00000000" w:csb0="00020000" w:csb1="00000000"/>
  </w:font>
  <w:font w:name="Arial CYR">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DejaVu Sans">
    <w:charset w:val="CC"/>
    <w:family w:val="swiss"/>
    <w:pitch w:val="variable"/>
    <w:sig w:usb0="E7002EFF" w:usb1="D200FDFF" w:usb2="0A246029" w:usb3="00000000" w:csb0="000001FF" w:csb1="00000000"/>
  </w:font>
  <w:font w:name="Candara">
    <w:panose1 w:val="020E0502030303020204"/>
    <w:charset w:val="CC"/>
    <w:family w:val="swiss"/>
    <w:pitch w:val="variable"/>
    <w:sig w:usb0="A00002EF" w:usb1="4000A44B"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SchoolBook">
    <w:altName w:val="Times New Roman"/>
    <w:charset w:val="00"/>
    <w:family w:val="auto"/>
    <w:pitch w:val="variable"/>
    <w:sig w:usb0="00000203" w:usb1="00000000" w:usb2="00000000" w:usb3="00000000" w:csb0="00000005" w:csb1="00000000"/>
  </w:font>
  <w:font w:name="SchoolBook, 'Times New Roman'">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02330" w14:textId="77777777" w:rsidR="00901189" w:rsidRDefault="00A36026" w:rsidP="00006629">
    <w:pPr>
      <w:pStyle w:val="aa"/>
      <w:framePr w:wrap="around" w:vAnchor="text" w:hAnchor="margin" w:xAlign="center" w:y="1"/>
      <w:rPr>
        <w:rStyle w:val="aff7"/>
      </w:rPr>
    </w:pPr>
    <w:r>
      <w:rPr>
        <w:rStyle w:val="aff7"/>
      </w:rPr>
      <w:fldChar w:fldCharType="begin"/>
    </w:r>
    <w:r w:rsidR="00901189">
      <w:rPr>
        <w:rStyle w:val="aff7"/>
      </w:rPr>
      <w:instrText xml:space="preserve">PAGE  </w:instrText>
    </w:r>
    <w:r>
      <w:rPr>
        <w:rStyle w:val="aff7"/>
      </w:rPr>
      <w:fldChar w:fldCharType="end"/>
    </w:r>
  </w:p>
  <w:p w14:paraId="0262BA1D" w14:textId="77777777" w:rsidR="00901189" w:rsidRDefault="00901189">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B6B8B" w14:textId="77777777" w:rsidR="00901189" w:rsidRPr="0048510E" w:rsidRDefault="00A36026">
    <w:pPr>
      <w:pStyle w:val="aa"/>
      <w:jc w:val="right"/>
      <w:rPr>
        <w:rFonts w:ascii="Times New Roman" w:hAnsi="Times New Roman" w:cs="Times New Roman"/>
      </w:rPr>
    </w:pPr>
    <w:r w:rsidRPr="0048510E">
      <w:rPr>
        <w:rFonts w:ascii="Times New Roman" w:hAnsi="Times New Roman" w:cs="Times New Roman"/>
      </w:rPr>
      <w:fldChar w:fldCharType="begin"/>
    </w:r>
    <w:r w:rsidR="00901189" w:rsidRPr="0048510E">
      <w:rPr>
        <w:rFonts w:ascii="Times New Roman" w:hAnsi="Times New Roman" w:cs="Times New Roman"/>
      </w:rPr>
      <w:instrText xml:space="preserve"> PAGE   \* MERGEFORMAT </w:instrText>
    </w:r>
    <w:r w:rsidRPr="0048510E">
      <w:rPr>
        <w:rFonts w:ascii="Times New Roman" w:hAnsi="Times New Roman" w:cs="Times New Roman"/>
      </w:rPr>
      <w:fldChar w:fldCharType="separate"/>
    </w:r>
    <w:r w:rsidR="00AC29B7">
      <w:rPr>
        <w:rFonts w:ascii="Times New Roman" w:hAnsi="Times New Roman" w:cs="Times New Roman"/>
        <w:noProof/>
      </w:rPr>
      <w:t>20</w:t>
    </w:r>
    <w:r w:rsidRPr="0048510E">
      <w:rPr>
        <w:rFonts w:ascii="Times New Roman" w:hAnsi="Times New Roman" w:cs="Times New Roman"/>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640BE" w14:textId="77777777" w:rsidR="00901189" w:rsidRDefault="00901189" w:rsidP="00006629">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F65CF" w14:textId="77777777" w:rsidR="00B7252F" w:rsidRDefault="00B7252F" w:rsidP="00267FD1">
      <w:pPr>
        <w:spacing w:after="0" w:line="240" w:lineRule="auto"/>
      </w:pPr>
      <w:r>
        <w:separator/>
      </w:r>
    </w:p>
  </w:footnote>
  <w:footnote w:type="continuationSeparator" w:id="0">
    <w:p w14:paraId="2052304F" w14:textId="77777777" w:rsidR="00B7252F" w:rsidRDefault="00B7252F" w:rsidP="00267F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4EDD02"/>
    <w:lvl w:ilvl="0">
      <w:start w:val="1"/>
      <w:numFmt w:val="decimal"/>
      <w:pStyle w:val="3"/>
      <w:lvlText w:val="%1."/>
      <w:lvlJc w:val="left"/>
      <w:pPr>
        <w:tabs>
          <w:tab w:val="num" w:pos="926"/>
        </w:tabs>
        <w:ind w:left="926" w:hanging="360"/>
      </w:pPr>
    </w:lvl>
  </w:abstractNum>
  <w:abstractNum w:abstractNumId="1" w15:restartNumberingAfterBreak="0">
    <w:nsid w:val="00000003"/>
    <w:multiLevelType w:val="multilevel"/>
    <w:tmpl w:val="00000003"/>
    <w:name w:val="WW8Num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StarSymbol" w:hAnsi="StarSymbol"/>
      </w:rPr>
    </w:lvl>
    <w:lvl w:ilvl="4">
      <w:start w:val="1"/>
      <w:numFmt w:val="bullet"/>
      <w:lvlText w:val=""/>
      <w:lvlJc w:val="left"/>
      <w:pPr>
        <w:tabs>
          <w:tab w:val="num" w:pos="2160"/>
        </w:tabs>
        <w:ind w:left="2160" w:hanging="360"/>
      </w:pPr>
      <w:rPr>
        <w:rFonts w:ascii="Wingdings 2" w:hAnsi="Wingdings 2"/>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StarSymbol" w:hAnsi="StarSymbol"/>
      </w:rPr>
    </w:lvl>
    <w:lvl w:ilvl="7">
      <w:start w:val="1"/>
      <w:numFmt w:val="bullet"/>
      <w:lvlText w:val=""/>
      <w:lvlJc w:val="left"/>
      <w:pPr>
        <w:tabs>
          <w:tab w:val="num" w:pos="3240"/>
        </w:tabs>
        <w:ind w:left="3240" w:hanging="360"/>
      </w:pPr>
      <w:rPr>
        <w:rFonts w:ascii="Wingdings 2" w:hAnsi="Wingdings 2"/>
      </w:rPr>
    </w:lvl>
    <w:lvl w:ilvl="8">
      <w:start w:val="1"/>
      <w:numFmt w:val="bullet"/>
      <w:lvlText w:val="■"/>
      <w:lvlJc w:val="left"/>
      <w:pPr>
        <w:tabs>
          <w:tab w:val="num" w:pos="3600"/>
        </w:tabs>
        <w:ind w:left="3600" w:hanging="360"/>
      </w:pPr>
      <w:rPr>
        <w:rFonts w:ascii="StarSymbol" w:hAnsi="StarSymbol"/>
      </w:rPr>
    </w:lvl>
  </w:abstractNum>
  <w:abstractNum w:abstractNumId="2" w15:restartNumberingAfterBreak="0">
    <w:nsid w:val="00000004"/>
    <w:multiLevelType w:val="singleLevel"/>
    <w:tmpl w:val="00000004"/>
    <w:name w:val="WW8Num3"/>
    <w:lvl w:ilvl="0">
      <w:start w:val="1"/>
      <w:numFmt w:val="bullet"/>
      <w:lvlText w:val=""/>
      <w:lvlJc w:val="left"/>
      <w:pPr>
        <w:tabs>
          <w:tab w:val="num" w:pos="1429"/>
        </w:tabs>
        <w:ind w:left="1429" w:hanging="360"/>
      </w:pPr>
      <w:rPr>
        <w:rFonts w:ascii="Symbol" w:hAnsi="Symbol"/>
      </w:rPr>
    </w:lvl>
  </w:abstractNum>
  <w:abstractNum w:abstractNumId="3" w15:restartNumberingAfterBreak="0">
    <w:nsid w:val="00000005"/>
    <w:multiLevelType w:val="singleLevel"/>
    <w:tmpl w:val="00000005"/>
    <w:name w:val="WW8Num4"/>
    <w:lvl w:ilvl="0">
      <w:start w:val="1"/>
      <w:numFmt w:val="bullet"/>
      <w:lvlText w:val=""/>
      <w:lvlJc w:val="left"/>
      <w:pPr>
        <w:tabs>
          <w:tab w:val="num" w:pos="786"/>
        </w:tabs>
        <w:ind w:left="786" w:hanging="360"/>
      </w:pPr>
      <w:rPr>
        <w:rFonts w:ascii="Wingdings" w:hAnsi="Wingdings"/>
        <w:lang w:val="en-US"/>
      </w:rPr>
    </w:lvl>
  </w:abstractNum>
  <w:abstractNum w:abstractNumId="4" w15:restartNumberingAfterBreak="0">
    <w:nsid w:val="00000007"/>
    <w:multiLevelType w:val="singleLevel"/>
    <w:tmpl w:val="00000007"/>
    <w:name w:val="WW8Num5"/>
    <w:lvl w:ilvl="0">
      <w:start w:val="1"/>
      <w:numFmt w:val="bullet"/>
      <w:lvlText w:val=""/>
      <w:lvlJc w:val="left"/>
      <w:pPr>
        <w:tabs>
          <w:tab w:val="num" w:pos="1425"/>
        </w:tabs>
        <w:ind w:left="1425" w:hanging="360"/>
      </w:pPr>
      <w:rPr>
        <w:rFonts w:ascii="Symbol" w:hAnsi="Symbol"/>
      </w:rPr>
    </w:lvl>
  </w:abstractNum>
  <w:abstractNum w:abstractNumId="5" w15:restartNumberingAfterBreak="0">
    <w:nsid w:val="00000009"/>
    <w:multiLevelType w:val="singleLevel"/>
    <w:tmpl w:val="00000009"/>
    <w:name w:val="WW8Num7"/>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B"/>
    <w:multiLevelType w:val="singleLevel"/>
    <w:tmpl w:val="0000000B"/>
    <w:name w:val="WW8Num15"/>
    <w:lvl w:ilvl="0">
      <w:start w:val="44"/>
      <w:numFmt w:val="bullet"/>
      <w:lvlText w:val="-"/>
      <w:lvlJc w:val="left"/>
      <w:pPr>
        <w:tabs>
          <w:tab w:val="num" w:pos="3196"/>
        </w:tabs>
        <w:ind w:left="3196" w:hanging="360"/>
      </w:pPr>
      <w:rPr>
        <w:rFonts w:ascii="Times New Roman" w:hAnsi="Times New Roman" w:cs="Times New Roman"/>
      </w:rPr>
    </w:lvl>
  </w:abstractNum>
  <w:abstractNum w:abstractNumId="7" w15:restartNumberingAfterBreak="0">
    <w:nsid w:val="00000042"/>
    <w:multiLevelType w:val="singleLevel"/>
    <w:tmpl w:val="00000042"/>
    <w:name w:val="WW8Num9"/>
    <w:lvl w:ilvl="0">
      <w:numFmt w:val="bullet"/>
      <w:lvlText w:val="-"/>
      <w:lvlJc w:val="left"/>
      <w:pPr>
        <w:tabs>
          <w:tab w:val="num" w:pos="720"/>
        </w:tabs>
        <w:ind w:left="720" w:hanging="360"/>
      </w:pPr>
      <w:rPr>
        <w:rFonts w:ascii="Times New Roman" w:hAnsi="Times New Roman" w:cs="Times New Roman"/>
      </w:rPr>
    </w:lvl>
  </w:abstractNum>
  <w:abstractNum w:abstractNumId="8" w15:restartNumberingAfterBreak="0">
    <w:nsid w:val="00F26AA1"/>
    <w:multiLevelType w:val="hybridMultilevel"/>
    <w:tmpl w:val="F3C69852"/>
    <w:name w:val="WW8Num66"/>
    <w:lvl w:ilvl="0" w:tplc="A014A292">
      <w:start w:val="1"/>
      <w:numFmt w:val="bullet"/>
      <w:pStyle w:val="10"/>
      <w:lvlText w:val=""/>
      <w:lvlJc w:val="left"/>
      <w:pPr>
        <w:ind w:left="1429" w:hanging="360"/>
      </w:pPr>
      <w:rPr>
        <w:rFonts w:ascii="Wingdings" w:hAnsi="Wingdings" w:hint="default"/>
      </w:rPr>
    </w:lvl>
    <w:lvl w:ilvl="1" w:tplc="2AF69A9E" w:tentative="1">
      <w:start w:val="1"/>
      <w:numFmt w:val="bullet"/>
      <w:lvlText w:val="o"/>
      <w:lvlJc w:val="left"/>
      <w:pPr>
        <w:ind w:left="2149" w:hanging="360"/>
      </w:pPr>
      <w:rPr>
        <w:rFonts w:ascii="Courier New" w:hAnsi="Courier New" w:cs="Courier New" w:hint="default"/>
      </w:rPr>
    </w:lvl>
    <w:lvl w:ilvl="2" w:tplc="1F9AC95E" w:tentative="1">
      <w:start w:val="1"/>
      <w:numFmt w:val="bullet"/>
      <w:lvlText w:val=""/>
      <w:lvlJc w:val="left"/>
      <w:pPr>
        <w:ind w:left="2869" w:hanging="360"/>
      </w:pPr>
      <w:rPr>
        <w:rFonts w:ascii="Wingdings" w:hAnsi="Wingdings" w:hint="default"/>
      </w:rPr>
    </w:lvl>
    <w:lvl w:ilvl="3" w:tplc="9962C3FC" w:tentative="1">
      <w:start w:val="1"/>
      <w:numFmt w:val="bullet"/>
      <w:lvlText w:val=""/>
      <w:lvlJc w:val="left"/>
      <w:pPr>
        <w:ind w:left="3589" w:hanging="360"/>
      </w:pPr>
      <w:rPr>
        <w:rFonts w:ascii="Symbol" w:hAnsi="Symbol" w:hint="default"/>
      </w:rPr>
    </w:lvl>
    <w:lvl w:ilvl="4" w:tplc="382E9EC0" w:tentative="1">
      <w:start w:val="1"/>
      <w:numFmt w:val="bullet"/>
      <w:lvlText w:val="o"/>
      <w:lvlJc w:val="left"/>
      <w:pPr>
        <w:ind w:left="4309" w:hanging="360"/>
      </w:pPr>
      <w:rPr>
        <w:rFonts w:ascii="Courier New" w:hAnsi="Courier New" w:cs="Courier New" w:hint="default"/>
      </w:rPr>
    </w:lvl>
    <w:lvl w:ilvl="5" w:tplc="AD60AEAC" w:tentative="1">
      <w:start w:val="1"/>
      <w:numFmt w:val="bullet"/>
      <w:lvlText w:val=""/>
      <w:lvlJc w:val="left"/>
      <w:pPr>
        <w:ind w:left="5029" w:hanging="360"/>
      </w:pPr>
      <w:rPr>
        <w:rFonts w:ascii="Wingdings" w:hAnsi="Wingdings" w:hint="default"/>
      </w:rPr>
    </w:lvl>
    <w:lvl w:ilvl="6" w:tplc="83305810" w:tentative="1">
      <w:start w:val="1"/>
      <w:numFmt w:val="bullet"/>
      <w:lvlText w:val=""/>
      <w:lvlJc w:val="left"/>
      <w:pPr>
        <w:ind w:left="5749" w:hanging="360"/>
      </w:pPr>
      <w:rPr>
        <w:rFonts w:ascii="Symbol" w:hAnsi="Symbol" w:hint="default"/>
      </w:rPr>
    </w:lvl>
    <w:lvl w:ilvl="7" w:tplc="F43422EA" w:tentative="1">
      <w:start w:val="1"/>
      <w:numFmt w:val="bullet"/>
      <w:lvlText w:val="o"/>
      <w:lvlJc w:val="left"/>
      <w:pPr>
        <w:ind w:left="6469" w:hanging="360"/>
      </w:pPr>
      <w:rPr>
        <w:rFonts w:ascii="Courier New" w:hAnsi="Courier New" w:cs="Courier New" w:hint="default"/>
      </w:rPr>
    </w:lvl>
    <w:lvl w:ilvl="8" w:tplc="BEDCA54C" w:tentative="1">
      <w:start w:val="1"/>
      <w:numFmt w:val="bullet"/>
      <w:lvlText w:val=""/>
      <w:lvlJc w:val="left"/>
      <w:pPr>
        <w:ind w:left="7189" w:hanging="360"/>
      </w:pPr>
      <w:rPr>
        <w:rFonts w:ascii="Wingdings" w:hAnsi="Wingdings" w:hint="default"/>
      </w:rPr>
    </w:lvl>
  </w:abstractNum>
  <w:abstractNum w:abstractNumId="9" w15:restartNumberingAfterBreak="0">
    <w:nsid w:val="11076F1B"/>
    <w:multiLevelType w:val="hybridMultilevel"/>
    <w:tmpl w:val="5B6CAA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AF7294"/>
    <w:multiLevelType w:val="multilevel"/>
    <w:tmpl w:val="6DFCB514"/>
    <w:styleLink w:val="a"/>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170603A4"/>
    <w:multiLevelType w:val="hybridMultilevel"/>
    <w:tmpl w:val="F96A00DE"/>
    <w:lvl w:ilvl="0" w:tplc="2F08BC78">
      <w:start w:val="1"/>
      <w:numFmt w:val="bullet"/>
      <w:pStyle w:val="1"/>
      <w:lvlText w:val=""/>
      <w:lvlJc w:val="left"/>
      <w:pPr>
        <w:tabs>
          <w:tab w:val="num" w:pos="284"/>
        </w:tabs>
        <w:ind w:left="1758" w:hanging="340"/>
      </w:pPr>
      <w:rPr>
        <w:rFonts w:ascii="Wingdings" w:hAnsi="Wingdings" w:hint="default"/>
      </w:rPr>
    </w:lvl>
    <w:lvl w:ilvl="1" w:tplc="D9E0042E" w:tentative="1">
      <w:start w:val="1"/>
      <w:numFmt w:val="bullet"/>
      <w:lvlText w:val="o"/>
      <w:lvlJc w:val="left"/>
      <w:pPr>
        <w:tabs>
          <w:tab w:val="num" w:pos="1440"/>
        </w:tabs>
        <w:ind w:left="1440" w:hanging="360"/>
      </w:pPr>
      <w:rPr>
        <w:rFonts w:ascii="Courier New" w:hAnsi="Courier New" w:cs="Courier New" w:hint="default"/>
      </w:rPr>
    </w:lvl>
    <w:lvl w:ilvl="2" w:tplc="D2CC5CC6" w:tentative="1">
      <w:start w:val="1"/>
      <w:numFmt w:val="bullet"/>
      <w:lvlText w:val=""/>
      <w:lvlJc w:val="left"/>
      <w:pPr>
        <w:tabs>
          <w:tab w:val="num" w:pos="2160"/>
        </w:tabs>
        <w:ind w:left="2160" w:hanging="360"/>
      </w:pPr>
      <w:rPr>
        <w:rFonts w:ascii="Wingdings" w:hAnsi="Wingdings" w:hint="default"/>
      </w:rPr>
    </w:lvl>
    <w:lvl w:ilvl="3" w:tplc="7A1608D4" w:tentative="1">
      <w:start w:val="1"/>
      <w:numFmt w:val="bullet"/>
      <w:lvlText w:val=""/>
      <w:lvlJc w:val="left"/>
      <w:pPr>
        <w:tabs>
          <w:tab w:val="num" w:pos="2880"/>
        </w:tabs>
        <w:ind w:left="2880" w:hanging="360"/>
      </w:pPr>
      <w:rPr>
        <w:rFonts w:ascii="Symbol" w:hAnsi="Symbol" w:hint="default"/>
      </w:rPr>
    </w:lvl>
    <w:lvl w:ilvl="4" w:tplc="EFB0E4AC" w:tentative="1">
      <w:start w:val="1"/>
      <w:numFmt w:val="bullet"/>
      <w:lvlText w:val="o"/>
      <w:lvlJc w:val="left"/>
      <w:pPr>
        <w:tabs>
          <w:tab w:val="num" w:pos="3600"/>
        </w:tabs>
        <w:ind w:left="3600" w:hanging="360"/>
      </w:pPr>
      <w:rPr>
        <w:rFonts w:ascii="Courier New" w:hAnsi="Courier New" w:cs="Courier New" w:hint="default"/>
      </w:rPr>
    </w:lvl>
    <w:lvl w:ilvl="5" w:tplc="23746BDC" w:tentative="1">
      <w:start w:val="1"/>
      <w:numFmt w:val="bullet"/>
      <w:lvlText w:val=""/>
      <w:lvlJc w:val="left"/>
      <w:pPr>
        <w:tabs>
          <w:tab w:val="num" w:pos="4320"/>
        </w:tabs>
        <w:ind w:left="4320" w:hanging="360"/>
      </w:pPr>
      <w:rPr>
        <w:rFonts w:ascii="Wingdings" w:hAnsi="Wingdings" w:hint="default"/>
      </w:rPr>
    </w:lvl>
    <w:lvl w:ilvl="6" w:tplc="7398E97E" w:tentative="1">
      <w:start w:val="1"/>
      <w:numFmt w:val="bullet"/>
      <w:lvlText w:val=""/>
      <w:lvlJc w:val="left"/>
      <w:pPr>
        <w:tabs>
          <w:tab w:val="num" w:pos="5040"/>
        </w:tabs>
        <w:ind w:left="5040" w:hanging="360"/>
      </w:pPr>
      <w:rPr>
        <w:rFonts w:ascii="Symbol" w:hAnsi="Symbol" w:hint="default"/>
      </w:rPr>
    </w:lvl>
    <w:lvl w:ilvl="7" w:tplc="214EFBD2" w:tentative="1">
      <w:start w:val="1"/>
      <w:numFmt w:val="bullet"/>
      <w:lvlText w:val="o"/>
      <w:lvlJc w:val="left"/>
      <w:pPr>
        <w:tabs>
          <w:tab w:val="num" w:pos="5760"/>
        </w:tabs>
        <w:ind w:left="5760" w:hanging="360"/>
      </w:pPr>
      <w:rPr>
        <w:rFonts w:ascii="Courier New" w:hAnsi="Courier New" w:cs="Courier New" w:hint="default"/>
      </w:rPr>
    </w:lvl>
    <w:lvl w:ilvl="8" w:tplc="3EC8E21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40035C"/>
    <w:multiLevelType w:val="hybridMultilevel"/>
    <w:tmpl w:val="0CA213DA"/>
    <w:lvl w:ilvl="0" w:tplc="A6BC19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08C4955"/>
    <w:multiLevelType w:val="multilevel"/>
    <w:tmpl w:val="225A4792"/>
    <w:styleLink w:val="2"/>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F138F1"/>
    <w:multiLevelType w:val="hybridMultilevel"/>
    <w:tmpl w:val="681EAD08"/>
    <w:lvl w:ilvl="0" w:tplc="57D2669C">
      <w:start w:val="1"/>
      <w:numFmt w:val="bullet"/>
      <w:pStyle w:val="a0"/>
      <w:lvlText w:val=""/>
      <w:lvlJc w:val="left"/>
      <w:pPr>
        <w:tabs>
          <w:tab w:val="num" w:pos="1354"/>
        </w:tabs>
        <w:ind w:left="1354" w:hanging="454"/>
      </w:pPr>
      <w:rPr>
        <w:rFonts w:ascii="Symbol" w:hAnsi="Symbol" w:hint="default"/>
      </w:rPr>
    </w:lvl>
    <w:lvl w:ilvl="1" w:tplc="E37E005E">
      <w:start w:val="1"/>
      <w:numFmt w:val="bullet"/>
      <w:lvlText w:val=""/>
      <w:lvlJc w:val="left"/>
      <w:pPr>
        <w:tabs>
          <w:tab w:val="num" w:pos="1440"/>
        </w:tabs>
        <w:ind w:left="1440" w:hanging="360"/>
      </w:pPr>
      <w:rPr>
        <w:rFonts w:ascii="Symbol" w:hAnsi="Symbol" w:hint="default"/>
      </w:rPr>
    </w:lvl>
    <w:lvl w:ilvl="2" w:tplc="90DCBA4C" w:tentative="1">
      <w:start w:val="1"/>
      <w:numFmt w:val="bullet"/>
      <w:lvlText w:val=""/>
      <w:lvlJc w:val="left"/>
      <w:pPr>
        <w:tabs>
          <w:tab w:val="num" w:pos="2160"/>
        </w:tabs>
        <w:ind w:left="2160" w:hanging="360"/>
      </w:pPr>
      <w:rPr>
        <w:rFonts w:ascii="Wingdings" w:hAnsi="Wingdings" w:hint="default"/>
      </w:rPr>
    </w:lvl>
    <w:lvl w:ilvl="3" w:tplc="90AC83BE" w:tentative="1">
      <w:start w:val="1"/>
      <w:numFmt w:val="bullet"/>
      <w:lvlText w:val=""/>
      <w:lvlJc w:val="left"/>
      <w:pPr>
        <w:tabs>
          <w:tab w:val="num" w:pos="2880"/>
        </w:tabs>
        <w:ind w:left="2880" w:hanging="360"/>
      </w:pPr>
      <w:rPr>
        <w:rFonts w:ascii="Symbol" w:hAnsi="Symbol" w:hint="default"/>
      </w:rPr>
    </w:lvl>
    <w:lvl w:ilvl="4" w:tplc="8626D106" w:tentative="1">
      <w:start w:val="1"/>
      <w:numFmt w:val="bullet"/>
      <w:lvlText w:val="o"/>
      <w:lvlJc w:val="left"/>
      <w:pPr>
        <w:tabs>
          <w:tab w:val="num" w:pos="3600"/>
        </w:tabs>
        <w:ind w:left="3600" w:hanging="360"/>
      </w:pPr>
      <w:rPr>
        <w:rFonts w:ascii="Courier New" w:hAnsi="Courier New" w:cs="Courier New" w:hint="default"/>
      </w:rPr>
    </w:lvl>
    <w:lvl w:ilvl="5" w:tplc="5618654C" w:tentative="1">
      <w:start w:val="1"/>
      <w:numFmt w:val="bullet"/>
      <w:lvlText w:val=""/>
      <w:lvlJc w:val="left"/>
      <w:pPr>
        <w:tabs>
          <w:tab w:val="num" w:pos="4320"/>
        </w:tabs>
        <w:ind w:left="4320" w:hanging="360"/>
      </w:pPr>
      <w:rPr>
        <w:rFonts w:ascii="Wingdings" w:hAnsi="Wingdings" w:hint="default"/>
      </w:rPr>
    </w:lvl>
    <w:lvl w:ilvl="6" w:tplc="7B8AF28A" w:tentative="1">
      <w:start w:val="1"/>
      <w:numFmt w:val="bullet"/>
      <w:lvlText w:val=""/>
      <w:lvlJc w:val="left"/>
      <w:pPr>
        <w:tabs>
          <w:tab w:val="num" w:pos="5040"/>
        </w:tabs>
        <w:ind w:left="5040" w:hanging="360"/>
      </w:pPr>
      <w:rPr>
        <w:rFonts w:ascii="Symbol" w:hAnsi="Symbol" w:hint="default"/>
      </w:rPr>
    </w:lvl>
    <w:lvl w:ilvl="7" w:tplc="54581494" w:tentative="1">
      <w:start w:val="1"/>
      <w:numFmt w:val="bullet"/>
      <w:lvlText w:val="o"/>
      <w:lvlJc w:val="left"/>
      <w:pPr>
        <w:tabs>
          <w:tab w:val="num" w:pos="5760"/>
        </w:tabs>
        <w:ind w:left="5760" w:hanging="360"/>
      </w:pPr>
      <w:rPr>
        <w:rFonts w:ascii="Courier New" w:hAnsi="Courier New" w:cs="Courier New" w:hint="default"/>
      </w:rPr>
    </w:lvl>
    <w:lvl w:ilvl="8" w:tplc="DF32157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F5650B"/>
    <w:multiLevelType w:val="hybridMultilevel"/>
    <w:tmpl w:val="3828C3D4"/>
    <w:lvl w:ilvl="0" w:tplc="04190001">
      <w:start w:val="1"/>
      <w:numFmt w:val="bullet"/>
      <w:pStyle w:val="a1"/>
      <w:lvlText w:val=""/>
      <w:lvlJc w:val="left"/>
      <w:pPr>
        <w:tabs>
          <w:tab w:val="num" w:pos="1361"/>
        </w:tabs>
        <w:ind w:left="0" w:firstLine="1021"/>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A87BF6"/>
    <w:multiLevelType w:val="multilevel"/>
    <w:tmpl w:val="2D1E1D50"/>
    <w:styleLink w:val="a2"/>
    <w:lvl w:ilvl="0">
      <w:start w:val="1"/>
      <w:numFmt w:val="decimal"/>
      <w:lvlText w:val="%1."/>
      <w:lvlJc w:val="left"/>
      <w:pPr>
        <w:tabs>
          <w:tab w:val="num" w:pos="284"/>
        </w:tabs>
        <w:ind w:left="340" w:hanging="340"/>
      </w:pPr>
      <w:rPr>
        <w:rFonts w:ascii="Arial" w:hAnsi="Arial"/>
        <w:dstrike w:val="0"/>
        <w:sz w:val="22"/>
        <w:szCs w:val="22"/>
        <w:vertAlign w:val="baseline"/>
      </w:rPr>
    </w:lvl>
    <w:lvl w:ilvl="1">
      <w:start w:val="1"/>
      <w:numFmt w:val="bullet"/>
      <w:lvlText w:val=""/>
      <w:lvlJc w:val="left"/>
      <w:pPr>
        <w:tabs>
          <w:tab w:val="num" w:pos="1277"/>
        </w:tabs>
        <w:ind w:left="1448" w:hanging="171"/>
      </w:pPr>
      <w:rPr>
        <w:rFonts w:ascii="Wingdings" w:hAnsi="Wingdings" w:hint="default"/>
      </w:rPr>
    </w:lvl>
    <w:lvl w:ilvl="2">
      <w:start w:val="1"/>
      <w:numFmt w:val="bullet"/>
      <w:lvlText w:val=""/>
      <w:lvlJc w:val="left"/>
      <w:pPr>
        <w:tabs>
          <w:tab w:val="num" w:pos="2330"/>
        </w:tabs>
        <w:ind w:left="2608" w:hanging="283"/>
      </w:pPr>
      <w:rPr>
        <w:rFonts w:ascii="Wingdings" w:hAnsi="Wingdings"/>
        <w:sz w:val="24"/>
      </w:r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7" w15:restartNumberingAfterBreak="0">
    <w:nsid w:val="44053E2B"/>
    <w:multiLevelType w:val="hybridMultilevel"/>
    <w:tmpl w:val="8EF6F0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877DAA"/>
    <w:multiLevelType w:val="hybridMultilevel"/>
    <w:tmpl w:val="87E27C30"/>
    <w:lvl w:ilvl="0" w:tplc="784A2D4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E9B610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51F26A09"/>
    <w:multiLevelType w:val="hybridMultilevel"/>
    <w:tmpl w:val="EE70FC76"/>
    <w:lvl w:ilvl="0" w:tplc="04190001">
      <w:start w:val="1"/>
      <w:numFmt w:val="decimal"/>
      <w:pStyle w:val="LINCTableRus"/>
      <w:lvlText w:val="Fig. %1."/>
      <w:lvlJc w:val="left"/>
      <w:pPr>
        <w:tabs>
          <w:tab w:val="num" w:pos="851"/>
        </w:tabs>
        <w:ind w:left="851" w:hanging="851"/>
      </w:pPr>
      <w:rPr>
        <w:rFonts w:ascii="Arial" w:hAnsi="Arial" w:cs="Arial" w:hint="default"/>
        <w:b/>
        <w:bCs/>
        <w:i w:val="0"/>
        <w:iCs w:val="0"/>
        <w:sz w:val="24"/>
        <w:szCs w:val="24"/>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21" w15:restartNumberingAfterBreak="0">
    <w:nsid w:val="55D46F0E"/>
    <w:multiLevelType w:val="hybridMultilevel"/>
    <w:tmpl w:val="08EC96B4"/>
    <w:lvl w:ilvl="0" w:tplc="49DE472C">
      <w:start w:val="5"/>
      <w:numFmt w:val="bullet"/>
      <w:pStyle w:val="a3"/>
      <w:lvlText w:val=""/>
      <w:lvlJc w:val="left"/>
      <w:pPr>
        <w:tabs>
          <w:tab w:val="num" w:pos="1304"/>
        </w:tabs>
        <w:ind w:left="1304" w:hanging="453"/>
      </w:pPr>
      <w:rPr>
        <w:rFonts w:ascii="Symbol" w:eastAsia="Times New Roman" w:hAnsi="Symbol"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327260"/>
    <w:multiLevelType w:val="multilevel"/>
    <w:tmpl w:val="DBC6B5E6"/>
    <w:styleLink w:val="11"/>
    <w:lvl w:ilvl="0">
      <w:start w:val="65535"/>
      <w:numFmt w:val="bullet"/>
      <w:lvlText w:val="-"/>
      <w:lvlJc w:val="left"/>
      <w:pPr>
        <w:tabs>
          <w:tab w:val="num" w:pos="454"/>
        </w:tabs>
        <w:ind w:left="947" w:hanging="227"/>
      </w:pPr>
      <w:rPr>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797DF9"/>
    <w:multiLevelType w:val="singleLevel"/>
    <w:tmpl w:val="EE747426"/>
    <w:lvl w:ilvl="0">
      <w:start w:val="1"/>
      <w:numFmt w:val="bullet"/>
      <w:pStyle w:val="-"/>
      <w:lvlText w:val=""/>
      <w:lvlJc w:val="left"/>
      <w:pPr>
        <w:tabs>
          <w:tab w:val="num" w:pos="1134"/>
        </w:tabs>
        <w:ind w:left="1134" w:hanging="397"/>
      </w:pPr>
      <w:rPr>
        <w:rFonts w:ascii="Symbol" w:hAnsi="Symbol" w:hint="default"/>
      </w:rPr>
    </w:lvl>
  </w:abstractNum>
  <w:num w:numId="1" w16cid:durableId="917405576">
    <w:abstractNumId w:val="8"/>
  </w:num>
  <w:num w:numId="2" w16cid:durableId="261257769">
    <w:abstractNumId w:val="20"/>
  </w:num>
  <w:num w:numId="3" w16cid:durableId="355159653">
    <w:abstractNumId w:val="0"/>
  </w:num>
  <w:num w:numId="4" w16cid:durableId="2064593661">
    <w:abstractNumId w:val="19"/>
  </w:num>
  <w:num w:numId="5" w16cid:durableId="1442408933">
    <w:abstractNumId w:val="23"/>
  </w:num>
  <w:num w:numId="6" w16cid:durableId="1265041610">
    <w:abstractNumId w:val="13"/>
  </w:num>
  <w:num w:numId="7" w16cid:durableId="1235551367">
    <w:abstractNumId w:val="14"/>
  </w:num>
  <w:num w:numId="8" w16cid:durableId="372656290">
    <w:abstractNumId w:val="21"/>
  </w:num>
  <w:num w:numId="9" w16cid:durableId="714357678">
    <w:abstractNumId w:val="11"/>
  </w:num>
  <w:num w:numId="10" w16cid:durableId="474377222">
    <w:abstractNumId w:val="16"/>
  </w:num>
  <w:num w:numId="11" w16cid:durableId="1837767687">
    <w:abstractNumId w:val="22"/>
  </w:num>
  <w:num w:numId="12" w16cid:durableId="56900035">
    <w:abstractNumId w:val="10"/>
  </w:num>
  <w:num w:numId="13" w16cid:durableId="901865650">
    <w:abstractNumId w:val="15"/>
  </w:num>
  <w:num w:numId="14" w16cid:durableId="590547950">
    <w:abstractNumId w:val="9"/>
  </w:num>
  <w:num w:numId="15" w16cid:durableId="1226339113">
    <w:abstractNumId w:val="12"/>
  </w:num>
  <w:num w:numId="16" w16cid:durableId="59252483">
    <w:abstractNumId w:val="18"/>
  </w:num>
  <w:num w:numId="17" w16cid:durableId="1365247776">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drawingGridHorizontalSpacing w:val="110"/>
  <w:displayHorizontalDrawingGridEvery w:val="2"/>
  <w:characterSpacingControl w:val="doNotCompress"/>
  <w:hdrShapeDefaults>
    <o:shapedefaults v:ext="edit" spidmax="19457"/>
  </w:hdrShapeDefaults>
  <w:footnotePr>
    <w:pos w:val="beneathTex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67FD1"/>
    <w:rsid w:val="00003F25"/>
    <w:rsid w:val="00004F96"/>
    <w:rsid w:val="00005BC7"/>
    <w:rsid w:val="00006629"/>
    <w:rsid w:val="000067FE"/>
    <w:rsid w:val="000074BE"/>
    <w:rsid w:val="000075F7"/>
    <w:rsid w:val="000076BD"/>
    <w:rsid w:val="00007AFA"/>
    <w:rsid w:val="00007CB2"/>
    <w:rsid w:val="000100AC"/>
    <w:rsid w:val="000116BA"/>
    <w:rsid w:val="0001294B"/>
    <w:rsid w:val="00013541"/>
    <w:rsid w:val="00014AE3"/>
    <w:rsid w:val="000152C2"/>
    <w:rsid w:val="00015ED1"/>
    <w:rsid w:val="000174BE"/>
    <w:rsid w:val="000174BF"/>
    <w:rsid w:val="000200DA"/>
    <w:rsid w:val="0002040C"/>
    <w:rsid w:val="00021BAC"/>
    <w:rsid w:val="00021E28"/>
    <w:rsid w:val="0002238C"/>
    <w:rsid w:val="00022AAE"/>
    <w:rsid w:val="00022CFF"/>
    <w:rsid w:val="00023348"/>
    <w:rsid w:val="00023C9A"/>
    <w:rsid w:val="00023E0A"/>
    <w:rsid w:val="00023EAC"/>
    <w:rsid w:val="0002565F"/>
    <w:rsid w:val="0002595B"/>
    <w:rsid w:val="00025F59"/>
    <w:rsid w:val="000269AF"/>
    <w:rsid w:val="00026C72"/>
    <w:rsid w:val="000274A4"/>
    <w:rsid w:val="000276CD"/>
    <w:rsid w:val="00027C83"/>
    <w:rsid w:val="000308FD"/>
    <w:rsid w:val="00031FBD"/>
    <w:rsid w:val="0003322E"/>
    <w:rsid w:val="00033925"/>
    <w:rsid w:val="00034272"/>
    <w:rsid w:val="00034505"/>
    <w:rsid w:val="000348B6"/>
    <w:rsid w:val="00035374"/>
    <w:rsid w:val="000358A3"/>
    <w:rsid w:val="00036D87"/>
    <w:rsid w:val="00037521"/>
    <w:rsid w:val="00041E35"/>
    <w:rsid w:val="00042A18"/>
    <w:rsid w:val="00042D5D"/>
    <w:rsid w:val="0004340C"/>
    <w:rsid w:val="00043DC6"/>
    <w:rsid w:val="00044C53"/>
    <w:rsid w:val="00044EC0"/>
    <w:rsid w:val="00045142"/>
    <w:rsid w:val="00045511"/>
    <w:rsid w:val="000458E2"/>
    <w:rsid w:val="00045A0A"/>
    <w:rsid w:val="00047754"/>
    <w:rsid w:val="00047B42"/>
    <w:rsid w:val="00050169"/>
    <w:rsid w:val="000501C7"/>
    <w:rsid w:val="000505C6"/>
    <w:rsid w:val="00050F2A"/>
    <w:rsid w:val="000525CE"/>
    <w:rsid w:val="00054F37"/>
    <w:rsid w:val="00057BE1"/>
    <w:rsid w:val="00057CC6"/>
    <w:rsid w:val="00060386"/>
    <w:rsid w:val="000607FF"/>
    <w:rsid w:val="00060A93"/>
    <w:rsid w:val="00060E92"/>
    <w:rsid w:val="000623BC"/>
    <w:rsid w:val="00062436"/>
    <w:rsid w:val="00063F5A"/>
    <w:rsid w:val="000644BD"/>
    <w:rsid w:val="000645A5"/>
    <w:rsid w:val="00066DCD"/>
    <w:rsid w:val="00067034"/>
    <w:rsid w:val="00067D19"/>
    <w:rsid w:val="00067FA2"/>
    <w:rsid w:val="00067FAE"/>
    <w:rsid w:val="00071282"/>
    <w:rsid w:val="000712D1"/>
    <w:rsid w:val="00072A6C"/>
    <w:rsid w:val="0007367C"/>
    <w:rsid w:val="0007373B"/>
    <w:rsid w:val="00074983"/>
    <w:rsid w:val="000751BE"/>
    <w:rsid w:val="0007578D"/>
    <w:rsid w:val="00077060"/>
    <w:rsid w:val="00077D84"/>
    <w:rsid w:val="000800B3"/>
    <w:rsid w:val="00080CE4"/>
    <w:rsid w:val="00080F75"/>
    <w:rsid w:val="00081B7C"/>
    <w:rsid w:val="00081CDE"/>
    <w:rsid w:val="000823C4"/>
    <w:rsid w:val="0008241F"/>
    <w:rsid w:val="00083D9B"/>
    <w:rsid w:val="0008435F"/>
    <w:rsid w:val="00084E93"/>
    <w:rsid w:val="00086422"/>
    <w:rsid w:val="00091076"/>
    <w:rsid w:val="0009120E"/>
    <w:rsid w:val="000923FD"/>
    <w:rsid w:val="00092740"/>
    <w:rsid w:val="00092FDF"/>
    <w:rsid w:val="00093780"/>
    <w:rsid w:val="0009380E"/>
    <w:rsid w:val="000955A8"/>
    <w:rsid w:val="0009654C"/>
    <w:rsid w:val="00096A4A"/>
    <w:rsid w:val="00097716"/>
    <w:rsid w:val="00097DBA"/>
    <w:rsid w:val="00097E2E"/>
    <w:rsid w:val="000A121B"/>
    <w:rsid w:val="000A1261"/>
    <w:rsid w:val="000A38AD"/>
    <w:rsid w:val="000A3AB8"/>
    <w:rsid w:val="000A3EA9"/>
    <w:rsid w:val="000A511C"/>
    <w:rsid w:val="000A664E"/>
    <w:rsid w:val="000A775C"/>
    <w:rsid w:val="000A793E"/>
    <w:rsid w:val="000B1FC6"/>
    <w:rsid w:val="000B2B3F"/>
    <w:rsid w:val="000B7AAB"/>
    <w:rsid w:val="000C0AD7"/>
    <w:rsid w:val="000C13ED"/>
    <w:rsid w:val="000C37AA"/>
    <w:rsid w:val="000C425A"/>
    <w:rsid w:val="000C4678"/>
    <w:rsid w:val="000C4C18"/>
    <w:rsid w:val="000C50C4"/>
    <w:rsid w:val="000C5929"/>
    <w:rsid w:val="000C6881"/>
    <w:rsid w:val="000C6F47"/>
    <w:rsid w:val="000D06CB"/>
    <w:rsid w:val="000D15CF"/>
    <w:rsid w:val="000D1A0D"/>
    <w:rsid w:val="000D414F"/>
    <w:rsid w:val="000D4F89"/>
    <w:rsid w:val="000D62D6"/>
    <w:rsid w:val="000D6603"/>
    <w:rsid w:val="000E000B"/>
    <w:rsid w:val="000E13F3"/>
    <w:rsid w:val="000E14C1"/>
    <w:rsid w:val="000E1799"/>
    <w:rsid w:val="000E1BD2"/>
    <w:rsid w:val="000E1E77"/>
    <w:rsid w:val="000E2CBF"/>
    <w:rsid w:val="000E3F59"/>
    <w:rsid w:val="000E405A"/>
    <w:rsid w:val="000E4671"/>
    <w:rsid w:val="000E4D3F"/>
    <w:rsid w:val="000E53C2"/>
    <w:rsid w:val="000E5D7D"/>
    <w:rsid w:val="000E6107"/>
    <w:rsid w:val="000E6C34"/>
    <w:rsid w:val="000E6FBB"/>
    <w:rsid w:val="000E77CF"/>
    <w:rsid w:val="000F0227"/>
    <w:rsid w:val="000F060F"/>
    <w:rsid w:val="000F0C2C"/>
    <w:rsid w:val="000F0E79"/>
    <w:rsid w:val="000F2443"/>
    <w:rsid w:val="000F3F0F"/>
    <w:rsid w:val="000F4630"/>
    <w:rsid w:val="000F5A64"/>
    <w:rsid w:val="000F682C"/>
    <w:rsid w:val="000F761C"/>
    <w:rsid w:val="000F7679"/>
    <w:rsid w:val="000F7A08"/>
    <w:rsid w:val="00100E40"/>
    <w:rsid w:val="0010294F"/>
    <w:rsid w:val="00102957"/>
    <w:rsid w:val="00103DBD"/>
    <w:rsid w:val="00104166"/>
    <w:rsid w:val="00104771"/>
    <w:rsid w:val="0010498D"/>
    <w:rsid w:val="00104DC2"/>
    <w:rsid w:val="00104FBC"/>
    <w:rsid w:val="001052D1"/>
    <w:rsid w:val="00107494"/>
    <w:rsid w:val="00113985"/>
    <w:rsid w:val="001140A5"/>
    <w:rsid w:val="00114B99"/>
    <w:rsid w:val="0011561C"/>
    <w:rsid w:val="0011701E"/>
    <w:rsid w:val="001170B3"/>
    <w:rsid w:val="00117AB8"/>
    <w:rsid w:val="00117EC1"/>
    <w:rsid w:val="001203EE"/>
    <w:rsid w:val="00121DE5"/>
    <w:rsid w:val="00124497"/>
    <w:rsid w:val="00124E82"/>
    <w:rsid w:val="001253BA"/>
    <w:rsid w:val="00126248"/>
    <w:rsid w:val="0012645C"/>
    <w:rsid w:val="001268FF"/>
    <w:rsid w:val="001271D5"/>
    <w:rsid w:val="0013072D"/>
    <w:rsid w:val="00130DBE"/>
    <w:rsid w:val="00131788"/>
    <w:rsid w:val="00131F69"/>
    <w:rsid w:val="00132389"/>
    <w:rsid w:val="0013250C"/>
    <w:rsid w:val="00132BDA"/>
    <w:rsid w:val="001332DF"/>
    <w:rsid w:val="001352DA"/>
    <w:rsid w:val="00136554"/>
    <w:rsid w:val="00136689"/>
    <w:rsid w:val="00136890"/>
    <w:rsid w:val="00136DE5"/>
    <w:rsid w:val="00137AAA"/>
    <w:rsid w:val="00137CB9"/>
    <w:rsid w:val="00141A7F"/>
    <w:rsid w:val="0014269E"/>
    <w:rsid w:val="001426F0"/>
    <w:rsid w:val="001428AA"/>
    <w:rsid w:val="00144665"/>
    <w:rsid w:val="00145F14"/>
    <w:rsid w:val="00145F48"/>
    <w:rsid w:val="00146076"/>
    <w:rsid w:val="0014624C"/>
    <w:rsid w:val="00146ED6"/>
    <w:rsid w:val="001515AE"/>
    <w:rsid w:val="001536C0"/>
    <w:rsid w:val="00154853"/>
    <w:rsid w:val="0015536A"/>
    <w:rsid w:val="00155910"/>
    <w:rsid w:val="00160E93"/>
    <w:rsid w:val="001610A6"/>
    <w:rsid w:val="001615BA"/>
    <w:rsid w:val="001616B1"/>
    <w:rsid w:val="001624B4"/>
    <w:rsid w:val="00162AF8"/>
    <w:rsid w:val="00162DB1"/>
    <w:rsid w:val="00164241"/>
    <w:rsid w:val="00164E89"/>
    <w:rsid w:val="00165F3A"/>
    <w:rsid w:val="001664EA"/>
    <w:rsid w:val="001673ED"/>
    <w:rsid w:val="00167996"/>
    <w:rsid w:val="00167B8B"/>
    <w:rsid w:val="00167D5E"/>
    <w:rsid w:val="001718FA"/>
    <w:rsid w:val="00171E18"/>
    <w:rsid w:val="001720C8"/>
    <w:rsid w:val="001723A4"/>
    <w:rsid w:val="0017253C"/>
    <w:rsid w:val="001736FC"/>
    <w:rsid w:val="0017464F"/>
    <w:rsid w:val="00174A44"/>
    <w:rsid w:val="00174B05"/>
    <w:rsid w:val="0017677E"/>
    <w:rsid w:val="00176A02"/>
    <w:rsid w:val="00176DCE"/>
    <w:rsid w:val="00177AEC"/>
    <w:rsid w:val="00177B5C"/>
    <w:rsid w:val="00180433"/>
    <w:rsid w:val="001823F6"/>
    <w:rsid w:val="0018253E"/>
    <w:rsid w:val="00184129"/>
    <w:rsid w:val="001859FB"/>
    <w:rsid w:val="00185FA0"/>
    <w:rsid w:val="00186526"/>
    <w:rsid w:val="0018736E"/>
    <w:rsid w:val="0019202A"/>
    <w:rsid w:val="0019204D"/>
    <w:rsid w:val="00192AB2"/>
    <w:rsid w:val="001936D7"/>
    <w:rsid w:val="00193FA0"/>
    <w:rsid w:val="00194113"/>
    <w:rsid w:val="001952E1"/>
    <w:rsid w:val="00196B2D"/>
    <w:rsid w:val="00196BF1"/>
    <w:rsid w:val="001A0237"/>
    <w:rsid w:val="001A094C"/>
    <w:rsid w:val="001A0D0B"/>
    <w:rsid w:val="001A121A"/>
    <w:rsid w:val="001A1585"/>
    <w:rsid w:val="001A19CB"/>
    <w:rsid w:val="001A228E"/>
    <w:rsid w:val="001A4717"/>
    <w:rsid w:val="001A4C52"/>
    <w:rsid w:val="001A4F50"/>
    <w:rsid w:val="001A5363"/>
    <w:rsid w:val="001A5A5B"/>
    <w:rsid w:val="001A60CF"/>
    <w:rsid w:val="001A63FF"/>
    <w:rsid w:val="001A7E52"/>
    <w:rsid w:val="001B3986"/>
    <w:rsid w:val="001B39B9"/>
    <w:rsid w:val="001B566F"/>
    <w:rsid w:val="001B5829"/>
    <w:rsid w:val="001B684B"/>
    <w:rsid w:val="001B79A2"/>
    <w:rsid w:val="001B7D87"/>
    <w:rsid w:val="001C01D9"/>
    <w:rsid w:val="001C0390"/>
    <w:rsid w:val="001C0BAE"/>
    <w:rsid w:val="001C1378"/>
    <w:rsid w:val="001C13C5"/>
    <w:rsid w:val="001C28C6"/>
    <w:rsid w:val="001C4638"/>
    <w:rsid w:val="001C4D67"/>
    <w:rsid w:val="001C6781"/>
    <w:rsid w:val="001C729A"/>
    <w:rsid w:val="001C7989"/>
    <w:rsid w:val="001C7F30"/>
    <w:rsid w:val="001D0957"/>
    <w:rsid w:val="001D0F93"/>
    <w:rsid w:val="001D1930"/>
    <w:rsid w:val="001D1A16"/>
    <w:rsid w:val="001D3536"/>
    <w:rsid w:val="001D3830"/>
    <w:rsid w:val="001D3C26"/>
    <w:rsid w:val="001D51C6"/>
    <w:rsid w:val="001D687F"/>
    <w:rsid w:val="001D69F2"/>
    <w:rsid w:val="001D70B8"/>
    <w:rsid w:val="001D773E"/>
    <w:rsid w:val="001D7AE5"/>
    <w:rsid w:val="001D7D9C"/>
    <w:rsid w:val="001E05AD"/>
    <w:rsid w:val="001E078F"/>
    <w:rsid w:val="001E0D8B"/>
    <w:rsid w:val="001E1424"/>
    <w:rsid w:val="001E146E"/>
    <w:rsid w:val="001E17FF"/>
    <w:rsid w:val="001E1B50"/>
    <w:rsid w:val="001E29A3"/>
    <w:rsid w:val="001E50D3"/>
    <w:rsid w:val="001E52FE"/>
    <w:rsid w:val="001E584B"/>
    <w:rsid w:val="001E5A49"/>
    <w:rsid w:val="001E6170"/>
    <w:rsid w:val="001E70C1"/>
    <w:rsid w:val="001E750B"/>
    <w:rsid w:val="001E7828"/>
    <w:rsid w:val="001E7A44"/>
    <w:rsid w:val="001E7D7A"/>
    <w:rsid w:val="001F0242"/>
    <w:rsid w:val="001F0265"/>
    <w:rsid w:val="001F1100"/>
    <w:rsid w:val="001F1E6F"/>
    <w:rsid w:val="001F2415"/>
    <w:rsid w:val="001F3F4B"/>
    <w:rsid w:val="001F43DF"/>
    <w:rsid w:val="001F5333"/>
    <w:rsid w:val="001F5B86"/>
    <w:rsid w:val="001F696B"/>
    <w:rsid w:val="00200CA7"/>
    <w:rsid w:val="00201F0C"/>
    <w:rsid w:val="002020E5"/>
    <w:rsid w:val="0020297E"/>
    <w:rsid w:val="00203700"/>
    <w:rsid w:val="00203D01"/>
    <w:rsid w:val="00204344"/>
    <w:rsid w:val="00205845"/>
    <w:rsid w:val="00206255"/>
    <w:rsid w:val="002066A9"/>
    <w:rsid w:val="00210271"/>
    <w:rsid w:val="002104D8"/>
    <w:rsid w:val="002117D9"/>
    <w:rsid w:val="002121D8"/>
    <w:rsid w:val="002133C0"/>
    <w:rsid w:val="00215B93"/>
    <w:rsid w:val="00215BB4"/>
    <w:rsid w:val="00216E5B"/>
    <w:rsid w:val="00217F5C"/>
    <w:rsid w:val="00221BE1"/>
    <w:rsid w:val="00222BEF"/>
    <w:rsid w:val="002246AE"/>
    <w:rsid w:val="00225A01"/>
    <w:rsid w:val="00226A4F"/>
    <w:rsid w:val="0022721B"/>
    <w:rsid w:val="00231990"/>
    <w:rsid w:val="00232492"/>
    <w:rsid w:val="00232CEF"/>
    <w:rsid w:val="0023328C"/>
    <w:rsid w:val="00233418"/>
    <w:rsid w:val="00233FE2"/>
    <w:rsid w:val="002342FA"/>
    <w:rsid w:val="00235F1F"/>
    <w:rsid w:val="00236018"/>
    <w:rsid w:val="00236AD9"/>
    <w:rsid w:val="00236BAD"/>
    <w:rsid w:val="00237EE2"/>
    <w:rsid w:val="00240C67"/>
    <w:rsid w:val="002419B3"/>
    <w:rsid w:val="00241AE4"/>
    <w:rsid w:val="0024336F"/>
    <w:rsid w:val="0024360D"/>
    <w:rsid w:val="002438DB"/>
    <w:rsid w:val="00243FE7"/>
    <w:rsid w:val="002440FE"/>
    <w:rsid w:val="002468F9"/>
    <w:rsid w:val="002478F9"/>
    <w:rsid w:val="00250510"/>
    <w:rsid w:val="00250A0B"/>
    <w:rsid w:val="002514D2"/>
    <w:rsid w:val="002519E3"/>
    <w:rsid w:val="00251CE4"/>
    <w:rsid w:val="00253613"/>
    <w:rsid w:val="00254CCB"/>
    <w:rsid w:val="00257F19"/>
    <w:rsid w:val="00261730"/>
    <w:rsid w:val="00262108"/>
    <w:rsid w:val="00263103"/>
    <w:rsid w:val="00264D93"/>
    <w:rsid w:val="00264DA2"/>
    <w:rsid w:val="00265463"/>
    <w:rsid w:val="0026620E"/>
    <w:rsid w:val="0026661C"/>
    <w:rsid w:val="00267EB0"/>
    <w:rsid w:val="00267EB6"/>
    <w:rsid w:val="00267FD1"/>
    <w:rsid w:val="00270967"/>
    <w:rsid w:val="0027135C"/>
    <w:rsid w:val="00273087"/>
    <w:rsid w:val="002735F1"/>
    <w:rsid w:val="0027399A"/>
    <w:rsid w:val="002745BD"/>
    <w:rsid w:val="00274F93"/>
    <w:rsid w:val="00274FFC"/>
    <w:rsid w:val="0027527C"/>
    <w:rsid w:val="00276C2A"/>
    <w:rsid w:val="002774E0"/>
    <w:rsid w:val="00277D24"/>
    <w:rsid w:val="002822EF"/>
    <w:rsid w:val="00282906"/>
    <w:rsid w:val="00282B7C"/>
    <w:rsid w:val="00283D76"/>
    <w:rsid w:val="00284903"/>
    <w:rsid w:val="002864C3"/>
    <w:rsid w:val="002864C9"/>
    <w:rsid w:val="00286F43"/>
    <w:rsid w:val="0028745E"/>
    <w:rsid w:val="0029062D"/>
    <w:rsid w:val="00290738"/>
    <w:rsid w:val="00290F59"/>
    <w:rsid w:val="00291F8E"/>
    <w:rsid w:val="002920C3"/>
    <w:rsid w:val="002927A0"/>
    <w:rsid w:val="00292DBB"/>
    <w:rsid w:val="0029373C"/>
    <w:rsid w:val="00293E8A"/>
    <w:rsid w:val="00293FF9"/>
    <w:rsid w:val="0029478E"/>
    <w:rsid w:val="00295242"/>
    <w:rsid w:val="00296EA8"/>
    <w:rsid w:val="002A20A4"/>
    <w:rsid w:val="002A254B"/>
    <w:rsid w:val="002A2E63"/>
    <w:rsid w:val="002A382D"/>
    <w:rsid w:val="002A3A79"/>
    <w:rsid w:val="002A50FA"/>
    <w:rsid w:val="002A6A01"/>
    <w:rsid w:val="002A7515"/>
    <w:rsid w:val="002B0355"/>
    <w:rsid w:val="002B0C7A"/>
    <w:rsid w:val="002B13BE"/>
    <w:rsid w:val="002C01A9"/>
    <w:rsid w:val="002C05C7"/>
    <w:rsid w:val="002C05D4"/>
    <w:rsid w:val="002C195F"/>
    <w:rsid w:val="002C1E40"/>
    <w:rsid w:val="002C1EDC"/>
    <w:rsid w:val="002C23F4"/>
    <w:rsid w:val="002C3462"/>
    <w:rsid w:val="002C3AAD"/>
    <w:rsid w:val="002C5EF4"/>
    <w:rsid w:val="002C61E7"/>
    <w:rsid w:val="002D0257"/>
    <w:rsid w:val="002D0340"/>
    <w:rsid w:val="002D074E"/>
    <w:rsid w:val="002D0D14"/>
    <w:rsid w:val="002D2599"/>
    <w:rsid w:val="002D30EB"/>
    <w:rsid w:val="002D4443"/>
    <w:rsid w:val="002D48E6"/>
    <w:rsid w:val="002E1F9F"/>
    <w:rsid w:val="002E236B"/>
    <w:rsid w:val="002E46CC"/>
    <w:rsid w:val="002E472A"/>
    <w:rsid w:val="002E4A28"/>
    <w:rsid w:val="002E74BB"/>
    <w:rsid w:val="002F020C"/>
    <w:rsid w:val="002F02F2"/>
    <w:rsid w:val="002F4634"/>
    <w:rsid w:val="002F556E"/>
    <w:rsid w:val="002F6A83"/>
    <w:rsid w:val="002F6F2C"/>
    <w:rsid w:val="002F6F66"/>
    <w:rsid w:val="002F7A3A"/>
    <w:rsid w:val="003021FC"/>
    <w:rsid w:val="00302EE8"/>
    <w:rsid w:val="00303E62"/>
    <w:rsid w:val="00304336"/>
    <w:rsid w:val="00304DF7"/>
    <w:rsid w:val="003057A9"/>
    <w:rsid w:val="003057AA"/>
    <w:rsid w:val="00310591"/>
    <w:rsid w:val="003106C8"/>
    <w:rsid w:val="00311B5F"/>
    <w:rsid w:val="00312F54"/>
    <w:rsid w:val="00313C02"/>
    <w:rsid w:val="00314964"/>
    <w:rsid w:val="00315707"/>
    <w:rsid w:val="00316397"/>
    <w:rsid w:val="00320A83"/>
    <w:rsid w:val="00320DE8"/>
    <w:rsid w:val="00320F8B"/>
    <w:rsid w:val="00320F94"/>
    <w:rsid w:val="00321E5F"/>
    <w:rsid w:val="00322425"/>
    <w:rsid w:val="003224EF"/>
    <w:rsid w:val="00322D57"/>
    <w:rsid w:val="00324920"/>
    <w:rsid w:val="00325A36"/>
    <w:rsid w:val="00326BA1"/>
    <w:rsid w:val="00326FE9"/>
    <w:rsid w:val="0033078F"/>
    <w:rsid w:val="00331577"/>
    <w:rsid w:val="00331CE2"/>
    <w:rsid w:val="003326AC"/>
    <w:rsid w:val="003328D3"/>
    <w:rsid w:val="003333BA"/>
    <w:rsid w:val="00335A74"/>
    <w:rsid w:val="00335EE9"/>
    <w:rsid w:val="00336540"/>
    <w:rsid w:val="00337716"/>
    <w:rsid w:val="003407C8"/>
    <w:rsid w:val="003409BF"/>
    <w:rsid w:val="00340C79"/>
    <w:rsid w:val="003414AF"/>
    <w:rsid w:val="00341DC6"/>
    <w:rsid w:val="00342B76"/>
    <w:rsid w:val="00343F35"/>
    <w:rsid w:val="003442DF"/>
    <w:rsid w:val="003449BC"/>
    <w:rsid w:val="00344FDE"/>
    <w:rsid w:val="00345236"/>
    <w:rsid w:val="00345BBA"/>
    <w:rsid w:val="00345D4A"/>
    <w:rsid w:val="00347D3D"/>
    <w:rsid w:val="00351976"/>
    <w:rsid w:val="00351B79"/>
    <w:rsid w:val="00351C86"/>
    <w:rsid w:val="00353207"/>
    <w:rsid w:val="0035326C"/>
    <w:rsid w:val="00355548"/>
    <w:rsid w:val="00355A43"/>
    <w:rsid w:val="00355B8D"/>
    <w:rsid w:val="0035644D"/>
    <w:rsid w:val="00360286"/>
    <w:rsid w:val="00360A2E"/>
    <w:rsid w:val="003617BB"/>
    <w:rsid w:val="00361CCA"/>
    <w:rsid w:val="00362359"/>
    <w:rsid w:val="003626AB"/>
    <w:rsid w:val="00363C96"/>
    <w:rsid w:val="00365B2F"/>
    <w:rsid w:val="00365D41"/>
    <w:rsid w:val="00366FF7"/>
    <w:rsid w:val="00367295"/>
    <w:rsid w:val="00367BD9"/>
    <w:rsid w:val="003702A2"/>
    <w:rsid w:val="00370548"/>
    <w:rsid w:val="00373660"/>
    <w:rsid w:val="00373FDD"/>
    <w:rsid w:val="00374C92"/>
    <w:rsid w:val="003750D7"/>
    <w:rsid w:val="00375549"/>
    <w:rsid w:val="00375D91"/>
    <w:rsid w:val="00376679"/>
    <w:rsid w:val="0037682D"/>
    <w:rsid w:val="00376ACD"/>
    <w:rsid w:val="00377055"/>
    <w:rsid w:val="0038010C"/>
    <w:rsid w:val="00380F4F"/>
    <w:rsid w:val="00382F4F"/>
    <w:rsid w:val="00383C2F"/>
    <w:rsid w:val="00383DD9"/>
    <w:rsid w:val="003847B6"/>
    <w:rsid w:val="003875CC"/>
    <w:rsid w:val="003914AF"/>
    <w:rsid w:val="00391533"/>
    <w:rsid w:val="003915E7"/>
    <w:rsid w:val="003918EF"/>
    <w:rsid w:val="003920D3"/>
    <w:rsid w:val="0039269C"/>
    <w:rsid w:val="00394B61"/>
    <w:rsid w:val="0039562D"/>
    <w:rsid w:val="003A05A6"/>
    <w:rsid w:val="003A2303"/>
    <w:rsid w:val="003A40BD"/>
    <w:rsid w:val="003A4611"/>
    <w:rsid w:val="003A4D7B"/>
    <w:rsid w:val="003A4F86"/>
    <w:rsid w:val="003A602F"/>
    <w:rsid w:val="003A63F0"/>
    <w:rsid w:val="003B124D"/>
    <w:rsid w:val="003B1BF9"/>
    <w:rsid w:val="003B3509"/>
    <w:rsid w:val="003B4988"/>
    <w:rsid w:val="003B4B36"/>
    <w:rsid w:val="003B5804"/>
    <w:rsid w:val="003B5F1D"/>
    <w:rsid w:val="003B6368"/>
    <w:rsid w:val="003C0758"/>
    <w:rsid w:val="003C099B"/>
    <w:rsid w:val="003C18BB"/>
    <w:rsid w:val="003C1958"/>
    <w:rsid w:val="003C3A82"/>
    <w:rsid w:val="003C3C36"/>
    <w:rsid w:val="003C42EA"/>
    <w:rsid w:val="003C5A56"/>
    <w:rsid w:val="003C679A"/>
    <w:rsid w:val="003C72CD"/>
    <w:rsid w:val="003C7772"/>
    <w:rsid w:val="003C7E76"/>
    <w:rsid w:val="003D0ED4"/>
    <w:rsid w:val="003D137D"/>
    <w:rsid w:val="003D18C2"/>
    <w:rsid w:val="003D1D72"/>
    <w:rsid w:val="003D1FAE"/>
    <w:rsid w:val="003D4242"/>
    <w:rsid w:val="003D42C9"/>
    <w:rsid w:val="003D556D"/>
    <w:rsid w:val="003D5B31"/>
    <w:rsid w:val="003D6490"/>
    <w:rsid w:val="003D667F"/>
    <w:rsid w:val="003D7258"/>
    <w:rsid w:val="003D7A2D"/>
    <w:rsid w:val="003E008E"/>
    <w:rsid w:val="003E0403"/>
    <w:rsid w:val="003E0684"/>
    <w:rsid w:val="003E38A1"/>
    <w:rsid w:val="003E3C34"/>
    <w:rsid w:val="003E55E2"/>
    <w:rsid w:val="003E70EF"/>
    <w:rsid w:val="003F02AA"/>
    <w:rsid w:val="003F0AAB"/>
    <w:rsid w:val="003F2651"/>
    <w:rsid w:val="003F3782"/>
    <w:rsid w:val="003F4F02"/>
    <w:rsid w:val="003F5812"/>
    <w:rsid w:val="003F5DF5"/>
    <w:rsid w:val="003F60D2"/>
    <w:rsid w:val="003F6396"/>
    <w:rsid w:val="003F6A45"/>
    <w:rsid w:val="003F6E5E"/>
    <w:rsid w:val="003F7859"/>
    <w:rsid w:val="003F7B9C"/>
    <w:rsid w:val="004006D3"/>
    <w:rsid w:val="00401340"/>
    <w:rsid w:val="0040161E"/>
    <w:rsid w:val="00402142"/>
    <w:rsid w:val="0040258F"/>
    <w:rsid w:val="00402891"/>
    <w:rsid w:val="0040589D"/>
    <w:rsid w:val="00406869"/>
    <w:rsid w:val="00406A32"/>
    <w:rsid w:val="004070A8"/>
    <w:rsid w:val="00410077"/>
    <w:rsid w:val="00410BFB"/>
    <w:rsid w:val="00411766"/>
    <w:rsid w:val="00412483"/>
    <w:rsid w:val="00412786"/>
    <w:rsid w:val="00412A3D"/>
    <w:rsid w:val="00414A40"/>
    <w:rsid w:val="0041508C"/>
    <w:rsid w:val="00416381"/>
    <w:rsid w:val="0041695E"/>
    <w:rsid w:val="00416FD4"/>
    <w:rsid w:val="00417F46"/>
    <w:rsid w:val="00420E99"/>
    <w:rsid w:val="0042204F"/>
    <w:rsid w:val="00423235"/>
    <w:rsid w:val="00423FFF"/>
    <w:rsid w:val="00425A88"/>
    <w:rsid w:val="00425E2D"/>
    <w:rsid w:val="004264B6"/>
    <w:rsid w:val="004269A7"/>
    <w:rsid w:val="00426B26"/>
    <w:rsid w:val="004272B3"/>
    <w:rsid w:val="0042738A"/>
    <w:rsid w:val="004315D9"/>
    <w:rsid w:val="00431774"/>
    <w:rsid w:val="004328EE"/>
    <w:rsid w:val="00440880"/>
    <w:rsid w:val="004410A0"/>
    <w:rsid w:val="00442BAE"/>
    <w:rsid w:val="004433AE"/>
    <w:rsid w:val="0044346D"/>
    <w:rsid w:val="00444048"/>
    <w:rsid w:val="00444E36"/>
    <w:rsid w:val="0044503E"/>
    <w:rsid w:val="00445210"/>
    <w:rsid w:val="0044604E"/>
    <w:rsid w:val="00446279"/>
    <w:rsid w:val="004466BB"/>
    <w:rsid w:val="00446CDD"/>
    <w:rsid w:val="00446D01"/>
    <w:rsid w:val="0044747B"/>
    <w:rsid w:val="004514E8"/>
    <w:rsid w:val="00451AE0"/>
    <w:rsid w:val="00451E05"/>
    <w:rsid w:val="00452821"/>
    <w:rsid w:val="004552E0"/>
    <w:rsid w:val="0045533F"/>
    <w:rsid w:val="00455EEB"/>
    <w:rsid w:val="004561A7"/>
    <w:rsid w:val="00456359"/>
    <w:rsid w:val="004568E4"/>
    <w:rsid w:val="00457404"/>
    <w:rsid w:val="00457BD6"/>
    <w:rsid w:val="004601A6"/>
    <w:rsid w:val="004607BA"/>
    <w:rsid w:val="00460AA0"/>
    <w:rsid w:val="004621BE"/>
    <w:rsid w:val="004625BE"/>
    <w:rsid w:val="0046273E"/>
    <w:rsid w:val="00462B5C"/>
    <w:rsid w:val="0046307E"/>
    <w:rsid w:val="004637C0"/>
    <w:rsid w:val="0046381A"/>
    <w:rsid w:val="0046444A"/>
    <w:rsid w:val="00465FC1"/>
    <w:rsid w:val="00472DF6"/>
    <w:rsid w:val="004731DD"/>
    <w:rsid w:val="0047341F"/>
    <w:rsid w:val="00473A1C"/>
    <w:rsid w:val="00473B36"/>
    <w:rsid w:val="00473DAA"/>
    <w:rsid w:val="00473E4A"/>
    <w:rsid w:val="00473E6C"/>
    <w:rsid w:val="004756A8"/>
    <w:rsid w:val="0047729D"/>
    <w:rsid w:val="00481683"/>
    <w:rsid w:val="00482877"/>
    <w:rsid w:val="00483560"/>
    <w:rsid w:val="004836DA"/>
    <w:rsid w:val="00483740"/>
    <w:rsid w:val="00483830"/>
    <w:rsid w:val="004841F0"/>
    <w:rsid w:val="0048449C"/>
    <w:rsid w:val="00484664"/>
    <w:rsid w:val="00484B11"/>
    <w:rsid w:val="00484D3D"/>
    <w:rsid w:val="0048510E"/>
    <w:rsid w:val="00485613"/>
    <w:rsid w:val="00486DA1"/>
    <w:rsid w:val="004874C0"/>
    <w:rsid w:val="00487817"/>
    <w:rsid w:val="00487DD9"/>
    <w:rsid w:val="0049000B"/>
    <w:rsid w:val="0049179A"/>
    <w:rsid w:val="00492014"/>
    <w:rsid w:val="00492921"/>
    <w:rsid w:val="004939B8"/>
    <w:rsid w:val="00493B0A"/>
    <w:rsid w:val="00494C03"/>
    <w:rsid w:val="00495203"/>
    <w:rsid w:val="00495A74"/>
    <w:rsid w:val="00495E9C"/>
    <w:rsid w:val="004968E6"/>
    <w:rsid w:val="00496F93"/>
    <w:rsid w:val="004A1E33"/>
    <w:rsid w:val="004A2113"/>
    <w:rsid w:val="004A213F"/>
    <w:rsid w:val="004A27DC"/>
    <w:rsid w:val="004A4366"/>
    <w:rsid w:val="004A5DBE"/>
    <w:rsid w:val="004A5DD6"/>
    <w:rsid w:val="004A64DB"/>
    <w:rsid w:val="004A681B"/>
    <w:rsid w:val="004A6B52"/>
    <w:rsid w:val="004A74E7"/>
    <w:rsid w:val="004B1C50"/>
    <w:rsid w:val="004B1E11"/>
    <w:rsid w:val="004B273F"/>
    <w:rsid w:val="004B2E33"/>
    <w:rsid w:val="004B2EA5"/>
    <w:rsid w:val="004B345F"/>
    <w:rsid w:val="004B35E0"/>
    <w:rsid w:val="004B37BE"/>
    <w:rsid w:val="004B5DF4"/>
    <w:rsid w:val="004B65B8"/>
    <w:rsid w:val="004B6A14"/>
    <w:rsid w:val="004B71B8"/>
    <w:rsid w:val="004B7AE3"/>
    <w:rsid w:val="004B7ECB"/>
    <w:rsid w:val="004C051C"/>
    <w:rsid w:val="004C0A15"/>
    <w:rsid w:val="004C2415"/>
    <w:rsid w:val="004C4162"/>
    <w:rsid w:val="004C46C3"/>
    <w:rsid w:val="004C4A99"/>
    <w:rsid w:val="004C54C5"/>
    <w:rsid w:val="004C5A26"/>
    <w:rsid w:val="004C6CEA"/>
    <w:rsid w:val="004C6D55"/>
    <w:rsid w:val="004C6EF5"/>
    <w:rsid w:val="004D1527"/>
    <w:rsid w:val="004D1626"/>
    <w:rsid w:val="004D168D"/>
    <w:rsid w:val="004D1876"/>
    <w:rsid w:val="004D2432"/>
    <w:rsid w:val="004D25A9"/>
    <w:rsid w:val="004D3859"/>
    <w:rsid w:val="004D4CED"/>
    <w:rsid w:val="004D535C"/>
    <w:rsid w:val="004D619E"/>
    <w:rsid w:val="004D689A"/>
    <w:rsid w:val="004D781B"/>
    <w:rsid w:val="004E0374"/>
    <w:rsid w:val="004E0384"/>
    <w:rsid w:val="004E0D18"/>
    <w:rsid w:val="004E0EDA"/>
    <w:rsid w:val="004E1E07"/>
    <w:rsid w:val="004E1E51"/>
    <w:rsid w:val="004E214E"/>
    <w:rsid w:val="004E2A2C"/>
    <w:rsid w:val="004E2A4B"/>
    <w:rsid w:val="004E4B41"/>
    <w:rsid w:val="004E4B5E"/>
    <w:rsid w:val="004E5C2F"/>
    <w:rsid w:val="004E6B6C"/>
    <w:rsid w:val="004E6E5C"/>
    <w:rsid w:val="004E716A"/>
    <w:rsid w:val="004E72BA"/>
    <w:rsid w:val="004F1BE2"/>
    <w:rsid w:val="004F2207"/>
    <w:rsid w:val="004F342D"/>
    <w:rsid w:val="004F39FC"/>
    <w:rsid w:val="004F462F"/>
    <w:rsid w:val="004F7DE4"/>
    <w:rsid w:val="00500DA2"/>
    <w:rsid w:val="00502179"/>
    <w:rsid w:val="00503427"/>
    <w:rsid w:val="005034FA"/>
    <w:rsid w:val="00503D7C"/>
    <w:rsid w:val="00504A75"/>
    <w:rsid w:val="00505118"/>
    <w:rsid w:val="00505DB9"/>
    <w:rsid w:val="005066FA"/>
    <w:rsid w:val="00507E04"/>
    <w:rsid w:val="00507F02"/>
    <w:rsid w:val="0051008F"/>
    <w:rsid w:val="00510B03"/>
    <w:rsid w:val="005113DA"/>
    <w:rsid w:val="00512E04"/>
    <w:rsid w:val="00513494"/>
    <w:rsid w:val="00513727"/>
    <w:rsid w:val="00515373"/>
    <w:rsid w:val="00515BEB"/>
    <w:rsid w:val="00516378"/>
    <w:rsid w:val="00516A25"/>
    <w:rsid w:val="00517123"/>
    <w:rsid w:val="005173A9"/>
    <w:rsid w:val="00517662"/>
    <w:rsid w:val="0052099E"/>
    <w:rsid w:val="00521265"/>
    <w:rsid w:val="00523425"/>
    <w:rsid w:val="005238ED"/>
    <w:rsid w:val="005240EF"/>
    <w:rsid w:val="005254B3"/>
    <w:rsid w:val="00525776"/>
    <w:rsid w:val="005259DC"/>
    <w:rsid w:val="00525FFC"/>
    <w:rsid w:val="0052679E"/>
    <w:rsid w:val="0052767C"/>
    <w:rsid w:val="00530BFE"/>
    <w:rsid w:val="00530E4E"/>
    <w:rsid w:val="005313FB"/>
    <w:rsid w:val="005322D2"/>
    <w:rsid w:val="005342E4"/>
    <w:rsid w:val="005345A7"/>
    <w:rsid w:val="005354CF"/>
    <w:rsid w:val="00535AD5"/>
    <w:rsid w:val="0053611C"/>
    <w:rsid w:val="00536D76"/>
    <w:rsid w:val="005377A4"/>
    <w:rsid w:val="00537940"/>
    <w:rsid w:val="005415A5"/>
    <w:rsid w:val="00541DB9"/>
    <w:rsid w:val="0054251E"/>
    <w:rsid w:val="00542783"/>
    <w:rsid w:val="005453EA"/>
    <w:rsid w:val="00545AAA"/>
    <w:rsid w:val="00545BA7"/>
    <w:rsid w:val="005461CD"/>
    <w:rsid w:val="00546D89"/>
    <w:rsid w:val="005505C2"/>
    <w:rsid w:val="00551754"/>
    <w:rsid w:val="00551F98"/>
    <w:rsid w:val="005524C3"/>
    <w:rsid w:val="005532D4"/>
    <w:rsid w:val="0055380F"/>
    <w:rsid w:val="005557DA"/>
    <w:rsid w:val="00555A33"/>
    <w:rsid w:val="0055681F"/>
    <w:rsid w:val="00560DF0"/>
    <w:rsid w:val="005622C4"/>
    <w:rsid w:val="0056295A"/>
    <w:rsid w:val="00563075"/>
    <w:rsid w:val="005631DA"/>
    <w:rsid w:val="005637B1"/>
    <w:rsid w:val="00563E91"/>
    <w:rsid w:val="00564437"/>
    <w:rsid w:val="00564A41"/>
    <w:rsid w:val="00564C74"/>
    <w:rsid w:val="00564FBB"/>
    <w:rsid w:val="0056560D"/>
    <w:rsid w:val="0056703C"/>
    <w:rsid w:val="00567283"/>
    <w:rsid w:val="00567663"/>
    <w:rsid w:val="00567C7A"/>
    <w:rsid w:val="005709AB"/>
    <w:rsid w:val="00570ECC"/>
    <w:rsid w:val="00571DFB"/>
    <w:rsid w:val="00572DC5"/>
    <w:rsid w:val="00573139"/>
    <w:rsid w:val="005731D9"/>
    <w:rsid w:val="0057378C"/>
    <w:rsid w:val="00573E23"/>
    <w:rsid w:val="0057538E"/>
    <w:rsid w:val="00575917"/>
    <w:rsid w:val="00577D0C"/>
    <w:rsid w:val="00582384"/>
    <w:rsid w:val="00582A6E"/>
    <w:rsid w:val="00584D9F"/>
    <w:rsid w:val="005857FF"/>
    <w:rsid w:val="00585AD6"/>
    <w:rsid w:val="00586DC8"/>
    <w:rsid w:val="00590A7C"/>
    <w:rsid w:val="00590E49"/>
    <w:rsid w:val="005918D5"/>
    <w:rsid w:val="00592EAC"/>
    <w:rsid w:val="005934D0"/>
    <w:rsid w:val="005948AC"/>
    <w:rsid w:val="00595B54"/>
    <w:rsid w:val="005A10C4"/>
    <w:rsid w:val="005A1FEC"/>
    <w:rsid w:val="005A2813"/>
    <w:rsid w:val="005A3730"/>
    <w:rsid w:val="005A50AD"/>
    <w:rsid w:val="005A6312"/>
    <w:rsid w:val="005A6866"/>
    <w:rsid w:val="005A69CE"/>
    <w:rsid w:val="005A709E"/>
    <w:rsid w:val="005A73A4"/>
    <w:rsid w:val="005A740E"/>
    <w:rsid w:val="005A74E2"/>
    <w:rsid w:val="005A7BE7"/>
    <w:rsid w:val="005B008F"/>
    <w:rsid w:val="005B022B"/>
    <w:rsid w:val="005B1555"/>
    <w:rsid w:val="005B1DC5"/>
    <w:rsid w:val="005B4E87"/>
    <w:rsid w:val="005B5195"/>
    <w:rsid w:val="005B5A4C"/>
    <w:rsid w:val="005B629F"/>
    <w:rsid w:val="005C1B77"/>
    <w:rsid w:val="005C34DA"/>
    <w:rsid w:val="005C4FA1"/>
    <w:rsid w:val="005C59BE"/>
    <w:rsid w:val="005C6468"/>
    <w:rsid w:val="005C6A64"/>
    <w:rsid w:val="005C6EB0"/>
    <w:rsid w:val="005C7D30"/>
    <w:rsid w:val="005D0679"/>
    <w:rsid w:val="005D0D09"/>
    <w:rsid w:val="005D0FAA"/>
    <w:rsid w:val="005D1E57"/>
    <w:rsid w:val="005D2DDB"/>
    <w:rsid w:val="005D38D5"/>
    <w:rsid w:val="005D3AC4"/>
    <w:rsid w:val="005D3C61"/>
    <w:rsid w:val="005D45A5"/>
    <w:rsid w:val="005D474E"/>
    <w:rsid w:val="005D54A5"/>
    <w:rsid w:val="005D5BF4"/>
    <w:rsid w:val="005D5EF0"/>
    <w:rsid w:val="005D6D21"/>
    <w:rsid w:val="005E0D46"/>
    <w:rsid w:val="005E1E3B"/>
    <w:rsid w:val="005E1F0A"/>
    <w:rsid w:val="005E2F91"/>
    <w:rsid w:val="005E3B35"/>
    <w:rsid w:val="005E4852"/>
    <w:rsid w:val="005E548B"/>
    <w:rsid w:val="005E6A99"/>
    <w:rsid w:val="005E6B8C"/>
    <w:rsid w:val="005F05EB"/>
    <w:rsid w:val="005F0C13"/>
    <w:rsid w:val="005F12DD"/>
    <w:rsid w:val="005F1A30"/>
    <w:rsid w:val="005F21CE"/>
    <w:rsid w:val="005F2C64"/>
    <w:rsid w:val="005F3AC7"/>
    <w:rsid w:val="005F4302"/>
    <w:rsid w:val="005F432A"/>
    <w:rsid w:val="005F4BC3"/>
    <w:rsid w:val="005F54C3"/>
    <w:rsid w:val="005F6B91"/>
    <w:rsid w:val="005F7023"/>
    <w:rsid w:val="005F7D1A"/>
    <w:rsid w:val="00601EA6"/>
    <w:rsid w:val="00602145"/>
    <w:rsid w:val="00602F1F"/>
    <w:rsid w:val="006032EA"/>
    <w:rsid w:val="00603FC2"/>
    <w:rsid w:val="006054AF"/>
    <w:rsid w:val="00605706"/>
    <w:rsid w:val="00605B24"/>
    <w:rsid w:val="00605DA9"/>
    <w:rsid w:val="00605FB4"/>
    <w:rsid w:val="006072C7"/>
    <w:rsid w:val="00607ECC"/>
    <w:rsid w:val="00607F0E"/>
    <w:rsid w:val="00610387"/>
    <w:rsid w:val="0061261E"/>
    <w:rsid w:val="00612C14"/>
    <w:rsid w:val="0061316B"/>
    <w:rsid w:val="00614456"/>
    <w:rsid w:val="00614607"/>
    <w:rsid w:val="00616A2D"/>
    <w:rsid w:val="0061722D"/>
    <w:rsid w:val="00620060"/>
    <w:rsid w:val="00620FA2"/>
    <w:rsid w:val="0062197C"/>
    <w:rsid w:val="00627349"/>
    <w:rsid w:val="006308E9"/>
    <w:rsid w:val="00631C04"/>
    <w:rsid w:val="006331D6"/>
    <w:rsid w:val="006332DE"/>
    <w:rsid w:val="00633A28"/>
    <w:rsid w:val="00633BE5"/>
    <w:rsid w:val="00634132"/>
    <w:rsid w:val="00636083"/>
    <w:rsid w:val="00636A0B"/>
    <w:rsid w:val="00637091"/>
    <w:rsid w:val="006406DF"/>
    <w:rsid w:val="00641E5D"/>
    <w:rsid w:val="00641F42"/>
    <w:rsid w:val="00642205"/>
    <w:rsid w:val="006426E3"/>
    <w:rsid w:val="00642814"/>
    <w:rsid w:val="00644154"/>
    <w:rsid w:val="00644812"/>
    <w:rsid w:val="006459C6"/>
    <w:rsid w:val="00645BC6"/>
    <w:rsid w:val="006462A7"/>
    <w:rsid w:val="006463B4"/>
    <w:rsid w:val="00647B5E"/>
    <w:rsid w:val="00650375"/>
    <w:rsid w:val="0065224A"/>
    <w:rsid w:val="0065363D"/>
    <w:rsid w:val="00653856"/>
    <w:rsid w:val="00654214"/>
    <w:rsid w:val="006546CA"/>
    <w:rsid w:val="00655901"/>
    <w:rsid w:val="006572B2"/>
    <w:rsid w:val="0066057C"/>
    <w:rsid w:val="00660F22"/>
    <w:rsid w:val="006621D7"/>
    <w:rsid w:val="006627FB"/>
    <w:rsid w:val="0066281F"/>
    <w:rsid w:val="006632FE"/>
    <w:rsid w:val="00664B14"/>
    <w:rsid w:val="00664C29"/>
    <w:rsid w:val="006658D0"/>
    <w:rsid w:val="0066652D"/>
    <w:rsid w:val="006666FB"/>
    <w:rsid w:val="0066678D"/>
    <w:rsid w:val="0066788F"/>
    <w:rsid w:val="006679D8"/>
    <w:rsid w:val="00667D66"/>
    <w:rsid w:val="00670A77"/>
    <w:rsid w:val="006713CA"/>
    <w:rsid w:val="0067185E"/>
    <w:rsid w:val="00672524"/>
    <w:rsid w:val="0067297F"/>
    <w:rsid w:val="00674914"/>
    <w:rsid w:val="00675155"/>
    <w:rsid w:val="006754A7"/>
    <w:rsid w:val="00676009"/>
    <w:rsid w:val="00676C2A"/>
    <w:rsid w:val="00677F29"/>
    <w:rsid w:val="00680C06"/>
    <w:rsid w:val="00680C16"/>
    <w:rsid w:val="00680FF7"/>
    <w:rsid w:val="006819B7"/>
    <w:rsid w:val="00681DDE"/>
    <w:rsid w:val="00682517"/>
    <w:rsid w:val="00682CA0"/>
    <w:rsid w:val="00683414"/>
    <w:rsid w:val="006836A8"/>
    <w:rsid w:val="00685C23"/>
    <w:rsid w:val="00686760"/>
    <w:rsid w:val="00687A2D"/>
    <w:rsid w:val="00690235"/>
    <w:rsid w:val="006902D4"/>
    <w:rsid w:val="00690911"/>
    <w:rsid w:val="006921A6"/>
    <w:rsid w:val="006925E3"/>
    <w:rsid w:val="00692F24"/>
    <w:rsid w:val="006932B3"/>
    <w:rsid w:val="006933CC"/>
    <w:rsid w:val="00693514"/>
    <w:rsid w:val="00694D2C"/>
    <w:rsid w:val="00694DDA"/>
    <w:rsid w:val="00696554"/>
    <w:rsid w:val="00696C89"/>
    <w:rsid w:val="006971E7"/>
    <w:rsid w:val="006A05DE"/>
    <w:rsid w:val="006A060C"/>
    <w:rsid w:val="006A1AB0"/>
    <w:rsid w:val="006A1B3B"/>
    <w:rsid w:val="006A1F12"/>
    <w:rsid w:val="006A27D0"/>
    <w:rsid w:val="006A3A9A"/>
    <w:rsid w:val="006B030A"/>
    <w:rsid w:val="006B096A"/>
    <w:rsid w:val="006B1F14"/>
    <w:rsid w:val="006B3410"/>
    <w:rsid w:val="006B348A"/>
    <w:rsid w:val="006B44F2"/>
    <w:rsid w:val="006B4ED3"/>
    <w:rsid w:val="006B575D"/>
    <w:rsid w:val="006B578C"/>
    <w:rsid w:val="006B6F02"/>
    <w:rsid w:val="006B7E52"/>
    <w:rsid w:val="006C0CEA"/>
    <w:rsid w:val="006C1D04"/>
    <w:rsid w:val="006C37F7"/>
    <w:rsid w:val="006C4AD8"/>
    <w:rsid w:val="006C5F25"/>
    <w:rsid w:val="006C7037"/>
    <w:rsid w:val="006C71F3"/>
    <w:rsid w:val="006D0863"/>
    <w:rsid w:val="006D094C"/>
    <w:rsid w:val="006D1E34"/>
    <w:rsid w:val="006D400F"/>
    <w:rsid w:val="006D436E"/>
    <w:rsid w:val="006D509C"/>
    <w:rsid w:val="006D7FFE"/>
    <w:rsid w:val="006E0015"/>
    <w:rsid w:val="006E080A"/>
    <w:rsid w:val="006E0FDF"/>
    <w:rsid w:val="006E1C57"/>
    <w:rsid w:val="006E30ED"/>
    <w:rsid w:val="006E4050"/>
    <w:rsid w:val="006E46D8"/>
    <w:rsid w:val="006E4C9D"/>
    <w:rsid w:val="006E532B"/>
    <w:rsid w:val="006E5799"/>
    <w:rsid w:val="006E63D9"/>
    <w:rsid w:val="006E6643"/>
    <w:rsid w:val="006E73AC"/>
    <w:rsid w:val="006E7A7E"/>
    <w:rsid w:val="006F0394"/>
    <w:rsid w:val="006F052F"/>
    <w:rsid w:val="006F0B54"/>
    <w:rsid w:val="006F19B5"/>
    <w:rsid w:val="006F1C82"/>
    <w:rsid w:val="006F2FB1"/>
    <w:rsid w:val="006F45FA"/>
    <w:rsid w:val="006F6375"/>
    <w:rsid w:val="006F67CD"/>
    <w:rsid w:val="006F71D3"/>
    <w:rsid w:val="006F7503"/>
    <w:rsid w:val="006F7DD0"/>
    <w:rsid w:val="007008DA"/>
    <w:rsid w:val="00701720"/>
    <w:rsid w:val="00703481"/>
    <w:rsid w:val="00703B23"/>
    <w:rsid w:val="00704739"/>
    <w:rsid w:val="007062AD"/>
    <w:rsid w:val="0070749F"/>
    <w:rsid w:val="0070787D"/>
    <w:rsid w:val="0071222B"/>
    <w:rsid w:val="00713FDA"/>
    <w:rsid w:val="00715206"/>
    <w:rsid w:val="00715624"/>
    <w:rsid w:val="0071612C"/>
    <w:rsid w:val="0071706B"/>
    <w:rsid w:val="00721083"/>
    <w:rsid w:val="007218CE"/>
    <w:rsid w:val="007219B0"/>
    <w:rsid w:val="00721B99"/>
    <w:rsid w:val="0072314F"/>
    <w:rsid w:val="0072383E"/>
    <w:rsid w:val="00726666"/>
    <w:rsid w:val="00727099"/>
    <w:rsid w:val="00727492"/>
    <w:rsid w:val="00727E94"/>
    <w:rsid w:val="007300EE"/>
    <w:rsid w:val="00730CCA"/>
    <w:rsid w:val="00732108"/>
    <w:rsid w:val="0073235D"/>
    <w:rsid w:val="007327CC"/>
    <w:rsid w:val="007339AA"/>
    <w:rsid w:val="00734D4B"/>
    <w:rsid w:val="00737309"/>
    <w:rsid w:val="00740E94"/>
    <w:rsid w:val="0074124C"/>
    <w:rsid w:val="007416E9"/>
    <w:rsid w:val="00741AFD"/>
    <w:rsid w:val="00743268"/>
    <w:rsid w:val="00744822"/>
    <w:rsid w:val="00745055"/>
    <w:rsid w:val="007452E2"/>
    <w:rsid w:val="00745377"/>
    <w:rsid w:val="0075031C"/>
    <w:rsid w:val="00751747"/>
    <w:rsid w:val="00752953"/>
    <w:rsid w:val="00754B9F"/>
    <w:rsid w:val="00755127"/>
    <w:rsid w:val="00756554"/>
    <w:rsid w:val="007565CE"/>
    <w:rsid w:val="0076071E"/>
    <w:rsid w:val="0076194D"/>
    <w:rsid w:val="00761BF9"/>
    <w:rsid w:val="00761C0E"/>
    <w:rsid w:val="00762315"/>
    <w:rsid w:val="00762514"/>
    <w:rsid w:val="00762A06"/>
    <w:rsid w:val="00763C9B"/>
    <w:rsid w:val="00763E6B"/>
    <w:rsid w:val="0076568E"/>
    <w:rsid w:val="00765BA9"/>
    <w:rsid w:val="007662BE"/>
    <w:rsid w:val="00766C9B"/>
    <w:rsid w:val="007676E1"/>
    <w:rsid w:val="007676EB"/>
    <w:rsid w:val="00767B43"/>
    <w:rsid w:val="00767E3C"/>
    <w:rsid w:val="00770A4A"/>
    <w:rsid w:val="00770CA1"/>
    <w:rsid w:val="0077129F"/>
    <w:rsid w:val="0077144C"/>
    <w:rsid w:val="00771CC3"/>
    <w:rsid w:val="00774A56"/>
    <w:rsid w:val="0077755E"/>
    <w:rsid w:val="007775DC"/>
    <w:rsid w:val="00777C66"/>
    <w:rsid w:val="007802C6"/>
    <w:rsid w:val="007809A5"/>
    <w:rsid w:val="007825BB"/>
    <w:rsid w:val="00782C4F"/>
    <w:rsid w:val="00783245"/>
    <w:rsid w:val="00783D4C"/>
    <w:rsid w:val="0078443C"/>
    <w:rsid w:val="00786729"/>
    <w:rsid w:val="00786ADB"/>
    <w:rsid w:val="00790243"/>
    <w:rsid w:val="00790322"/>
    <w:rsid w:val="00790C97"/>
    <w:rsid w:val="00790D67"/>
    <w:rsid w:val="00790D78"/>
    <w:rsid w:val="007916D2"/>
    <w:rsid w:val="00793163"/>
    <w:rsid w:val="00794643"/>
    <w:rsid w:val="007955AA"/>
    <w:rsid w:val="00796545"/>
    <w:rsid w:val="0079702D"/>
    <w:rsid w:val="007A011F"/>
    <w:rsid w:val="007A0F01"/>
    <w:rsid w:val="007A1358"/>
    <w:rsid w:val="007A1CC6"/>
    <w:rsid w:val="007A2CA8"/>
    <w:rsid w:val="007A2F59"/>
    <w:rsid w:val="007A3940"/>
    <w:rsid w:val="007A3DDE"/>
    <w:rsid w:val="007A3EC2"/>
    <w:rsid w:val="007A3ECA"/>
    <w:rsid w:val="007A527F"/>
    <w:rsid w:val="007A5CFF"/>
    <w:rsid w:val="007A7981"/>
    <w:rsid w:val="007A7D4B"/>
    <w:rsid w:val="007B0B4B"/>
    <w:rsid w:val="007B0C8E"/>
    <w:rsid w:val="007B5151"/>
    <w:rsid w:val="007B6578"/>
    <w:rsid w:val="007B7027"/>
    <w:rsid w:val="007B797E"/>
    <w:rsid w:val="007C1214"/>
    <w:rsid w:val="007C18BE"/>
    <w:rsid w:val="007C18FC"/>
    <w:rsid w:val="007C1A1E"/>
    <w:rsid w:val="007C20D9"/>
    <w:rsid w:val="007C23F8"/>
    <w:rsid w:val="007C4466"/>
    <w:rsid w:val="007C4CC2"/>
    <w:rsid w:val="007C5084"/>
    <w:rsid w:val="007C7CC5"/>
    <w:rsid w:val="007D0CDB"/>
    <w:rsid w:val="007D1BB5"/>
    <w:rsid w:val="007D25DC"/>
    <w:rsid w:val="007D2DAA"/>
    <w:rsid w:val="007D369F"/>
    <w:rsid w:val="007D438C"/>
    <w:rsid w:val="007D4545"/>
    <w:rsid w:val="007D4983"/>
    <w:rsid w:val="007D52A5"/>
    <w:rsid w:val="007D5709"/>
    <w:rsid w:val="007D622B"/>
    <w:rsid w:val="007D6BE8"/>
    <w:rsid w:val="007D7176"/>
    <w:rsid w:val="007E0AC5"/>
    <w:rsid w:val="007E1CC2"/>
    <w:rsid w:val="007E3042"/>
    <w:rsid w:val="007E45A5"/>
    <w:rsid w:val="007E5278"/>
    <w:rsid w:val="007E6060"/>
    <w:rsid w:val="007E635B"/>
    <w:rsid w:val="007E76A9"/>
    <w:rsid w:val="007E7FE7"/>
    <w:rsid w:val="007F09E7"/>
    <w:rsid w:val="007F138C"/>
    <w:rsid w:val="007F179E"/>
    <w:rsid w:val="007F2F40"/>
    <w:rsid w:val="007F5C74"/>
    <w:rsid w:val="007F5E3F"/>
    <w:rsid w:val="007F5F90"/>
    <w:rsid w:val="007F72BB"/>
    <w:rsid w:val="007F75F4"/>
    <w:rsid w:val="007F790A"/>
    <w:rsid w:val="007F7BB7"/>
    <w:rsid w:val="00800817"/>
    <w:rsid w:val="00800B0F"/>
    <w:rsid w:val="00800F12"/>
    <w:rsid w:val="008020D5"/>
    <w:rsid w:val="00803B03"/>
    <w:rsid w:val="00803C3C"/>
    <w:rsid w:val="008055E3"/>
    <w:rsid w:val="00805DEE"/>
    <w:rsid w:val="0080611C"/>
    <w:rsid w:val="008066DB"/>
    <w:rsid w:val="00806797"/>
    <w:rsid w:val="00807134"/>
    <w:rsid w:val="00807745"/>
    <w:rsid w:val="00811315"/>
    <w:rsid w:val="008115AB"/>
    <w:rsid w:val="00811687"/>
    <w:rsid w:val="00811F91"/>
    <w:rsid w:val="008122A4"/>
    <w:rsid w:val="008126C0"/>
    <w:rsid w:val="00814134"/>
    <w:rsid w:val="00814BE5"/>
    <w:rsid w:val="008158EA"/>
    <w:rsid w:val="0081726E"/>
    <w:rsid w:val="00817348"/>
    <w:rsid w:val="008211B9"/>
    <w:rsid w:val="00822A2A"/>
    <w:rsid w:val="008231FF"/>
    <w:rsid w:val="008242DA"/>
    <w:rsid w:val="00824466"/>
    <w:rsid w:val="00824EF5"/>
    <w:rsid w:val="008262CA"/>
    <w:rsid w:val="008270E5"/>
    <w:rsid w:val="00827667"/>
    <w:rsid w:val="00830722"/>
    <w:rsid w:val="00830EA0"/>
    <w:rsid w:val="0083174B"/>
    <w:rsid w:val="0083208C"/>
    <w:rsid w:val="00833993"/>
    <w:rsid w:val="008354BC"/>
    <w:rsid w:val="00835A2A"/>
    <w:rsid w:val="00835C05"/>
    <w:rsid w:val="00836692"/>
    <w:rsid w:val="008372F4"/>
    <w:rsid w:val="00837459"/>
    <w:rsid w:val="0084029E"/>
    <w:rsid w:val="00840E74"/>
    <w:rsid w:val="00842721"/>
    <w:rsid w:val="00843BD4"/>
    <w:rsid w:val="00843DA5"/>
    <w:rsid w:val="00844093"/>
    <w:rsid w:val="00844FA1"/>
    <w:rsid w:val="00845407"/>
    <w:rsid w:val="00847785"/>
    <w:rsid w:val="00850B88"/>
    <w:rsid w:val="008510EF"/>
    <w:rsid w:val="0085161C"/>
    <w:rsid w:val="008521F8"/>
    <w:rsid w:val="00852BDD"/>
    <w:rsid w:val="00852D7E"/>
    <w:rsid w:val="00854A2E"/>
    <w:rsid w:val="00854B9C"/>
    <w:rsid w:val="00854C99"/>
    <w:rsid w:val="00854F53"/>
    <w:rsid w:val="00855086"/>
    <w:rsid w:val="008553D6"/>
    <w:rsid w:val="008564A2"/>
    <w:rsid w:val="0085651C"/>
    <w:rsid w:val="008568D5"/>
    <w:rsid w:val="00857588"/>
    <w:rsid w:val="008605A7"/>
    <w:rsid w:val="008606C0"/>
    <w:rsid w:val="00860DCC"/>
    <w:rsid w:val="00860F09"/>
    <w:rsid w:val="00861047"/>
    <w:rsid w:val="00861CD0"/>
    <w:rsid w:val="00862081"/>
    <w:rsid w:val="008629D9"/>
    <w:rsid w:val="0086374A"/>
    <w:rsid w:val="00863C25"/>
    <w:rsid w:val="00863E39"/>
    <w:rsid w:val="008649E2"/>
    <w:rsid w:val="00865F82"/>
    <w:rsid w:val="0086615B"/>
    <w:rsid w:val="00866DA9"/>
    <w:rsid w:val="00867C64"/>
    <w:rsid w:val="008701C5"/>
    <w:rsid w:val="00870251"/>
    <w:rsid w:val="008704A3"/>
    <w:rsid w:val="00870690"/>
    <w:rsid w:val="00870CE9"/>
    <w:rsid w:val="00871B2E"/>
    <w:rsid w:val="00871CD4"/>
    <w:rsid w:val="00871D8A"/>
    <w:rsid w:val="0087270F"/>
    <w:rsid w:val="0087295B"/>
    <w:rsid w:val="00874FBA"/>
    <w:rsid w:val="00880D58"/>
    <w:rsid w:val="00880E47"/>
    <w:rsid w:val="0088124A"/>
    <w:rsid w:val="00883B95"/>
    <w:rsid w:val="00885893"/>
    <w:rsid w:val="00887BE4"/>
    <w:rsid w:val="00890562"/>
    <w:rsid w:val="00891095"/>
    <w:rsid w:val="00891A01"/>
    <w:rsid w:val="00892884"/>
    <w:rsid w:val="00892F3C"/>
    <w:rsid w:val="008937B0"/>
    <w:rsid w:val="008948E3"/>
    <w:rsid w:val="00894CC9"/>
    <w:rsid w:val="008951C4"/>
    <w:rsid w:val="0089557A"/>
    <w:rsid w:val="008955AD"/>
    <w:rsid w:val="00895E61"/>
    <w:rsid w:val="00896AB4"/>
    <w:rsid w:val="00896ACB"/>
    <w:rsid w:val="008A1728"/>
    <w:rsid w:val="008A39BD"/>
    <w:rsid w:val="008A5401"/>
    <w:rsid w:val="008A7E12"/>
    <w:rsid w:val="008B1518"/>
    <w:rsid w:val="008B1D35"/>
    <w:rsid w:val="008B2078"/>
    <w:rsid w:val="008B296B"/>
    <w:rsid w:val="008B4EA9"/>
    <w:rsid w:val="008B534E"/>
    <w:rsid w:val="008B5472"/>
    <w:rsid w:val="008B6A7D"/>
    <w:rsid w:val="008B6C0C"/>
    <w:rsid w:val="008C45F5"/>
    <w:rsid w:val="008C50A2"/>
    <w:rsid w:val="008C5107"/>
    <w:rsid w:val="008C5FBB"/>
    <w:rsid w:val="008D1EBA"/>
    <w:rsid w:val="008D23CB"/>
    <w:rsid w:val="008D2A08"/>
    <w:rsid w:val="008D3892"/>
    <w:rsid w:val="008D42C5"/>
    <w:rsid w:val="008D43B0"/>
    <w:rsid w:val="008D47DE"/>
    <w:rsid w:val="008D53A8"/>
    <w:rsid w:val="008D5740"/>
    <w:rsid w:val="008D5C36"/>
    <w:rsid w:val="008D6AC0"/>
    <w:rsid w:val="008D7426"/>
    <w:rsid w:val="008D75A2"/>
    <w:rsid w:val="008E047A"/>
    <w:rsid w:val="008E1021"/>
    <w:rsid w:val="008E319E"/>
    <w:rsid w:val="008E47B4"/>
    <w:rsid w:val="008E4CCC"/>
    <w:rsid w:val="008F0629"/>
    <w:rsid w:val="008F1789"/>
    <w:rsid w:val="008F3FDE"/>
    <w:rsid w:val="008F41FD"/>
    <w:rsid w:val="008F517F"/>
    <w:rsid w:val="008F7587"/>
    <w:rsid w:val="00901189"/>
    <w:rsid w:val="00901210"/>
    <w:rsid w:val="00901AD4"/>
    <w:rsid w:val="00903799"/>
    <w:rsid w:val="00904001"/>
    <w:rsid w:val="00904451"/>
    <w:rsid w:val="00904529"/>
    <w:rsid w:val="00904777"/>
    <w:rsid w:val="0090519E"/>
    <w:rsid w:val="00907611"/>
    <w:rsid w:val="00907B67"/>
    <w:rsid w:val="009103D2"/>
    <w:rsid w:val="00913C30"/>
    <w:rsid w:val="009144C6"/>
    <w:rsid w:val="009157F3"/>
    <w:rsid w:val="0091668E"/>
    <w:rsid w:val="00916850"/>
    <w:rsid w:val="00917D0A"/>
    <w:rsid w:val="00920460"/>
    <w:rsid w:val="0092285E"/>
    <w:rsid w:val="00922993"/>
    <w:rsid w:val="00923775"/>
    <w:rsid w:val="009245F0"/>
    <w:rsid w:val="00924636"/>
    <w:rsid w:val="00924F42"/>
    <w:rsid w:val="009264A5"/>
    <w:rsid w:val="009268D0"/>
    <w:rsid w:val="00926B87"/>
    <w:rsid w:val="00926CAC"/>
    <w:rsid w:val="00927082"/>
    <w:rsid w:val="009273A2"/>
    <w:rsid w:val="00927521"/>
    <w:rsid w:val="00930517"/>
    <w:rsid w:val="00930D48"/>
    <w:rsid w:val="00931417"/>
    <w:rsid w:val="00931532"/>
    <w:rsid w:val="00932AD8"/>
    <w:rsid w:val="009330D6"/>
    <w:rsid w:val="0093318B"/>
    <w:rsid w:val="00933473"/>
    <w:rsid w:val="00933598"/>
    <w:rsid w:val="00934701"/>
    <w:rsid w:val="00934EBA"/>
    <w:rsid w:val="00936675"/>
    <w:rsid w:val="009370E5"/>
    <w:rsid w:val="0093732F"/>
    <w:rsid w:val="0093777E"/>
    <w:rsid w:val="009377D8"/>
    <w:rsid w:val="009402D2"/>
    <w:rsid w:val="0094123D"/>
    <w:rsid w:val="009419F8"/>
    <w:rsid w:val="00941CE2"/>
    <w:rsid w:val="00942B59"/>
    <w:rsid w:val="00943350"/>
    <w:rsid w:val="00944908"/>
    <w:rsid w:val="00945B57"/>
    <w:rsid w:val="0094797E"/>
    <w:rsid w:val="0095011F"/>
    <w:rsid w:val="00952004"/>
    <w:rsid w:val="009530D5"/>
    <w:rsid w:val="009540C8"/>
    <w:rsid w:val="0095489D"/>
    <w:rsid w:val="00955500"/>
    <w:rsid w:val="00955F9C"/>
    <w:rsid w:val="009561CC"/>
    <w:rsid w:val="009564C7"/>
    <w:rsid w:val="00956585"/>
    <w:rsid w:val="00956A4A"/>
    <w:rsid w:val="00956E34"/>
    <w:rsid w:val="00961ACB"/>
    <w:rsid w:val="00962C57"/>
    <w:rsid w:val="00962D65"/>
    <w:rsid w:val="00962DF7"/>
    <w:rsid w:val="00962F82"/>
    <w:rsid w:val="009647FA"/>
    <w:rsid w:val="00965728"/>
    <w:rsid w:val="00965E47"/>
    <w:rsid w:val="00966C11"/>
    <w:rsid w:val="00966CDE"/>
    <w:rsid w:val="0096730A"/>
    <w:rsid w:val="00970FAA"/>
    <w:rsid w:val="00972FF8"/>
    <w:rsid w:val="0097316B"/>
    <w:rsid w:val="009731BD"/>
    <w:rsid w:val="0097427B"/>
    <w:rsid w:val="00974CB6"/>
    <w:rsid w:val="00977310"/>
    <w:rsid w:val="00977349"/>
    <w:rsid w:val="00977742"/>
    <w:rsid w:val="00977EC0"/>
    <w:rsid w:val="00980510"/>
    <w:rsid w:val="00981837"/>
    <w:rsid w:val="0098455D"/>
    <w:rsid w:val="00984AF7"/>
    <w:rsid w:val="00985519"/>
    <w:rsid w:val="00985E5A"/>
    <w:rsid w:val="00987AAB"/>
    <w:rsid w:val="00987B96"/>
    <w:rsid w:val="00990140"/>
    <w:rsid w:val="009916E4"/>
    <w:rsid w:val="00991986"/>
    <w:rsid w:val="00992556"/>
    <w:rsid w:val="00993060"/>
    <w:rsid w:val="009934B1"/>
    <w:rsid w:val="00993615"/>
    <w:rsid w:val="009962A7"/>
    <w:rsid w:val="0099736A"/>
    <w:rsid w:val="009A09D8"/>
    <w:rsid w:val="009A1B3D"/>
    <w:rsid w:val="009A1CBC"/>
    <w:rsid w:val="009A273D"/>
    <w:rsid w:val="009A2D08"/>
    <w:rsid w:val="009A48CD"/>
    <w:rsid w:val="009A59CC"/>
    <w:rsid w:val="009A6875"/>
    <w:rsid w:val="009A6927"/>
    <w:rsid w:val="009B0C3F"/>
    <w:rsid w:val="009B25CB"/>
    <w:rsid w:val="009B26F4"/>
    <w:rsid w:val="009B2A25"/>
    <w:rsid w:val="009B367B"/>
    <w:rsid w:val="009B3BF4"/>
    <w:rsid w:val="009B3FBD"/>
    <w:rsid w:val="009B3FEF"/>
    <w:rsid w:val="009B4954"/>
    <w:rsid w:val="009B5691"/>
    <w:rsid w:val="009B623E"/>
    <w:rsid w:val="009B6BFF"/>
    <w:rsid w:val="009B7EE8"/>
    <w:rsid w:val="009B7F16"/>
    <w:rsid w:val="009C00C7"/>
    <w:rsid w:val="009C058D"/>
    <w:rsid w:val="009C135A"/>
    <w:rsid w:val="009C1B3A"/>
    <w:rsid w:val="009C1FEF"/>
    <w:rsid w:val="009C27B9"/>
    <w:rsid w:val="009C3167"/>
    <w:rsid w:val="009C37D6"/>
    <w:rsid w:val="009C5530"/>
    <w:rsid w:val="009C591C"/>
    <w:rsid w:val="009C5A12"/>
    <w:rsid w:val="009C6AD9"/>
    <w:rsid w:val="009D015A"/>
    <w:rsid w:val="009D01F6"/>
    <w:rsid w:val="009D0E6B"/>
    <w:rsid w:val="009D14CB"/>
    <w:rsid w:val="009D1F07"/>
    <w:rsid w:val="009D2087"/>
    <w:rsid w:val="009D3D1F"/>
    <w:rsid w:val="009D5D25"/>
    <w:rsid w:val="009D69D6"/>
    <w:rsid w:val="009D7788"/>
    <w:rsid w:val="009E1454"/>
    <w:rsid w:val="009E3D7D"/>
    <w:rsid w:val="009E4ABB"/>
    <w:rsid w:val="009E671C"/>
    <w:rsid w:val="009F12BC"/>
    <w:rsid w:val="009F2725"/>
    <w:rsid w:val="009F2C83"/>
    <w:rsid w:val="009F3170"/>
    <w:rsid w:val="009F33AB"/>
    <w:rsid w:val="009F4D93"/>
    <w:rsid w:val="009F50DA"/>
    <w:rsid w:val="009F661C"/>
    <w:rsid w:val="009F6743"/>
    <w:rsid w:val="009F73C8"/>
    <w:rsid w:val="009F74D1"/>
    <w:rsid w:val="009F77C8"/>
    <w:rsid w:val="009F7AD6"/>
    <w:rsid w:val="00A000B5"/>
    <w:rsid w:val="00A00341"/>
    <w:rsid w:val="00A00C5C"/>
    <w:rsid w:val="00A00C72"/>
    <w:rsid w:val="00A0122E"/>
    <w:rsid w:val="00A012EA"/>
    <w:rsid w:val="00A02C65"/>
    <w:rsid w:val="00A03B04"/>
    <w:rsid w:val="00A03D5F"/>
    <w:rsid w:val="00A07753"/>
    <w:rsid w:val="00A114F6"/>
    <w:rsid w:val="00A1188A"/>
    <w:rsid w:val="00A11C40"/>
    <w:rsid w:val="00A11CF8"/>
    <w:rsid w:val="00A12D35"/>
    <w:rsid w:val="00A13811"/>
    <w:rsid w:val="00A1389F"/>
    <w:rsid w:val="00A13AC4"/>
    <w:rsid w:val="00A1416A"/>
    <w:rsid w:val="00A159FE"/>
    <w:rsid w:val="00A15B1D"/>
    <w:rsid w:val="00A165F1"/>
    <w:rsid w:val="00A17B9A"/>
    <w:rsid w:val="00A17DDF"/>
    <w:rsid w:val="00A20F04"/>
    <w:rsid w:val="00A21057"/>
    <w:rsid w:val="00A22ED4"/>
    <w:rsid w:val="00A24099"/>
    <w:rsid w:val="00A24102"/>
    <w:rsid w:val="00A24243"/>
    <w:rsid w:val="00A264F5"/>
    <w:rsid w:val="00A2771F"/>
    <w:rsid w:val="00A30466"/>
    <w:rsid w:val="00A30512"/>
    <w:rsid w:val="00A3090F"/>
    <w:rsid w:val="00A3159D"/>
    <w:rsid w:val="00A32370"/>
    <w:rsid w:val="00A32ADC"/>
    <w:rsid w:val="00A33FAA"/>
    <w:rsid w:val="00A34FBF"/>
    <w:rsid w:val="00A35BC9"/>
    <w:rsid w:val="00A35BFB"/>
    <w:rsid w:val="00A36026"/>
    <w:rsid w:val="00A36322"/>
    <w:rsid w:val="00A378A6"/>
    <w:rsid w:val="00A406EF"/>
    <w:rsid w:val="00A41D93"/>
    <w:rsid w:val="00A42590"/>
    <w:rsid w:val="00A434AE"/>
    <w:rsid w:val="00A440D1"/>
    <w:rsid w:val="00A45C25"/>
    <w:rsid w:val="00A471F0"/>
    <w:rsid w:val="00A50713"/>
    <w:rsid w:val="00A50C1E"/>
    <w:rsid w:val="00A511D7"/>
    <w:rsid w:val="00A51A87"/>
    <w:rsid w:val="00A51F06"/>
    <w:rsid w:val="00A52226"/>
    <w:rsid w:val="00A530EB"/>
    <w:rsid w:val="00A5415F"/>
    <w:rsid w:val="00A54E70"/>
    <w:rsid w:val="00A551B1"/>
    <w:rsid w:val="00A55662"/>
    <w:rsid w:val="00A55F4D"/>
    <w:rsid w:val="00A56CBC"/>
    <w:rsid w:val="00A56D13"/>
    <w:rsid w:val="00A56EA7"/>
    <w:rsid w:val="00A5711B"/>
    <w:rsid w:val="00A5736C"/>
    <w:rsid w:val="00A57E86"/>
    <w:rsid w:val="00A60456"/>
    <w:rsid w:val="00A60489"/>
    <w:rsid w:val="00A624C2"/>
    <w:rsid w:val="00A62A42"/>
    <w:rsid w:val="00A6399C"/>
    <w:rsid w:val="00A64217"/>
    <w:rsid w:val="00A642D1"/>
    <w:rsid w:val="00A656E6"/>
    <w:rsid w:val="00A65E97"/>
    <w:rsid w:val="00A66824"/>
    <w:rsid w:val="00A6755E"/>
    <w:rsid w:val="00A679BB"/>
    <w:rsid w:val="00A67C3E"/>
    <w:rsid w:val="00A710A8"/>
    <w:rsid w:val="00A72513"/>
    <w:rsid w:val="00A72CCA"/>
    <w:rsid w:val="00A73BE8"/>
    <w:rsid w:val="00A7479C"/>
    <w:rsid w:val="00A74EA4"/>
    <w:rsid w:val="00A75644"/>
    <w:rsid w:val="00A7712E"/>
    <w:rsid w:val="00A77B4A"/>
    <w:rsid w:val="00A804E5"/>
    <w:rsid w:val="00A80D27"/>
    <w:rsid w:val="00A81511"/>
    <w:rsid w:val="00A82972"/>
    <w:rsid w:val="00A830A8"/>
    <w:rsid w:val="00A8346D"/>
    <w:rsid w:val="00A838BE"/>
    <w:rsid w:val="00A84A49"/>
    <w:rsid w:val="00A85724"/>
    <w:rsid w:val="00A86FE5"/>
    <w:rsid w:val="00A87BBF"/>
    <w:rsid w:val="00A91141"/>
    <w:rsid w:val="00A9141C"/>
    <w:rsid w:val="00A916A5"/>
    <w:rsid w:val="00A91C23"/>
    <w:rsid w:val="00A92534"/>
    <w:rsid w:val="00A93DE0"/>
    <w:rsid w:val="00A94FDB"/>
    <w:rsid w:val="00A957AF"/>
    <w:rsid w:val="00A95888"/>
    <w:rsid w:val="00A97D51"/>
    <w:rsid w:val="00AA1520"/>
    <w:rsid w:val="00AA44D9"/>
    <w:rsid w:val="00AA46D4"/>
    <w:rsid w:val="00AA4912"/>
    <w:rsid w:val="00AA4E0C"/>
    <w:rsid w:val="00AA6697"/>
    <w:rsid w:val="00AA6D23"/>
    <w:rsid w:val="00AB06C7"/>
    <w:rsid w:val="00AB170D"/>
    <w:rsid w:val="00AB2556"/>
    <w:rsid w:val="00AB3407"/>
    <w:rsid w:val="00AB34EB"/>
    <w:rsid w:val="00AB496D"/>
    <w:rsid w:val="00AB4F23"/>
    <w:rsid w:val="00AB5358"/>
    <w:rsid w:val="00AB57E6"/>
    <w:rsid w:val="00AB5C17"/>
    <w:rsid w:val="00AB5CA9"/>
    <w:rsid w:val="00AB6A53"/>
    <w:rsid w:val="00AB71ED"/>
    <w:rsid w:val="00AC004A"/>
    <w:rsid w:val="00AC03A3"/>
    <w:rsid w:val="00AC0439"/>
    <w:rsid w:val="00AC0C47"/>
    <w:rsid w:val="00AC29B7"/>
    <w:rsid w:val="00AC3730"/>
    <w:rsid w:val="00AC5580"/>
    <w:rsid w:val="00AC61BE"/>
    <w:rsid w:val="00AC6577"/>
    <w:rsid w:val="00AC69B2"/>
    <w:rsid w:val="00AC77F8"/>
    <w:rsid w:val="00AD0700"/>
    <w:rsid w:val="00AD11A6"/>
    <w:rsid w:val="00AD1607"/>
    <w:rsid w:val="00AD17DA"/>
    <w:rsid w:val="00AD21FA"/>
    <w:rsid w:val="00AD51A4"/>
    <w:rsid w:val="00AD56EA"/>
    <w:rsid w:val="00AD6B64"/>
    <w:rsid w:val="00AD70DA"/>
    <w:rsid w:val="00AD72D6"/>
    <w:rsid w:val="00AE1B1C"/>
    <w:rsid w:val="00AE1BB4"/>
    <w:rsid w:val="00AE1C9F"/>
    <w:rsid w:val="00AE234A"/>
    <w:rsid w:val="00AE2653"/>
    <w:rsid w:val="00AE27A4"/>
    <w:rsid w:val="00AE31BC"/>
    <w:rsid w:val="00AE31CC"/>
    <w:rsid w:val="00AE3F76"/>
    <w:rsid w:val="00AE6A57"/>
    <w:rsid w:val="00AE6DC3"/>
    <w:rsid w:val="00AE7362"/>
    <w:rsid w:val="00AE7AA6"/>
    <w:rsid w:val="00AF09D0"/>
    <w:rsid w:val="00AF1201"/>
    <w:rsid w:val="00AF1EA3"/>
    <w:rsid w:val="00AF215E"/>
    <w:rsid w:val="00AF22ED"/>
    <w:rsid w:val="00AF43E8"/>
    <w:rsid w:val="00AF5191"/>
    <w:rsid w:val="00AF59E5"/>
    <w:rsid w:val="00AF5DDC"/>
    <w:rsid w:val="00AF6692"/>
    <w:rsid w:val="00AF79CB"/>
    <w:rsid w:val="00B0002B"/>
    <w:rsid w:val="00B0106C"/>
    <w:rsid w:val="00B02CB2"/>
    <w:rsid w:val="00B037BA"/>
    <w:rsid w:val="00B03818"/>
    <w:rsid w:val="00B041D1"/>
    <w:rsid w:val="00B0452A"/>
    <w:rsid w:val="00B04D47"/>
    <w:rsid w:val="00B05941"/>
    <w:rsid w:val="00B065D1"/>
    <w:rsid w:val="00B06984"/>
    <w:rsid w:val="00B06BE4"/>
    <w:rsid w:val="00B10BF9"/>
    <w:rsid w:val="00B12261"/>
    <w:rsid w:val="00B12A99"/>
    <w:rsid w:val="00B142E7"/>
    <w:rsid w:val="00B159C1"/>
    <w:rsid w:val="00B16B3B"/>
    <w:rsid w:val="00B16D4E"/>
    <w:rsid w:val="00B172CA"/>
    <w:rsid w:val="00B17E41"/>
    <w:rsid w:val="00B20779"/>
    <w:rsid w:val="00B22752"/>
    <w:rsid w:val="00B231B7"/>
    <w:rsid w:val="00B23256"/>
    <w:rsid w:val="00B267DE"/>
    <w:rsid w:val="00B26FE7"/>
    <w:rsid w:val="00B27AE6"/>
    <w:rsid w:val="00B300B0"/>
    <w:rsid w:val="00B30C0A"/>
    <w:rsid w:val="00B30D41"/>
    <w:rsid w:val="00B31167"/>
    <w:rsid w:val="00B313C4"/>
    <w:rsid w:val="00B320A3"/>
    <w:rsid w:val="00B32C4F"/>
    <w:rsid w:val="00B330DF"/>
    <w:rsid w:val="00B34B74"/>
    <w:rsid w:val="00B35274"/>
    <w:rsid w:val="00B379EB"/>
    <w:rsid w:val="00B4046C"/>
    <w:rsid w:val="00B40A2E"/>
    <w:rsid w:val="00B41381"/>
    <w:rsid w:val="00B41A5C"/>
    <w:rsid w:val="00B42013"/>
    <w:rsid w:val="00B4347A"/>
    <w:rsid w:val="00B436BA"/>
    <w:rsid w:val="00B4611D"/>
    <w:rsid w:val="00B4662E"/>
    <w:rsid w:val="00B46CCF"/>
    <w:rsid w:val="00B4754A"/>
    <w:rsid w:val="00B50303"/>
    <w:rsid w:val="00B50A83"/>
    <w:rsid w:val="00B50DC9"/>
    <w:rsid w:val="00B51506"/>
    <w:rsid w:val="00B55382"/>
    <w:rsid w:val="00B556D9"/>
    <w:rsid w:val="00B558EF"/>
    <w:rsid w:val="00B57883"/>
    <w:rsid w:val="00B57E4C"/>
    <w:rsid w:val="00B60085"/>
    <w:rsid w:val="00B60C56"/>
    <w:rsid w:val="00B614A9"/>
    <w:rsid w:val="00B61791"/>
    <w:rsid w:val="00B61BAB"/>
    <w:rsid w:val="00B61D22"/>
    <w:rsid w:val="00B61E1D"/>
    <w:rsid w:val="00B62E45"/>
    <w:rsid w:val="00B6587C"/>
    <w:rsid w:val="00B66B11"/>
    <w:rsid w:val="00B66D0C"/>
    <w:rsid w:val="00B6780C"/>
    <w:rsid w:val="00B71C08"/>
    <w:rsid w:val="00B7252F"/>
    <w:rsid w:val="00B739EC"/>
    <w:rsid w:val="00B7455B"/>
    <w:rsid w:val="00B75B0B"/>
    <w:rsid w:val="00B75BB0"/>
    <w:rsid w:val="00B76E89"/>
    <w:rsid w:val="00B77FDA"/>
    <w:rsid w:val="00B809F8"/>
    <w:rsid w:val="00B80A97"/>
    <w:rsid w:val="00B80FF5"/>
    <w:rsid w:val="00B812CD"/>
    <w:rsid w:val="00B81693"/>
    <w:rsid w:val="00B81FF2"/>
    <w:rsid w:val="00B82836"/>
    <w:rsid w:val="00B82AF8"/>
    <w:rsid w:val="00B82B32"/>
    <w:rsid w:val="00B833E5"/>
    <w:rsid w:val="00B842C7"/>
    <w:rsid w:val="00B85133"/>
    <w:rsid w:val="00B8769A"/>
    <w:rsid w:val="00B9237B"/>
    <w:rsid w:val="00B93129"/>
    <w:rsid w:val="00B93E8D"/>
    <w:rsid w:val="00B945B6"/>
    <w:rsid w:val="00B946DB"/>
    <w:rsid w:val="00B95A89"/>
    <w:rsid w:val="00B95D80"/>
    <w:rsid w:val="00B96EBA"/>
    <w:rsid w:val="00B96FFE"/>
    <w:rsid w:val="00B97C98"/>
    <w:rsid w:val="00BA088E"/>
    <w:rsid w:val="00BA0C37"/>
    <w:rsid w:val="00BA1118"/>
    <w:rsid w:val="00BA1A99"/>
    <w:rsid w:val="00BA1C12"/>
    <w:rsid w:val="00BA22E1"/>
    <w:rsid w:val="00BA335D"/>
    <w:rsid w:val="00BA4247"/>
    <w:rsid w:val="00BA4DCF"/>
    <w:rsid w:val="00BA534F"/>
    <w:rsid w:val="00BA5A28"/>
    <w:rsid w:val="00BA5C2B"/>
    <w:rsid w:val="00BA5F35"/>
    <w:rsid w:val="00BA6451"/>
    <w:rsid w:val="00BA6520"/>
    <w:rsid w:val="00BB1441"/>
    <w:rsid w:val="00BB1FEB"/>
    <w:rsid w:val="00BB21FF"/>
    <w:rsid w:val="00BB24FD"/>
    <w:rsid w:val="00BB3EBA"/>
    <w:rsid w:val="00BB506B"/>
    <w:rsid w:val="00BB5861"/>
    <w:rsid w:val="00BB7A2B"/>
    <w:rsid w:val="00BB7B57"/>
    <w:rsid w:val="00BC0493"/>
    <w:rsid w:val="00BC284B"/>
    <w:rsid w:val="00BC3834"/>
    <w:rsid w:val="00BC3B69"/>
    <w:rsid w:val="00BC4A04"/>
    <w:rsid w:val="00BC5FE2"/>
    <w:rsid w:val="00BC6BC6"/>
    <w:rsid w:val="00BC6C13"/>
    <w:rsid w:val="00BD0FE4"/>
    <w:rsid w:val="00BD100E"/>
    <w:rsid w:val="00BD1118"/>
    <w:rsid w:val="00BD2AA8"/>
    <w:rsid w:val="00BD373B"/>
    <w:rsid w:val="00BD3A4D"/>
    <w:rsid w:val="00BD4AEB"/>
    <w:rsid w:val="00BD59C8"/>
    <w:rsid w:val="00BD5F6D"/>
    <w:rsid w:val="00BD6880"/>
    <w:rsid w:val="00BD6FF4"/>
    <w:rsid w:val="00BD7BFD"/>
    <w:rsid w:val="00BD7F34"/>
    <w:rsid w:val="00BE0BBA"/>
    <w:rsid w:val="00BE11FF"/>
    <w:rsid w:val="00BE1633"/>
    <w:rsid w:val="00BE218E"/>
    <w:rsid w:val="00BE2C1F"/>
    <w:rsid w:val="00BE48B4"/>
    <w:rsid w:val="00BE4A40"/>
    <w:rsid w:val="00BE501A"/>
    <w:rsid w:val="00BE578B"/>
    <w:rsid w:val="00BE5E0A"/>
    <w:rsid w:val="00BE67B6"/>
    <w:rsid w:val="00BE6877"/>
    <w:rsid w:val="00BE6C55"/>
    <w:rsid w:val="00BE7774"/>
    <w:rsid w:val="00BF04C3"/>
    <w:rsid w:val="00BF0A01"/>
    <w:rsid w:val="00BF36A0"/>
    <w:rsid w:val="00BF3FFF"/>
    <w:rsid w:val="00BF4E1F"/>
    <w:rsid w:val="00BF5865"/>
    <w:rsid w:val="00BF58B4"/>
    <w:rsid w:val="00BF6321"/>
    <w:rsid w:val="00BF6FB8"/>
    <w:rsid w:val="00BF796B"/>
    <w:rsid w:val="00BF7EDF"/>
    <w:rsid w:val="00C016A1"/>
    <w:rsid w:val="00C01F6F"/>
    <w:rsid w:val="00C02652"/>
    <w:rsid w:val="00C03F39"/>
    <w:rsid w:val="00C04F7F"/>
    <w:rsid w:val="00C05D24"/>
    <w:rsid w:val="00C06920"/>
    <w:rsid w:val="00C06FB5"/>
    <w:rsid w:val="00C07635"/>
    <w:rsid w:val="00C079F1"/>
    <w:rsid w:val="00C07A81"/>
    <w:rsid w:val="00C07ED3"/>
    <w:rsid w:val="00C10650"/>
    <w:rsid w:val="00C10A86"/>
    <w:rsid w:val="00C10E94"/>
    <w:rsid w:val="00C11690"/>
    <w:rsid w:val="00C126C0"/>
    <w:rsid w:val="00C13330"/>
    <w:rsid w:val="00C13F7C"/>
    <w:rsid w:val="00C141AB"/>
    <w:rsid w:val="00C14ECF"/>
    <w:rsid w:val="00C15176"/>
    <w:rsid w:val="00C201CD"/>
    <w:rsid w:val="00C21010"/>
    <w:rsid w:val="00C214D4"/>
    <w:rsid w:val="00C223D0"/>
    <w:rsid w:val="00C22509"/>
    <w:rsid w:val="00C22C85"/>
    <w:rsid w:val="00C22E41"/>
    <w:rsid w:val="00C23F54"/>
    <w:rsid w:val="00C23FE3"/>
    <w:rsid w:val="00C24CB7"/>
    <w:rsid w:val="00C25156"/>
    <w:rsid w:val="00C2593C"/>
    <w:rsid w:val="00C25DB1"/>
    <w:rsid w:val="00C25F57"/>
    <w:rsid w:val="00C25FC5"/>
    <w:rsid w:val="00C26547"/>
    <w:rsid w:val="00C270C2"/>
    <w:rsid w:val="00C278CD"/>
    <w:rsid w:val="00C27F4B"/>
    <w:rsid w:val="00C30C8D"/>
    <w:rsid w:val="00C30DA7"/>
    <w:rsid w:val="00C30EAD"/>
    <w:rsid w:val="00C31A60"/>
    <w:rsid w:val="00C3477B"/>
    <w:rsid w:val="00C34B64"/>
    <w:rsid w:val="00C34E51"/>
    <w:rsid w:val="00C35A35"/>
    <w:rsid w:val="00C366CC"/>
    <w:rsid w:val="00C369CD"/>
    <w:rsid w:val="00C37DDE"/>
    <w:rsid w:val="00C40E8B"/>
    <w:rsid w:val="00C42113"/>
    <w:rsid w:val="00C448CA"/>
    <w:rsid w:val="00C451DB"/>
    <w:rsid w:val="00C456E9"/>
    <w:rsid w:val="00C45D06"/>
    <w:rsid w:val="00C46107"/>
    <w:rsid w:val="00C46DE4"/>
    <w:rsid w:val="00C4702D"/>
    <w:rsid w:val="00C470C7"/>
    <w:rsid w:val="00C50B1B"/>
    <w:rsid w:val="00C513C8"/>
    <w:rsid w:val="00C5231E"/>
    <w:rsid w:val="00C52430"/>
    <w:rsid w:val="00C52455"/>
    <w:rsid w:val="00C53A4A"/>
    <w:rsid w:val="00C53D07"/>
    <w:rsid w:val="00C54313"/>
    <w:rsid w:val="00C56425"/>
    <w:rsid w:val="00C56BBE"/>
    <w:rsid w:val="00C56F25"/>
    <w:rsid w:val="00C57AFA"/>
    <w:rsid w:val="00C606DD"/>
    <w:rsid w:val="00C62AFA"/>
    <w:rsid w:val="00C62F0B"/>
    <w:rsid w:val="00C63100"/>
    <w:rsid w:val="00C64E1C"/>
    <w:rsid w:val="00C663BF"/>
    <w:rsid w:val="00C70485"/>
    <w:rsid w:val="00C7131A"/>
    <w:rsid w:val="00C71708"/>
    <w:rsid w:val="00C73473"/>
    <w:rsid w:val="00C753C5"/>
    <w:rsid w:val="00C7599A"/>
    <w:rsid w:val="00C759F4"/>
    <w:rsid w:val="00C7695A"/>
    <w:rsid w:val="00C771EC"/>
    <w:rsid w:val="00C800C7"/>
    <w:rsid w:val="00C80117"/>
    <w:rsid w:val="00C80443"/>
    <w:rsid w:val="00C806A5"/>
    <w:rsid w:val="00C8089D"/>
    <w:rsid w:val="00C81B03"/>
    <w:rsid w:val="00C82FFA"/>
    <w:rsid w:val="00C8386A"/>
    <w:rsid w:val="00C83FA3"/>
    <w:rsid w:val="00C845FA"/>
    <w:rsid w:val="00C8706A"/>
    <w:rsid w:val="00C873F6"/>
    <w:rsid w:val="00C87ED8"/>
    <w:rsid w:val="00C90BCD"/>
    <w:rsid w:val="00C91B1E"/>
    <w:rsid w:val="00C91E3E"/>
    <w:rsid w:val="00C92271"/>
    <w:rsid w:val="00C9285F"/>
    <w:rsid w:val="00C93074"/>
    <w:rsid w:val="00C939BD"/>
    <w:rsid w:val="00C93A09"/>
    <w:rsid w:val="00C93D43"/>
    <w:rsid w:val="00C94A0D"/>
    <w:rsid w:val="00CA0664"/>
    <w:rsid w:val="00CA1569"/>
    <w:rsid w:val="00CA1F9B"/>
    <w:rsid w:val="00CA2D1C"/>
    <w:rsid w:val="00CA3666"/>
    <w:rsid w:val="00CA4494"/>
    <w:rsid w:val="00CA4977"/>
    <w:rsid w:val="00CA4E82"/>
    <w:rsid w:val="00CA596A"/>
    <w:rsid w:val="00CA68E9"/>
    <w:rsid w:val="00CA77B2"/>
    <w:rsid w:val="00CB2407"/>
    <w:rsid w:val="00CB39D8"/>
    <w:rsid w:val="00CB3BEB"/>
    <w:rsid w:val="00CB3D52"/>
    <w:rsid w:val="00CB434F"/>
    <w:rsid w:val="00CB7C30"/>
    <w:rsid w:val="00CC110F"/>
    <w:rsid w:val="00CC1378"/>
    <w:rsid w:val="00CC2728"/>
    <w:rsid w:val="00CC2F64"/>
    <w:rsid w:val="00CC396B"/>
    <w:rsid w:val="00CC4BA4"/>
    <w:rsid w:val="00CC4BBC"/>
    <w:rsid w:val="00CC637B"/>
    <w:rsid w:val="00CC63BF"/>
    <w:rsid w:val="00CC6871"/>
    <w:rsid w:val="00CC6D8F"/>
    <w:rsid w:val="00CD0D88"/>
    <w:rsid w:val="00CD1452"/>
    <w:rsid w:val="00CD1780"/>
    <w:rsid w:val="00CD1BCF"/>
    <w:rsid w:val="00CD1FEA"/>
    <w:rsid w:val="00CD25F5"/>
    <w:rsid w:val="00CD3707"/>
    <w:rsid w:val="00CD37C5"/>
    <w:rsid w:val="00CD44C7"/>
    <w:rsid w:val="00CD48E9"/>
    <w:rsid w:val="00CD4D75"/>
    <w:rsid w:val="00CD5BCD"/>
    <w:rsid w:val="00CD63C2"/>
    <w:rsid w:val="00CD6A2B"/>
    <w:rsid w:val="00CD6A41"/>
    <w:rsid w:val="00CD6BC0"/>
    <w:rsid w:val="00CD6F3D"/>
    <w:rsid w:val="00CD77A0"/>
    <w:rsid w:val="00CE088C"/>
    <w:rsid w:val="00CE08A8"/>
    <w:rsid w:val="00CE0EF0"/>
    <w:rsid w:val="00CE12EE"/>
    <w:rsid w:val="00CE1648"/>
    <w:rsid w:val="00CE3F81"/>
    <w:rsid w:val="00CE57F2"/>
    <w:rsid w:val="00CE6A47"/>
    <w:rsid w:val="00CE6F40"/>
    <w:rsid w:val="00CF1AF9"/>
    <w:rsid w:val="00CF27AD"/>
    <w:rsid w:val="00CF329B"/>
    <w:rsid w:val="00CF3C65"/>
    <w:rsid w:val="00CF4CB8"/>
    <w:rsid w:val="00CF546C"/>
    <w:rsid w:val="00CF5C20"/>
    <w:rsid w:val="00CF5DF2"/>
    <w:rsid w:val="00D010D5"/>
    <w:rsid w:val="00D010ED"/>
    <w:rsid w:val="00D01499"/>
    <w:rsid w:val="00D01959"/>
    <w:rsid w:val="00D03F09"/>
    <w:rsid w:val="00D04EF1"/>
    <w:rsid w:val="00D065D9"/>
    <w:rsid w:val="00D06D42"/>
    <w:rsid w:val="00D07DC5"/>
    <w:rsid w:val="00D1032E"/>
    <w:rsid w:val="00D10F5E"/>
    <w:rsid w:val="00D120A3"/>
    <w:rsid w:val="00D128B2"/>
    <w:rsid w:val="00D12C84"/>
    <w:rsid w:val="00D13889"/>
    <w:rsid w:val="00D13DB6"/>
    <w:rsid w:val="00D14098"/>
    <w:rsid w:val="00D149AC"/>
    <w:rsid w:val="00D15396"/>
    <w:rsid w:val="00D160D5"/>
    <w:rsid w:val="00D162EC"/>
    <w:rsid w:val="00D17524"/>
    <w:rsid w:val="00D209BF"/>
    <w:rsid w:val="00D211C1"/>
    <w:rsid w:val="00D21B6D"/>
    <w:rsid w:val="00D22B6A"/>
    <w:rsid w:val="00D22DA4"/>
    <w:rsid w:val="00D22EA8"/>
    <w:rsid w:val="00D23080"/>
    <w:rsid w:val="00D234B1"/>
    <w:rsid w:val="00D23503"/>
    <w:rsid w:val="00D2356D"/>
    <w:rsid w:val="00D2571C"/>
    <w:rsid w:val="00D25DE2"/>
    <w:rsid w:val="00D26502"/>
    <w:rsid w:val="00D26BB0"/>
    <w:rsid w:val="00D26D5D"/>
    <w:rsid w:val="00D26DF3"/>
    <w:rsid w:val="00D26E31"/>
    <w:rsid w:val="00D2785D"/>
    <w:rsid w:val="00D308D2"/>
    <w:rsid w:val="00D31448"/>
    <w:rsid w:val="00D35653"/>
    <w:rsid w:val="00D36037"/>
    <w:rsid w:val="00D367DF"/>
    <w:rsid w:val="00D36CD8"/>
    <w:rsid w:val="00D36F4A"/>
    <w:rsid w:val="00D372CC"/>
    <w:rsid w:val="00D41565"/>
    <w:rsid w:val="00D4191A"/>
    <w:rsid w:val="00D435C5"/>
    <w:rsid w:val="00D45B39"/>
    <w:rsid w:val="00D45B6C"/>
    <w:rsid w:val="00D46223"/>
    <w:rsid w:val="00D47866"/>
    <w:rsid w:val="00D47F12"/>
    <w:rsid w:val="00D516D9"/>
    <w:rsid w:val="00D53C12"/>
    <w:rsid w:val="00D53F1E"/>
    <w:rsid w:val="00D54D05"/>
    <w:rsid w:val="00D55967"/>
    <w:rsid w:val="00D573AA"/>
    <w:rsid w:val="00D57504"/>
    <w:rsid w:val="00D57769"/>
    <w:rsid w:val="00D60385"/>
    <w:rsid w:val="00D61DF9"/>
    <w:rsid w:val="00D61E07"/>
    <w:rsid w:val="00D61F19"/>
    <w:rsid w:val="00D63819"/>
    <w:rsid w:val="00D63B63"/>
    <w:rsid w:val="00D658EC"/>
    <w:rsid w:val="00D65FF7"/>
    <w:rsid w:val="00D66B00"/>
    <w:rsid w:val="00D66C19"/>
    <w:rsid w:val="00D66F62"/>
    <w:rsid w:val="00D70311"/>
    <w:rsid w:val="00D7068E"/>
    <w:rsid w:val="00D70DF7"/>
    <w:rsid w:val="00D71320"/>
    <w:rsid w:val="00D7240D"/>
    <w:rsid w:val="00D729FA"/>
    <w:rsid w:val="00D74BE6"/>
    <w:rsid w:val="00D75053"/>
    <w:rsid w:val="00D75772"/>
    <w:rsid w:val="00D757F0"/>
    <w:rsid w:val="00D757F1"/>
    <w:rsid w:val="00D7728E"/>
    <w:rsid w:val="00D7781E"/>
    <w:rsid w:val="00D7799E"/>
    <w:rsid w:val="00D77EFD"/>
    <w:rsid w:val="00D808BF"/>
    <w:rsid w:val="00D80B68"/>
    <w:rsid w:val="00D80D43"/>
    <w:rsid w:val="00D80E7B"/>
    <w:rsid w:val="00D8104A"/>
    <w:rsid w:val="00D81FB2"/>
    <w:rsid w:val="00D81FCA"/>
    <w:rsid w:val="00D83525"/>
    <w:rsid w:val="00D8396D"/>
    <w:rsid w:val="00D84022"/>
    <w:rsid w:val="00D84734"/>
    <w:rsid w:val="00D84C4E"/>
    <w:rsid w:val="00D84F8F"/>
    <w:rsid w:val="00D85BBE"/>
    <w:rsid w:val="00D8715E"/>
    <w:rsid w:val="00D8745D"/>
    <w:rsid w:val="00D87C12"/>
    <w:rsid w:val="00D87D97"/>
    <w:rsid w:val="00D87EAB"/>
    <w:rsid w:val="00D9015D"/>
    <w:rsid w:val="00D91AE1"/>
    <w:rsid w:val="00D93339"/>
    <w:rsid w:val="00D941EA"/>
    <w:rsid w:val="00D94A1E"/>
    <w:rsid w:val="00D9581A"/>
    <w:rsid w:val="00D95F27"/>
    <w:rsid w:val="00D966FE"/>
    <w:rsid w:val="00D96980"/>
    <w:rsid w:val="00D972DC"/>
    <w:rsid w:val="00D97539"/>
    <w:rsid w:val="00D978DE"/>
    <w:rsid w:val="00D97CF4"/>
    <w:rsid w:val="00DA0125"/>
    <w:rsid w:val="00DA022A"/>
    <w:rsid w:val="00DA041D"/>
    <w:rsid w:val="00DA0529"/>
    <w:rsid w:val="00DA0704"/>
    <w:rsid w:val="00DA0B08"/>
    <w:rsid w:val="00DA1A4D"/>
    <w:rsid w:val="00DA2962"/>
    <w:rsid w:val="00DA2F56"/>
    <w:rsid w:val="00DA55E8"/>
    <w:rsid w:val="00DA5988"/>
    <w:rsid w:val="00DA60D1"/>
    <w:rsid w:val="00DA6503"/>
    <w:rsid w:val="00DA6C00"/>
    <w:rsid w:val="00DA7E61"/>
    <w:rsid w:val="00DB124D"/>
    <w:rsid w:val="00DB1292"/>
    <w:rsid w:val="00DB2363"/>
    <w:rsid w:val="00DB3621"/>
    <w:rsid w:val="00DB54DD"/>
    <w:rsid w:val="00DB5EEF"/>
    <w:rsid w:val="00DB729D"/>
    <w:rsid w:val="00DB797A"/>
    <w:rsid w:val="00DC0B05"/>
    <w:rsid w:val="00DC0DC3"/>
    <w:rsid w:val="00DC2421"/>
    <w:rsid w:val="00DC2608"/>
    <w:rsid w:val="00DC348E"/>
    <w:rsid w:val="00DC3D81"/>
    <w:rsid w:val="00DC3E5B"/>
    <w:rsid w:val="00DC6409"/>
    <w:rsid w:val="00DC6D36"/>
    <w:rsid w:val="00DD058C"/>
    <w:rsid w:val="00DD1329"/>
    <w:rsid w:val="00DD1E1A"/>
    <w:rsid w:val="00DD23A2"/>
    <w:rsid w:val="00DD3307"/>
    <w:rsid w:val="00DD337C"/>
    <w:rsid w:val="00DD359E"/>
    <w:rsid w:val="00DD420A"/>
    <w:rsid w:val="00DD4FDF"/>
    <w:rsid w:val="00DD60DD"/>
    <w:rsid w:val="00DD6133"/>
    <w:rsid w:val="00DE105F"/>
    <w:rsid w:val="00DE1193"/>
    <w:rsid w:val="00DE1411"/>
    <w:rsid w:val="00DE5041"/>
    <w:rsid w:val="00DE59FC"/>
    <w:rsid w:val="00DE5A0D"/>
    <w:rsid w:val="00DE5F91"/>
    <w:rsid w:val="00DE613C"/>
    <w:rsid w:val="00DE64D5"/>
    <w:rsid w:val="00DF0072"/>
    <w:rsid w:val="00DF235C"/>
    <w:rsid w:val="00DF255A"/>
    <w:rsid w:val="00DF2908"/>
    <w:rsid w:val="00DF2D33"/>
    <w:rsid w:val="00DF3015"/>
    <w:rsid w:val="00DF4347"/>
    <w:rsid w:val="00DF454E"/>
    <w:rsid w:val="00DF4C09"/>
    <w:rsid w:val="00DF72B4"/>
    <w:rsid w:val="00DF74FC"/>
    <w:rsid w:val="00E00298"/>
    <w:rsid w:val="00E01BFC"/>
    <w:rsid w:val="00E023A6"/>
    <w:rsid w:val="00E02AD0"/>
    <w:rsid w:val="00E02D04"/>
    <w:rsid w:val="00E033E3"/>
    <w:rsid w:val="00E04320"/>
    <w:rsid w:val="00E04CAC"/>
    <w:rsid w:val="00E055C6"/>
    <w:rsid w:val="00E06450"/>
    <w:rsid w:val="00E0688D"/>
    <w:rsid w:val="00E06EB9"/>
    <w:rsid w:val="00E07FDA"/>
    <w:rsid w:val="00E10DD7"/>
    <w:rsid w:val="00E10EC6"/>
    <w:rsid w:val="00E11E6D"/>
    <w:rsid w:val="00E1326D"/>
    <w:rsid w:val="00E13E48"/>
    <w:rsid w:val="00E15124"/>
    <w:rsid w:val="00E15DEE"/>
    <w:rsid w:val="00E16045"/>
    <w:rsid w:val="00E16C5B"/>
    <w:rsid w:val="00E17D59"/>
    <w:rsid w:val="00E17F0C"/>
    <w:rsid w:val="00E2073F"/>
    <w:rsid w:val="00E21227"/>
    <w:rsid w:val="00E21E02"/>
    <w:rsid w:val="00E22071"/>
    <w:rsid w:val="00E2316B"/>
    <w:rsid w:val="00E233B9"/>
    <w:rsid w:val="00E234F4"/>
    <w:rsid w:val="00E25AB6"/>
    <w:rsid w:val="00E25F5A"/>
    <w:rsid w:val="00E26065"/>
    <w:rsid w:val="00E278D4"/>
    <w:rsid w:val="00E27AA0"/>
    <w:rsid w:val="00E308D0"/>
    <w:rsid w:val="00E308F4"/>
    <w:rsid w:val="00E30C5B"/>
    <w:rsid w:val="00E324F6"/>
    <w:rsid w:val="00E326B4"/>
    <w:rsid w:val="00E33F26"/>
    <w:rsid w:val="00E34ABC"/>
    <w:rsid w:val="00E34B6D"/>
    <w:rsid w:val="00E35740"/>
    <w:rsid w:val="00E373D9"/>
    <w:rsid w:val="00E37511"/>
    <w:rsid w:val="00E3797C"/>
    <w:rsid w:val="00E37EA8"/>
    <w:rsid w:val="00E409F1"/>
    <w:rsid w:val="00E40A4E"/>
    <w:rsid w:val="00E4184F"/>
    <w:rsid w:val="00E45A6F"/>
    <w:rsid w:val="00E4618C"/>
    <w:rsid w:val="00E46BF5"/>
    <w:rsid w:val="00E46DA8"/>
    <w:rsid w:val="00E46F57"/>
    <w:rsid w:val="00E4721E"/>
    <w:rsid w:val="00E475C1"/>
    <w:rsid w:val="00E47DC8"/>
    <w:rsid w:val="00E518B8"/>
    <w:rsid w:val="00E51DAE"/>
    <w:rsid w:val="00E5273B"/>
    <w:rsid w:val="00E52A75"/>
    <w:rsid w:val="00E545D4"/>
    <w:rsid w:val="00E546A6"/>
    <w:rsid w:val="00E55E56"/>
    <w:rsid w:val="00E56D14"/>
    <w:rsid w:val="00E5749A"/>
    <w:rsid w:val="00E57A39"/>
    <w:rsid w:val="00E60209"/>
    <w:rsid w:val="00E61682"/>
    <w:rsid w:val="00E616E2"/>
    <w:rsid w:val="00E617CF"/>
    <w:rsid w:val="00E6385F"/>
    <w:rsid w:val="00E648A9"/>
    <w:rsid w:val="00E6557E"/>
    <w:rsid w:val="00E6595D"/>
    <w:rsid w:val="00E66937"/>
    <w:rsid w:val="00E66F25"/>
    <w:rsid w:val="00E6788E"/>
    <w:rsid w:val="00E6797A"/>
    <w:rsid w:val="00E67EE6"/>
    <w:rsid w:val="00E7088C"/>
    <w:rsid w:val="00E71161"/>
    <w:rsid w:val="00E72D2A"/>
    <w:rsid w:val="00E74EBA"/>
    <w:rsid w:val="00E759D3"/>
    <w:rsid w:val="00E761CC"/>
    <w:rsid w:val="00E76DF0"/>
    <w:rsid w:val="00E77E84"/>
    <w:rsid w:val="00E80E6C"/>
    <w:rsid w:val="00E81211"/>
    <w:rsid w:val="00E82548"/>
    <w:rsid w:val="00E829BA"/>
    <w:rsid w:val="00E829CB"/>
    <w:rsid w:val="00E83241"/>
    <w:rsid w:val="00E84C8A"/>
    <w:rsid w:val="00E86BB2"/>
    <w:rsid w:val="00E87978"/>
    <w:rsid w:val="00E9099A"/>
    <w:rsid w:val="00E90FFD"/>
    <w:rsid w:val="00E915CF"/>
    <w:rsid w:val="00E94D34"/>
    <w:rsid w:val="00E9568A"/>
    <w:rsid w:val="00E96EBA"/>
    <w:rsid w:val="00E970A4"/>
    <w:rsid w:val="00E97CDD"/>
    <w:rsid w:val="00EA03DF"/>
    <w:rsid w:val="00EA0BF7"/>
    <w:rsid w:val="00EA2D82"/>
    <w:rsid w:val="00EA3801"/>
    <w:rsid w:val="00EA4B75"/>
    <w:rsid w:val="00EA5BA8"/>
    <w:rsid w:val="00EA6758"/>
    <w:rsid w:val="00EA712F"/>
    <w:rsid w:val="00EA7E86"/>
    <w:rsid w:val="00EB0224"/>
    <w:rsid w:val="00EB0FB1"/>
    <w:rsid w:val="00EB17E3"/>
    <w:rsid w:val="00EB2786"/>
    <w:rsid w:val="00EB2D70"/>
    <w:rsid w:val="00EB3DB9"/>
    <w:rsid w:val="00EB56CF"/>
    <w:rsid w:val="00EB6007"/>
    <w:rsid w:val="00EC0747"/>
    <w:rsid w:val="00EC31F1"/>
    <w:rsid w:val="00EC3776"/>
    <w:rsid w:val="00EC56CF"/>
    <w:rsid w:val="00EC5E0F"/>
    <w:rsid w:val="00EC5E6F"/>
    <w:rsid w:val="00EC606C"/>
    <w:rsid w:val="00EC6E50"/>
    <w:rsid w:val="00EC6EDC"/>
    <w:rsid w:val="00EC7883"/>
    <w:rsid w:val="00ED0CAB"/>
    <w:rsid w:val="00ED0FD6"/>
    <w:rsid w:val="00ED3A73"/>
    <w:rsid w:val="00ED3F9A"/>
    <w:rsid w:val="00ED538D"/>
    <w:rsid w:val="00ED5B60"/>
    <w:rsid w:val="00ED6138"/>
    <w:rsid w:val="00EE06CD"/>
    <w:rsid w:val="00EE2869"/>
    <w:rsid w:val="00EE3852"/>
    <w:rsid w:val="00EE3C5D"/>
    <w:rsid w:val="00EE3DF9"/>
    <w:rsid w:val="00EE6BEF"/>
    <w:rsid w:val="00EE6E77"/>
    <w:rsid w:val="00EE70AA"/>
    <w:rsid w:val="00EE7725"/>
    <w:rsid w:val="00EF21AF"/>
    <w:rsid w:val="00EF2F35"/>
    <w:rsid w:val="00EF3314"/>
    <w:rsid w:val="00EF49C5"/>
    <w:rsid w:val="00EF6026"/>
    <w:rsid w:val="00EF6AE7"/>
    <w:rsid w:val="00EF7CA6"/>
    <w:rsid w:val="00F01608"/>
    <w:rsid w:val="00F023C6"/>
    <w:rsid w:val="00F02B36"/>
    <w:rsid w:val="00F02C0B"/>
    <w:rsid w:val="00F02DA3"/>
    <w:rsid w:val="00F02DA7"/>
    <w:rsid w:val="00F0315D"/>
    <w:rsid w:val="00F0397C"/>
    <w:rsid w:val="00F054C1"/>
    <w:rsid w:val="00F054DE"/>
    <w:rsid w:val="00F0559F"/>
    <w:rsid w:val="00F05ABD"/>
    <w:rsid w:val="00F07AA3"/>
    <w:rsid w:val="00F117B9"/>
    <w:rsid w:val="00F12656"/>
    <w:rsid w:val="00F1278C"/>
    <w:rsid w:val="00F12B33"/>
    <w:rsid w:val="00F13F59"/>
    <w:rsid w:val="00F150E8"/>
    <w:rsid w:val="00F15234"/>
    <w:rsid w:val="00F16E06"/>
    <w:rsid w:val="00F17F5B"/>
    <w:rsid w:val="00F20003"/>
    <w:rsid w:val="00F20F39"/>
    <w:rsid w:val="00F2183E"/>
    <w:rsid w:val="00F2188A"/>
    <w:rsid w:val="00F21CD8"/>
    <w:rsid w:val="00F25679"/>
    <w:rsid w:val="00F27F7C"/>
    <w:rsid w:val="00F30E0D"/>
    <w:rsid w:val="00F32117"/>
    <w:rsid w:val="00F33232"/>
    <w:rsid w:val="00F33BDF"/>
    <w:rsid w:val="00F34972"/>
    <w:rsid w:val="00F35612"/>
    <w:rsid w:val="00F35B6A"/>
    <w:rsid w:val="00F35F7E"/>
    <w:rsid w:val="00F36BC5"/>
    <w:rsid w:val="00F36DA8"/>
    <w:rsid w:val="00F37411"/>
    <w:rsid w:val="00F37B55"/>
    <w:rsid w:val="00F40AD3"/>
    <w:rsid w:val="00F40CF7"/>
    <w:rsid w:val="00F41505"/>
    <w:rsid w:val="00F44D02"/>
    <w:rsid w:val="00F45E53"/>
    <w:rsid w:val="00F45F35"/>
    <w:rsid w:val="00F503BC"/>
    <w:rsid w:val="00F527D9"/>
    <w:rsid w:val="00F530A3"/>
    <w:rsid w:val="00F5397D"/>
    <w:rsid w:val="00F5525D"/>
    <w:rsid w:val="00F55E12"/>
    <w:rsid w:val="00F56515"/>
    <w:rsid w:val="00F56649"/>
    <w:rsid w:val="00F57064"/>
    <w:rsid w:val="00F576DD"/>
    <w:rsid w:val="00F613FD"/>
    <w:rsid w:val="00F61C22"/>
    <w:rsid w:val="00F61C2F"/>
    <w:rsid w:val="00F62B11"/>
    <w:rsid w:val="00F6328C"/>
    <w:rsid w:val="00F638EA"/>
    <w:rsid w:val="00F63915"/>
    <w:rsid w:val="00F652E9"/>
    <w:rsid w:val="00F664CD"/>
    <w:rsid w:val="00F67096"/>
    <w:rsid w:val="00F67E1F"/>
    <w:rsid w:val="00F701A8"/>
    <w:rsid w:val="00F70805"/>
    <w:rsid w:val="00F709C9"/>
    <w:rsid w:val="00F70A4D"/>
    <w:rsid w:val="00F71C14"/>
    <w:rsid w:val="00F72585"/>
    <w:rsid w:val="00F72998"/>
    <w:rsid w:val="00F72D10"/>
    <w:rsid w:val="00F72DEF"/>
    <w:rsid w:val="00F732E2"/>
    <w:rsid w:val="00F73630"/>
    <w:rsid w:val="00F737C7"/>
    <w:rsid w:val="00F73DBD"/>
    <w:rsid w:val="00F74868"/>
    <w:rsid w:val="00F75058"/>
    <w:rsid w:val="00F80244"/>
    <w:rsid w:val="00F80390"/>
    <w:rsid w:val="00F80E44"/>
    <w:rsid w:val="00F814A9"/>
    <w:rsid w:val="00F82634"/>
    <w:rsid w:val="00F830D2"/>
    <w:rsid w:val="00F85201"/>
    <w:rsid w:val="00F90669"/>
    <w:rsid w:val="00F912C7"/>
    <w:rsid w:val="00F92928"/>
    <w:rsid w:val="00F92A82"/>
    <w:rsid w:val="00F93D48"/>
    <w:rsid w:val="00F93D77"/>
    <w:rsid w:val="00F942D9"/>
    <w:rsid w:val="00F97973"/>
    <w:rsid w:val="00F97BB3"/>
    <w:rsid w:val="00FA0101"/>
    <w:rsid w:val="00FA048C"/>
    <w:rsid w:val="00FA0737"/>
    <w:rsid w:val="00FA2978"/>
    <w:rsid w:val="00FA29F9"/>
    <w:rsid w:val="00FA2F32"/>
    <w:rsid w:val="00FA403E"/>
    <w:rsid w:val="00FA4CA8"/>
    <w:rsid w:val="00FA4FBE"/>
    <w:rsid w:val="00FA6974"/>
    <w:rsid w:val="00FA750E"/>
    <w:rsid w:val="00FA763B"/>
    <w:rsid w:val="00FA7918"/>
    <w:rsid w:val="00FB06B6"/>
    <w:rsid w:val="00FB35D5"/>
    <w:rsid w:val="00FB490D"/>
    <w:rsid w:val="00FB49C5"/>
    <w:rsid w:val="00FB4C54"/>
    <w:rsid w:val="00FB5F79"/>
    <w:rsid w:val="00FC0D1C"/>
    <w:rsid w:val="00FC170B"/>
    <w:rsid w:val="00FC245E"/>
    <w:rsid w:val="00FC3251"/>
    <w:rsid w:val="00FC3261"/>
    <w:rsid w:val="00FC3755"/>
    <w:rsid w:val="00FC3A68"/>
    <w:rsid w:val="00FC3C80"/>
    <w:rsid w:val="00FC3F1F"/>
    <w:rsid w:val="00FC3F69"/>
    <w:rsid w:val="00FC438C"/>
    <w:rsid w:val="00FC6A67"/>
    <w:rsid w:val="00FD01F1"/>
    <w:rsid w:val="00FD0A04"/>
    <w:rsid w:val="00FD260E"/>
    <w:rsid w:val="00FD2C7D"/>
    <w:rsid w:val="00FD2CE3"/>
    <w:rsid w:val="00FD33EE"/>
    <w:rsid w:val="00FD343A"/>
    <w:rsid w:val="00FD3E89"/>
    <w:rsid w:val="00FD46C9"/>
    <w:rsid w:val="00FD4A18"/>
    <w:rsid w:val="00FD4A92"/>
    <w:rsid w:val="00FD6BE5"/>
    <w:rsid w:val="00FE0311"/>
    <w:rsid w:val="00FE08E2"/>
    <w:rsid w:val="00FE160E"/>
    <w:rsid w:val="00FE192E"/>
    <w:rsid w:val="00FE1971"/>
    <w:rsid w:val="00FE1E16"/>
    <w:rsid w:val="00FE358B"/>
    <w:rsid w:val="00FE3DED"/>
    <w:rsid w:val="00FE3F86"/>
    <w:rsid w:val="00FE48B9"/>
    <w:rsid w:val="00FE51CA"/>
    <w:rsid w:val="00FE5D6F"/>
    <w:rsid w:val="00FE64F2"/>
    <w:rsid w:val="00FF16F2"/>
    <w:rsid w:val="00FF1E72"/>
    <w:rsid w:val="00FF1E7C"/>
    <w:rsid w:val="00FF2C27"/>
    <w:rsid w:val="00FF3680"/>
    <w:rsid w:val="00FF56B5"/>
    <w:rsid w:val="00FF5FC3"/>
    <w:rsid w:val="00FF6121"/>
    <w:rsid w:val="00FF6691"/>
    <w:rsid w:val="00FF725B"/>
    <w:rsid w:val="00FF73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9457"/>
    <o:shapelayout v:ext="edit">
      <o:idmap v:ext="edit" data="1"/>
    </o:shapelayout>
  </w:shapeDefaults>
  <w:decimalSymbol w:val=","/>
  <w:listSeparator w:val=";"/>
  <w14:docId w14:val="1318567B"/>
  <w15:docId w15:val="{644810CD-062D-4BE5-BA39-9E3E25E2E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iPriority="0"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24360D"/>
  </w:style>
  <w:style w:type="paragraph" w:styleId="12">
    <w:name w:val="heading 1"/>
    <w:aliases w:val="новая страница,Заголовок параграфа (1.),OG Heading 1,рамка,Заголовок 1 Знак Знак,Заголовок 11 Знак,Заголовок 1 Знак Знак2,Заголовок 11 Знак Знак,раздел,iiaay no?aieoa,?acaae,. (1.0),Heading Table,Char,.,Heading 1 Char Ch"/>
    <w:basedOn w:val="a4"/>
    <w:next w:val="a4"/>
    <w:link w:val="13"/>
    <w:uiPriority w:val="1"/>
    <w:qFormat/>
    <w:rsid w:val="00CD6F3D"/>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b/>
      <w:sz w:val="28"/>
      <w:szCs w:val="20"/>
    </w:rPr>
  </w:style>
  <w:style w:type="paragraph" w:styleId="20">
    <w:name w:val="heading 2"/>
    <w:basedOn w:val="a4"/>
    <w:next w:val="a4"/>
    <w:link w:val="21"/>
    <w:uiPriority w:val="1"/>
    <w:qFormat/>
    <w:rsid w:val="00CD6F3D"/>
    <w:pPr>
      <w:keepNext/>
      <w:overflowPunct w:val="0"/>
      <w:autoSpaceDE w:val="0"/>
      <w:autoSpaceDN w:val="0"/>
      <w:adjustRightInd w:val="0"/>
      <w:spacing w:after="0" w:line="240" w:lineRule="auto"/>
      <w:jc w:val="center"/>
      <w:textAlignment w:val="baseline"/>
      <w:outlineLvl w:val="1"/>
    </w:pPr>
    <w:rPr>
      <w:rFonts w:ascii="Times New Roman" w:eastAsia="Times New Roman" w:hAnsi="Times New Roman" w:cs="Times New Roman"/>
      <w:sz w:val="28"/>
      <w:szCs w:val="20"/>
      <w:u w:val="single"/>
    </w:rPr>
  </w:style>
  <w:style w:type="paragraph" w:styleId="30">
    <w:name w:val="heading 3"/>
    <w:aliases w:val=" Знак,OG Heading 3,- 1.1.1,Ведомость (название),н,Caaieiaie 1.1.1,Заголовок 3 Знак Знак Знак Знак,Заголовок 31 Знак,Заголовок 3 Знак Знак Знак Знак1 Знак,Заголовок 3 Знак Знак Знак Знак2,Заголовок 31 Знак1"/>
    <w:basedOn w:val="a4"/>
    <w:next w:val="a4"/>
    <w:link w:val="31"/>
    <w:uiPriority w:val="9"/>
    <w:qFormat/>
    <w:rsid w:val="00CD6F3D"/>
    <w:pPr>
      <w:keepNext/>
      <w:overflowPunct w:val="0"/>
      <w:autoSpaceDE w:val="0"/>
      <w:autoSpaceDN w:val="0"/>
      <w:adjustRightInd w:val="0"/>
      <w:spacing w:after="0" w:line="240" w:lineRule="auto"/>
      <w:ind w:left="851" w:hanging="284"/>
      <w:textAlignment w:val="baseline"/>
      <w:outlineLvl w:val="2"/>
    </w:pPr>
    <w:rPr>
      <w:rFonts w:ascii="Times New Roman" w:eastAsia="Times New Roman" w:hAnsi="Times New Roman" w:cs="Times New Roman"/>
      <w:sz w:val="28"/>
      <w:szCs w:val="20"/>
      <w:u w:val="single"/>
    </w:rPr>
  </w:style>
  <w:style w:type="paragraph" w:styleId="4">
    <w:name w:val="heading 4"/>
    <w:basedOn w:val="a4"/>
    <w:next w:val="a4"/>
    <w:link w:val="40"/>
    <w:qFormat/>
    <w:rsid w:val="00CD6F3D"/>
    <w:pPr>
      <w:keepNext/>
      <w:overflowPunct w:val="0"/>
      <w:autoSpaceDE w:val="0"/>
      <w:autoSpaceDN w:val="0"/>
      <w:adjustRightInd w:val="0"/>
      <w:spacing w:after="0" w:line="240" w:lineRule="auto"/>
      <w:textAlignment w:val="baseline"/>
      <w:outlineLvl w:val="3"/>
    </w:pPr>
    <w:rPr>
      <w:rFonts w:ascii="Times New Roman" w:eastAsia="Times New Roman" w:hAnsi="Times New Roman" w:cs="Times New Roman"/>
      <w:sz w:val="28"/>
      <w:szCs w:val="20"/>
      <w:u w:val="single"/>
    </w:rPr>
  </w:style>
  <w:style w:type="paragraph" w:styleId="5">
    <w:name w:val="heading 5"/>
    <w:basedOn w:val="a4"/>
    <w:next w:val="a4"/>
    <w:link w:val="50"/>
    <w:qFormat/>
    <w:rsid w:val="00CD6F3D"/>
    <w:pPr>
      <w:keepNext/>
      <w:overflowPunct w:val="0"/>
      <w:autoSpaceDE w:val="0"/>
      <w:autoSpaceDN w:val="0"/>
      <w:adjustRightInd w:val="0"/>
      <w:spacing w:after="0" w:line="240" w:lineRule="auto"/>
      <w:textAlignment w:val="baseline"/>
      <w:outlineLvl w:val="4"/>
    </w:pPr>
    <w:rPr>
      <w:rFonts w:ascii="Times New Roman" w:eastAsia="Times New Roman" w:hAnsi="Times New Roman" w:cs="Times New Roman"/>
      <w:b/>
      <w:sz w:val="36"/>
      <w:szCs w:val="20"/>
    </w:rPr>
  </w:style>
  <w:style w:type="paragraph" w:styleId="6">
    <w:name w:val="heading 6"/>
    <w:basedOn w:val="a4"/>
    <w:next w:val="a4"/>
    <w:link w:val="60"/>
    <w:qFormat/>
    <w:rsid w:val="00CD6F3D"/>
    <w:pPr>
      <w:keepNext/>
      <w:overflowPunct w:val="0"/>
      <w:autoSpaceDE w:val="0"/>
      <w:autoSpaceDN w:val="0"/>
      <w:adjustRightInd w:val="0"/>
      <w:spacing w:after="0" w:line="240" w:lineRule="auto"/>
      <w:jc w:val="center"/>
      <w:textAlignment w:val="baseline"/>
      <w:outlineLvl w:val="5"/>
    </w:pPr>
    <w:rPr>
      <w:rFonts w:ascii="Times New Roman" w:eastAsia="Times New Roman" w:hAnsi="Times New Roman" w:cs="Times New Roman"/>
      <w:b/>
      <w:sz w:val="24"/>
      <w:szCs w:val="20"/>
    </w:rPr>
  </w:style>
  <w:style w:type="paragraph" w:styleId="7">
    <w:name w:val="heading 7"/>
    <w:basedOn w:val="a4"/>
    <w:next w:val="a4"/>
    <w:link w:val="70"/>
    <w:qFormat/>
    <w:rsid w:val="00CD6F3D"/>
    <w:pPr>
      <w:keepNext/>
      <w:overflowPunct w:val="0"/>
      <w:autoSpaceDE w:val="0"/>
      <w:autoSpaceDN w:val="0"/>
      <w:adjustRightInd w:val="0"/>
      <w:spacing w:after="0" w:line="240" w:lineRule="auto"/>
      <w:textAlignment w:val="baseline"/>
      <w:outlineLvl w:val="6"/>
    </w:pPr>
    <w:rPr>
      <w:rFonts w:ascii="Times New Roman" w:eastAsia="Times New Roman" w:hAnsi="Times New Roman" w:cs="Times New Roman"/>
      <w:b/>
      <w:sz w:val="24"/>
      <w:szCs w:val="20"/>
    </w:rPr>
  </w:style>
  <w:style w:type="paragraph" w:styleId="8">
    <w:name w:val="heading 8"/>
    <w:basedOn w:val="a4"/>
    <w:next w:val="a4"/>
    <w:link w:val="80"/>
    <w:qFormat/>
    <w:rsid w:val="00CD6F3D"/>
    <w:pPr>
      <w:keepNext/>
      <w:framePr w:hSpace="180" w:wrap="around" w:vAnchor="text" w:hAnchor="margin" w:y="426"/>
      <w:overflowPunct w:val="0"/>
      <w:autoSpaceDE w:val="0"/>
      <w:autoSpaceDN w:val="0"/>
      <w:adjustRightInd w:val="0"/>
      <w:spacing w:after="0" w:line="240" w:lineRule="auto"/>
      <w:textAlignment w:val="baseline"/>
      <w:outlineLvl w:val="7"/>
    </w:pPr>
    <w:rPr>
      <w:rFonts w:ascii="Times New Roman" w:eastAsia="Times New Roman" w:hAnsi="Times New Roman" w:cs="Times New Roman"/>
      <w:b/>
      <w:bCs/>
      <w:sz w:val="24"/>
      <w:szCs w:val="20"/>
    </w:rPr>
  </w:style>
  <w:style w:type="paragraph" w:styleId="9">
    <w:name w:val="heading 9"/>
    <w:basedOn w:val="a4"/>
    <w:next w:val="a4"/>
    <w:link w:val="90"/>
    <w:qFormat/>
    <w:rsid w:val="00CD6F3D"/>
    <w:pPr>
      <w:keepNext/>
      <w:overflowPunct w:val="0"/>
      <w:autoSpaceDE w:val="0"/>
      <w:autoSpaceDN w:val="0"/>
      <w:adjustRightInd w:val="0"/>
      <w:spacing w:after="0" w:line="240" w:lineRule="auto"/>
      <w:textAlignment w:val="baseline"/>
      <w:outlineLvl w:val="8"/>
    </w:pPr>
    <w:rPr>
      <w:rFonts w:ascii="Times New Roman" w:eastAsia="Times New Roman" w:hAnsi="Times New Roman" w:cs="Times New Roman"/>
      <w:sz w:val="24"/>
      <w:szCs w:val="20"/>
      <w:u w:val="singl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ВерхКолонтитул"/>
    <w:basedOn w:val="a4"/>
    <w:link w:val="a9"/>
    <w:unhideWhenUsed/>
    <w:rsid w:val="006F71D3"/>
    <w:pPr>
      <w:tabs>
        <w:tab w:val="center" w:pos="4677"/>
        <w:tab w:val="right" w:pos="9355"/>
      </w:tabs>
      <w:spacing w:after="0" w:line="240" w:lineRule="auto"/>
    </w:pPr>
  </w:style>
  <w:style w:type="character" w:customStyle="1" w:styleId="a9">
    <w:name w:val="Верхний колонтитул Знак"/>
    <w:aliases w:val="ВерхКолонтитул Знак"/>
    <w:basedOn w:val="a5"/>
    <w:link w:val="a8"/>
    <w:rsid w:val="006F71D3"/>
  </w:style>
  <w:style w:type="paragraph" w:styleId="aa">
    <w:name w:val="footer"/>
    <w:aliases w:val=" Знак14"/>
    <w:basedOn w:val="a4"/>
    <w:link w:val="ab"/>
    <w:unhideWhenUsed/>
    <w:rsid w:val="006F71D3"/>
    <w:pPr>
      <w:tabs>
        <w:tab w:val="center" w:pos="4677"/>
        <w:tab w:val="right" w:pos="9355"/>
      </w:tabs>
      <w:spacing w:after="0" w:line="240" w:lineRule="auto"/>
    </w:pPr>
  </w:style>
  <w:style w:type="character" w:customStyle="1" w:styleId="ab">
    <w:name w:val="Нижний колонтитул Знак"/>
    <w:aliases w:val=" Знак14 Знак"/>
    <w:basedOn w:val="a5"/>
    <w:link w:val="aa"/>
    <w:rsid w:val="006F71D3"/>
  </w:style>
  <w:style w:type="paragraph" w:styleId="ac">
    <w:name w:val="Document Map"/>
    <w:basedOn w:val="a4"/>
    <w:link w:val="ad"/>
    <w:uiPriority w:val="99"/>
    <w:unhideWhenUsed/>
    <w:rsid w:val="009B6BFF"/>
    <w:pPr>
      <w:spacing w:after="0" w:line="240" w:lineRule="auto"/>
    </w:pPr>
    <w:rPr>
      <w:rFonts w:ascii="Tahoma" w:hAnsi="Tahoma" w:cs="Tahoma"/>
      <w:sz w:val="16"/>
      <w:szCs w:val="16"/>
    </w:rPr>
  </w:style>
  <w:style w:type="character" w:customStyle="1" w:styleId="ad">
    <w:name w:val="Схема документа Знак"/>
    <w:basedOn w:val="a5"/>
    <w:link w:val="ac"/>
    <w:uiPriority w:val="99"/>
    <w:rsid w:val="009B6BFF"/>
    <w:rPr>
      <w:rFonts w:ascii="Tahoma" w:hAnsi="Tahoma" w:cs="Tahoma"/>
      <w:sz w:val="16"/>
      <w:szCs w:val="16"/>
    </w:rPr>
  </w:style>
  <w:style w:type="paragraph" w:customStyle="1" w:styleId="ParagraphStyle">
    <w:name w:val="Paragraph Style"/>
    <w:uiPriority w:val="99"/>
    <w:rsid w:val="00253613"/>
    <w:pPr>
      <w:autoSpaceDE w:val="0"/>
      <w:autoSpaceDN w:val="0"/>
      <w:adjustRightInd w:val="0"/>
      <w:spacing w:after="0" w:line="240" w:lineRule="auto"/>
    </w:pPr>
    <w:rPr>
      <w:rFonts w:ascii="Courier New" w:eastAsia="Times New Roman" w:hAnsi="Courier New" w:cs="Courier New"/>
      <w:sz w:val="24"/>
      <w:szCs w:val="24"/>
    </w:rPr>
  </w:style>
  <w:style w:type="character" w:customStyle="1" w:styleId="FontStyle">
    <w:name w:val="Font Style"/>
    <w:uiPriority w:val="99"/>
    <w:rsid w:val="00253613"/>
    <w:rPr>
      <w:color w:val="000000"/>
      <w:sz w:val="20"/>
      <w:szCs w:val="20"/>
    </w:rPr>
  </w:style>
  <w:style w:type="paragraph" w:styleId="ae">
    <w:name w:val="Body Text"/>
    <w:aliases w:val=" Знак1 Знак,Основной текст таблицы,Основной текст таблицы1,Основной текст таблицы2,Основной текст таблицы3,Основной текст таблицы11,Основной текст таблицы21,Основной текст таблицы4,Основной текст таблицы12,Основной текст таблицы22, Знак1"/>
    <w:basedOn w:val="a4"/>
    <w:link w:val="af"/>
    <w:uiPriority w:val="1"/>
    <w:unhideWhenUsed/>
    <w:qFormat/>
    <w:rsid w:val="00253613"/>
    <w:pPr>
      <w:spacing w:after="120"/>
    </w:pPr>
    <w:rPr>
      <w:rFonts w:ascii="Calibri" w:eastAsia="Calibri" w:hAnsi="Calibri" w:cs="Times New Roman"/>
    </w:rPr>
  </w:style>
  <w:style w:type="character" w:customStyle="1" w:styleId="af">
    <w:name w:val="Основной текст Знак"/>
    <w:aliases w:val=" Знак1 Знак Знак,Основной текст таблицы Знак,Основной текст таблицы1 Знак,Основной текст таблицы2 Знак,Основной текст таблицы3 Знак,Основной текст таблицы11 Знак,Основной текст таблицы21 Знак,Основной текст таблицы4 Знак, Знак1 Знак1"/>
    <w:basedOn w:val="a5"/>
    <w:link w:val="ae"/>
    <w:uiPriority w:val="1"/>
    <w:rsid w:val="00253613"/>
    <w:rPr>
      <w:rFonts w:ascii="Calibri" w:eastAsia="Calibri" w:hAnsi="Calibri" w:cs="Times New Roman"/>
    </w:rPr>
  </w:style>
  <w:style w:type="paragraph" w:styleId="32">
    <w:name w:val="Body Text Indent 3"/>
    <w:basedOn w:val="a4"/>
    <w:link w:val="33"/>
    <w:rsid w:val="00253613"/>
    <w:pPr>
      <w:spacing w:after="120" w:line="240" w:lineRule="auto"/>
      <w:ind w:left="283"/>
    </w:pPr>
    <w:rPr>
      <w:rFonts w:ascii="Verdana" w:eastAsia="Times New Roman" w:hAnsi="Verdana" w:cs="Verdana"/>
      <w:sz w:val="16"/>
      <w:szCs w:val="16"/>
    </w:rPr>
  </w:style>
  <w:style w:type="character" w:customStyle="1" w:styleId="33">
    <w:name w:val="Основной текст с отступом 3 Знак"/>
    <w:basedOn w:val="a5"/>
    <w:link w:val="32"/>
    <w:rsid w:val="00253613"/>
    <w:rPr>
      <w:rFonts w:ascii="Verdana" w:eastAsia="Times New Roman" w:hAnsi="Verdana" w:cs="Verdana"/>
      <w:sz w:val="16"/>
      <w:szCs w:val="16"/>
      <w:lang w:eastAsia="ru-RU"/>
    </w:rPr>
  </w:style>
  <w:style w:type="paragraph" w:styleId="af0">
    <w:name w:val="List Paragraph"/>
    <w:aliases w:val="Заголовок мой1,СписокСТПр"/>
    <w:basedOn w:val="a4"/>
    <w:link w:val="af1"/>
    <w:uiPriority w:val="34"/>
    <w:qFormat/>
    <w:rsid w:val="00253613"/>
    <w:pPr>
      <w:ind w:left="720"/>
      <w:contextualSpacing/>
    </w:pPr>
    <w:rPr>
      <w:rFonts w:ascii="Calibri" w:eastAsia="Calibri" w:hAnsi="Calibri" w:cs="Times New Roman"/>
    </w:rPr>
  </w:style>
  <w:style w:type="paragraph" w:customStyle="1" w:styleId="TexteTableau">
    <w:name w:val="Texte Tableau"/>
    <w:basedOn w:val="ae"/>
    <w:uiPriority w:val="99"/>
    <w:rsid w:val="00BB21FF"/>
    <w:pPr>
      <w:spacing w:after="0" w:line="240" w:lineRule="auto"/>
    </w:pPr>
    <w:rPr>
      <w:rFonts w:ascii="Arial" w:eastAsia="Times New Roman" w:hAnsi="Arial" w:cs="Arial"/>
      <w:color w:val="000066"/>
      <w:sz w:val="20"/>
      <w:szCs w:val="20"/>
      <w:lang w:val="en-GB"/>
    </w:rPr>
  </w:style>
  <w:style w:type="paragraph" w:styleId="af2">
    <w:name w:val="Balloon Text"/>
    <w:basedOn w:val="a4"/>
    <w:link w:val="af3"/>
    <w:uiPriority w:val="99"/>
    <w:unhideWhenUsed/>
    <w:rsid w:val="00BB21FF"/>
    <w:pPr>
      <w:spacing w:after="0" w:line="240" w:lineRule="auto"/>
    </w:pPr>
    <w:rPr>
      <w:rFonts w:ascii="Tahoma" w:hAnsi="Tahoma" w:cs="Tahoma"/>
      <w:sz w:val="16"/>
      <w:szCs w:val="16"/>
    </w:rPr>
  </w:style>
  <w:style w:type="character" w:customStyle="1" w:styleId="af3">
    <w:name w:val="Текст выноски Знак"/>
    <w:basedOn w:val="a5"/>
    <w:link w:val="af2"/>
    <w:uiPriority w:val="99"/>
    <w:rsid w:val="00BB21FF"/>
    <w:rPr>
      <w:rFonts w:ascii="Tahoma" w:hAnsi="Tahoma" w:cs="Tahoma"/>
      <w:sz w:val="16"/>
      <w:szCs w:val="16"/>
    </w:rPr>
  </w:style>
  <w:style w:type="paragraph" w:customStyle="1" w:styleId="Style1">
    <w:name w:val="Style1"/>
    <w:basedOn w:val="a4"/>
    <w:rsid w:val="007C4466"/>
    <w:pPr>
      <w:autoSpaceDE w:val="0"/>
      <w:autoSpaceDN w:val="0"/>
      <w:spacing w:after="0" w:line="331" w:lineRule="exact"/>
      <w:jc w:val="center"/>
    </w:pPr>
    <w:rPr>
      <w:rFonts w:ascii="Times New Roman" w:hAnsi="Times New Roman" w:cs="Times New Roman"/>
      <w:sz w:val="24"/>
      <w:szCs w:val="24"/>
    </w:rPr>
  </w:style>
  <w:style w:type="character" w:styleId="af4">
    <w:name w:val="Hyperlink"/>
    <w:basedOn w:val="a5"/>
    <w:uiPriority w:val="99"/>
    <w:unhideWhenUsed/>
    <w:rsid w:val="00D8104A"/>
    <w:rPr>
      <w:color w:val="0000FF" w:themeColor="hyperlink"/>
      <w:u w:val="single"/>
    </w:rPr>
  </w:style>
  <w:style w:type="paragraph" w:styleId="af5">
    <w:name w:val="Normal (Web)"/>
    <w:aliases w:val="Обычный (веб)1,Обычный (веб) Знак,Обычный (веб) Знак1,Обычный (веб) Знак Знак,Обычный (Web),Обычный (веб) Знак2 Знак,Обычный (веб) Знак Знак1 Знак,Обычный (веб) Знак1 Знак Знак Знак2,Обычный (веб) Знак Знак Знак Знак Знак2,Знак4"/>
    <w:basedOn w:val="a4"/>
    <w:link w:val="af6"/>
    <w:uiPriority w:val="99"/>
    <w:unhideWhenUsed/>
    <w:rsid w:val="00AB4F23"/>
    <w:pPr>
      <w:spacing w:after="432" w:line="336" w:lineRule="atLeast"/>
    </w:pPr>
    <w:rPr>
      <w:rFonts w:ascii="Times New Roman" w:eastAsia="Times New Roman" w:hAnsi="Times New Roman" w:cs="Times New Roman"/>
      <w:sz w:val="24"/>
      <w:szCs w:val="24"/>
    </w:rPr>
  </w:style>
  <w:style w:type="paragraph" w:styleId="af7">
    <w:name w:val="caption"/>
    <w:aliases w:val="Таблица - Название объекта,!! Object Novogor !!,диаграммы,Название графика,диаграммы Char,Название объекта Знак Знак,диаграммы Знак1,диаграммы Char + 12 пт,Перед:  6...,Название таблицы Знак,диаграммы Char Char Char,диаграммы Char Char"/>
    <w:basedOn w:val="a4"/>
    <w:next w:val="a4"/>
    <w:link w:val="af8"/>
    <w:unhideWhenUsed/>
    <w:qFormat/>
    <w:rsid w:val="00607F0E"/>
    <w:pPr>
      <w:spacing w:line="240" w:lineRule="auto"/>
    </w:pPr>
    <w:rPr>
      <w:b/>
      <w:bCs/>
      <w:color w:val="4F81BD" w:themeColor="accent1"/>
      <w:sz w:val="18"/>
      <w:szCs w:val="18"/>
    </w:rPr>
  </w:style>
  <w:style w:type="paragraph" w:styleId="af9">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Мой Заголовок 1,Знак,Основной текст без отступа"/>
    <w:basedOn w:val="a4"/>
    <w:link w:val="afa"/>
    <w:unhideWhenUsed/>
    <w:rsid w:val="00320DE8"/>
    <w:pPr>
      <w:spacing w:after="120"/>
      <w:ind w:left="283"/>
    </w:pPr>
  </w:style>
  <w:style w:type="character" w:customStyle="1" w:styleId="afa">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Знак Знак2"/>
    <w:basedOn w:val="a5"/>
    <w:link w:val="af9"/>
    <w:rsid w:val="00320DE8"/>
  </w:style>
  <w:style w:type="character" w:customStyle="1" w:styleId="13">
    <w:name w:val="Заголовок 1 Знак"/>
    <w:aliases w:val="новая страница Знак,Заголовок параграфа (1.) Знак,OG Heading 1 Знак,рамка Знак,Заголовок 1 Знак Знак Знак,Заголовок 11 Знак Знак1,Заголовок 1 Знак Знак2 Знак,Заголовок 11 Знак Знак Знак,раздел Знак,iiaay no?aieoa Знак,?acaae Знак,. Знак"/>
    <w:basedOn w:val="a5"/>
    <w:link w:val="12"/>
    <w:uiPriority w:val="1"/>
    <w:rsid w:val="00CD6F3D"/>
    <w:rPr>
      <w:rFonts w:ascii="Times New Roman" w:eastAsia="Times New Roman" w:hAnsi="Times New Roman" w:cs="Times New Roman"/>
      <w:b/>
      <w:sz w:val="28"/>
      <w:szCs w:val="20"/>
      <w:lang w:eastAsia="ru-RU"/>
    </w:rPr>
  </w:style>
  <w:style w:type="character" w:customStyle="1" w:styleId="21">
    <w:name w:val="Заголовок 2 Знак"/>
    <w:basedOn w:val="a5"/>
    <w:link w:val="20"/>
    <w:uiPriority w:val="1"/>
    <w:rsid w:val="00CD6F3D"/>
    <w:rPr>
      <w:rFonts w:ascii="Times New Roman" w:eastAsia="Times New Roman" w:hAnsi="Times New Roman" w:cs="Times New Roman"/>
      <w:sz w:val="28"/>
      <w:szCs w:val="20"/>
      <w:u w:val="single"/>
      <w:lang w:eastAsia="ru-RU"/>
    </w:rPr>
  </w:style>
  <w:style w:type="character" w:customStyle="1" w:styleId="31">
    <w:name w:val="Заголовок 3 Знак"/>
    <w:aliases w:val=" Знак Знак,OG Heading 3 Знак,- 1.1.1 Знак,Ведомость (название) Знак,н Знак,Caaieiaie 1.1.1 Знак,Заголовок 3 Знак Знак Знак Знак Знак,Заголовок 31 Знак Знак,Заголовок 3 Знак Знак Знак Знак1 Знак Знак,Заголовок 3 Знак Знак Знак Знак2 Знак"/>
    <w:basedOn w:val="a5"/>
    <w:link w:val="30"/>
    <w:uiPriority w:val="9"/>
    <w:rsid w:val="00CD6F3D"/>
    <w:rPr>
      <w:rFonts w:ascii="Times New Roman" w:eastAsia="Times New Roman" w:hAnsi="Times New Roman" w:cs="Times New Roman"/>
      <w:sz w:val="28"/>
      <w:szCs w:val="20"/>
      <w:u w:val="single"/>
      <w:lang w:eastAsia="ru-RU"/>
    </w:rPr>
  </w:style>
  <w:style w:type="character" w:customStyle="1" w:styleId="40">
    <w:name w:val="Заголовок 4 Знак"/>
    <w:basedOn w:val="a5"/>
    <w:link w:val="4"/>
    <w:rsid w:val="00CD6F3D"/>
    <w:rPr>
      <w:rFonts w:ascii="Times New Roman" w:eastAsia="Times New Roman" w:hAnsi="Times New Roman" w:cs="Times New Roman"/>
      <w:sz w:val="28"/>
      <w:szCs w:val="20"/>
      <w:u w:val="single"/>
      <w:lang w:eastAsia="ru-RU"/>
    </w:rPr>
  </w:style>
  <w:style w:type="character" w:customStyle="1" w:styleId="50">
    <w:name w:val="Заголовок 5 Знак"/>
    <w:basedOn w:val="a5"/>
    <w:link w:val="5"/>
    <w:rsid w:val="00CD6F3D"/>
    <w:rPr>
      <w:rFonts w:ascii="Times New Roman" w:eastAsia="Times New Roman" w:hAnsi="Times New Roman" w:cs="Times New Roman"/>
      <w:b/>
      <w:sz w:val="36"/>
      <w:szCs w:val="20"/>
      <w:lang w:eastAsia="ru-RU"/>
    </w:rPr>
  </w:style>
  <w:style w:type="character" w:customStyle="1" w:styleId="60">
    <w:name w:val="Заголовок 6 Знак"/>
    <w:basedOn w:val="a5"/>
    <w:link w:val="6"/>
    <w:rsid w:val="00CD6F3D"/>
    <w:rPr>
      <w:rFonts w:ascii="Times New Roman" w:eastAsia="Times New Roman" w:hAnsi="Times New Roman" w:cs="Times New Roman"/>
      <w:b/>
      <w:sz w:val="24"/>
      <w:szCs w:val="20"/>
      <w:lang w:eastAsia="ru-RU"/>
    </w:rPr>
  </w:style>
  <w:style w:type="character" w:customStyle="1" w:styleId="70">
    <w:name w:val="Заголовок 7 Знак"/>
    <w:basedOn w:val="a5"/>
    <w:link w:val="7"/>
    <w:rsid w:val="00CD6F3D"/>
    <w:rPr>
      <w:rFonts w:ascii="Times New Roman" w:eastAsia="Times New Roman" w:hAnsi="Times New Roman" w:cs="Times New Roman"/>
      <w:b/>
      <w:sz w:val="24"/>
      <w:szCs w:val="20"/>
      <w:lang w:eastAsia="ru-RU"/>
    </w:rPr>
  </w:style>
  <w:style w:type="character" w:customStyle="1" w:styleId="80">
    <w:name w:val="Заголовок 8 Знак"/>
    <w:basedOn w:val="a5"/>
    <w:link w:val="8"/>
    <w:rsid w:val="00CD6F3D"/>
    <w:rPr>
      <w:rFonts w:ascii="Times New Roman" w:eastAsia="Times New Roman" w:hAnsi="Times New Roman" w:cs="Times New Roman"/>
      <w:b/>
      <w:bCs/>
      <w:sz w:val="24"/>
      <w:szCs w:val="20"/>
      <w:lang w:eastAsia="ru-RU"/>
    </w:rPr>
  </w:style>
  <w:style w:type="character" w:customStyle="1" w:styleId="90">
    <w:name w:val="Заголовок 9 Знак"/>
    <w:basedOn w:val="a5"/>
    <w:link w:val="9"/>
    <w:rsid w:val="00CD6F3D"/>
    <w:rPr>
      <w:rFonts w:ascii="Times New Roman" w:eastAsia="Times New Roman" w:hAnsi="Times New Roman" w:cs="Times New Roman"/>
      <w:sz w:val="24"/>
      <w:szCs w:val="20"/>
      <w:u w:val="single"/>
      <w:lang w:eastAsia="ru-RU"/>
    </w:rPr>
  </w:style>
  <w:style w:type="paragraph" w:customStyle="1" w:styleId="210">
    <w:name w:val="Основной текст с отступом 21"/>
    <w:basedOn w:val="a4"/>
    <w:rsid w:val="00CD6F3D"/>
    <w:pPr>
      <w:overflowPunct w:val="0"/>
      <w:autoSpaceDE w:val="0"/>
      <w:autoSpaceDN w:val="0"/>
      <w:adjustRightInd w:val="0"/>
      <w:spacing w:after="0" w:line="240" w:lineRule="auto"/>
      <w:ind w:left="426" w:hanging="426"/>
      <w:textAlignment w:val="baseline"/>
    </w:pPr>
    <w:rPr>
      <w:rFonts w:ascii="Times New Roman" w:eastAsia="Times New Roman" w:hAnsi="Times New Roman" w:cs="Times New Roman"/>
      <w:sz w:val="28"/>
      <w:szCs w:val="20"/>
    </w:rPr>
  </w:style>
  <w:style w:type="character" w:customStyle="1" w:styleId="afb">
    <w:name w:val="Текст Знак"/>
    <w:aliases w:val=" Знак12 Знак"/>
    <w:basedOn w:val="a5"/>
    <w:link w:val="afc"/>
    <w:rsid w:val="00CD6F3D"/>
    <w:rPr>
      <w:rFonts w:ascii="Courier New" w:eastAsia="Times New Roman" w:hAnsi="Courier New" w:cs="Courier New"/>
      <w:sz w:val="20"/>
      <w:szCs w:val="20"/>
      <w:lang w:eastAsia="ru-RU"/>
    </w:rPr>
  </w:style>
  <w:style w:type="paragraph" w:styleId="afc">
    <w:name w:val="Plain Text"/>
    <w:aliases w:val=" Знак12"/>
    <w:basedOn w:val="a4"/>
    <w:link w:val="afb"/>
    <w:rsid w:val="00CD6F3D"/>
    <w:pPr>
      <w:spacing w:after="0" w:line="240" w:lineRule="auto"/>
    </w:pPr>
    <w:rPr>
      <w:rFonts w:ascii="Courier New" w:eastAsia="Times New Roman" w:hAnsi="Courier New" w:cs="Courier New"/>
      <w:sz w:val="20"/>
      <w:szCs w:val="20"/>
    </w:rPr>
  </w:style>
  <w:style w:type="character" w:customStyle="1" w:styleId="14">
    <w:name w:val="Текст Знак1"/>
    <w:basedOn w:val="a5"/>
    <w:uiPriority w:val="99"/>
    <w:semiHidden/>
    <w:rsid w:val="00CD6F3D"/>
    <w:rPr>
      <w:rFonts w:ascii="Consolas" w:hAnsi="Consolas"/>
      <w:sz w:val="21"/>
      <w:szCs w:val="21"/>
    </w:rPr>
  </w:style>
  <w:style w:type="paragraph" w:styleId="afd">
    <w:name w:val="Title"/>
    <w:aliases w:val="Название таб,Таблица № Знак,Название таб Знак,Таблица №"/>
    <w:basedOn w:val="a4"/>
    <w:link w:val="afe"/>
    <w:qFormat/>
    <w:rsid w:val="00CD6F3D"/>
    <w:pPr>
      <w:spacing w:after="0" w:line="240" w:lineRule="auto"/>
      <w:jc w:val="center"/>
    </w:pPr>
    <w:rPr>
      <w:rFonts w:ascii="Times New Roman" w:eastAsia="Times New Roman" w:hAnsi="Times New Roman" w:cs="Times New Roman"/>
      <w:b/>
      <w:sz w:val="32"/>
      <w:szCs w:val="20"/>
    </w:rPr>
  </w:style>
  <w:style w:type="character" w:customStyle="1" w:styleId="afe">
    <w:name w:val="Заголовок Знак"/>
    <w:aliases w:val="Название таб Знак1,Таблица № Знак Знак,Название таб Знак Знак,Таблица № Знак1"/>
    <w:basedOn w:val="a5"/>
    <w:link w:val="afd"/>
    <w:rsid w:val="00CD6F3D"/>
    <w:rPr>
      <w:rFonts w:ascii="Times New Roman" w:eastAsia="Times New Roman" w:hAnsi="Times New Roman" w:cs="Times New Roman"/>
      <w:b/>
      <w:sz w:val="32"/>
      <w:szCs w:val="20"/>
      <w:lang w:eastAsia="ru-RU"/>
    </w:rPr>
  </w:style>
  <w:style w:type="paragraph" w:customStyle="1" w:styleId="st2">
    <w:name w:val="st2"/>
    <w:rsid w:val="00CD6F3D"/>
    <w:pPr>
      <w:autoSpaceDE w:val="0"/>
      <w:autoSpaceDN w:val="0"/>
      <w:adjustRightInd w:val="0"/>
      <w:spacing w:after="150" w:line="240" w:lineRule="auto"/>
      <w:ind w:firstLine="450"/>
      <w:jc w:val="both"/>
    </w:pPr>
    <w:rPr>
      <w:rFonts w:ascii="Courier New" w:hAnsi="Courier New" w:cs="Courier New"/>
      <w:sz w:val="24"/>
      <w:szCs w:val="24"/>
    </w:rPr>
  </w:style>
  <w:style w:type="character" w:customStyle="1" w:styleId="st42">
    <w:name w:val="st42"/>
    <w:rsid w:val="00CD6F3D"/>
    <w:rPr>
      <w:rFonts w:ascii="Times New Roman" w:hAnsi="Times New Roman" w:cs="Times New Roman"/>
      <w:color w:val="000000"/>
    </w:rPr>
  </w:style>
  <w:style w:type="paragraph" w:customStyle="1" w:styleId="st7">
    <w:name w:val="st7"/>
    <w:rsid w:val="00CD6F3D"/>
    <w:pPr>
      <w:autoSpaceDE w:val="0"/>
      <w:autoSpaceDN w:val="0"/>
      <w:adjustRightInd w:val="0"/>
      <w:spacing w:before="150" w:after="150" w:line="240" w:lineRule="auto"/>
      <w:ind w:left="450" w:right="450"/>
      <w:jc w:val="center"/>
    </w:pPr>
    <w:rPr>
      <w:rFonts w:ascii="Courier New" w:eastAsia="Times New Roman" w:hAnsi="Courier New" w:cs="Times New Roman"/>
      <w:sz w:val="24"/>
      <w:szCs w:val="24"/>
    </w:rPr>
  </w:style>
  <w:style w:type="character" w:customStyle="1" w:styleId="st161">
    <w:name w:val="st161"/>
    <w:rsid w:val="00CD6F3D"/>
    <w:rPr>
      <w:rFonts w:ascii="Times New Roman" w:hAnsi="Times New Roman"/>
      <w:b/>
      <w:bCs/>
      <w:color w:val="000000"/>
      <w:sz w:val="28"/>
      <w:szCs w:val="28"/>
    </w:rPr>
  </w:style>
  <w:style w:type="character" w:customStyle="1" w:styleId="st44">
    <w:name w:val="st44"/>
    <w:rsid w:val="00CD6F3D"/>
    <w:rPr>
      <w:rFonts w:ascii="Times New Roman" w:hAnsi="Times New Roman"/>
      <w:b/>
      <w:bCs/>
      <w:color w:val="000000"/>
    </w:rPr>
  </w:style>
  <w:style w:type="paragraph" w:customStyle="1" w:styleId="st14">
    <w:name w:val="st14"/>
    <w:rsid w:val="00CD6F3D"/>
    <w:pPr>
      <w:autoSpaceDE w:val="0"/>
      <w:autoSpaceDN w:val="0"/>
      <w:adjustRightInd w:val="0"/>
      <w:spacing w:before="150" w:after="150" w:line="240" w:lineRule="auto"/>
    </w:pPr>
    <w:rPr>
      <w:rFonts w:ascii="Courier New" w:eastAsia="Times New Roman" w:hAnsi="Courier New" w:cs="Times New Roman"/>
      <w:sz w:val="24"/>
      <w:szCs w:val="24"/>
    </w:rPr>
  </w:style>
  <w:style w:type="paragraph" w:customStyle="1" w:styleId="st12">
    <w:name w:val="st12"/>
    <w:rsid w:val="00CD6F3D"/>
    <w:pPr>
      <w:autoSpaceDE w:val="0"/>
      <w:autoSpaceDN w:val="0"/>
      <w:adjustRightInd w:val="0"/>
      <w:spacing w:before="150" w:after="150" w:line="240" w:lineRule="auto"/>
      <w:jc w:val="center"/>
    </w:pPr>
    <w:rPr>
      <w:rFonts w:ascii="Courier New" w:eastAsia="Times New Roman" w:hAnsi="Courier New" w:cs="Times New Roman"/>
      <w:sz w:val="24"/>
      <w:szCs w:val="24"/>
    </w:rPr>
  </w:style>
  <w:style w:type="paragraph" w:customStyle="1" w:styleId="st0">
    <w:name w:val="st0"/>
    <w:rsid w:val="00CD6F3D"/>
    <w:pPr>
      <w:autoSpaceDE w:val="0"/>
      <w:autoSpaceDN w:val="0"/>
      <w:adjustRightInd w:val="0"/>
      <w:spacing w:after="150" w:line="240" w:lineRule="auto"/>
      <w:ind w:left="450"/>
      <w:jc w:val="both"/>
    </w:pPr>
    <w:rPr>
      <w:rFonts w:ascii="Courier New" w:eastAsia="Times New Roman" w:hAnsi="Courier New" w:cs="Times New Roman"/>
      <w:sz w:val="24"/>
      <w:szCs w:val="24"/>
    </w:rPr>
  </w:style>
  <w:style w:type="character" w:customStyle="1" w:styleId="st171">
    <w:name w:val="st171"/>
    <w:rsid w:val="00CD6F3D"/>
    <w:rPr>
      <w:rFonts w:ascii="Times New Roman" w:hAnsi="Times New Roman"/>
      <w:b/>
      <w:bCs/>
      <w:color w:val="0000FF"/>
      <w:sz w:val="28"/>
      <w:szCs w:val="28"/>
    </w:rPr>
  </w:style>
  <w:style w:type="paragraph" w:customStyle="1" w:styleId="LINCTableRus">
    <w:name w:val="LINC Table Rus"/>
    <w:basedOn w:val="a4"/>
    <w:next w:val="a4"/>
    <w:rsid w:val="00CD6F3D"/>
    <w:pPr>
      <w:keepNext/>
      <w:keepLines/>
      <w:numPr>
        <w:numId w:val="2"/>
      </w:numPr>
      <w:tabs>
        <w:tab w:val="left" w:pos="1418"/>
      </w:tabs>
      <w:spacing w:before="120" w:after="120" w:line="240" w:lineRule="auto"/>
      <w:jc w:val="both"/>
    </w:pPr>
    <w:rPr>
      <w:rFonts w:ascii="Arial" w:eastAsia="Times New Roman" w:hAnsi="Arial" w:cs="Arial"/>
      <w:b/>
      <w:bCs/>
      <w:color w:val="004990"/>
    </w:rPr>
  </w:style>
  <w:style w:type="paragraph" w:customStyle="1" w:styleId="15">
    <w:name w:val="Знак Знак1"/>
    <w:basedOn w:val="a4"/>
    <w:rsid w:val="00CD6F3D"/>
    <w:pPr>
      <w:spacing w:after="0" w:line="240" w:lineRule="auto"/>
    </w:pPr>
    <w:rPr>
      <w:rFonts w:ascii="Verdana" w:eastAsia="Times New Roman" w:hAnsi="Verdana" w:cs="Verdana"/>
      <w:sz w:val="20"/>
      <w:szCs w:val="20"/>
      <w:lang w:val="en-US"/>
    </w:rPr>
  </w:style>
  <w:style w:type="paragraph" w:customStyle="1" w:styleId="xl22">
    <w:name w:val="xl22"/>
    <w:basedOn w:val="a4"/>
    <w:rsid w:val="00CD6F3D"/>
    <w:pPr>
      <w:spacing w:before="100" w:beforeAutospacing="1" w:after="100" w:afterAutospacing="1" w:line="240" w:lineRule="auto"/>
      <w:jc w:val="center"/>
    </w:pPr>
    <w:rPr>
      <w:rFonts w:ascii="Times New Roman CYR" w:eastAsia="Arial Unicode MS" w:hAnsi="Times New Roman CYR" w:cs="Times New Roman"/>
    </w:rPr>
  </w:style>
  <w:style w:type="paragraph" w:customStyle="1" w:styleId="211">
    <w:name w:val="Основной текст 21"/>
    <w:aliases w:val="Òåêñò 1"/>
    <w:basedOn w:val="a4"/>
    <w:rsid w:val="00CD6F3D"/>
    <w:pPr>
      <w:spacing w:after="0" w:line="240" w:lineRule="auto"/>
      <w:ind w:firstLine="709"/>
      <w:jc w:val="both"/>
    </w:pPr>
    <w:rPr>
      <w:rFonts w:ascii="Times New Roman" w:eastAsia="Times New Roman" w:hAnsi="Times New Roman" w:cs="Times New Roman"/>
      <w:sz w:val="26"/>
      <w:szCs w:val="20"/>
      <w:lang w:val="uk-UA"/>
    </w:rPr>
  </w:style>
  <w:style w:type="paragraph" w:customStyle="1" w:styleId="51">
    <w:name w:val="Заголовок 51"/>
    <w:basedOn w:val="a4"/>
    <w:next w:val="a4"/>
    <w:rsid w:val="00CD6F3D"/>
    <w:pPr>
      <w:keepNext/>
      <w:spacing w:after="0" w:line="240" w:lineRule="auto"/>
      <w:jc w:val="center"/>
    </w:pPr>
    <w:rPr>
      <w:rFonts w:ascii="Times New Roman" w:eastAsia="Times New Roman" w:hAnsi="Times New Roman" w:cs="Times New Roman"/>
      <w:b/>
      <w:color w:val="000000"/>
      <w:szCs w:val="20"/>
      <w:lang w:val="uk-UA"/>
    </w:rPr>
  </w:style>
  <w:style w:type="paragraph" w:customStyle="1" w:styleId="61">
    <w:name w:val="Заголовок 61"/>
    <w:basedOn w:val="a4"/>
    <w:next w:val="a4"/>
    <w:rsid w:val="00CD6F3D"/>
    <w:pPr>
      <w:keepNext/>
      <w:spacing w:after="0" w:line="240" w:lineRule="auto"/>
      <w:jc w:val="both"/>
    </w:pPr>
    <w:rPr>
      <w:rFonts w:ascii="Times New Roman" w:eastAsia="Times New Roman" w:hAnsi="Times New Roman" w:cs="Times New Roman"/>
      <w:b/>
      <w:sz w:val="24"/>
      <w:szCs w:val="20"/>
      <w:lang w:val="uk-UA"/>
    </w:rPr>
  </w:style>
  <w:style w:type="paragraph" w:styleId="34">
    <w:name w:val="Body Text 3"/>
    <w:basedOn w:val="a4"/>
    <w:link w:val="35"/>
    <w:unhideWhenUsed/>
    <w:rsid w:val="00CD6F3D"/>
    <w:pPr>
      <w:spacing w:after="120"/>
    </w:pPr>
    <w:rPr>
      <w:sz w:val="16"/>
      <w:szCs w:val="16"/>
    </w:rPr>
  </w:style>
  <w:style w:type="character" w:customStyle="1" w:styleId="35">
    <w:name w:val="Основной текст 3 Знак"/>
    <w:basedOn w:val="a5"/>
    <w:link w:val="34"/>
    <w:rsid w:val="00CD6F3D"/>
    <w:rPr>
      <w:sz w:val="16"/>
      <w:szCs w:val="16"/>
    </w:rPr>
  </w:style>
  <w:style w:type="paragraph" w:customStyle="1" w:styleId="16">
    <w:name w:val="Обычный1"/>
    <w:link w:val="aff"/>
    <w:qFormat/>
    <w:rsid w:val="00CD6F3D"/>
    <w:pPr>
      <w:spacing w:after="0" w:line="240" w:lineRule="auto"/>
    </w:pPr>
    <w:rPr>
      <w:rFonts w:ascii="Times New Roman" w:eastAsia="Times New Roman" w:hAnsi="Times New Roman" w:cs="Times New Roman"/>
      <w:snapToGrid w:val="0"/>
      <w:sz w:val="20"/>
      <w:szCs w:val="20"/>
    </w:rPr>
  </w:style>
  <w:style w:type="paragraph" w:customStyle="1" w:styleId="xl28">
    <w:name w:val="xl28"/>
    <w:basedOn w:val="a4"/>
    <w:rsid w:val="00CD6F3D"/>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2">
    <w:name w:val="Normal2"/>
    <w:rsid w:val="00CD6F3D"/>
    <w:pPr>
      <w:snapToGrid w:val="0"/>
      <w:spacing w:after="0" w:line="240" w:lineRule="auto"/>
    </w:pPr>
    <w:rPr>
      <w:rFonts w:ascii="Times New Roman" w:eastAsia="Times New Roman" w:hAnsi="Times New Roman" w:cs="Times New Roman"/>
      <w:sz w:val="20"/>
      <w:szCs w:val="20"/>
    </w:rPr>
  </w:style>
  <w:style w:type="paragraph" w:customStyle="1" w:styleId="36">
    <w:name w:val="Знак Знак3 Знак Знак Знак Знак Знак Знак Знак"/>
    <w:basedOn w:val="a4"/>
    <w:rsid w:val="00CD6F3D"/>
    <w:pPr>
      <w:spacing w:after="0" w:line="240" w:lineRule="auto"/>
    </w:pPr>
    <w:rPr>
      <w:rFonts w:ascii="Verdana" w:eastAsia="Times New Roman" w:hAnsi="Verdana" w:cs="Times New Roman"/>
      <w:sz w:val="24"/>
      <w:szCs w:val="24"/>
      <w:lang w:val="en-US"/>
    </w:rPr>
  </w:style>
  <w:style w:type="character" w:customStyle="1" w:styleId="comment1">
    <w:name w:val="comment1"/>
    <w:basedOn w:val="a5"/>
    <w:rsid w:val="00CD6F3D"/>
  </w:style>
  <w:style w:type="table" w:styleId="aff0">
    <w:name w:val="Table Grid"/>
    <w:aliases w:val="Table Grid Report"/>
    <w:basedOn w:val="a6"/>
    <w:rsid w:val="00CD6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text">
    <w:name w:val="reference-text"/>
    <w:basedOn w:val="a5"/>
    <w:rsid w:val="00CD6F3D"/>
  </w:style>
  <w:style w:type="paragraph" w:styleId="22">
    <w:name w:val="Body Text Indent 2"/>
    <w:basedOn w:val="a4"/>
    <w:link w:val="23"/>
    <w:unhideWhenUsed/>
    <w:rsid w:val="004B7AE3"/>
    <w:pPr>
      <w:spacing w:after="120" w:line="480" w:lineRule="auto"/>
      <w:ind w:left="283"/>
    </w:pPr>
  </w:style>
  <w:style w:type="character" w:customStyle="1" w:styleId="23">
    <w:name w:val="Основной текст с отступом 2 Знак"/>
    <w:basedOn w:val="a5"/>
    <w:link w:val="22"/>
    <w:uiPriority w:val="99"/>
    <w:rsid w:val="004B7AE3"/>
  </w:style>
  <w:style w:type="paragraph" w:styleId="aff1">
    <w:name w:val="footnote text"/>
    <w:aliases w:val="Текст сноски Знак Знак Знак Знак,Текст сноски Знак Знак Знак Знак Знак Знак Знак,Текст сноски Знак Знак,Текст сноски Знак Знак Знак Знак Знак Знак Знак Знак Знак Знак Знак Знак Знак Знак Знак Зн Знак Знак Знак,Текст сноски1,Текст сноски-FN"/>
    <w:basedOn w:val="a4"/>
    <w:link w:val="aff2"/>
    <w:rsid w:val="00D81FCA"/>
    <w:pPr>
      <w:spacing w:after="0" w:line="240" w:lineRule="auto"/>
    </w:pPr>
    <w:rPr>
      <w:rFonts w:ascii="Times New Roman" w:eastAsia="Times New Roman" w:hAnsi="Times New Roman" w:cs="Times New Roman"/>
      <w:sz w:val="20"/>
      <w:szCs w:val="20"/>
    </w:rPr>
  </w:style>
  <w:style w:type="character" w:customStyle="1" w:styleId="aff2">
    <w:name w:val="Текст сноски Знак"/>
    <w:aliases w:val="Текст сноски Знак Знак Знак Знак Знак,Текст сноски Знак Знак Знак Знак Знак Знак Знак Знак,Текст сноски Знак Знак Знак,Текст сноски Знак Знак Знак Знак Знак Знак Знак Знак Знак Знак Знак Знак Знак Знак Знак Зн Знак Знак Знак Знак"/>
    <w:basedOn w:val="a5"/>
    <w:link w:val="aff1"/>
    <w:rsid w:val="00D81FCA"/>
    <w:rPr>
      <w:rFonts w:ascii="Times New Roman" w:eastAsia="Times New Roman" w:hAnsi="Times New Roman" w:cs="Times New Roman"/>
      <w:sz w:val="20"/>
      <w:szCs w:val="20"/>
      <w:lang w:eastAsia="ru-RU"/>
    </w:rPr>
  </w:style>
  <w:style w:type="character" w:styleId="aff3">
    <w:name w:val="footnote reference"/>
    <w:rsid w:val="00D81FCA"/>
    <w:rPr>
      <w:vertAlign w:val="superscript"/>
    </w:rPr>
  </w:style>
  <w:style w:type="paragraph" w:customStyle="1" w:styleId="140">
    <w:name w:val="Основной текст 14"/>
    <w:basedOn w:val="ae"/>
    <w:link w:val="141"/>
    <w:qFormat/>
    <w:rsid w:val="0077755E"/>
    <w:pPr>
      <w:spacing w:after="0" w:line="360" w:lineRule="auto"/>
      <w:ind w:firstLine="709"/>
      <w:jc w:val="both"/>
    </w:pPr>
    <w:rPr>
      <w:rFonts w:ascii="Times New Roman" w:eastAsia="Times New Roman" w:hAnsi="Times New Roman"/>
      <w:sz w:val="28"/>
      <w:szCs w:val="24"/>
    </w:rPr>
  </w:style>
  <w:style w:type="character" w:customStyle="1" w:styleId="141">
    <w:name w:val="Основной текст 14 Знак"/>
    <w:link w:val="140"/>
    <w:locked/>
    <w:rsid w:val="0077755E"/>
    <w:rPr>
      <w:rFonts w:ascii="Times New Roman" w:eastAsia="Times New Roman" w:hAnsi="Times New Roman" w:cs="Times New Roman"/>
      <w:sz w:val="28"/>
      <w:szCs w:val="24"/>
      <w:lang w:eastAsia="ru-RU"/>
    </w:rPr>
  </w:style>
  <w:style w:type="paragraph" w:customStyle="1" w:styleId="aff4">
    <w:name w:val="Содержимое таблицы"/>
    <w:basedOn w:val="a4"/>
    <w:link w:val="aff5"/>
    <w:rsid w:val="00423FFF"/>
    <w:pPr>
      <w:widowControl w:val="0"/>
      <w:suppressLineNumbers/>
      <w:suppressAutoHyphens/>
      <w:spacing w:after="0" w:line="240" w:lineRule="auto"/>
    </w:pPr>
    <w:rPr>
      <w:rFonts w:ascii="Arial" w:eastAsia="Lucida Sans Unicode" w:hAnsi="Arial" w:cs="Tahoma"/>
      <w:kern w:val="1"/>
      <w:sz w:val="24"/>
      <w:szCs w:val="24"/>
    </w:rPr>
  </w:style>
  <w:style w:type="paragraph" w:customStyle="1" w:styleId="Style11">
    <w:name w:val="Style11"/>
    <w:basedOn w:val="a4"/>
    <w:rsid w:val="00423FFF"/>
    <w:pPr>
      <w:widowControl w:val="0"/>
      <w:autoSpaceDE w:val="0"/>
      <w:autoSpaceDN w:val="0"/>
      <w:adjustRightInd w:val="0"/>
      <w:spacing w:after="0" w:line="224" w:lineRule="exact"/>
      <w:ind w:firstLine="720"/>
      <w:jc w:val="both"/>
    </w:pPr>
    <w:rPr>
      <w:rFonts w:ascii="Garamond" w:eastAsia="Times New Roman" w:hAnsi="Garamond" w:cs="Times New Roman"/>
      <w:sz w:val="24"/>
      <w:szCs w:val="24"/>
    </w:rPr>
  </w:style>
  <w:style w:type="character" w:customStyle="1" w:styleId="FontStyle151">
    <w:name w:val="Font Style151"/>
    <w:basedOn w:val="a5"/>
    <w:rsid w:val="00423FFF"/>
    <w:rPr>
      <w:rFonts w:ascii="Times New Roman" w:hAnsi="Times New Roman" w:cs="Times New Roman"/>
      <w:sz w:val="16"/>
      <w:szCs w:val="16"/>
    </w:rPr>
  </w:style>
  <w:style w:type="paragraph" w:customStyle="1" w:styleId="Style137">
    <w:name w:val="Style137"/>
    <w:basedOn w:val="a4"/>
    <w:rsid w:val="00423FFF"/>
    <w:pPr>
      <w:widowControl w:val="0"/>
      <w:autoSpaceDE w:val="0"/>
      <w:autoSpaceDN w:val="0"/>
      <w:adjustRightInd w:val="0"/>
      <w:spacing w:after="0" w:line="226" w:lineRule="exact"/>
      <w:ind w:firstLine="566"/>
    </w:pPr>
    <w:rPr>
      <w:rFonts w:ascii="Garamond" w:eastAsia="Times New Roman" w:hAnsi="Garamond" w:cs="Times New Roman"/>
      <w:sz w:val="24"/>
      <w:szCs w:val="24"/>
    </w:rPr>
  </w:style>
  <w:style w:type="paragraph" w:customStyle="1" w:styleId="Style138">
    <w:name w:val="Style138"/>
    <w:basedOn w:val="a4"/>
    <w:rsid w:val="00423FFF"/>
    <w:pPr>
      <w:widowControl w:val="0"/>
      <w:autoSpaceDE w:val="0"/>
      <w:autoSpaceDN w:val="0"/>
      <w:adjustRightInd w:val="0"/>
      <w:spacing w:after="0" w:line="240" w:lineRule="auto"/>
      <w:jc w:val="both"/>
    </w:pPr>
    <w:rPr>
      <w:rFonts w:ascii="Garamond" w:eastAsia="Times New Roman" w:hAnsi="Garamond" w:cs="Times New Roman"/>
      <w:sz w:val="24"/>
      <w:szCs w:val="24"/>
    </w:rPr>
  </w:style>
  <w:style w:type="paragraph" w:customStyle="1" w:styleId="ConsPlusNormal">
    <w:name w:val="ConsPlusNormal"/>
    <w:rsid w:val="00423FF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7">
    <w:name w:val="заголовок 1"/>
    <w:basedOn w:val="a4"/>
    <w:next w:val="a4"/>
    <w:rsid w:val="00423FFF"/>
    <w:pPr>
      <w:keepNext/>
      <w:spacing w:after="0" w:line="240" w:lineRule="auto"/>
    </w:pPr>
    <w:rPr>
      <w:rFonts w:ascii="Times New Roman" w:eastAsia="Times New Roman" w:hAnsi="Times New Roman" w:cs="Times New Roman"/>
      <w:sz w:val="24"/>
      <w:szCs w:val="24"/>
      <w:lang w:val="uk-UA"/>
    </w:rPr>
  </w:style>
  <w:style w:type="paragraph" w:customStyle="1" w:styleId="Noeeu">
    <w:name w:val="Noeeu"/>
    <w:rsid w:val="00423FFF"/>
    <w:pPr>
      <w:spacing w:after="0" w:line="240" w:lineRule="auto"/>
    </w:pPr>
    <w:rPr>
      <w:rFonts w:ascii="Times New Roman" w:eastAsia="Times New Roman" w:hAnsi="Times New Roman" w:cs="Times New Roman"/>
      <w:sz w:val="28"/>
      <w:szCs w:val="20"/>
    </w:rPr>
  </w:style>
  <w:style w:type="paragraph" w:customStyle="1" w:styleId="aff6">
    <w:name w:val="Стиль"/>
    <w:rsid w:val="00423FFF"/>
    <w:pPr>
      <w:spacing w:after="0" w:line="240" w:lineRule="auto"/>
    </w:pPr>
    <w:rPr>
      <w:rFonts w:ascii="Times New Roman" w:eastAsia="Times New Roman" w:hAnsi="Times New Roman" w:cs="Times New Roman"/>
      <w:sz w:val="28"/>
      <w:szCs w:val="20"/>
    </w:rPr>
  </w:style>
  <w:style w:type="paragraph" w:styleId="24">
    <w:name w:val="Body Text 2"/>
    <w:basedOn w:val="a4"/>
    <w:link w:val="25"/>
    <w:unhideWhenUsed/>
    <w:rsid w:val="00423FFF"/>
    <w:pPr>
      <w:spacing w:after="120" w:line="480" w:lineRule="auto"/>
    </w:pPr>
  </w:style>
  <w:style w:type="character" w:customStyle="1" w:styleId="25">
    <w:name w:val="Основной текст 2 Знак"/>
    <w:basedOn w:val="a5"/>
    <w:link w:val="24"/>
    <w:rsid w:val="00423FFF"/>
    <w:rPr>
      <w:rFonts w:eastAsiaTheme="minorEastAsia"/>
      <w:lang w:eastAsia="ru-RU"/>
    </w:rPr>
  </w:style>
  <w:style w:type="character" w:styleId="aff7">
    <w:name w:val="page number"/>
    <w:basedOn w:val="a5"/>
    <w:rsid w:val="00423FFF"/>
  </w:style>
  <w:style w:type="paragraph" w:styleId="aff8">
    <w:name w:val="Block Text"/>
    <w:basedOn w:val="a4"/>
    <w:rsid w:val="00423FFF"/>
    <w:pPr>
      <w:shd w:val="clear" w:color="auto" w:fill="FFFFFF"/>
      <w:spacing w:before="14" w:after="0" w:line="240" w:lineRule="auto"/>
      <w:ind w:left="29" w:right="7" w:firstLine="709"/>
      <w:jc w:val="both"/>
    </w:pPr>
    <w:rPr>
      <w:rFonts w:ascii="Times New Roman" w:eastAsia="Times New Roman" w:hAnsi="Times New Roman" w:cs="Times New Roman"/>
      <w:sz w:val="24"/>
      <w:szCs w:val="24"/>
    </w:rPr>
  </w:style>
  <w:style w:type="paragraph" w:styleId="aff9">
    <w:name w:val="List"/>
    <w:basedOn w:val="a4"/>
    <w:rsid w:val="00423FFF"/>
    <w:pPr>
      <w:spacing w:after="0" w:line="240" w:lineRule="auto"/>
      <w:ind w:left="283" w:hanging="283"/>
      <w:jc w:val="both"/>
    </w:pPr>
    <w:rPr>
      <w:rFonts w:ascii="Times New Roman" w:eastAsia="Times New Roman" w:hAnsi="Times New Roman" w:cs="Times New Roman"/>
      <w:sz w:val="20"/>
      <w:szCs w:val="20"/>
    </w:rPr>
  </w:style>
  <w:style w:type="paragraph" w:customStyle="1" w:styleId="xl48">
    <w:name w:val="xl48"/>
    <w:basedOn w:val="a4"/>
    <w:rsid w:val="00423FFF"/>
    <w:pPr>
      <w:spacing w:before="100" w:beforeAutospacing="1" w:after="100" w:afterAutospacing="1" w:line="240" w:lineRule="auto"/>
      <w:jc w:val="right"/>
    </w:pPr>
    <w:rPr>
      <w:rFonts w:ascii="Arial Unicode MS" w:eastAsia="Arial Unicode MS" w:hAnsi="Arial Unicode MS" w:cs="Arial Unicode MS"/>
      <w:sz w:val="24"/>
      <w:szCs w:val="24"/>
    </w:rPr>
  </w:style>
  <w:style w:type="paragraph" w:customStyle="1" w:styleId="18">
    <w:name w:val="Стиль1"/>
    <w:basedOn w:val="ae"/>
    <w:rsid w:val="00423FFF"/>
    <w:pPr>
      <w:keepNext/>
      <w:spacing w:after="0" w:line="240" w:lineRule="auto"/>
      <w:ind w:left="-57" w:right="-113"/>
    </w:pPr>
    <w:rPr>
      <w:rFonts w:ascii="Times New Roman" w:eastAsia="Times New Roman" w:hAnsi="Times New Roman"/>
      <w:szCs w:val="20"/>
    </w:rPr>
  </w:style>
  <w:style w:type="paragraph" w:styleId="affa">
    <w:name w:val="Subtitle"/>
    <w:basedOn w:val="a4"/>
    <w:link w:val="affb"/>
    <w:qFormat/>
    <w:rsid w:val="00423FFF"/>
    <w:pPr>
      <w:overflowPunct w:val="0"/>
      <w:autoSpaceDE w:val="0"/>
      <w:autoSpaceDN w:val="0"/>
      <w:adjustRightInd w:val="0"/>
      <w:spacing w:after="0" w:line="240" w:lineRule="auto"/>
      <w:jc w:val="both"/>
      <w:textAlignment w:val="baseline"/>
    </w:pPr>
    <w:rPr>
      <w:rFonts w:ascii="Times New Roman" w:eastAsia="Times New Roman" w:hAnsi="Times New Roman" w:cs="Times New Roman"/>
      <w:b/>
      <w:sz w:val="20"/>
      <w:szCs w:val="20"/>
    </w:rPr>
  </w:style>
  <w:style w:type="character" w:customStyle="1" w:styleId="affb">
    <w:name w:val="Подзаголовок Знак"/>
    <w:basedOn w:val="a5"/>
    <w:link w:val="affa"/>
    <w:rsid w:val="00423FFF"/>
    <w:rPr>
      <w:rFonts w:ascii="Times New Roman" w:eastAsia="Times New Roman" w:hAnsi="Times New Roman" w:cs="Times New Roman"/>
      <w:b/>
      <w:sz w:val="20"/>
      <w:szCs w:val="20"/>
      <w:lang w:eastAsia="ru-RU"/>
    </w:rPr>
  </w:style>
  <w:style w:type="paragraph" w:customStyle="1" w:styleId="310">
    <w:name w:val="Основной текст с отступом 31"/>
    <w:basedOn w:val="a4"/>
    <w:rsid w:val="00423FFF"/>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color w:val="000000"/>
      <w:sz w:val="24"/>
      <w:szCs w:val="20"/>
    </w:rPr>
  </w:style>
  <w:style w:type="paragraph" w:customStyle="1" w:styleId="oaenoniinee">
    <w:name w:val="oaeno niinee"/>
    <w:basedOn w:val="a4"/>
    <w:rsid w:val="00423FF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26">
    <w:name w:val="List Bullet 2"/>
    <w:basedOn w:val="a4"/>
    <w:autoRedefine/>
    <w:rsid w:val="00423FFF"/>
    <w:pPr>
      <w:tabs>
        <w:tab w:val="num" w:pos="720"/>
      </w:tabs>
      <w:spacing w:after="0" w:line="240" w:lineRule="auto"/>
      <w:ind w:left="720" w:hanging="360"/>
    </w:pPr>
    <w:rPr>
      <w:rFonts w:ascii="Times New Roman" w:eastAsia="Times New Roman" w:hAnsi="Times New Roman" w:cs="Times New Roman"/>
      <w:sz w:val="24"/>
      <w:szCs w:val="24"/>
    </w:rPr>
  </w:style>
  <w:style w:type="paragraph" w:customStyle="1" w:styleId="27">
    <w:name w:val="заголовок 2"/>
    <w:basedOn w:val="a4"/>
    <w:next w:val="a4"/>
    <w:rsid w:val="00423FFF"/>
    <w:pPr>
      <w:keepNext/>
      <w:spacing w:after="0" w:line="240" w:lineRule="auto"/>
    </w:pPr>
    <w:rPr>
      <w:rFonts w:ascii="Times New Roman" w:eastAsia="Times New Roman" w:hAnsi="Times New Roman" w:cs="Times New Roman"/>
      <w:b/>
      <w:sz w:val="24"/>
      <w:szCs w:val="20"/>
      <w:lang w:val="uk-UA"/>
    </w:rPr>
  </w:style>
  <w:style w:type="character" w:styleId="HTML">
    <w:name w:val="HTML Typewriter"/>
    <w:basedOn w:val="a5"/>
    <w:rsid w:val="00423FFF"/>
    <w:rPr>
      <w:rFonts w:ascii="Arial Unicode MS" w:eastAsia="Arial Unicode MS" w:hAnsi="Arial Unicode MS" w:cs="Arial Unicode MS"/>
      <w:sz w:val="20"/>
      <w:szCs w:val="20"/>
    </w:rPr>
  </w:style>
  <w:style w:type="paragraph" w:customStyle="1" w:styleId="311">
    <w:name w:val="Основной текст 31"/>
    <w:basedOn w:val="a4"/>
    <w:rsid w:val="00423FFF"/>
    <w:pPr>
      <w:spacing w:after="0" w:line="240" w:lineRule="auto"/>
      <w:jc w:val="both"/>
    </w:pPr>
    <w:rPr>
      <w:rFonts w:ascii="Times New Roman" w:eastAsia="Times New Roman" w:hAnsi="Times New Roman" w:cs="Times New Roman"/>
      <w:sz w:val="24"/>
      <w:szCs w:val="20"/>
    </w:rPr>
  </w:style>
  <w:style w:type="paragraph" w:customStyle="1" w:styleId="affc">
    <w:name w:val="Таблицы (моноширинный)"/>
    <w:basedOn w:val="a4"/>
    <w:next w:val="a4"/>
    <w:rsid w:val="00423FFF"/>
    <w:pPr>
      <w:autoSpaceDE w:val="0"/>
      <w:autoSpaceDN w:val="0"/>
      <w:adjustRightInd w:val="0"/>
      <w:spacing w:after="0" w:line="240" w:lineRule="auto"/>
      <w:jc w:val="both"/>
    </w:pPr>
    <w:rPr>
      <w:rFonts w:ascii="Courier New" w:eastAsia="Times New Roman" w:hAnsi="Courier New" w:cs="Courier New"/>
      <w:sz w:val="24"/>
      <w:szCs w:val="24"/>
    </w:rPr>
  </w:style>
  <w:style w:type="character" w:customStyle="1" w:styleId="affd">
    <w:name w:val="Гипертекстовая ссылка"/>
    <w:basedOn w:val="a5"/>
    <w:uiPriority w:val="99"/>
    <w:rsid w:val="00423FFF"/>
    <w:rPr>
      <w:color w:val="008000"/>
      <w:sz w:val="24"/>
    </w:rPr>
  </w:style>
  <w:style w:type="character" w:customStyle="1" w:styleId="aff5">
    <w:name w:val="Содержимое таблицы Знак"/>
    <w:basedOn w:val="a5"/>
    <w:link w:val="aff4"/>
    <w:locked/>
    <w:rsid w:val="00423FFF"/>
    <w:rPr>
      <w:rFonts w:ascii="Arial" w:eastAsia="Lucida Sans Unicode" w:hAnsi="Arial" w:cs="Tahoma"/>
      <w:kern w:val="1"/>
      <w:sz w:val="24"/>
      <w:szCs w:val="24"/>
      <w:lang w:eastAsia="ru-RU"/>
    </w:rPr>
  </w:style>
  <w:style w:type="character" w:customStyle="1" w:styleId="FontStyle150">
    <w:name w:val="Font Style150"/>
    <w:basedOn w:val="a5"/>
    <w:rsid w:val="00423FFF"/>
    <w:rPr>
      <w:rFonts w:ascii="Times New Roman" w:hAnsi="Times New Roman" w:cs="Times New Roman" w:hint="default"/>
      <w:sz w:val="16"/>
      <w:szCs w:val="16"/>
    </w:rPr>
  </w:style>
  <w:style w:type="paragraph" w:customStyle="1" w:styleId="details-black">
    <w:name w:val="details-black"/>
    <w:basedOn w:val="a4"/>
    <w:rsid w:val="00423FFF"/>
    <w:pPr>
      <w:spacing w:before="100" w:beforeAutospacing="1" w:after="100" w:afterAutospacing="1" w:line="240" w:lineRule="auto"/>
    </w:pPr>
    <w:rPr>
      <w:rFonts w:ascii="Arial" w:eastAsia="Times New Roman" w:hAnsi="Arial" w:cs="Arial"/>
      <w:color w:val="000000"/>
      <w:sz w:val="20"/>
      <w:szCs w:val="20"/>
    </w:rPr>
  </w:style>
  <w:style w:type="paragraph" w:customStyle="1" w:styleId="affe">
    <w:name w:val="Обычный текст"/>
    <w:basedOn w:val="a4"/>
    <w:link w:val="afff"/>
    <w:qFormat/>
    <w:rsid w:val="00423FFF"/>
    <w:pPr>
      <w:widowControl w:val="0"/>
      <w:ind w:firstLine="709"/>
      <w:jc w:val="both"/>
    </w:pPr>
    <w:rPr>
      <w:rFonts w:ascii="Times New Roman" w:hAnsi="Times New Roman" w:cs="Times New Roman"/>
      <w:sz w:val="26"/>
      <w:szCs w:val="26"/>
    </w:rPr>
  </w:style>
  <w:style w:type="character" w:customStyle="1" w:styleId="afff">
    <w:name w:val="Обычный текст Знак"/>
    <w:basedOn w:val="a5"/>
    <w:link w:val="affe"/>
    <w:rsid w:val="00423FFF"/>
    <w:rPr>
      <w:rFonts w:ascii="Times New Roman" w:eastAsiaTheme="minorEastAsia" w:hAnsi="Times New Roman" w:cs="Times New Roman"/>
      <w:sz w:val="26"/>
      <w:szCs w:val="26"/>
      <w:lang w:eastAsia="ru-RU"/>
    </w:rPr>
  </w:style>
  <w:style w:type="character" w:customStyle="1" w:styleId="aff">
    <w:name w:val="Обычный Знак"/>
    <w:basedOn w:val="afff"/>
    <w:link w:val="16"/>
    <w:rsid w:val="00423FFF"/>
    <w:rPr>
      <w:rFonts w:ascii="Times New Roman" w:eastAsia="Times New Roman" w:hAnsi="Times New Roman" w:cs="Times New Roman"/>
      <w:snapToGrid w:val="0"/>
      <w:sz w:val="20"/>
      <w:szCs w:val="20"/>
      <w:lang w:eastAsia="ru-RU"/>
    </w:rPr>
  </w:style>
  <w:style w:type="paragraph" w:customStyle="1" w:styleId="28">
    <w:name w:val="Обычный2"/>
    <w:rsid w:val="00B4046C"/>
    <w:pPr>
      <w:spacing w:before="100" w:after="100" w:line="240" w:lineRule="auto"/>
    </w:pPr>
    <w:rPr>
      <w:rFonts w:ascii="Times New Roman" w:eastAsia="Times New Roman" w:hAnsi="Times New Roman" w:cs="Times New Roman"/>
      <w:snapToGrid w:val="0"/>
      <w:sz w:val="24"/>
      <w:szCs w:val="20"/>
    </w:rPr>
  </w:style>
  <w:style w:type="character" w:styleId="afff0">
    <w:name w:val="Strong"/>
    <w:basedOn w:val="a5"/>
    <w:uiPriority w:val="22"/>
    <w:qFormat/>
    <w:rsid w:val="00B4046C"/>
    <w:rPr>
      <w:b/>
      <w:bCs/>
    </w:rPr>
  </w:style>
  <w:style w:type="table" w:customStyle="1" w:styleId="19">
    <w:name w:val="Сетка таблицы1"/>
    <w:basedOn w:val="a6"/>
    <w:next w:val="aff0"/>
    <w:rsid w:val="003C72C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5"/>
    <w:rsid w:val="0013072D"/>
  </w:style>
  <w:style w:type="paragraph" w:customStyle="1" w:styleId="37">
    <w:name w:val="Обычный3"/>
    <w:rsid w:val="00FD260E"/>
    <w:pPr>
      <w:spacing w:before="100" w:after="100" w:line="240" w:lineRule="auto"/>
    </w:pPr>
    <w:rPr>
      <w:rFonts w:ascii="Times New Roman" w:eastAsia="Times New Roman" w:hAnsi="Times New Roman" w:cs="Times New Roman"/>
      <w:snapToGrid w:val="0"/>
      <w:sz w:val="24"/>
      <w:szCs w:val="20"/>
    </w:rPr>
  </w:style>
  <w:style w:type="paragraph" w:customStyle="1" w:styleId="1a">
    <w:name w:val="Абзац списка1"/>
    <w:basedOn w:val="a4"/>
    <w:link w:val="ListParagraph"/>
    <w:rsid w:val="00EE6BEF"/>
    <w:pPr>
      <w:ind w:left="720"/>
      <w:contextualSpacing/>
    </w:pPr>
    <w:rPr>
      <w:rFonts w:ascii="Calibri" w:eastAsia="Calibri" w:hAnsi="Calibri" w:cs="Times New Roman"/>
    </w:rPr>
  </w:style>
  <w:style w:type="character" w:customStyle="1" w:styleId="ListParagraph">
    <w:name w:val="List Paragraph Знак"/>
    <w:link w:val="1a"/>
    <w:rsid w:val="00EE6BEF"/>
    <w:rPr>
      <w:rFonts w:ascii="Calibri" w:eastAsia="Calibri" w:hAnsi="Calibri" w:cs="Times New Roman"/>
    </w:rPr>
  </w:style>
  <w:style w:type="paragraph" w:styleId="afff1">
    <w:name w:val="TOC Heading"/>
    <w:basedOn w:val="12"/>
    <w:next w:val="a4"/>
    <w:uiPriority w:val="39"/>
    <w:unhideWhenUsed/>
    <w:qFormat/>
    <w:rsid w:val="006D094C"/>
    <w:pPr>
      <w:keepLines/>
      <w:overflowPunct/>
      <w:autoSpaceDE/>
      <w:autoSpaceDN/>
      <w:adjustRightInd/>
      <w:spacing w:before="480" w:line="276" w:lineRule="auto"/>
      <w:jc w:val="left"/>
      <w:textAlignment w:val="auto"/>
      <w:outlineLvl w:val="9"/>
    </w:pPr>
    <w:rPr>
      <w:rFonts w:asciiTheme="majorHAnsi" w:eastAsiaTheme="majorEastAsia" w:hAnsiTheme="majorHAnsi" w:cstheme="majorBidi"/>
      <w:bCs/>
      <w:color w:val="365F91" w:themeColor="accent1" w:themeShade="BF"/>
      <w:szCs w:val="28"/>
      <w:lang w:eastAsia="en-US"/>
    </w:rPr>
  </w:style>
  <w:style w:type="paragraph" w:styleId="1b">
    <w:name w:val="toc 1"/>
    <w:basedOn w:val="a4"/>
    <w:next w:val="a4"/>
    <w:autoRedefine/>
    <w:uiPriority w:val="39"/>
    <w:unhideWhenUsed/>
    <w:rsid w:val="00EF2F35"/>
    <w:pPr>
      <w:tabs>
        <w:tab w:val="right" w:leader="dot" w:pos="9781"/>
      </w:tabs>
      <w:spacing w:after="100"/>
      <w:ind w:right="283"/>
      <w:jc w:val="both"/>
    </w:pPr>
    <w:rPr>
      <w:rFonts w:ascii="Times New Roman" w:hAnsi="Times New Roman" w:cs="Times New Roman"/>
      <w:b/>
      <w:noProof/>
      <w:sz w:val="24"/>
      <w:szCs w:val="24"/>
    </w:rPr>
  </w:style>
  <w:style w:type="paragraph" w:styleId="29">
    <w:name w:val="toc 2"/>
    <w:basedOn w:val="a4"/>
    <w:next w:val="a4"/>
    <w:autoRedefine/>
    <w:uiPriority w:val="39"/>
    <w:unhideWhenUsed/>
    <w:rsid w:val="006D094C"/>
    <w:pPr>
      <w:spacing w:after="100"/>
      <w:ind w:left="220"/>
    </w:pPr>
  </w:style>
  <w:style w:type="paragraph" w:styleId="38">
    <w:name w:val="toc 3"/>
    <w:basedOn w:val="a4"/>
    <w:next w:val="a4"/>
    <w:autoRedefine/>
    <w:uiPriority w:val="39"/>
    <w:unhideWhenUsed/>
    <w:rsid w:val="00541DB9"/>
    <w:pPr>
      <w:tabs>
        <w:tab w:val="left" w:pos="1320"/>
        <w:tab w:val="right" w:leader="dot" w:pos="9594"/>
      </w:tabs>
      <w:spacing w:after="100"/>
      <w:ind w:left="440"/>
      <w:jc w:val="center"/>
    </w:pPr>
    <w:rPr>
      <w:rFonts w:ascii="Times New Roman" w:eastAsia="Times New Roman" w:hAnsi="Times New Roman" w:cs="Times New Roman"/>
      <w:b/>
      <w:sz w:val="28"/>
      <w:szCs w:val="28"/>
      <w:lang w:eastAsia="ar-SA"/>
    </w:rPr>
  </w:style>
  <w:style w:type="paragraph" w:customStyle="1" w:styleId="1c">
    <w:name w:val="Заголовок 1 Шелестов"/>
    <w:basedOn w:val="a4"/>
    <w:link w:val="1d"/>
    <w:qFormat/>
    <w:rsid w:val="00DB2363"/>
    <w:pPr>
      <w:keepNext/>
      <w:pageBreakBefore/>
      <w:spacing w:before="240" w:after="120" w:line="240" w:lineRule="auto"/>
      <w:ind w:firstLine="851"/>
      <w:jc w:val="both"/>
      <w:outlineLvl w:val="0"/>
    </w:pPr>
    <w:rPr>
      <w:rFonts w:ascii="Arial" w:eastAsia="Times New Roman" w:hAnsi="Arial" w:cs="Arial"/>
      <w:b/>
      <w:bCs/>
      <w:caps/>
      <w:kern w:val="32"/>
      <w:sz w:val="28"/>
      <w:szCs w:val="32"/>
    </w:rPr>
  </w:style>
  <w:style w:type="character" w:customStyle="1" w:styleId="1d">
    <w:name w:val="Заголовок 1 Шелестов Знак"/>
    <w:link w:val="1c"/>
    <w:rsid w:val="00DB2363"/>
    <w:rPr>
      <w:rFonts w:ascii="Arial" w:eastAsia="Times New Roman" w:hAnsi="Arial" w:cs="Arial"/>
      <w:b/>
      <w:bCs/>
      <w:caps/>
      <w:kern w:val="32"/>
      <w:sz w:val="28"/>
      <w:szCs w:val="32"/>
      <w:lang w:eastAsia="ru-RU"/>
    </w:rPr>
  </w:style>
  <w:style w:type="paragraph" w:customStyle="1" w:styleId="2a">
    <w:name w:val="Заголовок 2 Шелестов"/>
    <w:basedOn w:val="a4"/>
    <w:link w:val="2b"/>
    <w:qFormat/>
    <w:rsid w:val="00DB2363"/>
    <w:pPr>
      <w:keepNext/>
      <w:spacing w:before="240" w:after="120" w:line="240" w:lineRule="auto"/>
      <w:ind w:firstLine="851"/>
      <w:jc w:val="both"/>
      <w:outlineLvl w:val="1"/>
    </w:pPr>
    <w:rPr>
      <w:rFonts w:ascii="Times New Roman" w:eastAsia="Times New Roman" w:hAnsi="Times New Roman" w:cs="Arial"/>
      <w:b/>
      <w:iCs/>
      <w:sz w:val="28"/>
      <w:szCs w:val="28"/>
    </w:rPr>
  </w:style>
  <w:style w:type="character" w:customStyle="1" w:styleId="2b">
    <w:name w:val="Заголовок 2 Шелестов Знак"/>
    <w:link w:val="2a"/>
    <w:rsid w:val="00DB2363"/>
    <w:rPr>
      <w:rFonts w:ascii="Times New Roman" w:eastAsia="Times New Roman" w:hAnsi="Times New Roman" w:cs="Arial"/>
      <w:b/>
      <w:iCs/>
      <w:sz w:val="28"/>
      <w:szCs w:val="28"/>
      <w:lang w:eastAsia="ru-RU"/>
    </w:rPr>
  </w:style>
  <w:style w:type="paragraph" w:styleId="afff2">
    <w:name w:val="endnote text"/>
    <w:basedOn w:val="a4"/>
    <w:link w:val="afff3"/>
    <w:unhideWhenUsed/>
    <w:rsid w:val="00117AB8"/>
    <w:pPr>
      <w:spacing w:after="0" w:line="240" w:lineRule="auto"/>
    </w:pPr>
    <w:rPr>
      <w:sz w:val="20"/>
      <w:szCs w:val="20"/>
    </w:rPr>
  </w:style>
  <w:style w:type="character" w:customStyle="1" w:styleId="afff3">
    <w:name w:val="Текст концевой сноски Знак"/>
    <w:basedOn w:val="a5"/>
    <w:link w:val="afff2"/>
    <w:rsid w:val="00117AB8"/>
    <w:rPr>
      <w:sz w:val="20"/>
      <w:szCs w:val="20"/>
    </w:rPr>
  </w:style>
  <w:style w:type="paragraph" w:styleId="3">
    <w:name w:val="List Number 3"/>
    <w:basedOn w:val="a4"/>
    <w:unhideWhenUsed/>
    <w:rsid w:val="002117D9"/>
    <w:pPr>
      <w:numPr>
        <w:numId w:val="3"/>
      </w:numPr>
      <w:contextualSpacing/>
    </w:pPr>
  </w:style>
  <w:style w:type="paragraph" w:customStyle="1" w:styleId="120">
    <w:name w:val="Знак Знак12 Знак Знак"/>
    <w:basedOn w:val="a4"/>
    <w:rsid w:val="002117D9"/>
    <w:pPr>
      <w:spacing w:after="0" w:line="240" w:lineRule="auto"/>
    </w:pPr>
    <w:rPr>
      <w:rFonts w:ascii="Verdana" w:eastAsia="Times New Roman" w:hAnsi="Verdana" w:cs="Verdana"/>
      <w:sz w:val="20"/>
      <w:szCs w:val="20"/>
      <w:lang w:val="en-US" w:eastAsia="en-US"/>
    </w:rPr>
  </w:style>
  <w:style w:type="character" w:styleId="afff4">
    <w:name w:val="Emphasis"/>
    <w:qFormat/>
    <w:rsid w:val="006D436E"/>
    <w:rPr>
      <w:i/>
      <w:iCs/>
    </w:rPr>
  </w:style>
  <w:style w:type="paragraph" w:customStyle="1" w:styleId="Default">
    <w:name w:val="Default"/>
    <w:rsid w:val="006D436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39">
    <w:name w:val="Основной текст (3)_"/>
    <w:link w:val="3a"/>
    <w:rsid w:val="006D436E"/>
    <w:rPr>
      <w:i/>
      <w:iCs/>
      <w:sz w:val="26"/>
      <w:szCs w:val="26"/>
      <w:shd w:val="clear" w:color="auto" w:fill="FFFFFF"/>
    </w:rPr>
  </w:style>
  <w:style w:type="paragraph" w:customStyle="1" w:styleId="3a">
    <w:name w:val="Основной текст (3)"/>
    <w:basedOn w:val="a4"/>
    <w:link w:val="39"/>
    <w:rsid w:val="006D436E"/>
    <w:pPr>
      <w:widowControl w:val="0"/>
      <w:shd w:val="clear" w:color="auto" w:fill="FFFFFF"/>
      <w:spacing w:after="0" w:line="466" w:lineRule="exact"/>
      <w:ind w:firstLine="720"/>
      <w:jc w:val="both"/>
    </w:pPr>
    <w:rPr>
      <w:i/>
      <w:iCs/>
      <w:sz w:val="26"/>
      <w:szCs w:val="26"/>
    </w:rPr>
  </w:style>
  <w:style w:type="character" w:customStyle="1" w:styleId="highlight">
    <w:name w:val="highlight"/>
    <w:rsid w:val="006D436E"/>
  </w:style>
  <w:style w:type="paragraph" w:customStyle="1" w:styleId="p1">
    <w:name w:val="p1"/>
    <w:basedOn w:val="a4"/>
    <w:rsid w:val="006D43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
    <w:name w:val="st"/>
    <w:rsid w:val="006D436E"/>
  </w:style>
  <w:style w:type="paragraph" w:customStyle="1" w:styleId="41">
    <w:name w:val="Обычный4"/>
    <w:rsid w:val="00BA6451"/>
    <w:pPr>
      <w:spacing w:before="100" w:after="100" w:line="240" w:lineRule="auto"/>
    </w:pPr>
    <w:rPr>
      <w:rFonts w:ascii="Times New Roman" w:eastAsia="Times New Roman" w:hAnsi="Times New Roman" w:cs="Times New Roman"/>
      <w:snapToGrid w:val="0"/>
      <w:sz w:val="24"/>
      <w:szCs w:val="20"/>
    </w:rPr>
  </w:style>
  <w:style w:type="paragraph" w:styleId="afff5">
    <w:name w:val="No Spacing"/>
    <w:link w:val="afff6"/>
    <w:qFormat/>
    <w:rsid w:val="007A527F"/>
    <w:pPr>
      <w:spacing w:after="0" w:line="240" w:lineRule="auto"/>
    </w:pPr>
    <w:rPr>
      <w:rFonts w:ascii="Calibri" w:eastAsia="Calibri" w:hAnsi="Calibri" w:cs="Times New Roman"/>
      <w:lang w:eastAsia="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a4"/>
    <w:rsid w:val="007A527F"/>
    <w:pPr>
      <w:spacing w:after="0" w:line="240" w:lineRule="auto"/>
    </w:pPr>
    <w:rPr>
      <w:rFonts w:ascii="Verdana" w:eastAsia="Times New Roman" w:hAnsi="Verdana" w:cs="Verdana"/>
      <w:sz w:val="20"/>
      <w:szCs w:val="20"/>
      <w:lang w:val="uk-UA" w:eastAsia="en-US"/>
    </w:rPr>
  </w:style>
  <w:style w:type="character" w:styleId="afff7">
    <w:name w:val="annotation reference"/>
    <w:unhideWhenUsed/>
    <w:rsid w:val="007A527F"/>
    <w:rPr>
      <w:sz w:val="16"/>
      <w:szCs w:val="16"/>
    </w:rPr>
  </w:style>
  <w:style w:type="paragraph" w:styleId="afff8">
    <w:name w:val="annotation text"/>
    <w:basedOn w:val="a4"/>
    <w:link w:val="afff9"/>
    <w:unhideWhenUsed/>
    <w:rsid w:val="007A527F"/>
    <w:rPr>
      <w:rFonts w:ascii="Calibri" w:eastAsia="Calibri" w:hAnsi="Calibri" w:cs="Times New Roman"/>
      <w:sz w:val="20"/>
      <w:szCs w:val="20"/>
      <w:lang w:eastAsia="en-US"/>
    </w:rPr>
  </w:style>
  <w:style w:type="character" w:customStyle="1" w:styleId="afff9">
    <w:name w:val="Текст примечания Знак"/>
    <w:basedOn w:val="a5"/>
    <w:link w:val="afff8"/>
    <w:rsid w:val="007A527F"/>
    <w:rPr>
      <w:rFonts w:ascii="Calibri" w:eastAsia="Calibri" w:hAnsi="Calibri" w:cs="Times New Roman"/>
      <w:sz w:val="20"/>
      <w:szCs w:val="20"/>
      <w:lang w:eastAsia="en-US"/>
    </w:rPr>
  </w:style>
  <w:style w:type="paragraph" w:styleId="afffa">
    <w:name w:val="annotation subject"/>
    <w:basedOn w:val="afff8"/>
    <w:next w:val="afff8"/>
    <w:link w:val="afffb"/>
    <w:unhideWhenUsed/>
    <w:rsid w:val="007A527F"/>
    <w:rPr>
      <w:b/>
      <w:bCs/>
    </w:rPr>
  </w:style>
  <w:style w:type="character" w:customStyle="1" w:styleId="afffb">
    <w:name w:val="Тема примечания Знак"/>
    <w:basedOn w:val="afff9"/>
    <w:link w:val="afffa"/>
    <w:rsid w:val="007A527F"/>
    <w:rPr>
      <w:rFonts w:ascii="Calibri" w:eastAsia="Calibri" w:hAnsi="Calibri" w:cs="Times New Roman"/>
      <w:b/>
      <w:bCs/>
      <w:sz w:val="20"/>
      <w:szCs w:val="20"/>
      <w:lang w:eastAsia="en-US"/>
    </w:rPr>
  </w:style>
  <w:style w:type="character" w:customStyle="1" w:styleId="afff6">
    <w:name w:val="Без интервала Знак"/>
    <w:basedOn w:val="a5"/>
    <w:link w:val="afff5"/>
    <w:uiPriority w:val="1"/>
    <w:rsid w:val="00690235"/>
    <w:rPr>
      <w:rFonts w:ascii="Calibri" w:eastAsia="Calibri" w:hAnsi="Calibri" w:cs="Times New Roman"/>
      <w:lang w:eastAsia="en-US"/>
    </w:rPr>
  </w:style>
  <w:style w:type="paragraph" w:customStyle="1" w:styleId="xl27">
    <w:name w:val="xl27"/>
    <w:basedOn w:val="a4"/>
    <w:rsid w:val="001515AE"/>
    <w:pPr>
      <w:spacing w:before="100" w:beforeAutospacing="1" w:after="100" w:afterAutospacing="1" w:line="240" w:lineRule="auto"/>
      <w:jc w:val="center"/>
    </w:pPr>
    <w:rPr>
      <w:rFonts w:ascii="Times New Roman CYR" w:eastAsia="Arial Unicode MS" w:hAnsi="Times New Roman CYR" w:cs="Arial Unicode MS"/>
      <w:sz w:val="24"/>
      <w:szCs w:val="24"/>
    </w:rPr>
  </w:style>
  <w:style w:type="paragraph" w:customStyle="1" w:styleId="printheader">
    <w:name w:val="printheader"/>
    <w:basedOn w:val="a4"/>
    <w:rsid w:val="001515A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6">
    <w:name w:val="Обычный (Интернет) Знак"/>
    <w:aliases w:val="Обычный (веб)1 Знак,Обычный (веб) Знак Знак1,Обычный (веб) Знак1 Знак,Обычный (веб) Знак Знак Знак,Обычный (Web) Знак,Обычный (веб) Знак2 Знак Знак,Обычный (веб) Знак Знак1 Знак Знак,Обычный (веб) Знак1 Знак Знак Знак2 Знак"/>
    <w:link w:val="af5"/>
    <w:uiPriority w:val="99"/>
    <w:locked/>
    <w:rsid w:val="001515AE"/>
    <w:rPr>
      <w:rFonts w:ascii="Times New Roman" w:eastAsia="Times New Roman" w:hAnsi="Times New Roman" w:cs="Times New Roman"/>
      <w:sz w:val="24"/>
      <w:szCs w:val="24"/>
    </w:rPr>
  </w:style>
  <w:style w:type="character" w:customStyle="1" w:styleId="afffc">
    <w:name w:val="Цветовое выделение"/>
    <w:uiPriority w:val="99"/>
    <w:rsid w:val="001515AE"/>
    <w:rPr>
      <w:color w:val="0000FF"/>
    </w:rPr>
  </w:style>
  <w:style w:type="character" w:customStyle="1" w:styleId="afffd">
    <w:name w:val="Активная гиперссылка"/>
    <w:uiPriority w:val="99"/>
    <w:rsid w:val="001515AE"/>
    <w:rPr>
      <w:color w:val="008000"/>
      <w:u w:val="single"/>
    </w:rPr>
  </w:style>
  <w:style w:type="paragraph" w:customStyle="1" w:styleId="afffe">
    <w:name w:val="Внимание"/>
    <w:basedOn w:val="a4"/>
    <w:next w:val="a4"/>
    <w:uiPriority w:val="99"/>
    <w:rsid w:val="001515AE"/>
    <w:pPr>
      <w:widowControl w:val="0"/>
      <w:autoSpaceDE w:val="0"/>
      <w:autoSpaceDN w:val="0"/>
      <w:adjustRightInd w:val="0"/>
      <w:spacing w:before="240" w:after="240" w:line="24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
    <w:name w:val="Внимание: криминал!!"/>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0">
    <w:name w:val="Внимание: недобросовестность!"/>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character" w:customStyle="1" w:styleId="affff1">
    <w:name w:val="Выделение для Базового Поиска"/>
    <w:uiPriority w:val="99"/>
    <w:rsid w:val="001515AE"/>
    <w:rPr>
      <w:color w:val="0058A9"/>
    </w:rPr>
  </w:style>
  <w:style w:type="character" w:customStyle="1" w:styleId="affff2">
    <w:name w:val="Выделение для Базового Поиска (курсив)"/>
    <w:uiPriority w:val="99"/>
    <w:rsid w:val="001515AE"/>
    <w:rPr>
      <w:i/>
      <w:iCs/>
      <w:color w:val="0058A9"/>
    </w:rPr>
  </w:style>
  <w:style w:type="paragraph" w:customStyle="1" w:styleId="affff3">
    <w:name w:val="Заголовок группы контролов"/>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b/>
      <w:bCs/>
      <w:color w:val="000000"/>
      <w:sz w:val="24"/>
      <w:szCs w:val="24"/>
    </w:rPr>
  </w:style>
  <w:style w:type="paragraph" w:customStyle="1" w:styleId="affff4">
    <w:name w:val="Заголовок для информации об изменениях"/>
    <w:basedOn w:val="12"/>
    <w:next w:val="a4"/>
    <w:uiPriority w:val="99"/>
    <w:rsid w:val="001515AE"/>
    <w:pPr>
      <w:keepNext w:val="0"/>
      <w:widowControl w:val="0"/>
      <w:overflowPunct/>
      <w:textAlignment w:val="auto"/>
      <w:outlineLvl w:val="9"/>
    </w:pPr>
    <w:rPr>
      <w:bCs/>
      <w:sz w:val="24"/>
      <w:szCs w:val="24"/>
      <w:u w:val="single"/>
      <w:shd w:val="clear" w:color="auto" w:fill="FFFFFF"/>
    </w:rPr>
  </w:style>
  <w:style w:type="paragraph" w:customStyle="1" w:styleId="affff5">
    <w:name w:val="Заголовок распахивающейся части диалога"/>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i/>
      <w:iCs/>
      <w:color w:val="000080"/>
      <w:sz w:val="24"/>
      <w:szCs w:val="24"/>
    </w:rPr>
  </w:style>
  <w:style w:type="paragraph" w:customStyle="1" w:styleId="affff6">
    <w:name w:val="Заголовок статьи"/>
    <w:basedOn w:val="a4"/>
    <w:next w:val="a4"/>
    <w:uiPriority w:val="99"/>
    <w:rsid w:val="001515AE"/>
    <w:pPr>
      <w:widowControl w:val="0"/>
      <w:autoSpaceDE w:val="0"/>
      <w:autoSpaceDN w:val="0"/>
      <w:adjustRightInd w:val="0"/>
      <w:spacing w:after="0" w:line="240" w:lineRule="auto"/>
      <w:ind w:left="2321" w:hanging="1601"/>
      <w:jc w:val="both"/>
    </w:pPr>
    <w:rPr>
      <w:rFonts w:ascii="Times New Roman" w:eastAsia="Times New Roman" w:hAnsi="Times New Roman" w:cs="Times New Roman"/>
      <w:sz w:val="24"/>
      <w:szCs w:val="24"/>
    </w:rPr>
  </w:style>
  <w:style w:type="paragraph" w:customStyle="1" w:styleId="affff7">
    <w:name w:val="Заголовок ЭР (левое окно)"/>
    <w:basedOn w:val="a4"/>
    <w:next w:val="a4"/>
    <w:uiPriority w:val="99"/>
    <w:rsid w:val="001515AE"/>
    <w:pPr>
      <w:widowControl w:val="0"/>
      <w:autoSpaceDE w:val="0"/>
      <w:autoSpaceDN w:val="0"/>
      <w:adjustRightInd w:val="0"/>
      <w:spacing w:before="300" w:after="250" w:line="240" w:lineRule="auto"/>
      <w:jc w:val="center"/>
    </w:pPr>
    <w:rPr>
      <w:rFonts w:ascii="Times New Roman" w:eastAsia="Times New Roman" w:hAnsi="Times New Roman" w:cs="Times New Roman"/>
      <w:b/>
      <w:bCs/>
      <w:color w:val="26282F"/>
      <w:sz w:val="28"/>
      <w:szCs w:val="28"/>
    </w:rPr>
  </w:style>
  <w:style w:type="paragraph" w:customStyle="1" w:styleId="affff8">
    <w:name w:val="Заголовок ЭР (правое окно)"/>
    <w:basedOn w:val="affff7"/>
    <w:next w:val="a4"/>
    <w:uiPriority w:val="99"/>
    <w:rsid w:val="001515AE"/>
    <w:pPr>
      <w:spacing w:after="0"/>
      <w:jc w:val="left"/>
    </w:pPr>
  </w:style>
  <w:style w:type="paragraph" w:customStyle="1" w:styleId="affff9">
    <w:name w:val="Нормальный (справка)"/>
    <w:basedOn w:val="a4"/>
    <w:next w:val="a4"/>
    <w:uiPriority w:val="99"/>
    <w:rsid w:val="001515AE"/>
    <w:pPr>
      <w:widowControl w:val="0"/>
      <w:autoSpaceDE w:val="0"/>
      <w:autoSpaceDN w:val="0"/>
      <w:adjustRightInd w:val="0"/>
      <w:spacing w:after="0" w:line="240" w:lineRule="auto"/>
      <w:ind w:left="118" w:right="118"/>
    </w:pPr>
    <w:rPr>
      <w:rFonts w:ascii="Times New Roman" w:eastAsia="Times New Roman" w:hAnsi="Times New Roman" w:cs="Times New Roman"/>
      <w:sz w:val="24"/>
      <w:szCs w:val="24"/>
    </w:rPr>
  </w:style>
  <w:style w:type="paragraph" w:customStyle="1" w:styleId="affffa">
    <w:name w:val="Комментарий"/>
    <w:basedOn w:val="affff9"/>
    <w:next w:val="a4"/>
    <w:uiPriority w:val="99"/>
    <w:rsid w:val="001515AE"/>
    <w:pPr>
      <w:spacing w:before="75"/>
      <w:jc w:val="both"/>
    </w:pPr>
    <w:rPr>
      <w:i/>
      <w:iCs/>
      <w:vanish/>
      <w:color w:val="800080"/>
      <w:shd w:val="clear" w:color="auto" w:fill="C0C0C0"/>
    </w:rPr>
  </w:style>
  <w:style w:type="paragraph" w:customStyle="1" w:styleId="affffb">
    <w:name w:val="Информация о версии"/>
    <w:basedOn w:val="affffa"/>
    <w:next w:val="a4"/>
    <w:uiPriority w:val="99"/>
    <w:rsid w:val="001515AE"/>
    <w:rPr>
      <w:color w:val="000080"/>
    </w:rPr>
  </w:style>
  <w:style w:type="paragraph" w:customStyle="1" w:styleId="affffc">
    <w:name w:val="Текст информации об изменениях"/>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rPr>
  </w:style>
  <w:style w:type="paragraph" w:customStyle="1" w:styleId="affffd">
    <w:name w:val="Информация об изменениях"/>
    <w:basedOn w:val="affffc"/>
    <w:next w:val="a4"/>
    <w:uiPriority w:val="99"/>
    <w:rsid w:val="001515AE"/>
    <w:pPr>
      <w:spacing w:before="180"/>
      <w:ind w:left="360" w:right="360" w:firstLine="0"/>
    </w:pPr>
    <w:rPr>
      <w:shd w:val="clear" w:color="auto" w:fill="EDEFF3"/>
    </w:rPr>
  </w:style>
  <w:style w:type="paragraph" w:customStyle="1" w:styleId="affffe">
    <w:name w:val="Нормальный (таблица)"/>
    <w:basedOn w:val="a4"/>
    <w:next w:val="a4"/>
    <w:uiPriority w:val="99"/>
    <w:rsid w:val="001515AE"/>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afffff">
    <w:name w:val="Нормальный (лев. подпись)"/>
    <w:basedOn w:val="affffe"/>
    <w:next w:val="a4"/>
    <w:uiPriority w:val="99"/>
    <w:rsid w:val="001515AE"/>
    <w:pPr>
      <w:jc w:val="left"/>
    </w:pPr>
  </w:style>
  <w:style w:type="paragraph" w:customStyle="1" w:styleId="afffff0">
    <w:name w:val="Колонтитул (левый)"/>
    <w:basedOn w:val="afffff"/>
    <w:next w:val="a4"/>
    <w:uiPriority w:val="99"/>
    <w:rsid w:val="001515AE"/>
    <w:rPr>
      <w:sz w:val="12"/>
      <w:szCs w:val="12"/>
    </w:rPr>
  </w:style>
  <w:style w:type="paragraph" w:customStyle="1" w:styleId="afffff1">
    <w:name w:val="Нормальный (прав. подпись)"/>
    <w:basedOn w:val="affffe"/>
    <w:next w:val="a4"/>
    <w:uiPriority w:val="99"/>
    <w:rsid w:val="001515AE"/>
    <w:pPr>
      <w:jc w:val="right"/>
    </w:pPr>
  </w:style>
  <w:style w:type="paragraph" w:customStyle="1" w:styleId="afffff2">
    <w:name w:val="Колонтитул (правый)"/>
    <w:basedOn w:val="afffff1"/>
    <w:next w:val="a4"/>
    <w:uiPriority w:val="99"/>
    <w:rsid w:val="001515AE"/>
    <w:rPr>
      <w:sz w:val="12"/>
      <w:szCs w:val="12"/>
    </w:rPr>
  </w:style>
  <w:style w:type="paragraph" w:customStyle="1" w:styleId="afffff3">
    <w:name w:val="Комментарий пользователя"/>
    <w:basedOn w:val="affffa"/>
    <w:next w:val="a4"/>
    <w:uiPriority w:val="99"/>
    <w:rsid w:val="001515AE"/>
    <w:pPr>
      <w:jc w:val="left"/>
    </w:pPr>
    <w:rPr>
      <w:color w:val="000000"/>
    </w:rPr>
  </w:style>
  <w:style w:type="paragraph" w:customStyle="1" w:styleId="afffff4">
    <w:name w:val="Куда обратиться?"/>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5">
    <w:name w:val="Моноширинный"/>
    <w:basedOn w:val="a4"/>
    <w:next w:val="a4"/>
    <w:uiPriority w:val="99"/>
    <w:rsid w:val="001515AE"/>
    <w:pPr>
      <w:widowControl w:val="0"/>
      <w:autoSpaceDE w:val="0"/>
      <w:autoSpaceDN w:val="0"/>
      <w:adjustRightInd w:val="0"/>
      <w:spacing w:after="0" w:line="240" w:lineRule="auto"/>
    </w:pPr>
    <w:rPr>
      <w:rFonts w:ascii="Courier New" w:eastAsia="Times New Roman" w:hAnsi="Courier New" w:cs="Courier New"/>
      <w:sz w:val="24"/>
      <w:szCs w:val="24"/>
    </w:rPr>
  </w:style>
  <w:style w:type="character" w:customStyle="1" w:styleId="afffff6">
    <w:name w:val="Найденные слова"/>
    <w:uiPriority w:val="99"/>
    <w:rsid w:val="001515AE"/>
    <w:rPr>
      <w:b/>
      <w:bCs/>
      <w:color w:val="FFFFFF"/>
      <w:shd w:val="clear" w:color="auto" w:fill="FF0000"/>
    </w:rPr>
  </w:style>
  <w:style w:type="paragraph" w:customStyle="1" w:styleId="afffff7">
    <w:name w:val="Напишите нам"/>
    <w:basedOn w:val="a4"/>
    <w:next w:val="a4"/>
    <w:uiPriority w:val="99"/>
    <w:rsid w:val="001515AE"/>
    <w:pPr>
      <w:widowControl w:val="0"/>
      <w:autoSpaceDE w:val="0"/>
      <w:autoSpaceDN w:val="0"/>
      <w:adjustRightInd w:val="0"/>
      <w:spacing w:before="90" w:after="90" w:line="24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ff8">
    <w:name w:val="Утратил силу"/>
    <w:uiPriority w:val="99"/>
    <w:rsid w:val="001515AE"/>
    <w:rPr>
      <w:color w:val="808000"/>
    </w:rPr>
  </w:style>
  <w:style w:type="character" w:customStyle="1" w:styleId="afffff9">
    <w:name w:val="Не вступил в силу"/>
    <w:uiPriority w:val="99"/>
    <w:rsid w:val="001515AE"/>
    <w:rPr>
      <w:color w:val="008080"/>
    </w:rPr>
  </w:style>
  <w:style w:type="paragraph" w:customStyle="1" w:styleId="afffffa">
    <w:name w:val="Необходимые документы"/>
    <w:basedOn w:val="a4"/>
    <w:next w:val="a4"/>
    <w:uiPriority w:val="99"/>
    <w:rsid w:val="001515AE"/>
    <w:pPr>
      <w:widowControl w:val="0"/>
      <w:autoSpaceDE w:val="0"/>
      <w:autoSpaceDN w:val="0"/>
      <w:adjustRightInd w:val="0"/>
      <w:spacing w:after="0" w:line="240" w:lineRule="auto"/>
      <w:ind w:left="118"/>
      <w:jc w:val="both"/>
    </w:pPr>
    <w:rPr>
      <w:rFonts w:ascii="Times New Roman" w:eastAsia="Times New Roman" w:hAnsi="Times New Roman" w:cs="Times New Roman"/>
      <w:sz w:val="24"/>
      <w:szCs w:val="24"/>
    </w:rPr>
  </w:style>
  <w:style w:type="paragraph" w:customStyle="1" w:styleId="OEM">
    <w:name w:val="Нормальный (OEM)"/>
    <w:basedOn w:val="afffff5"/>
    <w:next w:val="a4"/>
    <w:uiPriority w:val="99"/>
    <w:rsid w:val="001515AE"/>
  </w:style>
  <w:style w:type="paragraph" w:customStyle="1" w:styleId="afffffb">
    <w:name w:val="Нормальный (аннотация)"/>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c">
    <w:name w:val="Объект"/>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d">
    <w:name w:val="Оглавление"/>
    <w:basedOn w:val="afffff5"/>
    <w:next w:val="a4"/>
    <w:uiPriority w:val="99"/>
    <w:rsid w:val="001515AE"/>
    <w:rPr>
      <w:vanish/>
      <w:shd w:val="clear" w:color="auto" w:fill="C0C0C0"/>
    </w:rPr>
  </w:style>
  <w:style w:type="character" w:customStyle="1" w:styleId="afffffe">
    <w:name w:val="Опечатки"/>
    <w:uiPriority w:val="99"/>
    <w:rsid w:val="001515AE"/>
    <w:rPr>
      <w:color w:val="FF0000"/>
    </w:rPr>
  </w:style>
  <w:style w:type="paragraph" w:customStyle="1" w:styleId="affffff">
    <w:name w:val="Подвал для информации об изменениях"/>
    <w:basedOn w:val="12"/>
    <w:next w:val="a4"/>
    <w:uiPriority w:val="99"/>
    <w:rsid w:val="001515AE"/>
    <w:pPr>
      <w:keepNext w:val="0"/>
      <w:widowControl w:val="0"/>
      <w:overflowPunct/>
      <w:spacing w:before="75"/>
      <w:textAlignment w:val="auto"/>
      <w:outlineLvl w:val="9"/>
    </w:pPr>
    <w:rPr>
      <w:b w:val="0"/>
      <w:sz w:val="20"/>
      <w:u w:val="single"/>
    </w:rPr>
  </w:style>
  <w:style w:type="paragraph" w:customStyle="1" w:styleId="affffff0">
    <w:name w:val="Подзаголовок для информации об изменениях"/>
    <w:basedOn w:val="affffc"/>
    <w:next w:val="a4"/>
    <w:uiPriority w:val="99"/>
    <w:rsid w:val="001515AE"/>
    <w:rPr>
      <w:b/>
      <w:bCs/>
      <w:color w:val="000080"/>
    </w:rPr>
  </w:style>
  <w:style w:type="paragraph" w:customStyle="1" w:styleId="affffff1">
    <w:name w:val="Подчёркнуный текст"/>
    <w:basedOn w:val="a4"/>
    <w:next w:val="a4"/>
    <w:uiPriority w:val="99"/>
    <w:rsid w:val="001515AE"/>
    <w:pPr>
      <w:widowControl w:val="0"/>
      <w:pBdr>
        <w:bottom w:val="single" w:sz="4" w:space="0" w:color="auto"/>
      </w:pBdr>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f2">
    <w:name w:val="Прижатый влево"/>
    <w:basedOn w:val="a4"/>
    <w:next w:val="a4"/>
    <w:uiPriority w:val="99"/>
    <w:rsid w:val="001515A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fffff3">
    <w:name w:val="Пример."/>
    <w:basedOn w:val="a4"/>
    <w:next w:val="a4"/>
    <w:uiPriority w:val="99"/>
    <w:rsid w:val="001515AE"/>
    <w:pPr>
      <w:widowControl w:val="0"/>
      <w:autoSpaceDE w:val="0"/>
      <w:autoSpaceDN w:val="0"/>
      <w:adjustRightInd w:val="0"/>
      <w:spacing w:after="0" w:line="240" w:lineRule="auto"/>
      <w:ind w:left="118" w:firstLine="602"/>
      <w:jc w:val="both"/>
    </w:pPr>
    <w:rPr>
      <w:rFonts w:ascii="Times New Roman" w:eastAsia="Times New Roman" w:hAnsi="Times New Roman" w:cs="Times New Roman"/>
      <w:sz w:val="24"/>
      <w:szCs w:val="24"/>
    </w:rPr>
  </w:style>
  <w:style w:type="paragraph" w:customStyle="1" w:styleId="affffff4">
    <w:name w:val="Примечание."/>
    <w:basedOn w:val="affffa"/>
    <w:next w:val="a4"/>
    <w:uiPriority w:val="99"/>
    <w:rsid w:val="001515AE"/>
  </w:style>
  <w:style w:type="character" w:customStyle="1" w:styleId="affffff5">
    <w:name w:val="Продолжение ссылки"/>
    <w:basedOn w:val="affd"/>
    <w:uiPriority w:val="99"/>
    <w:rsid w:val="001515AE"/>
    <w:rPr>
      <w:color w:val="008000"/>
      <w:sz w:val="24"/>
    </w:rPr>
  </w:style>
  <w:style w:type="paragraph" w:customStyle="1" w:styleId="affffff6">
    <w:name w:val="Словарная статья"/>
    <w:basedOn w:val="a4"/>
    <w:next w:val="a4"/>
    <w:uiPriority w:val="99"/>
    <w:rsid w:val="001515AE"/>
    <w:pPr>
      <w:widowControl w:val="0"/>
      <w:autoSpaceDE w:val="0"/>
      <w:autoSpaceDN w:val="0"/>
      <w:adjustRightInd w:val="0"/>
      <w:spacing w:after="0" w:line="240" w:lineRule="auto"/>
      <w:ind w:right="118"/>
      <w:jc w:val="both"/>
    </w:pPr>
    <w:rPr>
      <w:rFonts w:ascii="Times New Roman" w:eastAsia="Times New Roman" w:hAnsi="Times New Roman" w:cs="Times New Roman"/>
      <w:sz w:val="24"/>
      <w:szCs w:val="24"/>
    </w:rPr>
  </w:style>
  <w:style w:type="paragraph" w:customStyle="1" w:styleId="affffff7">
    <w:name w:val="Ссылка на официальную публикацию"/>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f8">
    <w:name w:val="Текст в таблице"/>
    <w:basedOn w:val="affffe"/>
    <w:next w:val="a4"/>
    <w:uiPriority w:val="99"/>
    <w:rsid w:val="001515AE"/>
    <w:pPr>
      <w:ind w:firstLine="720"/>
    </w:pPr>
  </w:style>
  <w:style w:type="paragraph" w:customStyle="1" w:styleId="affffff9">
    <w:name w:val="Текст ЭР (см. также)"/>
    <w:basedOn w:val="a4"/>
    <w:next w:val="a4"/>
    <w:uiPriority w:val="99"/>
    <w:rsid w:val="001515AE"/>
    <w:pPr>
      <w:widowControl w:val="0"/>
      <w:autoSpaceDE w:val="0"/>
      <w:autoSpaceDN w:val="0"/>
      <w:adjustRightInd w:val="0"/>
      <w:spacing w:before="200" w:after="0" w:line="240" w:lineRule="auto"/>
    </w:pPr>
    <w:rPr>
      <w:rFonts w:ascii="Times New Roman" w:eastAsia="Times New Roman" w:hAnsi="Times New Roman" w:cs="Times New Roman"/>
    </w:rPr>
  </w:style>
  <w:style w:type="paragraph" w:customStyle="1" w:styleId="affffffa">
    <w:name w:val="Технический комментарий"/>
    <w:basedOn w:val="a4"/>
    <w:next w:val="a4"/>
    <w:uiPriority w:val="99"/>
    <w:rsid w:val="001515AE"/>
    <w:pPr>
      <w:widowControl w:val="0"/>
      <w:autoSpaceDE w:val="0"/>
      <w:autoSpaceDN w:val="0"/>
      <w:adjustRightInd w:val="0"/>
      <w:spacing w:after="0" w:line="240" w:lineRule="auto"/>
    </w:pPr>
    <w:rPr>
      <w:rFonts w:ascii="Times New Roman" w:eastAsia="Times New Roman" w:hAnsi="Times New Roman" w:cs="Times New Roman"/>
      <w:sz w:val="24"/>
      <w:szCs w:val="24"/>
      <w:shd w:val="clear" w:color="auto" w:fill="FFFF00"/>
    </w:rPr>
  </w:style>
  <w:style w:type="paragraph" w:customStyle="1" w:styleId="affffffb">
    <w:name w:val="Формула"/>
    <w:basedOn w:val="a4"/>
    <w:next w:val="a4"/>
    <w:uiPriority w:val="99"/>
    <w:rsid w:val="001515AE"/>
    <w:pPr>
      <w:widowControl w:val="0"/>
      <w:autoSpaceDE w:val="0"/>
      <w:autoSpaceDN w:val="0"/>
      <w:adjustRightInd w:val="0"/>
      <w:spacing w:before="240" w:after="240" w:line="24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fc">
    <w:name w:val="Центрированный (таблица)"/>
    <w:basedOn w:val="affffe"/>
    <w:next w:val="a4"/>
    <w:uiPriority w:val="99"/>
    <w:rsid w:val="001515AE"/>
    <w:pPr>
      <w:jc w:val="center"/>
    </w:pPr>
  </w:style>
  <w:style w:type="paragraph" w:customStyle="1" w:styleId="-0">
    <w:name w:val="ЭР-содержание (правое окно)"/>
    <w:basedOn w:val="a4"/>
    <w:next w:val="a4"/>
    <w:uiPriority w:val="99"/>
    <w:rsid w:val="001515AE"/>
    <w:pPr>
      <w:widowControl w:val="0"/>
      <w:autoSpaceDE w:val="0"/>
      <w:autoSpaceDN w:val="0"/>
      <w:adjustRightInd w:val="0"/>
      <w:spacing w:before="300" w:after="0" w:line="240" w:lineRule="auto"/>
    </w:pPr>
    <w:rPr>
      <w:rFonts w:ascii="Times New Roman" w:eastAsia="Times New Roman" w:hAnsi="Times New Roman" w:cs="Times New Roman"/>
      <w:sz w:val="26"/>
      <w:szCs w:val="26"/>
    </w:rPr>
  </w:style>
  <w:style w:type="character" w:customStyle="1" w:styleId="affffffd">
    <w:name w:val="Цветовое выделение для Нормальный"/>
    <w:uiPriority w:val="99"/>
    <w:rsid w:val="001515AE"/>
    <w:rPr>
      <w:rFonts w:ascii="Times New Roman" w:hAnsi="Times New Roman" w:cs="Times New Roman"/>
    </w:rPr>
  </w:style>
  <w:style w:type="paragraph" w:customStyle="1" w:styleId="1e">
    <w:name w:val="Заголовок1"/>
    <w:basedOn w:val="a4"/>
    <w:next w:val="ae"/>
    <w:rsid w:val="001515AE"/>
    <w:pPr>
      <w:suppressAutoHyphens/>
      <w:spacing w:after="0" w:line="240" w:lineRule="auto"/>
      <w:jc w:val="center"/>
    </w:pPr>
    <w:rPr>
      <w:rFonts w:ascii="Arial Narrow" w:eastAsia="Times New Roman" w:hAnsi="Arial Narrow" w:cs="Arial Narrow"/>
      <w:sz w:val="24"/>
      <w:szCs w:val="20"/>
      <w:lang w:eastAsia="zh-CN"/>
    </w:rPr>
  </w:style>
  <w:style w:type="paragraph" w:customStyle="1" w:styleId="1f">
    <w:name w:val="Без интервала1"/>
    <w:aliases w:val="No Spacing,с интервалом"/>
    <w:qFormat/>
    <w:rsid w:val="001515AE"/>
    <w:pPr>
      <w:spacing w:after="0" w:line="240" w:lineRule="auto"/>
    </w:pPr>
    <w:rPr>
      <w:rFonts w:ascii="Calibri" w:eastAsia="Times New Roman" w:hAnsi="Calibri" w:cs="Times New Roman"/>
      <w:lang w:val="uk-UA" w:eastAsia="en-US"/>
    </w:rPr>
  </w:style>
  <w:style w:type="paragraph" w:customStyle="1" w:styleId="s11">
    <w:name w:val="s11"/>
    <w:basedOn w:val="a4"/>
    <w:rsid w:val="001515AE"/>
    <w:pPr>
      <w:spacing w:before="100" w:beforeAutospacing="1" w:after="100" w:afterAutospacing="1" w:line="240" w:lineRule="auto"/>
    </w:pPr>
    <w:rPr>
      <w:rFonts w:ascii="Times New Roman" w:eastAsia="Calibri" w:hAnsi="Times New Roman" w:cs="Times New Roman"/>
      <w:sz w:val="24"/>
      <w:szCs w:val="24"/>
    </w:rPr>
  </w:style>
  <w:style w:type="paragraph" w:customStyle="1" w:styleId="s13">
    <w:name w:val="s13"/>
    <w:basedOn w:val="a4"/>
    <w:rsid w:val="001515AE"/>
    <w:pPr>
      <w:spacing w:before="100" w:beforeAutospacing="1" w:after="100" w:afterAutospacing="1" w:line="240" w:lineRule="auto"/>
    </w:pPr>
    <w:rPr>
      <w:rFonts w:ascii="Times New Roman" w:eastAsia="Calibri" w:hAnsi="Times New Roman" w:cs="Times New Roman"/>
      <w:sz w:val="24"/>
      <w:szCs w:val="24"/>
    </w:rPr>
  </w:style>
  <w:style w:type="character" w:customStyle="1" w:styleId="s6">
    <w:name w:val="s6"/>
    <w:basedOn w:val="a5"/>
    <w:rsid w:val="001515AE"/>
  </w:style>
  <w:style w:type="character" w:customStyle="1" w:styleId="s7">
    <w:name w:val="s7"/>
    <w:basedOn w:val="a5"/>
    <w:rsid w:val="001515AE"/>
  </w:style>
  <w:style w:type="character" w:customStyle="1" w:styleId="s8">
    <w:name w:val="s8"/>
    <w:basedOn w:val="a5"/>
    <w:rsid w:val="001515AE"/>
  </w:style>
  <w:style w:type="character" w:customStyle="1" w:styleId="s9">
    <w:name w:val="s9"/>
    <w:basedOn w:val="a5"/>
    <w:rsid w:val="001515AE"/>
  </w:style>
  <w:style w:type="character" w:customStyle="1" w:styleId="s12">
    <w:name w:val="s12"/>
    <w:basedOn w:val="a5"/>
    <w:rsid w:val="001515AE"/>
  </w:style>
  <w:style w:type="character" w:customStyle="1" w:styleId="affffffe">
    <w:name w:val="Основной текст_"/>
    <w:link w:val="1f0"/>
    <w:rsid w:val="001515AE"/>
    <w:rPr>
      <w:shd w:val="clear" w:color="auto" w:fill="FFFFFF"/>
    </w:rPr>
  </w:style>
  <w:style w:type="paragraph" w:customStyle="1" w:styleId="1f0">
    <w:name w:val="Основной текст1"/>
    <w:basedOn w:val="a4"/>
    <w:link w:val="affffffe"/>
    <w:rsid w:val="001515AE"/>
    <w:pPr>
      <w:widowControl w:val="0"/>
      <w:shd w:val="clear" w:color="auto" w:fill="FFFFFF"/>
      <w:spacing w:before="10560" w:after="0" w:line="0" w:lineRule="atLeast"/>
      <w:ind w:hanging="380"/>
      <w:jc w:val="right"/>
    </w:pPr>
  </w:style>
  <w:style w:type="paragraph" w:customStyle="1" w:styleId="CharCharCharChar0">
    <w:name w:val="Char Знак Знак Char Знак Знак Char Знак Знак Char Знак Знак Знак Знак Знак Знак Знак Знак Знак Знак"/>
    <w:basedOn w:val="a4"/>
    <w:rsid w:val="001515AE"/>
    <w:pPr>
      <w:spacing w:after="0" w:line="240" w:lineRule="auto"/>
    </w:pPr>
    <w:rPr>
      <w:rFonts w:ascii="Times New Roman" w:eastAsia="Times New Roman" w:hAnsi="Times New Roman" w:cs="Times New Roman"/>
      <w:sz w:val="20"/>
      <w:szCs w:val="20"/>
      <w:lang w:val="en-US" w:eastAsia="en-US"/>
    </w:rPr>
  </w:style>
  <w:style w:type="paragraph" w:customStyle="1" w:styleId="220">
    <w:name w:val="Основной текст 22"/>
    <w:basedOn w:val="a4"/>
    <w:rsid w:val="001515AE"/>
    <w:pPr>
      <w:spacing w:after="0" w:line="240" w:lineRule="auto"/>
    </w:pPr>
    <w:rPr>
      <w:rFonts w:ascii="Arial" w:eastAsia="Times New Roman" w:hAnsi="Arial" w:cs="Times New Roman"/>
      <w:sz w:val="28"/>
      <w:szCs w:val="20"/>
    </w:rPr>
  </w:style>
  <w:style w:type="paragraph" w:customStyle="1" w:styleId="Char11">
    <w:name w:val="Char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Знак"/>
    <w:basedOn w:val="a4"/>
    <w:rsid w:val="001515AE"/>
    <w:pPr>
      <w:spacing w:after="0" w:line="240" w:lineRule="auto"/>
    </w:pPr>
    <w:rPr>
      <w:rFonts w:ascii="Verdana" w:eastAsia="Times New Roman" w:hAnsi="Verdana" w:cs="Verdana"/>
      <w:sz w:val="20"/>
      <w:szCs w:val="20"/>
      <w:lang w:val="en-US" w:eastAsia="en-US"/>
    </w:rPr>
  </w:style>
  <w:style w:type="character" w:customStyle="1" w:styleId="afffffff">
    <w:name w:val="Знак Знак"/>
    <w:rsid w:val="001515AE"/>
    <w:rPr>
      <w:rFonts w:ascii="Tahoma" w:hAnsi="Tahoma" w:cs="Tahoma"/>
      <w:sz w:val="16"/>
      <w:szCs w:val="16"/>
    </w:rPr>
  </w:style>
  <w:style w:type="paragraph" w:customStyle="1" w:styleId="xl24">
    <w:name w:val="xl24"/>
    <w:basedOn w:val="a4"/>
    <w:rsid w:val="001515A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afffffff0">
    <w:name w:val="Знак Знак Знак Знак Знак Знак Знак Знак Знак 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1f1">
    <w:name w:val="Знак Знак Знак Знак Знак Знак Знак Знак Знак Знак Знак1 Знак Знак Знак Знак Знак Знак Знак 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afffffff1">
    <w:name w:val="Знак Знак Знак Знак Знак Знак Знак Знак Знак Знак Знак Знак 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1f2">
    <w:name w:val="1 Знак"/>
    <w:basedOn w:val="a4"/>
    <w:rsid w:val="001515AE"/>
    <w:pPr>
      <w:spacing w:after="0" w:line="240" w:lineRule="auto"/>
    </w:pPr>
    <w:rPr>
      <w:rFonts w:ascii="Times New Roman" w:eastAsia="Times New Roman" w:hAnsi="Times New Roman" w:cs="Times New Roman"/>
      <w:sz w:val="20"/>
      <w:szCs w:val="20"/>
      <w:lang w:val="en-US" w:eastAsia="en-US"/>
    </w:rPr>
  </w:style>
  <w:style w:type="paragraph" w:customStyle="1" w:styleId="2c">
    <w:name w:val="Знак Знак Знак Знак Знак Знак Знак Знак Знак Знак Знак Знак Знак Знак Знак2"/>
    <w:basedOn w:val="a4"/>
    <w:rsid w:val="001515AE"/>
    <w:pPr>
      <w:spacing w:after="0" w:line="240" w:lineRule="auto"/>
    </w:pPr>
    <w:rPr>
      <w:rFonts w:ascii="Verdana" w:eastAsia="Times New Roman" w:hAnsi="Verdana" w:cs="Verdana"/>
      <w:sz w:val="20"/>
      <w:szCs w:val="20"/>
      <w:lang w:val="en-US" w:eastAsia="en-US"/>
    </w:rPr>
  </w:style>
  <w:style w:type="character" w:customStyle="1" w:styleId="ListParagraphChar">
    <w:name w:val="List Paragraph Char"/>
    <w:locked/>
    <w:rsid w:val="001515AE"/>
    <w:rPr>
      <w:sz w:val="22"/>
      <w:szCs w:val="22"/>
    </w:rPr>
  </w:style>
  <w:style w:type="paragraph" w:customStyle="1" w:styleId="Ieinoie">
    <w:name w:val="Ieino?ie"/>
    <w:basedOn w:val="a4"/>
    <w:rsid w:val="001515AE"/>
    <w:pPr>
      <w:spacing w:after="0" w:line="240" w:lineRule="auto"/>
      <w:jc w:val="center"/>
    </w:pPr>
    <w:rPr>
      <w:rFonts w:ascii="AGGal" w:eastAsia="Times New Roman" w:hAnsi="AGGal" w:cs="Times New Roman"/>
      <w:szCs w:val="20"/>
    </w:rPr>
  </w:style>
  <w:style w:type="paragraph" w:customStyle="1" w:styleId="Label">
    <w:name w:val="Label"/>
    <w:basedOn w:val="a4"/>
    <w:rsid w:val="001515AE"/>
    <w:pPr>
      <w:spacing w:before="120" w:after="0" w:line="240" w:lineRule="auto"/>
    </w:pPr>
    <w:rPr>
      <w:rFonts w:ascii="Antiqua" w:eastAsia="Times New Roman" w:hAnsi="Antiqua" w:cs="Times New Roman"/>
      <w:sz w:val="17"/>
      <w:szCs w:val="20"/>
      <w:lang w:val="en-US"/>
    </w:rPr>
  </w:style>
  <w:style w:type="paragraph" w:customStyle="1" w:styleId="Aeiiai">
    <w:name w:val="Aei?iai?"/>
    <w:basedOn w:val="a4"/>
    <w:rsid w:val="001515AE"/>
    <w:pPr>
      <w:spacing w:after="0" w:line="240" w:lineRule="auto"/>
      <w:jc w:val="center"/>
    </w:pPr>
    <w:rPr>
      <w:rFonts w:ascii="AGGal" w:eastAsia="Times New Roman" w:hAnsi="AGGal" w:cs="AGGal"/>
    </w:rPr>
  </w:style>
  <w:style w:type="character" w:customStyle="1" w:styleId="WW8Num1z0">
    <w:name w:val="WW8Num1z0"/>
    <w:rsid w:val="001515AE"/>
  </w:style>
  <w:style w:type="character" w:customStyle="1" w:styleId="WW8Num1z1">
    <w:name w:val="WW8Num1z1"/>
    <w:rsid w:val="001515AE"/>
  </w:style>
  <w:style w:type="character" w:customStyle="1" w:styleId="WW8Num1z2">
    <w:name w:val="WW8Num1z2"/>
    <w:rsid w:val="001515AE"/>
  </w:style>
  <w:style w:type="character" w:customStyle="1" w:styleId="WW8Num1z3">
    <w:name w:val="WW8Num1z3"/>
    <w:rsid w:val="001515AE"/>
  </w:style>
  <w:style w:type="character" w:customStyle="1" w:styleId="WW8Num1z4">
    <w:name w:val="WW8Num1z4"/>
    <w:rsid w:val="001515AE"/>
  </w:style>
  <w:style w:type="character" w:customStyle="1" w:styleId="WW8Num1z5">
    <w:name w:val="WW8Num1z5"/>
    <w:rsid w:val="001515AE"/>
  </w:style>
  <w:style w:type="character" w:customStyle="1" w:styleId="WW8Num1z6">
    <w:name w:val="WW8Num1z6"/>
    <w:rsid w:val="001515AE"/>
  </w:style>
  <w:style w:type="character" w:customStyle="1" w:styleId="WW8Num1z7">
    <w:name w:val="WW8Num1z7"/>
    <w:rsid w:val="001515AE"/>
  </w:style>
  <w:style w:type="character" w:customStyle="1" w:styleId="WW8Num1z8">
    <w:name w:val="WW8Num1z8"/>
    <w:rsid w:val="001515AE"/>
  </w:style>
  <w:style w:type="character" w:customStyle="1" w:styleId="WW8Num2z0">
    <w:name w:val="WW8Num2z0"/>
    <w:rsid w:val="001515AE"/>
  </w:style>
  <w:style w:type="character" w:customStyle="1" w:styleId="WW8Num3z0">
    <w:name w:val="WW8Num3z0"/>
    <w:rsid w:val="001515AE"/>
  </w:style>
  <w:style w:type="character" w:customStyle="1" w:styleId="WW8Num3z1">
    <w:name w:val="WW8Num3z1"/>
    <w:rsid w:val="001515AE"/>
  </w:style>
  <w:style w:type="character" w:customStyle="1" w:styleId="WW8Num3z2">
    <w:name w:val="WW8Num3z2"/>
    <w:rsid w:val="001515AE"/>
  </w:style>
  <w:style w:type="character" w:customStyle="1" w:styleId="WW8Num3z3">
    <w:name w:val="WW8Num3z3"/>
    <w:rsid w:val="001515AE"/>
  </w:style>
  <w:style w:type="character" w:customStyle="1" w:styleId="WW8Num3z4">
    <w:name w:val="WW8Num3z4"/>
    <w:rsid w:val="001515AE"/>
  </w:style>
  <w:style w:type="character" w:customStyle="1" w:styleId="WW8Num3z5">
    <w:name w:val="WW8Num3z5"/>
    <w:rsid w:val="001515AE"/>
  </w:style>
  <w:style w:type="character" w:customStyle="1" w:styleId="WW8Num3z6">
    <w:name w:val="WW8Num3z6"/>
    <w:rsid w:val="001515AE"/>
  </w:style>
  <w:style w:type="character" w:customStyle="1" w:styleId="WW8Num3z7">
    <w:name w:val="WW8Num3z7"/>
    <w:rsid w:val="001515AE"/>
  </w:style>
  <w:style w:type="character" w:customStyle="1" w:styleId="WW8Num3z8">
    <w:name w:val="WW8Num3z8"/>
    <w:rsid w:val="001515AE"/>
  </w:style>
  <w:style w:type="character" w:customStyle="1" w:styleId="WW8Num4z0">
    <w:name w:val="WW8Num4z0"/>
    <w:rsid w:val="001515AE"/>
  </w:style>
  <w:style w:type="character" w:customStyle="1" w:styleId="WW8Num4z1">
    <w:name w:val="WW8Num4z1"/>
    <w:rsid w:val="001515AE"/>
  </w:style>
  <w:style w:type="character" w:customStyle="1" w:styleId="WW8Num4z2">
    <w:name w:val="WW8Num4z2"/>
    <w:rsid w:val="001515AE"/>
  </w:style>
  <w:style w:type="character" w:customStyle="1" w:styleId="WW8Num4z3">
    <w:name w:val="WW8Num4z3"/>
    <w:rsid w:val="001515AE"/>
  </w:style>
  <w:style w:type="character" w:customStyle="1" w:styleId="WW8Num4z4">
    <w:name w:val="WW8Num4z4"/>
    <w:rsid w:val="001515AE"/>
  </w:style>
  <w:style w:type="character" w:customStyle="1" w:styleId="WW8Num4z5">
    <w:name w:val="WW8Num4z5"/>
    <w:rsid w:val="001515AE"/>
  </w:style>
  <w:style w:type="character" w:customStyle="1" w:styleId="WW8Num4z6">
    <w:name w:val="WW8Num4z6"/>
    <w:rsid w:val="001515AE"/>
  </w:style>
  <w:style w:type="character" w:customStyle="1" w:styleId="WW8Num4z7">
    <w:name w:val="WW8Num4z7"/>
    <w:rsid w:val="001515AE"/>
  </w:style>
  <w:style w:type="character" w:customStyle="1" w:styleId="WW8Num4z8">
    <w:name w:val="WW8Num4z8"/>
    <w:rsid w:val="001515AE"/>
  </w:style>
  <w:style w:type="character" w:customStyle="1" w:styleId="WW8Num5z0">
    <w:name w:val="WW8Num5z0"/>
    <w:rsid w:val="001515AE"/>
  </w:style>
  <w:style w:type="character" w:customStyle="1" w:styleId="WW8Num5z1">
    <w:name w:val="WW8Num5z1"/>
    <w:rsid w:val="001515AE"/>
  </w:style>
  <w:style w:type="character" w:customStyle="1" w:styleId="WW8Num5z2">
    <w:name w:val="WW8Num5z2"/>
    <w:rsid w:val="001515AE"/>
  </w:style>
  <w:style w:type="character" w:customStyle="1" w:styleId="WW8Num5z3">
    <w:name w:val="WW8Num5z3"/>
    <w:rsid w:val="001515AE"/>
  </w:style>
  <w:style w:type="character" w:customStyle="1" w:styleId="WW8Num5z4">
    <w:name w:val="WW8Num5z4"/>
    <w:rsid w:val="001515AE"/>
  </w:style>
  <w:style w:type="character" w:customStyle="1" w:styleId="WW8Num5z5">
    <w:name w:val="WW8Num5z5"/>
    <w:rsid w:val="001515AE"/>
  </w:style>
  <w:style w:type="character" w:customStyle="1" w:styleId="WW8Num5z6">
    <w:name w:val="WW8Num5z6"/>
    <w:rsid w:val="001515AE"/>
  </w:style>
  <w:style w:type="character" w:customStyle="1" w:styleId="WW8Num5z7">
    <w:name w:val="WW8Num5z7"/>
    <w:rsid w:val="001515AE"/>
  </w:style>
  <w:style w:type="character" w:customStyle="1" w:styleId="WW8Num5z8">
    <w:name w:val="WW8Num5z8"/>
    <w:rsid w:val="001515AE"/>
  </w:style>
  <w:style w:type="character" w:customStyle="1" w:styleId="WW8Num6z0">
    <w:name w:val="WW8Num6z0"/>
    <w:rsid w:val="001515AE"/>
  </w:style>
  <w:style w:type="character" w:customStyle="1" w:styleId="WW8Num6z1">
    <w:name w:val="WW8Num6z1"/>
    <w:rsid w:val="001515AE"/>
  </w:style>
  <w:style w:type="character" w:customStyle="1" w:styleId="WW8Num6z2">
    <w:name w:val="WW8Num6z2"/>
    <w:rsid w:val="001515AE"/>
  </w:style>
  <w:style w:type="character" w:customStyle="1" w:styleId="WW8Num6z3">
    <w:name w:val="WW8Num6z3"/>
    <w:rsid w:val="001515AE"/>
  </w:style>
  <w:style w:type="character" w:customStyle="1" w:styleId="WW8Num6z4">
    <w:name w:val="WW8Num6z4"/>
    <w:rsid w:val="001515AE"/>
  </w:style>
  <w:style w:type="character" w:customStyle="1" w:styleId="WW8Num6z5">
    <w:name w:val="WW8Num6z5"/>
    <w:rsid w:val="001515AE"/>
  </w:style>
  <w:style w:type="character" w:customStyle="1" w:styleId="WW8Num6z6">
    <w:name w:val="WW8Num6z6"/>
    <w:rsid w:val="001515AE"/>
  </w:style>
  <w:style w:type="character" w:customStyle="1" w:styleId="WW8Num6z7">
    <w:name w:val="WW8Num6z7"/>
    <w:rsid w:val="001515AE"/>
  </w:style>
  <w:style w:type="character" w:customStyle="1" w:styleId="WW8Num6z8">
    <w:name w:val="WW8Num6z8"/>
    <w:rsid w:val="001515AE"/>
  </w:style>
  <w:style w:type="character" w:customStyle="1" w:styleId="WW8Num7z0">
    <w:name w:val="WW8Num7z0"/>
    <w:rsid w:val="001515AE"/>
  </w:style>
  <w:style w:type="character" w:customStyle="1" w:styleId="WW8Num8z0">
    <w:name w:val="WW8Num8z0"/>
    <w:rsid w:val="001515AE"/>
    <w:rPr>
      <w:b/>
    </w:rPr>
  </w:style>
  <w:style w:type="character" w:customStyle="1" w:styleId="WW8Num8z1">
    <w:name w:val="WW8Num8z1"/>
    <w:rsid w:val="001515AE"/>
  </w:style>
  <w:style w:type="character" w:customStyle="1" w:styleId="WW8Num8z2">
    <w:name w:val="WW8Num8z2"/>
    <w:rsid w:val="001515AE"/>
  </w:style>
  <w:style w:type="character" w:customStyle="1" w:styleId="WW8Num8z3">
    <w:name w:val="WW8Num8z3"/>
    <w:rsid w:val="001515AE"/>
  </w:style>
  <w:style w:type="character" w:customStyle="1" w:styleId="WW8Num8z4">
    <w:name w:val="WW8Num8z4"/>
    <w:rsid w:val="001515AE"/>
  </w:style>
  <w:style w:type="character" w:customStyle="1" w:styleId="WW8Num8z5">
    <w:name w:val="WW8Num8z5"/>
    <w:rsid w:val="001515AE"/>
  </w:style>
  <w:style w:type="character" w:customStyle="1" w:styleId="WW8Num8z6">
    <w:name w:val="WW8Num8z6"/>
    <w:rsid w:val="001515AE"/>
  </w:style>
  <w:style w:type="character" w:customStyle="1" w:styleId="WW8Num8z7">
    <w:name w:val="WW8Num8z7"/>
    <w:rsid w:val="001515AE"/>
  </w:style>
  <w:style w:type="character" w:customStyle="1" w:styleId="WW8Num8z8">
    <w:name w:val="WW8Num8z8"/>
    <w:rsid w:val="001515AE"/>
  </w:style>
  <w:style w:type="character" w:customStyle="1" w:styleId="1f3">
    <w:name w:val="Основной шрифт абзаца1"/>
    <w:rsid w:val="001515AE"/>
  </w:style>
  <w:style w:type="character" w:styleId="afffffff2">
    <w:name w:val="FollowedHyperlink"/>
    <w:rsid w:val="001515AE"/>
    <w:rPr>
      <w:color w:val="800080"/>
      <w:u w:val="single"/>
    </w:rPr>
  </w:style>
  <w:style w:type="character" w:customStyle="1" w:styleId="121">
    <w:name w:val="Знак Знак12"/>
    <w:rsid w:val="001515AE"/>
    <w:rPr>
      <w:sz w:val="24"/>
      <w:lang w:val="ru-RU" w:eastAsia="ar-SA" w:bidi="ar-SA"/>
    </w:rPr>
  </w:style>
  <w:style w:type="character" w:customStyle="1" w:styleId="grame">
    <w:name w:val="grame"/>
    <w:basedOn w:val="1f3"/>
    <w:rsid w:val="001515AE"/>
  </w:style>
  <w:style w:type="character" w:customStyle="1" w:styleId="afffffff3">
    <w:name w:val="Маркеры списка"/>
    <w:rsid w:val="001515AE"/>
    <w:rPr>
      <w:rFonts w:ascii="OpenSymbol" w:eastAsia="OpenSymbol" w:hAnsi="OpenSymbol" w:cs="OpenSymbol"/>
    </w:rPr>
  </w:style>
  <w:style w:type="paragraph" w:customStyle="1" w:styleId="1f4">
    <w:name w:val="Название1"/>
    <w:basedOn w:val="a4"/>
    <w:rsid w:val="001515AE"/>
    <w:pPr>
      <w:suppressLineNumbers/>
      <w:suppressAutoHyphens/>
      <w:spacing w:before="120" w:after="120" w:line="240" w:lineRule="auto"/>
    </w:pPr>
    <w:rPr>
      <w:rFonts w:ascii="Times New Roman" w:eastAsia="Times New Roman" w:hAnsi="Times New Roman" w:cs="Lohit Hindi"/>
      <w:i/>
      <w:iCs/>
      <w:sz w:val="24"/>
      <w:szCs w:val="24"/>
      <w:lang w:eastAsia="ar-SA"/>
    </w:rPr>
  </w:style>
  <w:style w:type="paragraph" w:customStyle="1" w:styleId="1f5">
    <w:name w:val="Указатель1"/>
    <w:basedOn w:val="a4"/>
    <w:rsid w:val="001515AE"/>
    <w:pPr>
      <w:suppressLineNumbers/>
      <w:suppressAutoHyphens/>
      <w:spacing w:after="0" w:line="240" w:lineRule="auto"/>
    </w:pPr>
    <w:rPr>
      <w:rFonts w:ascii="Times New Roman" w:eastAsia="Times New Roman" w:hAnsi="Times New Roman" w:cs="Lohit Hindi"/>
      <w:sz w:val="24"/>
      <w:szCs w:val="24"/>
      <w:lang w:eastAsia="ar-SA"/>
    </w:rPr>
  </w:style>
  <w:style w:type="paragraph" w:customStyle="1" w:styleId="xl25">
    <w:name w:val="xl25"/>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Arial CYR" w:eastAsia="Times New Roman" w:hAnsi="Arial CYR" w:cs="Arial CYR"/>
      <w:b/>
      <w:bCs/>
      <w:sz w:val="24"/>
      <w:szCs w:val="24"/>
      <w:lang w:eastAsia="ar-SA"/>
    </w:rPr>
  </w:style>
  <w:style w:type="paragraph" w:customStyle="1" w:styleId="xl26">
    <w:name w:val="xl26"/>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sz w:val="24"/>
      <w:szCs w:val="24"/>
      <w:lang w:eastAsia="ar-SA"/>
    </w:rPr>
  </w:style>
  <w:style w:type="paragraph" w:customStyle="1" w:styleId="xl29">
    <w:name w:val="xl29"/>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sz w:val="16"/>
      <w:szCs w:val="16"/>
      <w:lang w:eastAsia="ar-SA"/>
    </w:rPr>
  </w:style>
  <w:style w:type="paragraph" w:customStyle="1" w:styleId="xl30">
    <w:name w:val="xl30"/>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sz w:val="24"/>
      <w:szCs w:val="24"/>
      <w:lang w:eastAsia="ar-SA"/>
    </w:rPr>
  </w:style>
  <w:style w:type="paragraph" w:customStyle="1" w:styleId="xl31">
    <w:name w:val="xl31"/>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sz w:val="24"/>
      <w:szCs w:val="24"/>
      <w:lang w:eastAsia="ar-SA"/>
    </w:rPr>
  </w:style>
  <w:style w:type="paragraph" w:customStyle="1" w:styleId="xl32">
    <w:name w:val="xl32"/>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33">
    <w:name w:val="xl33"/>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1f6">
    <w:name w:val="Знак Знак1 Знак Знак Знак Знак Знак Знак Знак Знак"/>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122">
    <w:name w:val="Знак Знак1 Знак Знак Знак Знак Знак Знак Знак Знак2"/>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afffffff4">
    <w:name w:val="Знак Знак Знак Знак Знак Знак Знак Знак Знак Знак"/>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afffffff5">
    <w:name w:val="Знак Знак Знак Знак"/>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afffffff6">
    <w:name w:val="Заголовок таблицы"/>
    <w:basedOn w:val="aff4"/>
    <w:rsid w:val="001515AE"/>
    <w:pPr>
      <w:widowControl/>
      <w:jc w:val="center"/>
    </w:pPr>
    <w:rPr>
      <w:rFonts w:ascii="Times New Roman" w:eastAsia="Times New Roman" w:hAnsi="Times New Roman" w:cs="Times New Roman"/>
      <w:b/>
      <w:bCs/>
      <w:kern w:val="0"/>
      <w:lang w:eastAsia="ar-SA"/>
    </w:rPr>
  </w:style>
  <w:style w:type="paragraph" w:customStyle="1" w:styleId="afffffff7">
    <w:name w:val="Содержимое врезки"/>
    <w:basedOn w:val="ae"/>
    <w:rsid w:val="001515AE"/>
    <w:pPr>
      <w:suppressAutoHyphens/>
      <w:spacing w:after="0" w:line="240" w:lineRule="auto"/>
      <w:jc w:val="center"/>
    </w:pPr>
    <w:rPr>
      <w:rFonts w:ascii="Times New Roman" w:eastAsia="Times New Roman" w:hAnsi="Times New Roman"/>
      <w:sz w:val="24"/>
      <w:szCs w:val="20"/>
      <w:lang w:eastAsia="ar-SA"/>
    </w:rPr>
  </w:style>
  <w:style w:type="paragraph" w:customStyle="1" w:styleId="Char1">
    <w:name w:val="Char Знак Знак Знак Знак Знак Знак Знак Знак Знак Знак Знак Знак Знак Знак Знак1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afffffff8">
    <w:name w:val="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3b">
    <w:name w:val="Знак3"/>
    <w:basedOn w:val="a4"/>
    <w:rsid w:val="001515AE"/>
    <w:pPr>
      <w:spacing w:after="0" w:line="240" w:lineRule="auto"/>
    </w:pPr>
    <w:rPr>
      <w:rFonts w:ascii="Times New Roman" w:eastAsia="Times New Roman" w:hAnsi="Times New Roman" w:cs="Times New Roman"/>
      <w:sz w:val="20"/>
      <w:szCs w:val="20"/>
      <w:lang w:val="en-US" w:eastAsia="en-US"/>
    </w:rPr>
  </w:style>
  <w:style w:type="numbering" w:styleId="111111">
    <w:name w:val="Outline List 2"/>
    <w:basedOn w:val="a7"/>
    <w:rsid w:val="001515AE"/>
    <w:pPr>
      <w:numPr>
        <w:numId w:val="4"/>
      </w:numPr>
    </w:pPr>
  </w:style>
  <w:style w:type="paragraph" w:customStyle="1" w:styleId="1f7">
    <w:name w:val="Знак1"/>
    <w:basedOn w:val="a4"/>
    <w:rsid w:val="001515AE"/>
    <w:pPr>
      <w:spacing w:after="0" w:line="240" w:lineRule="auto"/>
    </w:pPr>
    <w:rPr>
      <w:rFonts w:ascii="Verdana" w:eastAsia="Times New Roman" w:hAnsi="Verdana" w:cs="Verdana"/>
      <w:sz w:val="20"/>
      <w:szCs w:val="20"/>
      <w:lang w:val="en-US" w:eastAsia="en-US"/>
    </w:rPr>
  </w:style>
  <w:style w:type="character" w:customStyle="1" w:styleId="WW8Num2z1">
    <w:name w:val="WW8Num2z1"/>
    <w:rsid w:val="001515AE"/>
  </w:style>
  <w:style w:type="character" w:customStyle="1" w:styleId="WW8Num2z2">
    <w:name w:val="WW8Num2z2"/>
    <w:rsid w:val="001515AE"/>
  </w:style>
  <w:style w:type="character" w:customStyle="1" w:styleId="WW8Num2z3">
    <w:name w:val="WW8Num2z3"/>
    <w:rsid w:val="001515AE"/>
  </w:style>
  <w:style w:type="character" w:customStyle="1" w:styleId="WW8Num2z4">
    <w:name w:val="WW8Num2z4"/>
    <w:rsid w:val="001515AE"/>
  </w:style>
  <w:style w:type="character" w:customStyle="1" w:styleId="WW8Num2z5">
    <w:name w:val="WW8Num2z5"/>
    <w:rsid w:val="001515AE"/>
  </w:style>
  <w:style w:type="character" w:customStyle="1" w:styleId="WW8Num2z6">
    <w:name w:val="WW8Num2z6"/>
    <w:rsid w:val="001515AE"/>
  </w:style>
  <w:style w:type="character" w:customStyle="1" w:styleId="WW8Num2z7">
    <w:name w:val="WW8Num2z7"/>
    <w:rsid w:val="001515AE"/>
  </w:style>
  <w:style w:type="character" w:customStyle="1" w:styleId="WW8Num2z8">
    <w:name w:val="WW8Num2z8"/>
    <w:rsid w:val="001515AE"/>
  </w:style>
  <w:style w:type="character" w:customStyle="1" w:styleId="2d">
    <w:name w:val="Основной шрифт абзаца2"/>
    <w:rsid w:val="001515AE"/>
  </w:style>
  <w:style w:type="character" w:customStyle="1" w:styleId="WW8Num7z1">
    <w:name w:val="WW8Num7z1"/>
    <w:rsid w:val="001515AE"/>
  </w:style>
  <w:style w:type="character" w:customStyle="1" w:styleId="WW8Num7z2">
    <w:name w:val="WW8Num7z2"/>
    <w:rsid w:val="001515AE"/>
  </w:style>
  <w:style w:type="character" w:customStyle="1" w:styleId="WW8Num7z3">
    <w:name w:val="WW8Num7z3"/>
    <w:rsid w:val="001515AE"/>
  </w:style>
  <w:style w:type="character" w:customStyle="1" w:styleId="WW8Num7z4">
    <w:name w:val="WW8Num7z4"/>
    <w:rsid w:val="001515AE"/>
  </w:style>
  <w:style w:type="character" w:customStyle="1" w:styleId="WW8Num7z5">
    <w:name w:val="WW8Num7z5"/>
    <w:rsid w:val="001515AE"/>
  </w:style>
  <w:style w:type="character" w:customStyle="1" w:styleId="WW8Num7z6">
    <w:name w:val="WW8Num7z6"/>
    <w:rsid w:val="001515AE"/>
  </w:style>
  <w:style w:type="character" w:customStyle="1" w:styleId="WW8Num7z7">
    <w:name w:val="WW8Num7z7"/>
    <w:rsid w:val="001515AE"/>
  </w:style>
  <w:style w:type="character" w:customStyle="1" w:styleId="WW8Num7z8">
    <w:name w:val="WW8Num7z8"/>
    <w:rsid w:val="001515AE"/>
  </w:style>
  <w:style w:type="character" w:customStyle="1" w:styleId="Absatz-Standardschriftart">
    <w:name w:val="Absatz-Standardschriftart"/>
    <w:rsid w:val="001515AE"/>
  </w:style>
  <w:style w:type="character" w:customStyle="1" w:styleId="WW-Absatz-Standardschriftart">
    <w:name w:val="WW-Absatz-Standardschriftart"/>
    <w:rsid w:val="001515AE"/>
  </w:style>
  <w:style w:type="character" w:customStyle="1" w:styleId="WW-Absatz-Standardschriftart1">
    <w:name w:val="WW-Absatz-Standardschriftart1"/>
    <w:rsid w:val="001515AE"/>
  </w:style>
  <w:style w:type="character" w:customStyle="1" w:styleId="WW-Absatz-Standardschriftart11">
    <w:name w:val="WW-Absatz-Standardschriftart11"/>
    <w:rsid w:val="001515AE"/>
  </w:style>
  <w:style w:type="character" w:customStyle="1" w:styleId="WW-Absatz-Standardschriftart111">
    <w:name w:val="WW-Absatz-Standardschriftart111"/>
    <w:rsid w:val="001515AE"/>
  </w:style>
  <w:style w:type="character" w:customStyle="1" w:styleId="WW-Absatz-Standardschriftart1111">
    <w:name w:val="WW-Absatz-Standardschriftart1111"/>
    <w:rsid w:val="001515AE"/>
  </w:style>
  <w:style w:type="character" w:customStyle="1" w:styleId="WW-Absatz-Standardschriftart11111">
    <w:name w:val="WW-Absatz-Standardschriftart11111"/>
    <w:rsid w:val="001515AE"/>
  </w:style>
  <w:style w:type="character" w:customStyle="1" w:styleId="WW-Absatz-Standardschriftart111111">
    <w:name w:val="WW-Absatz-Standardschriftart111111"/>
    <w:rsid w:val="001515AE"/>
  </w:style>
  <w:style w:type="character" w:customStyle="1" w:styleId="WW-Absatz-Standardschriftart1111111">
    <w:name w:val="WW-Absatz-Standardschriftart1111111"/>
    <w:rsid w:val="001515AE"/>
  </w:style>
  <w:style w:type="character" w:customStyle="1" w:styleId="WW-Absatz-Standardschriftart11111111">
    <w:name w:val="WW-Absatz-Standardschriftart11111111"/>
    <w:rsid w:val="001515AE"/>
  </w:style>
  <w:style w:type="character" w:customStyle="1" w:styleId="WW-Absatz-Standardschriftart111111111">
    <w:name w:val="WW-Absatz-Standardschriftart111111111"/>
    <w:rsid w:val="001515AE"/>
  </w:style>
  <w:style w:type="character" w:customStyle="1" w:styleId="WW-Absatz-Standardschriftart1111111111">
    <w:name w:val="WW-Absatz-Standardschriftart1111111111"/>
    <w:rsid w:val="001515AE"/>
  </w:style>
  <w:style w:type="character" w:customStyle="1" w:styleId="WW-Absatz-Standardschriftart11111111111">
    <w:name w:val="WW-Absatz-Standardschriftart11111111111"/>
    <w:rsid w:val="001515AE"/>
  </w:style>
  <w:style w:type="character" w:customStyle="1" w:styleId="WW-Absatz-Standardschriftart111111111111">
    <w:name w:val="WW-Absatz-Standardschriftart111111111111"/>
    <w:rsid w:val="001515AE"/>
  </w:style>
  <w:style w:type="character" w:customStyle="1" w:styleId="WW-Absatz-Standardschriftart1111111111111">
    <w:name w:val="WW-Absatz-Standardschriftart1111111111111"/>
    <w:rsid w:val="001515AE"/>
  </w:style>
  <w:style w:type="character" w:customStyle="1" w:styleId="WW-Absatz-Standardschriftart11111111111111">
    <w:name w:val="WW-Absatz-Standardschriftart11111111111111"/>
    <w:rsid w:val="001515AE"/>
  </w:style>
  <w:style w:type="character" w:customStyle="1" w:styleId="WW-Absatz-Standardschriftart111111111111111">
    <w:name w:val="WW-Absatz-Standardschriftart111111111111111"/>
    <w:rsid w:val="001515AE"/>
  </w:style>
  <w:style w:type="character" w:customStyle="1" w:styleId="WW-Absatz-Standardschriftart1111111111111111">
    <w:name w:val="WW-Absatz-Standardschriftart1111111111111111"/>
    <w:rsid w:val="001515AE"/>
  </w:style>
  <w:style w:type="character" w:customStyle="1" w:styleId="WW-Absatz-Standardschriftart11111111111111111">
    <w:name w:val="WW-Absatz-Standardschriftart11111111111111111"/>
    <w:rsid w:val="001515AE"/>
  </w:style>
  <w:style w:type="character" w:customStyle="1" w:styleId="WW-Absatz-Standardschriftart111111111111111111">
    <w:name w:val="WW-Absatz-Standardschriftart111111111111111111"/>
    <w:rsid w:val="001515AE"/>
  </w:style>
  <w:style w:type="character" w:customStyle="1" w:styleId="WW-Absatz-Standardschriftart1111111111111111111">
    <w:name w:val="WW-Absatz-Standardschriftart1111111111111111111"/>
    <w:rsid w:val="001515AE"/>
  </w:style>
  <w:style w:type="character" w:customStyle="1" w:styleId="WW-Absatz-Standardschriftart11111111111111111111">
    <w:name w:val="WW-Absatz-Standardschriftart11111111111111111111"/>
    <w:rsid w:val="001515AE"/>
  </w:style>
  <w:style w:type="character" w:customStyle="1" w:styleId="WW-Absatz-Standardschriftart111111111111111111111">
    <w:name w:val="WW-Absatz-Standardschriftart111111111111111111111"/>
    <w:rsid w:val="001515AE"/>
  </w:style>
  <w:style w:type="character" w:customStyle="1" w:styleId="WW-Absatz-Standardschriftart1111111111111111111111">
    <w:name w:val="WW-Absatz-Standardschriftart1111111111111111111111"/>
    <w:rsid w:val="001515AE"/>
  </w:style>
  <w:style w:type="character" w:customStyle="1" w:styleId="WW-Absatz-Standardschriftart11111111111111111111111">
    <w:name w:val="WW-Absatz-Standardschriftart11111111111111111111111"/>
    <w:rsid w:val="001515AE"/>
  </w:style>
  <w:style w:type="character" w:customStyle="1" w:styleId="WW-Absatz-Standardschriftart111111111111111111111111">
    <w:name w:val="WW-Absatz-Standardschriftart111111111111111111111111"/>
    <w:rsid w:val="001515AE"/>
  </w:style>
  <w:style w:type="character" w:customStyle="1" w:styleId="WW-Absatz-Standardschriftart1111111111111111111111111">
    <w:name w:val="WW-Absatz-Standardschriftart1111111111111111111111111"/>
    <w:rsid w:val="001515AE"/>
  </w:style>
  <w:style w:type="character" w:customStyle="1" w:styleId="WW-Absatz-Standardschriftart11111111111111111111111111">
    <w:name w:val="WW-Absatz-Standardschriftart11111111111111111111111111"/>
    <w:rsid w:val="001515AE"/>
  </w:style>
  <w:style w:type="character" w:customStyle="1" w:styleId="WW-Absatz-Standardschriftart111111111111111111111111111">
    <w:name w:val="WW-Absatz-Standardschriftart111111111111111111111111111"/>
    <w:rsid w:val="001515AE"/>
  </w:style>
  <w:style w:type="character" w:customStyle="1" w:styleId="WW-Absatz-Standardschriftart1111111111111111111111111111">
    <w:name w:val="WW-Absatz-Standardschriftart1111111111111111111111111111"/>
    <w:rsid w:val="001515AE"/>
  </w:style>
  <w:style w:type="character" w:customStyle="1" w:styleId="WW-Absatz-Standardschriftart11111111111111111111111111111">
    <w:name w:val="WW-Absatz-Standardschriftart11111111111111111111111111111"/>
    <w:rsid w:val="001515AE"/>
  </w:style>
  <w:style w:type="character" w:customStyle="1" w:styleId="WW-Absatz-Standardschriftart111111111111111111111111111111">
    <w:name w:val="WW-Absatz-Standardschriftart111111111111111111111111111111"/>
    <w:rsid w:val="001515AE"/>
  </w:style>
  <w:style w:type="character" w:customStyle="1" w:styleId="WW-Absatz-Standardschriftart1111111111111111111111111111111">
    <w:name w:val="WW-Absatz-Standardschriftart1111111111111111111111111111111"/>
    <w:rsid w:val="001515AE"/>
  </w:style>
  <w:style w:type="character" w:customStyle="1" w:styleId="WW-Absatz-Standardschriftart11111111111111111111111111111111">
    <w:name w:val="WW-Absatz-Standardschriftart11111111111111111111111111111111"/>
    <w:rsid w:val="001515AE"/>
  </w:style>
  <w:style w:type="character" w:customStyle="1" w:styleId="WW-Absatz-Standardschriftart111111111111111111111111111111111">
    <w:name w:val="WW-Absatz-Standardschriftart111111111111111111111111111111111"/>
    <w:rsid w:val="001515AE"/>
  </w:style>
  <w:style w:type="character" w:customStyle="1" w:styleId="WW-Absatz-Standardschriftart1111111111111111111111111111111111">
    <w:name w:val="WW-Absatz-Standardschriftart1111111111111111111111111111111111"/>
    <w:rsid w:val="001515AE"/>
  </w:style>
  <w:style w:type="character" w:customStyle="1" w:styleId="WW-Absatz-Standardschriftart11111111111111111111111111111111111">
    <w:name w:val="WW-Absatz-Standardschriftart11111111111111111111111111111111111"/>
    <w:rsid w:val="001515AE"/>
  </w:style>
  <w:style w:type="character" w:customStyle="1" w:styleId="WW-Absatz-Standardschriftart111111111111111111111111111111111111">
    <w:name w:val="WW-Absatz-Standardschriftart111111111111111111111111111111111111"/>
    <w:rsid w:val="001515AE"/>
  </w:style>
  <w:style w:type="character" w:customStyle="1" w:styleId="WW-Absatz-Standardschriftart1111111111111111111111111111111111111">
    <w:name w:val="WW-Absatz-Standardschriftart1111111111111111111111111111111111111"/>
    <w:rsid w:val="001515AE"/>
  </w:style>
  <w:style w:type="character" w:customStyle="1" w:styleId="WW-Absatz-Standardschriftart11111111111111111111111111111111111111">
    <w:name w:val="WW-Absatz-Standardschriftart11111111111111111111111111111111111111"/>
    <w:rsid w:val="001515AE"/>
  </w:style>
  <w:style w:type="character" w:customStyle="1" w:styleId="WW-Absatz-Standardschriftart111111111111111111111111111111111111111">
    <w:name w:val="WW-Absatz-Standardschriftart111111111111111111111111111111111111111"/>
    <w:rsid w:val="001515AE"/>
  </w:style>
  <w:style w:type="character" w:customStyle="1" w:styleId="WW-Absatz-Standardschriftart1111111111111111111111111111111111111111">
    <w:name w:val="WW-Absatz-Standardschriftart1111111111111111111111111111111111111111"/>
    <w:rsid w:val="001515AE"/>
  </w:style>
  <w:style w:type="character" w:customStyle="1" w:styleId="WW-Absatz-Standardschriftart11111111111111111111111111111111111111111">
    <w:name w:val="WW-Absatz-Standardschriftart11111111111111111111111111111111111111111"/>
    <w:rsid w:val="001515AE"/>
  </w:style>
  <w:style w:type="character" w:customStyle="1" w:styleId="WW-Absatz-Standardschriftart111111111111111111111111111111111111111111">
    <w:name w:val="WW-Absatz-Standardschriftart111111111111111111111111111111111111111111"/>
    <w:rsid w:val="001515AE"/>
  </w:style>
  <w:style w:type="character" w:customStyle="1" w:styleId="WW-Absatz-Standardschriftart1111111111111111111111111111111111111111111">
    <w:name w:val="WW-Absatz-Standardschriftart1111111111111111111111111111111111111111111"/>
    <w:rsid w:val="001515AE"/>
  </w:style>
  <w:style w:type="character" w:customStyle="1" w:styleId="WW-Absatz-Standardschriftart11111111111111111111111111111111111111111111">
    <w:name w:val="WW-Absatz-Standardschriftart11111111111111111111111111111111111111111111"/>
    <w:rsid w:val="001515AE"/>
  </w:style>
  <w:style w:type="character" w:customStyle="1" w:styleId="WW-Absatz-Standardschriftart111111111111111111111111111111111111111111111">
    <w:name w:val="WW-Absatz-Standardschriftart111111111111111111111111111111111111111111111"/>
    <w:rsid w:val="001515AE"/>
  </w:style>
  <w:style w:type="character" w:customStyle="1" w:styleId="WW-Absatz-Standardschriftart1111111111111111111111111111111111111111111111">
    <w:name w:val="WW-Absatz-Standardschriftart1111111111111111111111111111111111111111111111"/>
    <w:rsid w:val="001515AE"/>
  </w:style>
  <w:style w:type="character" w:customStyle="1" w:styleId="WW-Absatz-Standardschriftart11111111111111111111111111111111111111111111111">
    <w:name w:val="WW-Absatz-Standardschriftart11111111111111111111111111111111111111111111111"/>
    <w:rsid w:val="001515AE"/>
  </w:style>
  <w:style w:type="character" w:customStyle="1" w:styleId="WW-Absatz-Standardschriftart111111111111111111111111111111111111111111111111">
    <w:name w:val="WW-Absatz-Standardschriftart111111111111111111111111111111111111111111111111"/>
    <w:rsid w:val="001515AE"/>
  </w:style>
  <w:style w:type="character" w:customStyle="1" w:styleId="WW-Absatz-Standardschriftart1111111111111111111111111111111111111111111111111">
    <w:name w:val="WW-Absatz-Standardschriftart1111111111111111111111111111111111111111111111111"/>
    <w:rsid w:val="001515AE"/>
  </w:style>
  <w:style w:type="character" w:customStyle="1" w:styleId="WW-Absatz-Standardschriftart11111111111111111111111111111111111111111111111111">
    <w:name w:val="WW-Absatz-Standardschriftart11111111111111111111111111111111111111111111111111"/>
    <w:rsid w:val="001515AE"/>
  </w:style>
  <w:style w:type="character" w:customStyle="1" w:styleId="WW-Absatz-Standardschriftart111111111111111111111111111111111111111111111111111">
    <w:name w:val="WW-Absatz-Standardschriftart111111111111111111111111111111111111111111111111111"/>
    <w:rsid w:val="001515AE"/>
  </w:style>
  <w:style w:type="character" w:customStyle="1" w:styleId="WW-Absatz-Standardschriftart1111111111111111111111111111111111111111111111111111">
    <w:name w:val="WW-Absatz-Standardschriftart1111111111111111111111111111111111111111111111111111"/>
    <w:rsid w:val="001515AE"/>
  </w:style>
  <w:style w:type="character" w:customStyle="1" w:styleId="WW-Absatz-Standardschriftart11111111111111111111111111111111111111111111111111111">
    <w:name w:val="WW-Absatz-Standardschriftart11111111111111111111111111111111111111111111111111111"/>
    <w:rsid w:val="001515AE"/>
  </w:style>
  <w:style w:type="character" w:customStyle="1" w:styleId="WW-Absatz-Standardschriftart111111111111111111111111111111111111111111111111111111">
    <w:name w:val="WW-Absatz-Standardschriftart111111111111111111111111111111111111111111111111111111"/>
    <w:rsid w:val="001515AE"/>
  </w:style>
  <w:style w:type="character" w:customStyle="1" w:styleId="WW-Absatz-Standardschriftart1111111111111111111111111111111111111111111111111111111">
    <w:name w:val="WW-Absatz-Standardschriftart1111111111111111111111111111111111111111111111111111111"/>
    <w:rsid w:val="001515AE"/>
  </w:style>
  <w:style w:type="character" w:customStyle="1" w:styleId="WW-Absatz-Standardschriftart11111111111111111111111111111111111111111111111111111111">
    <w:name w:val="WW-Absatz-Standardschriftart11111111111111111111111111111111111111111111111111111111"/>
    <w:rsid w:val="001515AE"/>
  </w:style>
  <w:style w:type="character" w:customStyle="1" w:styleId="WW-Absatz-Standardschriftart111111111111111111111111111111111111111111111111111111111">
    <w:name w:val="WW-Absatz-Standardschriftart111111111111111111111111111111111111111111111111111111111"/>
    <w:rsid w:val="001515AE"/>
  </w:style>
  <w:style w:type="character" w:customStyle="1" w:styleId="WW-Absatz-Standardschriftart1111111111111111111111111111111111111111111111111111111111">
    <w:name w:val="WW-Absatz-Standardschriftart1111111111111111111111111111111111111111111111111111111111"/>
    <w:rsid w:val="001515AE"/>
  </w:style>
  <w:style w:type="character" w:customStyle="1" w:styleId="WW-Absatz-Standardschriftart11111111111111111111111111111111111111111111111111111111111">
    <w:name w:val="WW-Absatz-Standardschriftart11111111111111111111111111111111111111111111111111111111111"/>
    <w:rsid w:val="001515AE"/>
  </w:style>
  <w:style w:type="character" w:customStyle="1" w:styleId="WW-Absatz-Standardschriftart111111111111111111111111111111111111111111111111111111111111">
    <w:name w:val="WW-Absatz-Standardschriftart111111111111111111111111111111111111111111111111111111111111"/>
    <w:rsid w:val="001515AE"/>
  </w:style>
  <w:style w:type="character" w:customStyle="1" w:styleId="WW-Absatz-Standardschriftart1111111111111111111111111111111111111111111111111111111111111">
    <w:name w:val="WW-Absatz-Standardschriftart1111111111111111111111111111111111111111111111111111111111111"/>
    <w:rsid w:val="001515AE"/>
  </w:style>
  <w:style w:type="character" w:customStyle="1" w:styleId="WW-Absatz-Standardschriftart11111111111111111111111111111111111111111111111111111111111111">
    <w:name w:val="WW-Absatz-Standardschriftart11111111111111111111111111111111111111111111111111111111111111"/>
    <w:rsid w:val="001515AE"/>
  </w:style>
  <w:style w:type="character" w:customStyle="1" w:styleId="WW-Absatz-Standardschriftart111111111111111111111111111111111111111111111111111111111111111">
    <w:name w:val="WW-Absatz-Standardschriftart111111111111111111111111111111111111111111111111111111111111111"/>
    <w:rsid w:val="001515AE"/>
  </w:style>
  <w:style w:type="character" w:customStyle="1" w:styleId="WW-Absatz-Standardschriftart1111111111111111111111111111111111111111111111111111111111111111">
    <w:name w:val="WW-Absatz-Standardschriftart1111111111111111111111111111111111111111111111111111111111111111"/>
    <w:rsid w:val="001515AE"/>
  </w:style>
  <w:style w:type="character" w:customStyle="1" w:styleId="WW-Absatz-Standardschriftart11111111111111111111111111111111111111111111111111111111111111111">
    <w:name w:val="WW-Absatz-Standardschriftart11111111111111111111111111111111111111111111111111111111111111111"/>
    <w:rsid w:val="001515AE"/>
  </w:style>
  <w:style w:type="character" w:customStyle="1" w:styleId="WW-Absatz-Standardschriftart111111111111111111111111111111111111111111111111111111111111111111">
    <w:name w:val="WW-Absatz-Standardschriftart111111111111111111111111111111111111111111111111111111111111111111"/>
    <w:rsid w:val="001515AE"/>
  </w:style>
  <w:style w:type="character" w:customStyle="1" w:styleId="WW-Absatz-Standardschriftart1111111111111111111111111111111111111111111111111111111111111111111">
    <w:name w:val="WW-Absatz-Standardschriftart1111111111111111111111111111111111111111111111111111111111111111111"/>
    <w:rsid w:val="001515AE"/>
  </w:style>
  <w:style w:type="character" w:customStyle="1" w:styleId="WW-Absatz-Standardschriftart11111111111111111111111111111111111111111111111111111111111111111111">
    <w:name w:val="WW-Absatz-Standardschriftart11111111111111111111111111111111111111111111111111111111111111111111"/>
    <w:rsid w:val="001515AE"/>
  </w:style>
  <w:style w:type="character" w:customStyle="1" w:styleId="WW-Absatz-Standardschriftart111111111111111111111111111111111111111111111111111111111111111111111">
    <w:name w:val="WW-Absatz-Standardschriftart111111111111111111111111111111111111111111111111111111111111111111111"/>
    <w:rsid w:val="001515AE"/>
  </w:style>
  <w:style w:type="character" w:customStyle="1" w:styleId="WW-Absatz-Standardschriftart1111111111111111111111111111111111111111111111111111111111111111111111">
    <w:name w:val="WW-Absatz-Standardschriftart1111111111111111111111111111111111111111111111111111111111111111111111"/>
    <w:rsid w:val="001515AE"/>
  </w:style>
  <w:style w:type="character" w:customStyle="1" w:styleId="WW-Absatz-Standardschriftart11111111111111111111111111111111111111111111111111111111111111111111111">
    <w:name w:val="WW-Absatz-Standardschriftart11111111111111111111111111111111111111111111111111111111111111111111111"/>
    <w:rsid w:val="001515AE"/>
  </w:style>
  <w:style w:type="character" w:customStyle="1" w:styleId="WW-Absatz-Standardschriftart111111111111111111111111111111111111111111111111111111111111111111111111">
    <w:name w:val="WW-Absatz-Standardschriftart111111111111111111111111111111111111111111111111111111111111111111111111"/>
    <w:rsid w:val="001515AE"/>
  </w:style>
  <w:style w:type="character" w:customStyle="1" w:styleId="WW-Absatz-Standardschriftart1111111111111111111111111111111111111111111111111111111111111111111111111">
    <w:name w:val="WW-Absatz-Standardschriftart1111111111111111111111111111111111111111111111111111111111111111111111111"/>
    <w:rsid w:val="001515AE"/>
  </w:style>
  <w:style w:type="character" w:customStyle="1" w:styleId="WW-Absatz-Standardschriftart11111111111111111111111111111111111111111111111111111111111111111111111111">
    <w:name w:val="WW-Absatz-Standardschriftart11111111111111111111111111111111111111111111111111111111111111111111111111"/>
    <w:rsid w:val="001515AE"/>
  </w:style>
  <w:style w:type="character" w:customStyle="1" w:styleId="WW-Absatz-Standardschriftart111111111111111111111111111111111111111111111111111111111111111111111111111">
    <w:name w:val="WW-Absatz-Standardschriftart111111111111111111111111111111111111111111111111111111111111111111111111111"/>
    <w:rsid w:val="001515AE"/>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1515AE"/>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1515AE"/>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1515AE"/>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1515AE"/>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1515AE"/>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1515AE"/>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1515AE"/>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1515AE"/>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1515AE"/>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1515AE"/>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1515AE"/>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1515AE"/>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1515AE"/>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1515AE"/>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1515AE"/>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1515AE"/>
  </w:style>
  <w:style w:type="character" w:customStyle="1" w:styleId="afffffff9">
    <w:name w:val="Символ нумерации"/>
    <w:rsid w:val="001515AE"/>
  </w:style>
  <w:style w:type="paragraph" w:customStyle="1" w:styleId="2e">
    <w:name w:val="Название2"/>
    <w:basedOn w:val="a4"/>
    <w:rsid w:val="001515AE"/>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2f">
    <w:name w:val="Указатель2"/>
    <w:basedOn w:val="a4"/>
    <w:rsid w:val="001515AE"/>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10">
    <w:name w:val="Заголовок 10"/>
    <w:basedOn w:val="1e"/>
    <w:next w:val="ae"/>
    <w:rsid w:val="001515AE"/>
    <w:pPr>
      <w:keepNext/>
      <w:numPr>
        <w:numId w:val="1"/>
      </w:numPr>
      <w:spacing w:before="240" w:after="120"/>
      <w:jc w:val="left"/>
    </w:pPr>
    <w:rPr>
      <w:rFonts w:ascii="Arial" w:eastAsia="Lucida Sans Unicode" w:hAnsi="Arial" w:cs="Tahoma"/>
      <w:b/>
      <w:bCs/>
      <w:sz w:val="21"/>
      <w:szCs w:val="21"/>
      <w:lang w:eastAsia="ar-SA"/>
    </w:rPr>
  </w:style>
  <w:style w:type="paragraph" w:customStyle="1" w:styleId="91">
    <w:name w:val="Знак9 Знак Знак"/>
    <w:basedOn w:val="a4"/>
    <w:rsid w:val="001515AE"/>
    <w:pPr>
      <w:spacing w:after="0" w:line="240" w:lineRule="auto"/>
    </w:pPr>
    <w:rPr>
      <w:rFonts w:ascii="Verdana" w:eastAsia="Times New Roman" w:hAnsi="Verdana" w:cs="Verdana"/>
      <w:sz w:val="24"/>
      <w:szCs w:val="24"/>
      <w:lang w:val="en-US" w:eastAsia="en-US"/>
    </w:rPr>
  </w:style>
  <w:style w:type="paragraph" w:customStyle="1" w:styleId="st6">
    <w:name w:val="st6"/>
    <w:rsid w:val="001515AE"/>
    <w:pPr>
      <w:autoSpaceDE w:val="0"/>
      <w:autoSpaceDN w:val="0"/>
      <w:adjustRightInd w:val="0"/>
      <w:spacing w:before="240" w:after="360" w:line="240" w:lineRule="auto"/>
      <w:ind w:left="360" w:right="360"/>
      <w:jc w:val="center"/>
    </w:pPr>
    <w:rPr>
      <w:rFonts w:ascii="Courier New" w:eastAsia="Times New Roman" w:hAnsi="Courier New" w:cs="Times New Roman"/>
      <w:sz w:val="24"/>
      <w:szCs w:val="24"/>
    </w:rPr>
  </w:style>
  <w:style w:type="character" w:customStyle="1" w:styleId="st24">
    <w:name w:val="st24"/>
    <w:rsid w:val="001515AE"/>
    <w:rPr>
      <w:rFonts w:ascii="Times New Roman" w:hAnsi="Times New Roman"/>
      <w:b/>
      <w:bCs/>
      <w:color w:val="000000"/>
      <w:sz w:val="32"/>
      <w:szCs w:val="32"/>
    </w:rPr>
  </w:style>
  <w:style w:type="character" w:customStyle="1" w:styleId="st46">
    <w:name w:val="st46"/>
    <w:rsid w:val="001515AE"/>
    <w:rPr>
      <w:rFonts w:ascii="Times New Roman" w:hAnsi="Times New Roman"/>
      <w:i/>
      <w:iCs/>
      <w:color w:val="000000"/>
    </w:rPr>
  </w:style>
  <w:style w:type="paragraph" w:styleId="42">
    <w:name w:val="toc 4"/>
    <w:basedOn w:val="a4"/>
    <w:next w:val="a4"/>
    <w:autoRedefine/>
    <w:uiPriority w:val="39"/>
    <w:unhideWhenUsed/>
    <w:rsid w:val="001515AE"/>
    <w:pPr>
      <w:spacing w:after="100"/>
      <w:ind w:left="660"/>
    </w:pPr>
  </w:style>
  <w:style w:type="paragraph" w:styleId="52">
    <w:name w:val="toc 5"/>
    <w:basedOn w:val="a4"/>
    <w:next w:val="a4"/>
    <w:autoRedefine/>
    <w:uiPriority w:val="39"/>
    <w:unhideWhenUsed/>
    <w:rsid w:val="001515AE"/>
    <w:pPr>
      <w:spacing w:after="100"/>
      <w:ind w:left="880"/>
    </w:pPr>
  </w:style>
  <w:style w:type="paragraph" w:styleId="62">
    <w:name w:val="toc 6"/>
    <w:basedOn w:val="a4"/>
    <w:next w:val="a4"/>
    <w:autoRedefine/>
    <w:uiPriority w:val="39"/>
    <w:unhideWhenUsed/>
    <w:rsid w:val="001515AE"/>
    <w:pPr>
      <w:spacing w:after="100"/>
      <w:ind w:left="1100"/>
    </w:pPr>
  </w:style>
  <w:style w:type="paragraph" w:styleId="71">
    <w:name w:val="toc 7"/>
    <w:basedOn w:val="a4"/>
    <w:next w:val="a4"/>
    <w:autoRedefine/>
    <w:uiPriority w:val="39"/>
    <w:unhideWhenUsed/>
    <w:rsid w:val="001515AE"/>
    <w:pPr>
      <w:spacing w:after="100"/>
      <w:ind w:left="1320"/>
    </w:pPr>
  </w:style>
  <w:style w:type="paragraph" w:styleId="81">
    <w:name w:val="toc 8"/>
    <w:basedOn w:val="a4"/>
    <w:next w:val="a4"/>
    <w:autoRedefine/>
    <w:uiPriority w:val="39"/>
    <w:unhideWhenUsed/>
    <w:rsid w:val="001515AE"/>
    <w:pPr>
      <w:spacing w:after="100"/>
      <w:ind w:left="1540"/>
    </w:pPr>
  </w:style>
  <w:style w:type="paragraph" w:styleId="92">
    <w:name w:val="toc 9"/>
    <w:basedOn w:val="a4"/>
    <w:next w:val="a4"/>
    <w:autoRedefine/>
    <w:uiPriority w:val="39"/>
    <w:unhideWhenUsed/>
    <w:rsid w:val="001515AE"/>
    <w:pPr>
      <w:spacing w:after="100"/>
      <w:ind w:left="1760"/>
    </w:pPr>
  </w:style>
  <w:style w:type="character" w:customStyle="1" w:styleId="2f0">
    <w:name w:val="Основной текст (2)"/>
    <w:rsid w:val="00AA491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fffa">
    <w:name w:val="Основной текст + Курсив"/>
    <w:uiPriority w:val="99"/>
    <w:rsid w:val="00DD60DD"/>
    <w:rPr>
      <w:rFonts w:ascii="Times New Roman" w:eastAsia="Times New Roman" w:hAnsi="Times New Roman" w:cs="Times New Roman"/>
      <w:i/>
      <w:iCs/>
      <w:color w:val="000000"/>
      <w:spacing w:val="0"/>
      <w:w w:val="100"/>
      <w:position w:val="0"/>
      <w:sz w:val="19"/>
      <w:szCs w:val="19"/>
      <w:u w:val="none"/>
      <w:shd w:val="clear" w:color="auto" w:fill="FFFFFF"/>
      <w:vertAlign w:val="baseline"/>
      <w:lang w:val="ru-RU"/>
    </w:rPr>
  </w:style>
  <w:style w:type="character" w:customStyle="1" w:styleId="2f1">
    <w:name w:val="Основной текст (2) + Полужирный"/>
    <w:rsid w:val="00DD60DD"/>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FontStyle25">
    <w:name w:val="Font Style25"/>
    <w:rsid w:val="003407C8"/>
    <w:rPr>
      <w:rFonts w:ascii="Times New Roman" w:eastAsia="Times New Roman" w:hAnsi="Times New Roman" w:cs="Times New Roman"/>
      <w:b/>
      <w:bCs/>
      <w:sz w:val="20"/>
      <w:szCs w:val="20"/>
    </w:rPr>
  </w:style>
  <w:style w:type="paragraph" w:customStyle="1" w:styleId="1f8">
    <w:name w:val="Знак Знак Знак1 Знак"/>
    <w:basedOn w:val="a4"/>
    <w:rsid w:val="00977742"/>
    <w:pPr>
      <w:spacing w:after="0" w:line="240" w:lineRule="auto"/>
    </w:pPr>
    <w:rPr>
      <w:rFonts w:ascii="Verdana" w:eastAsia="Times New Roman" w:hAnsi="Verdana" w:cs="Verdana"/>
      <w:sz w:val="20"/>
      <w:szCs w:val="20"/>
      <w:lang w:val="en-US" w:eastAsia="en-US"/>
    </w:rPr>
  </w:style>
  <w:style w:type="paragraph" w:customStyle="1" w:styleId="Textbody">
    <w:name w:val="Text body"/>
    <w:rsid w:val="00BF4E1F"/>
    <w:pPr>
      <w:widowControl w:val="0"/>
      <w:shd w:val="clear" w:color="auto" w:fill="FFFFFF"/>
      <w:suppressAutoHyphens/>
      <w:autoSpaceDN w:val="0"/>
      <w:spacing w:before="540" w:after="720" w:line="0" w:lineRule="atLeast"/>
      <w:ind w:hanging="340"/>
      <w:jc w:val="both"/>
      <w:textAlignment w:val="baseline"/>
    </w:pPr>
    <w:rPr>
      <w:rFonts w:ascii="Times New Roman" w:eastAsia="Times New Roman" w:hAnsi="Times New Roman" w:cs="Times New Roman"/>
      <w:color w:val="000000"/>
      <w:kern w:val="3"/>
      <w:lang w:val="en-US" w:eastAsia="en-US" w:bidi="en-US"/>
    </w:rPr>
  </w:style>
  <w:style w:type="paragraph" w:customStyle="1" w:styleId="Standard">
    <w:name w:val="Standard"/>
    <w:rsid w:val="004756A8"/>
    <w:pPr>
      <w:widowControl w:val="0"/>
      <w:suppressAutoHyphens/>
      <w:autoSpaceDN w:val="0"/>
      <w:spacing w:after="0" w:line="240" w:lineRule="auto"/>
      <w:textAlignment w:val="baseline"/>
    </w:pPr>
    <w:rPr>
      <w:rFonts w:ascii="Times New Roman" w:eastAsia="Lucida Sans Unicode" w:hAnsi="Times New Roman" w:cs="Tahoma"/>
      <w:color w:val="000000"/>
      <w:kern w:val="3"/>
      <w:sz w:val="24"/>
      <w:szCs w:val="24"/>
      <w:lang w:val="en-US" w:eastAsia="en-US" w:bidi="en-US"/>
    </w:rPr>
  </w:style>
  <w:style w:type="paragraph" w:customStyle="1" w:styleId="TableContents">
    <w:name w:val="Table Contents"/>
    <w:basedOn w:val="Standard"/>
    <w:rsid w:val="004756A8"/>
    <w:pPr>
      <w:suppressLineNumbers/>
    </w:pPr>
    <w:rPr>
      <w:rFonts w:eastAsia="Arial Unicode MS"/>
    </w:rPr>
  </w:style>
  <w:style w:type="character" w:customStyle="1" w:styleId="2f2">
    <w:name w:val="Основной текст (2)_"/>
    <w:basedOn w:val="a5"/>
    <w:uiPriority w:val="99"/>
    <w:locked/>
    <w:rsid w:val="00FE51CA"/>
    <w:rPr>
      <w:b/>
      <w:bCs/>
      <w:sz w:val="26"/>
      <w:szCs w:val="26"/>
      <w:shd w:val="clear" w:color="auto" w:fill="FFFFFF"/>
    </w:rPr>
  </w:style>
  <w:style w:type="character" w:customStyle="1" w:styleId="2100">
    <w:name w:val="Основной текст (2) + 10"/>
    <w:aliases w:val="5 pt,Не полужирный"/>
    <w:basedOn w:val="2f2"/>
    <w:uiPriority w:val="99"/>
    <w:rsid w:val="00FE51CA"/>
    <w:rPr>
      <w:b/>
      <w:bCs/>
      <w:color w:val="000000"/>
      <w:spacing w:val="0"/>
      <w:w w:val="100"/>
      <w:position w:val="0"/>
      <w:sz w:val="21"/>
      <w:szCs w:val="21"/>
      <w:shd w:val="clear" w:color="auto" w:fill="FFFFFF"/>
      <w:lang w:val="ru-RU" w:eastAsia="ru-RU"/>
    </w:rPr>
  </w:style>
  <w:style w:type="character" w:customStyle="1" w:styleId="43">
    <w:name w:val="Подпись к таблице (4)_"/>
    <w:basedOn w:val="a5"/>
    <w:link w:val="410"/>
    <w:uiPriority w:val="99"/>
    <w:rsid w:val="00962D65"/>
    <w:rPr>
      <w:b/>
      <w:bCs/>
      <w:shd w:val="clear" w:color="auto" w:fill="FFFFFF"/>
    </w:rPr>
  </w:style>
  <w:style w:type="paragraph" w:customStyle="1" w:styleId="410">
    <w:name w:val="Подпись к таблице (4)1"/>
    <w:basedOn w:val="a4"/>
    <w:link w:val="43"/>
    <w:uiPriority w:val="99"/>
    <w:rsid w:val="00962D65"/>
    <w:pPr>
      <w:widowControl w:val="0"/>
      <w:shd w:val="clear" w:color="auto" w:fill="FFFFFF"/>
      <w:spacing w:after="0" w:line="274" w:lineRule="exact"/>
      <w:jc w:val="center"/>
    </w:pPr>
    <w:rPr>
      <w:b/>
      <w:bCs/>
    </w:rPr>
  </w:style>
  <w:style w:type="character" w:customStyle="1" w:styleId="77">
    <w:name w:val="Основной текст + 77"/>
    <w:aliases w:val="5 pt50"/>
    <w:basedOn w:val="a5"/>
    <w:uiPriority w:val="99"/>
    <w:rsid w:val="00962D65"/>
    <w:rPr>
      <w:rFonts w:ascii="Times New Roman" w:hAnsi="Times New Roman" w:cs="Times New Roman"/>
      <w:sz w:val="15"/>
      <w:szCs w:val="15"/>
      <w:u w:val="none"/>
    </w:rPr>
  </w:style>
  <w:style w:type="character" w:customStyle="1" w:styleId="af1">
    <w:name w:val="Абзац списка Знак"/>
    <w:aliases w:val="Заголовок мой1 Знак,СписокСТПр Знак"/>
    <w:link w:val="af0"/>
    <w:uiPriority w:val="34"/>
    <w:rsid w:val="00E545D4"/>
    <w:rPr>
      <w:rFonts w:ascii="Calibri" w:eastAsia="Calibri" w:hAnsi="Calibri" w:cs="Times New Roman"/>
    </w:rPr>
  </w:style>
  <w:style w:type="paragraph" w:customStyle="1" w:styleId="afffffffb">
    <w:name w:val="Обычный (ПЗ)"/>
    <w:basedOn w:val="a4"/>
    <w:link w:val="1f9"/>
    <w:rsid w:val="006C4AD8"/>
    <w:pPr>
      <w:spacing w:after="0" w:line="240" w:lineRule="auto"/>
      <w:ind w:firstLine="720"/>
      <w:jc w:val="both"/>
    </w:pPr>
    <w:rPr>
      <w:rFonts w:ascii="Arial" w:eastAsia="Times New Roman" w:hAnsi="Arial" w:cs="Times New Roman"/>
      <w:sz w:val="24"/>
      <w:szCs w:val="20"/>
    </w:rPr>
  </w:style>
  <w:style w:type="character" w:customStyle="1" w:styleId="1f9">
    <w:name w:val="Обычный (ПЗ) Знак1"/>
    <w:link w:val="afffffffb"/>
    <w:rsid w:val="006C4AD8"/>
    <w:rPr>
      <w:rFonts w:ascii="Arial" w:eastAsia="Times New Roman" w:hAnsi="Arial" w:cs="Times New Roman"/>
      <w:sz w:val="24"/>
      <w:szCs w:val="20"/>
    </w:rPr>
  </w:style>
  <w:style w:type="paragraph" w:customStyle="1" w:styleId="ConsPlusNonformat">
    <w:name w:val="ConsPlusNonformat"/>
    <w:rsid w:val="00D47866"/>
    <w:pPr>
      <w:widowControl w:val="0"/>
      <w:suppressAutoHyphens/>
      <w:autoSpaceDE w:val="0"/>
      <w:spacing w:after="0" w:line="240" w:lineRule="auto"/>
    </w:pPr>
    <w:rPr>
      <w:rFonts w:ascii="Courier New" w:eastAsia="Times New Roman" w:hAnsi="Courier New" w:cs="Courier New"/>
      <w:sz w:val="20"/>
      <w:szCs w:val="20"/>
      <w:lang w:eastAsia="ar-SA"/>
    </w:rPr>
  </w:style>
  <w:style w:type="table" w:customStyle="1" w:styleId="TableNormal">
    <w:name w:val="Table Normal"/>
    <w:uiPriority w:val="2"/>
    <w:semiHidden/>
    <w:unhideWhenUsed/>
    <w:qFormat/>
    <w:rsid w:val="00D47866"/>
    <w:pPr>
      <w:widowControl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WW-3">
    <w:name w:val="WW-???????? ????? 3"/>
    <w:basedOn w:val="a4"/>
    <w:rsid w:val="00D47866"/>
    <w:pPr>
      <w:widowControl w:val="0"/>
      <w:suppressAutoHyphens/>
      <w:spacing w:after="120" w:line="240" w:lineRule="auto"/>
    </w:pPr>
    <w:rPr>
      <w:rFonts w:ascii="Times New Roman" w:eastAsia="Times New Roman" w:hAnsi="Times New Roman" w:cs="Times New Roman"/>
      <w:sz w:val="16"/>
      <w:szCs w:val="20"/>
      <w:lang w:eastAsia="en-US"/>
    </w:rPr>
  </w:style>
  <w:style w:type="paragraph" w:customStyle="1" w:styleId="212">
    <w:name w:val="???????? ????? 21"/>
    <w:basedOn w:val="a4"/>
    <w:rsid w:val="00D47866"/>
    <w:pPr>
      <w:widowControl w:val="0"/>
      <w:suppressAutoHyphens/>
      <w:spacing w:after="120" w:line="480" w:lineRule="auto"/>
    </w:pPr>
    <w:rPr>
      <w:rFonts w:ascii="Times New Roman" w:eastAsia="Times New Roman" w:hAnsi="Times New Roman" w:cs="Times New Roman"/>
      <w:sz w:val="24"/>
      <w:szCs w:val="20"/>
      <w:lang w:eastAsia="en-US"/>
    </w:rPr>
  </w:style>
  <w:style w:type="paragraph" w:customStyle="1" w:styleId="WW-2">
    <w:name w:val="WW-???????? ????? 2"/>
    <w:basedOn w:val="a4"/>
    <w:rsid w:val="00D47866"/>
    <w:pPr>
      <w:widowControl w:val="0"/>
      <w:suppressAutoHyphens/>
      <w:spacing w:after="120" w:line="480" w:lineRule="auto"/>
    </w:pPr>
    <w:rPr>
      <w:rFonts w:ascii="Times New Roman" w:eastAsia="Times New Roman" w:hAnsi="Times New Roman" w:cs="Times New Roman"/>
      <w:sz w:val="24"/>
      <w:szCs w:val="20"/>
      <w:lang w:eastAsia="en-US"/>
    </w:rPr>
  </w:style>
  <w:style w:type="paragraph" w:customStyle="1" w:styleId="TableParagraph">
    <w:name w:val="Table Paragraph"/>
    <w:basedOn w:val="a4"/>
    <w:uiPriority w:val="1"/>
    <w:qFormat/>
    <w:rsid w:val="00D47866"/>
    <w:pPr>
      <w:widowControl w:val="0"/>
      <w:spacing w:after="0" w:line="240" w:lineRule="auto"/>
    </w:pPr>
    <w:rPr>
      <w:rFonts w:ascii="Times New Roman" w:eastAsia="Times New Roman" w:hAnsi="Times New Roman" w:cs="Times New Roman"/>
      <w:lang w:val="en-US" w:eastAsia="en-US"/>
    </w:rPr>
  </w:style>
  <w:style w:type="paragraph" w:customStyle="1" w:styleId="afffffffc">
    <w:name w:val="бычный"/>
    <w:rsid w:val="00D47866"/>
    <w:pPr>
      <w:widowControl w:val="0"/>
      <w:spacing w:after="0" w:line="240" w:lineRule="auto"/>
    </w:pPr>
    <w:rPr>
      <w:rFonts w:ascii="Times New Roman" w:eastAsia="Times New Roman" w:hAnsi="Times New Roman" w:cs="Times New Roman"/>
      <w:sz w:val="20"/>
      <w:szCs w:val="20"/>
    </w:rPr>
  </w:style>
  <w:style w:type="paragraph" w:customStyle="1" w:styleId="110">
    <w:name w:val="Знак11"/>
    <w:basedOn w:val="a4"/>
    <w:next w:val="a4"/>
    <w:rsid w:val="00326BA1"/>
    <w:pPr>
      <w:spacing w:after="160" w:line="240" w:lineRule="exact"/>
    </w:pPr>
    <w:rPr>
      <w:rFonts w:ascii="Arial" w:eastAsia="Times New Roman" w:hAnsi="Arial" w:cs="Arial"/>
      <w:sz w:val="20"/>
      <w:szCs w:val="20"/>
      <w:lang w:val="en-US" w:eastAsia="en-US"/>
    </w:rPr>
  </w:style>
  <w:style w:type="character" w:customStyle="1" w:styleId="130">
    <w:name w:val="Основной текст + 13"/>
    <w:aliases w:val="5 pt8"/>
    <w:uiPriority w:val="99"/>
    <w:rsid w:val="00E15DEE"/>
    <w:rPr>
      <w:rFonts w:ascii="Times New Roman" w:hAnsi="Times New Roman" w:cs="Times New Roman"/>
      <w:sz w:val="27"/>
      <w:szCs w:val="27"/>
      <w:u w:val="none"/>
    </w:rPr>
  </w:style>
  <w:style w:type="character" w:customStyle="1" w:styleId="9pt">
    <w:name w:val="Основной текст + 9 pt"/>
    <w:aliases w:val="Полужирный1,Полужирный"/>
    <w:uiPriority w:val="99"/>
    <w:rsid w:val="00E15DEE"/>
    <w:rPr>
      <w:rFonts w:ascii="Times New Roman" w:hAnsi="Times New Roman" w:cs="Times New Roman"/>
      <w:b/>
      <w:bCs/>
      <w:sz w:val="18"/>
      <w:szCs w:val="18"/>
      <w:u w:val="none"/>
    </w:rPr>
  </w:style>
  <w:style w:type="character" w:customStyle="1" w:styleId="Calibri">
    <w:name w:val="Основной текст + Calibri"/>
    <w:aliases w:val="102,5 pt5,Основной текст + 7"/>
    <w:uiPriority w:val="99"/>
    <w:rsid w:val="00E15DEE"/>
    <w:rPr>
      <w:rFonts w:ascii="Calibri" w:hAnsi="Calibri" w:cs="Calibri"/>
      <w:sz w:val="21"/>
      <w:szCs w:val="21"/>
      <w:u w:val="none"/>
    </w:rPr>
  </w:style>
  <w:style w:type="character" w:customStyle="1" w:styleId="Calibri2">
    <w:name w:val="Основной текст + Calibri2"/>
    <w:aliases w:val="101,5 pt3,Основной текст + 92,Курсив2,Интервал 2 pt1"/>
    <w:uiPriority w:val="99"/>
    <w:rsid w:val="00E15DEE"/>
    <w:rPr>
      <w:rFonts w:ascii="Calibri" w:hAnsi="Calibri" w:cs="Calibri"/>
      <w:sz w:val="21"/>
      <w:szCs w:val="21"/>
      <w:u w:val="none"/>
    </w:rPr>
  </w:style>
  <w:style w:type="character" w:customStyle="1" w:styleId="14pt">
    <w:name w:val="Основной текст + 14 pt"/>
    <w:aliases w:val="Интервал 1 pt1"/>
    <w:uiPriority w:val="99"/>
    <w:rsid w:val="00E15DEE"/>
    <w:rPr>
      <w:rFonts w:ascii="Times New Roman" w:hAnsi="Times New Roman" w:cs="Times New Roman"/>
      <w:spacing w:val="20"/>
      <w:sz w:val="28"/>
      <w:szCs w:val="28"/>
      <w:u w:val="none"/>
    </w:rPr>
  </w:style>
  <w:style w:type="character" w:customStyle="1" w:styleId="1fa">
    <w:name w:val="Заголовок №1_"/>
    <w:link w:val="1fb"/>
    <w:uiPriority w:val="99"/>
    <w:rsid w:val="00E15DEE"/>
    <w:rPr>
      <w:rFonts w:ascii="Arial" w:hAnsi="Arial" w:cs="Arial"/>
      <w:b/>
      <w:bCs/>
      <w:spacing w:val="10"/>
      <w:sz w:val="26"/>
      <w:szCs w:val="26"/>
      <w:shd w:val="clear" w:color="auto" w:fill="FFFFFF"/>
    </w:rPr>
  </w:style>
  <w:style w:type="character" w:customStyle="1" w:styleId="1Calibri">
    <w:name w:val="Заголовок №1 + Calibri"/>
    <w:aliases w:val="14,5 pt7,Интервал 0 pt"/>
    <w:uiPriority w:val="99"/>
    <w:rsid w:val="00E15DEE"/>
    <w:rPr>
      <w:rFonts w:ascii="Calibri" w:hAnsi="Calibri" w:cs="Calibri"/>
      <w:b/>
      <w:bCs/>
      <w:spacing w:val="0"/>
      <w:sz w:val="29"/>
      <w:szCs w:val="29"/>
      <w:shd w:val="clear" w:color="auto" w:fill="FFFFFF"/>
    </w:rPr>
  </w:style>
  <w:style w:type="paragraph" w:customStyle="1" w:styleId="1fb">
    <w:name w:val="Заголовок №1"/>
    <w:basedOn w:val="a4"/>
    <w:link w:val="1fa"/>
    <w:uiPriority w:val="99"/>
    <w:rsid w:val="00E15DEE"/>
    <w:pPr>
      <w:widowControl w:val="0"/>
      <w:shd w:val="clear" w:color="auto" w:fill="FFFFFF"/>
      <w:spacing w:after="360" w:line="350" w:lineRule="exact"/>
      <w:outlineLvl w:val="0"/>
    </w:pPr>
    <w:rPr>
      <w:rFonts w:ascii="Arial" w:hAnsi="Arial" w:cs="Arial"/>
      <w:b/>
      <w:bCs/>
      <w:spacing w:val="10"/>
      <w:sz w:val="26"/>
      <w:szCs w:val="26"/>
    </w:rPr>
  </w:style>
  <w:style w:type="numbering" w:customStyle="1" w:styleId="1fc">
    <w:name w:val="Нет списка1"/>
    <w:next w:val="a7"/>
    <w:semiHidden/>
    <w:rsid w:val="00545BA7"/>
  </w:style>
  <w:style w:type="paragraph" w:customStyle="1" w:styleId="afffffffd">
    <w:name w:val="Знак Знак Знак Знак Знак Знак Знак Знак Знак Знак Знак Знак Знак Знак Знак Знак Знак"/>
    <w:basedOn w:val="a4"/>
    <w:rsid w:val="00545BA7"/>
    <w:pPr>
      <w:spacing w:after="0" w:line="240" w:lineRule="auto"/>
    </w:pPr>
    <w:rPr>
      <w:rFonts w:ascii="Verdana" w:eastAsia="Times New Roman" w:hAnsi="Verdana" w:cs="Verdana"/>
      <w:sz w:val="28"/>
      <w:szCs w:val="28"/>
      <w:lang w:val="en-US" w:eastAsia="en-US"/>
    </w:rPr>
  </w:style>
  <w:style w:type="paragraph" w:styleId="HTML0">
    <w:name w:val="HTML Preformatted"/>
    <w:basedOn w:val="a4"/>
    <w:link w:val="HTML1"/>
    <w:rsid w:val="00545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en-US"/>
    </w:rPr>
  </w:style>
  <w:style w:type="character" w:customStyle="1" w:styleId="HTML1">
    <w:name w:val="Стандартный HTML Знак"/>
    <w:basedOn w:val="a5"/>
    <w:link w:val="HTML0"/>
    <w:rsid w:val="00545BA7"/>
    <w:rPr>
      <w:rFonts w:ascii="Courier New" w:eastAsia="Times New Roman" w:hAnsi="Courier New" w:cs="Times New Roman"/>
      <w:sz w:val="20"/>
      <w:szCs w:val="20"/>
      <w:lang w:eastAsia="en-US"/>
    </w:rPr>
  </w:style>
  <w:style w:type="paragraph" w:customStyle="1" w:styleId="xl63">
    <w:name w:val="xl63"/>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4">
    <w:name w:val="xl64"/>
    <w:basedOn w:val="a4"/>
    <w:rsid w:val="00545BA7"/>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65">
    <w:name w:val="xl65"/>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67">
    <w:name w:val="xl67"/>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70">
    <w:name w:val="xl70"/>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71">
    <w:name w:val="xl71"/>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73">
    <w:name w:val="xl73"/>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5">
    <w:name w:val="xl75"/>
    <w:basedOn w:val="a4"/>
    <w:rsid w:val="00545BA7"/>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6">
    <w:name w:val="xl76"/>
    <w:basedOn w:val="a4"/>
    <w:rsid w:val="00545BA7"/>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8">
    <w:name w:val="xl7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
    <w:name w:val="xl79"/>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0">
    <w:name w:val="xl80"/>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1">
    <w:name w:val="xl81"/>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2">
    <w:name w:val="xl82"/>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3">
    <w:name w:val="xl83"/>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rPr>
  </w:style>
  <w:style w:type="paragraph" w:customStyle="1" w:styleId="xl84">
    <w:name w:val="xl84"/>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5">
    <w:name w:val="xl85"/>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86">
    <w:name w:val="xl86"/>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87">
    <w:name w:val="xl87"/>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8">
    <w:name w:val="xl8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9">
    <w:name w:val="xl89"/>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0">
    <w:name w:val="xl90"/>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1">
    <w:name w:val="xl91"/>
    <w:basedOn w:val="a4"/>
    <w:rsid w:val="00545BA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a4"/>
    <w:rsid w:val="00545BA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3">
    <w:name w:val="xl93"/>
    <w:basedOn w:val="a4"/>
    <w:rsid w:val="00545BA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4">
    <w:name w:val="xl94"/>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5">
    <w:name w:val="xl95"/>
    <w:basedOn w:val="a4"/>
    <w:rsid w:val="00545BA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6">
    <w:name w:val="xl96"/>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7">
    <w:name w:val="xl97"/>
    <w:basedOn w:val="a4"/>
    <w:rsid w:val="00545BA7"/>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8">
    <w:name w:val="xl98"/>
    <w:basedOn w:val="a4"/>
    <w:rsid w:val="00545BA7"/>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9">
    <w:name w:val="xl99"/>
    <w:basedOn w:val="a4"/>
    <w:rsid w:val="00545BA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00">
    <w:name w:val="xl100"/>
    <w:basedOn w:val="a4"/>
    <w:rsid w:val="00545B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rPr>
  </w:style>
  <w:style w:type="paragraph" w:customStyle="1" w:styleId="xl101">
    <w:name w:val="xl101"/>
    <w:basedOn w:val="a4"/>
    <w:rsid w:val="00545B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rPr>
  </w:style>
  <w:style w:type="paragraph" w:customStyle="1" w:styleId="xl102">
    <w:name w:val="xl102"/>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03">
    <w:name w:val="xl103"/>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font5">
    <w:name w:val="font5"/>
    <w:basedOn w:val="a4"/>
    <w:rsid w:val="00545BA7"/>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font6">
    <w:name w:val="font6"/>
    <w:basedOn w:val="a4"/>
    <w:rsid w:val="00545BA7"/>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ont7">
    <w:name w:val="font7"/>
    <w:basedOn w:val="a4"/>
    <w:rsid w:val="00545BA7"/>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8">
    <w:name w:val="font8"/>
    <w:basedOn w:val="a4"/>
    <w:rsid w:val="00545BA7"/>
    <w:pPr>
      <w:spacing w:before="100" w:beforeAutospacing="1" w:after="100" w:afterAutospacing="1" w:line="240" w:lineRule="auto"/>
    </w:pPr>
    <w:rPr>
      <w:rFonts w:ascii="Times New Roman" w:eastAsia="Times New Roman" w:hAnsi="Times New Roman" w:cs="Times New Roman"/>
      <w:color w:val="333333"/>
      <w:sz w:val="20"/>
      <w:szCs w:val="20"/>
    </w:rPr>
  </w:style>
  <w:style w:type="character" w:customStyle="1" w:styleId="longtext">
    <w:name w:val="long_text"/>
    <w:rsid w:val="00545BA7"/>
  </w:style>
  <w:style w:type="character" w:customStyle="1" w:styleId="WW-1">
    <w:name w:val="WW-Основной текст1"/>
    <w:rsid w:val="00545BA7"/>
    <w:rPr>
      <w:rFonts w:ascii="Times New Roman" w:eastAsia="Times New Roman" w:hAnsi="Times New Roman" w:cs="Times New Roman"/>
      <w:spacing w:val="0"/>
      <w:sz w:val="22"/>
      <w:szCs w:val="22"/>
    </w:rPr>
  </w:style>
  <w:style w:type="character" w:customStyle="1" w:styleId="11pt">
    <w:name w:val="Основной текст + 11 pt"/>
    <w:aliases w:val="Полужирный20"/>
    <w:rsid w:val="00545BA7"/>
    <w:rPr>
      <w:rFonts w:ascii="Times New Roman" w:eastAsia="Times New Roman" w:hAnsi="Times New Roman" w:cs="Times New Roman"/>
      <w:b/>
      <w:bCs/>
      <w:i/>
      <w:iCs/>
      <w:spacing w:val="0"/>
      <w:sz w:val="22"/>
      <w:szCs w:val="22"/>
    </w:rPr>
  </w:style>
  <w:style w:type="paragraph" w:customStyle="1" w:styleId="CM20">
    <w:name w:val="CM20"/>
    <w:basedOn w:val="Default"/>
    <w:next w:val="Default"/>
    <w:uiPriority w:val="99"/>
    <w:rsid w:val="00545BA7"/>
    <w:pPr>
      <w:widowControl w:val="0"/>
    </w:pPr>
    <w:rPr>
      <w:rFonts w:eastAsia="Times New Roman"/>
      <w:color w:val="auto"/>
    </w:rPr>
  </w:style>
  <w:style w:type="paragraph" w:customStyle="1" w:styleId="CM2">
    <w:name w:val="CM2"/>
    <w:basedOn w:val="Default"/>
    <w:next w:val="Default"/>
    <w:uiPriority w:val="99"/>
    <w:rsid w:val="00545BA7"/>
    <w:pPr>
      <w:widowControl w:val="0"/>
      <w:spacing w:line="323" w:lineRule="atLeast"/>
    </w:pPr>
    <w:rPr>
      <w:rFonts w:eastAsia="Times New Roman"/>
      <w:color w:val="auto"/>
    </w:rPr>
  </w:style>
  <w:style w:type="paragraph" w:customStyle="1" w:styleId="afffffffe">
    <w:name w:val="Знак Знак Знак Знак Знак Знак Знак Знак Знак Знак Знак"/>
    <w:basedOn w:val="a4"/>
    <w:rsid w:val="00545BA7"/>
    <w:pPr>
      <w:spacing w:after="0" w:line="240" w:lineRule="auto"/>
    </w:pPr>
    <w:rPr>
      <w:rFonts w:ascii="Verdana" w:eastAsia="Times New Roman" w:hAnsi="Verdana" w:cs="Verdana"/>
      <w:sz w:val="28"/>
      <w:szCs w:val="28"/>
      <w:lang w:val="en-US" w:eastAsia="en-US"/>
    </w:rPr>
  </w:style>
  <w:style w:type="paragraph" w:customStyle="1" w:styleId="ussrdoctitle">
    <w:name w:val="ussrdoctitle"/>
    <w:uiPriority w:val="99"/>
    <w:rsid w:val="00545BA7"/>
    <w:pPr>
      <w:widowControl w:val="0"/>
      <w:autoSpaceDE w:val="0"/>
      <w:autoSpaceDN w:val="0"/>
      <w:adjustRightInd w:val="0"/>
      <w:spacing w:after="0" w:line="240" w:lineRule="auto"/>
    </w:pPr>
    <w:rPr>
      <w:rFonts w:ascii="Calibri" w:eastAsia="Times New Roman" w:hAnsi="Calibri" w:cs="Times New Roman"/>
      <w:b/>
      <w:bCs/>
    </w:rPr>
  </w:style>
  <w:style w:type="character" w:customStyle="1" w:styleId="rvts6">
    <w:name w:val="rvts6"/>
    <w:basedOn w:val="a5"/>
    <w:rsid w:val="00545BA7"/>
  </w:style>
  <w:style w:type="paragraph" w:customStyle="1" w:styleId="rvps5">
    <w:name w:val="rvps5"/>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3">
    <w:name w:val="rvps3"/>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4">
    <w:name w:val="rvps4"/>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2f3">
    <w:name w:val="Нет списка2"/>
    <w:next w:val="a7"/>
    <w:uiPriority w:val="99"/>
    <w:semiHidden/>
    <w:unhideWhenUsed/>
    <w:rsid w:val="00545BA7"/>
  </w:style>
  <w:style w:type="paragraph" w:customStyle="1" w:styleId="111">
    <w:name w:val="Заголовок 11"/>
    <w:basedOn w:val="a4"/>
    <w:uiPriority w:val="1"/>
    <w:qFormat/>
    <w:rsid w:val="00545BA7"/>
    <w:pPr>
      <w:widowControl w:val="0"/>
      <w:autoSpaceDE w:val="0"/>
      <w:autoSpaceDN w:val="0"/>
      <w:adjustRightInd w:val="0"/>
      <w:spacing w:after="0" w:line="240" w:lineRule="auto"/>
      <w:outlineLvl w:val="0"/>
    </w:pPr>
    <w:rPr>
      <w:rFonts w:ascii="Times New Roman" w:eastAsia="Times New Roman" w:hAnsi="Times New Roman" w:cs="Times New Roman"/>
      <w:b/>
      <w:bCs/>
      <w:sz w:val="28"/>
      <w:szCs w:val="28"/>
    </w:rPr>
  </w:style>
  <w:style w:type="paragraph" w:customStyle="1" w:styleId="213">
    <w:name w:val="Заголовок 21"/>
    <w:basedOn w:val="a4"/>
    <w:uiPriority w:val="1"/>
    <w:qFormat/>
    <w:rsid w:val="00545BA7"/>
    <w:pPr>
      <w:widowControl w:val="0"/>
      <w:autoSpaceDE w:val="0"/>
      <w:autoSpaceDN w:val="0"/>
      <w:adjustRightInd w:val="0"/>
      <w:spacing w:after="0" w:line="240" w:lineRule="auto"/>
      <w:outlineLvl w:val="1"/>
    </w:pPr>
    <w:rPr>
      <w:rFonts w:ascii="Times New Roman" w:eastAsia="Times New Roman" w:hAnsi="Times New Roman" w:cs="Times New Roman"/>
      <w:b/>
      <w:bCs/>
      <w:i/>
      <w:iCs/>
      <w:sz w:val="28"/>
      <w:szCs w:val="28"/>
    </w:rPr>
  </w:style>
  <w:style w:type="numbering" w:customStyle="1" w:styleId="3c">
    <w:name w:val="Нет списка3"/>
    <w:next w:val="a7"/>
    <w:uiPriority w:val="99"/>
    <w:semiHidden/>
    <w:unhideWhenUsed/>
    <w:rsid w:val="00545BA7"/>
  </w:style>
  <w:style w:type="numbering" w:customStyle="1" w:styleId="44">
    <w:name w:val="Нет списка4"/>
    <w:next w:val="a7"/>
    <w:uiPriority w:val="99"/>
    <w:semiHidden/>
    <w:unhideWhenUsed/>
    <w:rsid w:val="00545BA7"/>
  </w:style>
  <w:style w:type="numbering" w:customStyle="1" w:styleId="53">
    <w:name w:val="Нет списка5"/>
    <w:next w:val="a7"/>
    <w:uiPriority w:val="99"/>
    <w:semiHidden/>
    <w:unhideWhenUsed/>
    <w:rsid w:val="00545BA7"/>
  </w:style>
  <w:style w:type="character" w:customStyle="1" w:styleId="FontStyle17">
    <w:name w:val="Font Style17"/>
    <w:rsid w:val="00545BA7"/>
    <w:rPr>
      <w:rFonts w:ascii="Times New Roman" w:hAnsi="Times New Roman" w:cs="Times New Roman"/>
      <w:sz w:val="26"/>
      <w:szCs w:val="26"/>
    </w:rPr>
  </w:style>
  <w:style w:type="paragraph" w:customStyle="1" w:styleId="CharCharCharCharCharCharCharCharCharCharCharChar">
    <w:name w:val="Char Char Char Char Char Char Char Char Char Char Char Char"/>
    <w:basedOn w:val="a4"/>
    <w:rsid w:val="00545BA7"/>
    <w:pPr>
      <w:spacing w:after="160" w:line="240" w:lineRule="exact"/>
    </w:pPr>
    <w:rPr>
      <w:rFonts w:ascii="Times New Roman" w:eastAsia="Times New Roman" w:hAnsi="Times New Roman" w:cs="Arial"/>
      <w:sz w:val="20"/>
      <w:szCs w:val="20"/>
      <w:lang w:val="de-CH" w:eastAsia="de-CH"/>
    </w:rPr>
  </w:style>
  <w:style w:type="paragraph" w:customStyle="1" w:styleId="affffffff">
    <w:name w:val="Базовый"/>
    <w:rsid w:val="00545BA7"/>
    <w:pPr>
      <w:tabs>
        <w:tab w:val="left" w:pos="709"/>
      </w:tabs>
      <w:suppressAutoHyphens/>
      <w:spacing w:line="276" w:lineRule="atLeast"/>
    </w:pPr>
    <w:rPr>
      <w:rFonts w:ascii="Calibri" w:eastAsia="DejaVu Sans" w:hAnsi="Calibri" w:cs="Times New Roman"/>
      <w:lang w:eastAsia="en-US"/>
    </w:rPr>
  </w:style>
  <w:style w:type="paragraph" w:styleId="affffffff0">
    <w:name w:val="envelope address"/>
    <w:basedOn w:val="a4"/>
    <w:rsid w:val="00545BA7"/>
    <w:pPr>
      <w:framePr w:w="7920" w:h="1980" w:hRule="exact" w:hSpace="180" w:wrap="auto" w:hAnchor="page" w:xAlign="center" w:yAlign="bottom"/>
      <w:spacing w:after="0" w:line="240" w:lineRule="auto"/>
      <w:ind w:left="2880"/>
    </w:pPr>
    <w:rPr>
      <w:rFonts w:ascii="Arial" w:eastAsia="Times New Roman" w:hAnsi="Arial" w:cs="Times New Roman"/>
      <w:sz w:val="24"/>
      <w:szCs w:val="20"/>
    </w:rPr>
  </w:style>
  <w:style w:type="paragraph" w:customStyle="1" w:styleId="123">
    <w:name w:val="Заголовок 12"/>
    <w:basedOn w:val="16"/>
    <w:next w:val="16"/>
    <w:rsid w:val="00545BA7"/>
    <w:pPr>
      <w:keepNext/>
      <w:widowControl w:val="0"/>
      <w:spacing w:before="20"/>
      <w:jc w:val="center"/>
      <w:outlineLvl w:val="0"/>
    </w:pPr>
    <w:rPr>
      <w:b/>
      <w:snapToGrid/>
      <w:sz w:val="16"/>
    </w:rPr>
  </w:style>
  <w:style w:type="paragraph" w:customStyle="1" w:styleId="FR1">
    <w:name w:val="FR1"/>
    <w:rsid w:val="00545BA7"/>
    <w:pPr>
      <w:widowControl w:val="0"/>
      <w:spacing w:after="0" w:line="240" w:lineRule="auto"/>
    </w:pPr>
    <w:rPr>
      <w:rFonts w:ascii="Times New Roman" w:eastAsia="Times New Roman" w:hAnsi="Times New Roman" w:cs="Times New Roman"/>
      <w:sz w:val="24"/>
      <w:szCs w:val="20"/>
      <w:lang w:val="en-US"/>
    </w:rPr>
  </w:style>
  <w:style w:type="character" w:styleId="affffffff1">
    <w:name w:val="endnote reference"/>
    <w:rsid w:val="00545BA7"/>
    <w:rPr>
      <w:vertAlign w:val="superscript"/>
    </w:rPr>
  </w:style>
  <w:style w:type="paragraph" w:customStyle="1" w:styleId="1fd">
    <w:name w:val="Верхний колонтитул1"/>
    <w:basedOn w:val="16"/>
    <w:rsid w:val="00545BA7"/>
    <w:pPr>
      <w:tabs>
        <w:tab w:val="center" w:pos="4153"/>
        <w:tab w:val="right" w:pos="8306"/>
      </w:tabs>
    </w:pPr>
    <w:rPr>
      <w:snapToGrid/>
    </w:rPr>
  </w:style>
  <w:style w:type="paragraph" w:customStyle="1" w:styleId="1fe">
    <w:name w:val="Текст1"/>
    <w:basedOn w:val="a4"/>
    <w:rsid w:val="00545BA7"/>
    <w:pPr>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paragraph" w:customStyle="1" w:styleId="3d">
    <w:name w:val="заголовок 3"/>
    <w:basedOn w:val="a4"/>
    <w:next w:val="a4"/>
    <w:rsid w:val="00545BA7"/>
    <w:pPr>
      <w:keepNext/>
      <w:tabs>
        <w:tab w:val="num" w:pos="360"/>
      </w:tabs>
      <w:spacing w:before="240" w:after="60" w:line="240" w:lineRule="auto"/>
      <w:ind w:left="360" w:hanging="360"/>
      <w:outlineLvl w:val="2"/>
    </w:pPr>
    <w:rPr>
      <w:rFonts w:ascii="Arial" w:eastAsia="Times New Roman" w:hAnsi="Arial" w:cs="Times New Roman"/>
      <w:sz w:val="24"/>
      <w:szCs w:val="20"/>
    </w:rPr>
  </w:style>
  <w:style w:type="paragraph" w:customStyle="1" w:styleId="45">
    <w:name w:val="заголовок 4"/>
    <w:basedOn w:val="a4"/>
    <w:next w:val="a4"/>
    <w:rsid w:val="00545BA7"/>
    <w:pPr>
      <w:keepNext/>
      <w:tabs>
        <w:tab w:val="num" w:pos="360"/>
      </w:tabs>
      <w:spacing w:before="240" w:after="60" w:line="240" w:lineRule="auto"/>
      <w:ind w:left="360" w:hanging="360"/>
      <w:outlineLvl w:val="3"/>
    </w:pPr>
    <w:rPr>
      <w:rFonts w:ascii="Arial" w:eastAsia="Times New Roman" w:hAnsi="Arial" w:cs="Times New Roman"/>
      <w:b/>
      <w:sz w:val="24"/>
      <w:szCs w:val="20"/>
    </w:rPr>
  </w:style>
  <w:style w:type="paragraph" w:customStyle="1" w:styleId="54">
    <w:name w:val="заголовок 5"/>
    <w:basedOn w:val="a4"/>
    <w:next w:val="a4"/>
    <w:rsid w:val="00545BA7"/>
    <w:pPr>
      <w:tabs>
        <w:tab w:val="num" w:pos="360"/>
      </w:tabs>
      <w:spacing w:before="240" w:after="60" w:line="240" w:lineRule="auto"/>
      <w:ind w:left="360" w:hanging="360"/>
      <w:outlineLvl w:val="4"/>
    </w:pPr>
    <w:rPr>
      <w:rFonts w:ascii="Arial" w:eastAsia="Times New Roman" w:hAnsi="Arial" w:cs="Times New Roman"/>
      <w:szCs w:val="20"/>
    </w:rPr>
  </w:style>
  <w:style w:type="paragraph" w:customStyle="1" w:styleId="63">
    <w:name w:val="заголовок 6"/>
    <w:basedOn w:val="a4"/>
    <w:next w:val="a4"/>
    <w:rsid w:val="00545BA7"/>
    <w:pPr>
      <w:tabs>
        <w:tab w:val="num" w:pos="360"/>
      </w:tabs>
      <w:spacing w:before="240" w:after="60" w:line="240" w:lineRule="auto"/>
      <w:ind w:left="360" w:hanging="360"/>
      <w:outlineLvl w:val="5"/>
    </w:pPr>
    <w:rPr>
      <w:rFonts w:ascii="Times New Roman" w:eastAsia="Times New Roman" w:hAnsi="Times New Roman" w:cs="Times New Roman"/>
      <w:i/>
      <w:szCs w:val="20"/>
    </w:rPr>
  </w:style>
  <w:style w:type="paragraph" w:customStyle="1" w:styleId="72">
    <w:name w:val="заголовок 7"/>
    <w:basedOn w:val="a4"/>
    <w:next w:val="a4"/>
    <w:rsid w:val="00545BA7"/>
    <w:pPr>
      <w:tabs>
        <w:tab w:val="num" w:pos="360"/>
      </w:tabs>
      <w:spacing w:before="240" w:after="60" w:line="240" w:lineRule="auto"/>
      <w:ind w:left="360" w:hanging="360"/>
      <w:outlineLvl w:val="6"/>
    </w:pPr>
    <w:rPr>
      <w:rFonts w:ascii="Arial" w:eastAsia="Times New Roman" w:hAnsi="Arial" w:cs="Times New Roman"/>
      <w:sz w:val="20"/>
      <w:szCs w:val="20"/>
    </w:rPr>
  </w:style>
  <w:style w:type="paragraph" w:customStyle="1" w:styleId="82">
    <w:name w:val="заголовок 8"/>
    <w:basedOn w:val="a4"/>
    <w:next w:val="a4"/>
    <w:rsid w:val="00545BA7"/>
    <w:pPr>
      <w:tabs>
        <w:tab w:val="num" w:pos="360"/>
      </w:tabs>
      <w:spacing w:before="240" w:after="60" w:line="240" w:lineRule="auto"/>
      <w:ind w:left="360" w:hanging="360"/>
      <w:outlineLvl w:val="7"/>
    </w:pPr>
    <w:rPr>
      <w:rFonts w:ascii="Arial" w:eastAsia="Times New Roman" w:hAnsi="Arial" w:cs="Times New Roman"/>
      <w:i/>
      <w:sz w:val="20"/>
      <w:szCs w:val="20"/>
    </w:rPr>
  </w:style>
  <w:style w:type="paragraph" w:customStyle="1" w:styleId="93">
    <w:name w:val="заголовок 9"/>
    <w:basedOn w:val="a4"/>
    <w:next w:val="a4"/>
    <w:rsid w:val="00545BA7"/>
    <w:pPr>
      <w:tabs>
        <w:tab w:val="num" w:pos="360"/>
      </w:tabs>
      <w:spacing w:before="240" w:after="60" w:line="240" w:lineRule="auto"/>
      <w:ind w:left="360" w:hanging="360"/>
      <w:outlineLvl w:val="8"/>
    </w:pPr>
    <w:rPr>
      <w:rFonts w:ascii="Arial" w:eastAsia="Times New Roman" w:hAnsi="Arial" w:cs="Times New Roman"/>
      <w:b/>
      <w:i/>
      <w:sz w:val="18"/>
      <w:szCs w:val="20"/>
    </w:rPr>
  </w:style>
  <w:style w:type="character" w:customStyle="1" w:styleId="75pt">
    <w:name w:val="Основной текст + 7;5 pt"/>
    <w:rsid w:val="00545BA7"/>
    <w:rPr>
      <w:rFonts w:ascii="Times New Roman" w:eastAsia="Times New Roman" w:hAnsi="Times New Roman"/>
      <w:color w:val="000000"/>
      <w:spacing w:val="0"/>
      <w:w w:val="100"/>
      <w:position w:val="0"/>
      <w:sz w:val="15"/>
      <w:szCs w:val="15"/>
      <w:shd w:val="clear" w:color="auto" w:fill="FFFFFF"/>
      <w:lang w:val="ru-RU"/>
    </w:rPr>
  </w:style>
  <w:style w:type="paragraph" w:customStyle="1" w:styleId="73">
    <w:name w:val="Основной текст7"/>
    <w:basedOn w:val="a4"/>
    <w:rsid w:val="00545BA7"/>
    <w:pPr>
      <w:widowControl w:val="0"/>
      <w:shd w:val="clear" w:color="auto" w:fill="FFFFFF"/>
      <w:spacing w:before="420" w:after="0" w:line="322" w:lineRule="exact"/>
      <w:jc w:val="both"/>
    </w:pPr>
    <w:rPr>
      <w:rFonts w:ascii="Times New Roman" w:eastAsia="Times New Roman" w:hAnsi="Times New Roman"/>
      <w:sz w:val="27"/>
      <w:szCs w:val="27"/>
      <w:lang w:eastAsia="en-US"/>
    </w:rPr>
  </w:style>
  <w:style w:type="paragraph" w:customStyle="1" w:styleId="312">
    <w:name w:val="Заголовок 31"/>
    <w:basedOn w:val="a4"/>
    <w:uiPriority w:val="1"/>
    <w:qFormat/>
    <w:rsid w:val="00545BA7"/>
    <w:pPr>
      <w:widowControl w:val="0"/>
      <w:autoSpaceDE w:val="0"/>
      <w:autoSpaceDN w:val="0"/>
      <w:adjustRightInd w:val="0"/>
      <w:spacing w:after="0" w:line="240" w:lineRule="auto"/>
      <w:ind w:left="1302"/>
      <w:outlineLvl w:val="2"/>
    </w:pPr>
    <w:rPr>
      <w:rFonts w:ascii="Times New Roman" w:eastAsia="Times New Roman" w:hAnsi="Times New Roman" w:cs="Times New Roman"/>
      <w:b/>
      <w:bCs/>
      <w:i/>
      <w:iCs/>
      <w:sz w:val="28"/>
      <w:szCs w:val="28"/>
    </w:rPr>
  </w:style>
  <w:style w:type="character" w:customStyle="1" w:styleId="115pt">
    <w:name w:val="Основной текст + 11;5 pt;Полужирный"/>
    <w:rsid w:val="00545BA7"/>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paragraph" w:customStyle="1" w:styleId="2f4">
    <w:name w:val="Обычный (веб)2"/>
    <w:basedOn w:val="a4"/>
    <w:rsid w:val="00545BA7"/>
    <w:pPr>
      <w:overflowPunct w:val="0"/>
      <w:autoSpaceDE w:val="0"/>
      <w:autoSpaceDN w:val="0"/>
      <w:adjustRightInd w:val="0"/>
      <w:spacing w:before="100" w:after="100" w:line="240" w:lineRule="auto"/>
      <w:textAlignment w:val="baseline"/>
    </w:pPr>
    <w:rPr>
      <w:rFonts w:ascii="Arial Unicode MS" w:eastAsia="Arial Unicode MS" w:hAnsi="Times New Roman" w:cs="Times New Roman"/>
      <w:color w:val="FFFFFF"/>
      <w:sz w:val="24"/>
      <w:szCs w:val="20"/>
    </w:rPr>
  </w:style>
  <w:style w:type="paragraph" w:customStyle="1" w:styleId="320">
    <w:name w:val="Основной текст 32"/>
    <w:basedOn w:val="a4"/>
    <w:rsid w:val="00545BA7"/>
    <w:pPr>
      <w:spacing w:after="0" w:line="240" w:lineRule="auto"/>
      <w:jc w:val="both"/>
    </w:pPr>
    <w:rPr>
      <w:rFonts w:ascii="Times New Roman" w:eastAsia="Times New Roman" w:hAnsi="Times New Roman" w:cs="Times New Roman"/>
      <w:sz w:val="24"/>
      <w:szCs w:val="20"/>
    </w:rPr>
  </w:style>
  <w:style w:type="paragraph" w:customStyle="1" w:styleId="131">
    <w:name w:val="Заголовок 13"/>
    <w:basedOn w:val="a4"/>
    <w:uiPriority w:val="1"/>
    <w:qFormat/>
    <w:rsid w:val="00545BA7"/>
    <w:pPr>
      <w:widowControl w:val="0"/>
      <w:autoSpaceDE w:val="0"/>
      <w:autoSpaceDN w:val="0"/>
      <w:adjustRightInd w:val="0"/>
      <w:spacing w:after="0" w:line="240" w:lineRule="auto"/>
      <w:outlineLvl w:val="0"/>
    </w:pPr>
    <w:rPr>
      <w:rFonts w:ascii="Times New Roman" w:eastAsia="Times New Roman" w:hAnsi="Times New Roman" w:cs="Times New Roman"/>
      <w:b/>
      <w:bCs/>
      <w:sz w:val="28"/>
      <w:szCs w:val="28"/>
    </w:rPr>
  </w:style>
  <w:style w:type="paragraph" w:customStyle="1" w:styleId="221">
    <w:name w:val="Заголовок 22"/>
    <w:basedOn w:val="a4"/>
    <w:uiPriority w:val="1"/>
    <w:qFormat/>
    <w:rsid w:val="00545BA7"/>
    <w:pPr>
      <w:widowControl w:val="0"/>
      <w:autoSpaceDE w:val="0"/>
      <w:autoSpaceDN w:val="0"/>
      <w:adjustRightInd w:val="0"/>
      <w:spacing w:after="0" w:line="240" w:lineRule="auto"/>
      <w:outlineLvl w:val="1"/>
    </w:pPr>
    <w:rPr>
      <w:rFonts w:ascii="Times New Roman" w:eastAsia="Times New Roman" w:hAnsi="Times New Roman" w:cs="Times New Roman"/>
      <w:b/>
      <w:bCs/>
      <w:i/>
      <w:iCs/>
      <w:sz w:val="28"/>
      <w:szCs w:val="28"/>
    </w:rPr>
  </w:style>
  <w:style w:type="paragraph" w:customStyle="1" w:styleId="142">
    <w:name w:val="Заголовок 14"/>
    <w:basedOn w:val="28"/>
    <w:next w:val="28"/>
    <w:rsid w:val="00545BA7"/>
    <w:pPr>
      <w:keepNext/>
      <w:widowControl w:val="0"/>
      <w:spacing w:before="20" w:after="0"/>
      <w:jc w:val="center"/>
      <w:outlineLvl w:val="0"/>
    </w:pPr>
    <w:rPr>
      <w:b/>
      <w:snapToGrid/>
      <w:sz w:val="16"/>
    </w:rPr>
  </w:style>
  <w:style w:type="paragraph" w:customStyle="1" w:styleId="2f5">
    <w:name w:val="Основной текст2"/>
    <w:basedOn w:val="28"/>
    <w:rsid w:val="00545BA7"/>
    <w:pPr>
      <w:spacing w:before="0" w:after="0"/>
      <w:jc w:val="both"/>
    </w:pPr>
    <w:rPr>
      <w:snapToGrid/>
      <w:sz w:val="28"/>
    </w:rPr>
  </w:style>
  <w:style w:type="paragraph" w:customStyle="1" w:styleId="2f6">
    <w:name w:val="Верхний колонтитул2"/>
    <w:basedOn w:val="28"/>
    <w:rsid w:val="00545BA7"/>
    <w:pPr>
      <w:tabs>
        <w:tab w:val="center" w:pos="4153"/>
        <w:tab w:val="right" w:pos="8306"/>
      </w:tabs>
      <w:spacing w:before="0" w:after="0"/>
    </w:pPr>
    <w:rPr>
      <w:snapToGrid/>
      <w:sz w:val="20"/>
    </w:rPr>
  </w:style>
  <w:style w:type="paragraph" w:customStyle="1" w:styleId="2f7">
    <w:name w:val="Текст2"/>
    <w:basedOn w:val="a4"/>
    <w:rsid w:val="00545BA7"/>
    <w:pPr>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paragraph" w:customStyle="1" w:styleId="321">
    <w:name w:val="Заголовок 32"/>
    <w:basedOn w:val="a4"/>
    <w:uiPriority w:val="1"/>
    <w:qFormat/>
    <w:rsid w:val="00545BA7"/>
    <w:pPr>
      <w:widowControl w:val="0"/>
      <w:autoSpaceDE w:val="0"/>
      <w:autoSpaceDN w:val="0"/>
      <w:adjustRightInd w:val="0"/>
      <w:spacing w:after="0" w:line="240" w:lineRule="auto"/>
      <w:ind w:left="1302"/>
      <w:outlineLvl w:val="2"/>
    </w:pPr>
    <w:rPr>
      <w:rFonts w:ascii="Times New Roman" w:eastAsia="Times New Roman" w:hAnsi="Times New Roman" w:cs="Times New Roman"/>
      <w:b/>
      <w:bCs/>
      <w:i/>
      <w:iCs/>
      <w:sz w:val="28"/>
      <w:szCs w:val="28"/>
    </w:rPr>
  </w:style>
  <w:style w:type="character" w:customStyle="1" w:styleId="55">
    <w:name w:val="Основной текст (5)_"/>
    <w:basedOn w:val="a5"/>
    <w:link w:val="510"/>
    <w:uiPriority w:val="99"/>
    <w:rsid w:val="00545BA7"/>
    <w:rPr>
      <w:rFonts w:ascii="Times New Roman" w:hAnsi="Times New Roman" w:cs="Times New Roman"/>
      <w:b/>
      <w:bCs/>
      <w:shd w:val="clear" w:color="auto" w:fill="FFFFFF"/>
    </w:rPr>
  </w:style>
  <w:style w:type="paragraph" w:customStyle="1" w:styleId="510">
    <w:name w:val="Основной текст (5)1"/>
    <w:basedOn w:val="a4"/>
    <w:link w:val="55"/>
    <w:uiPriority w:val="99"/>
    <w:rsid w:val="00545BA7"/>
    <w:pPr>
      <w:widowControl w:val="0"/>
      <w:shd w:val="clear" w:color="auto" w:fill="FFFFFF"/>
      <w:spacing w:after="0" w:line="278" w:lineRule="exact"/>
    </w:pPr>
    <w:rPr>
      <w:rFonts w:ascii="Times New Roman" w:hAnsi="Times New Roman" w:cs="Times New Roman"/>
      <w:b/>
      <w:bCs/>
    </w:rPr>
  </w:style>
  <w:style w:type="character" w:customStyle="1" w:styleId="78">
    <w:name w:val="Основной текст + 78"/>
    <w:aliases w:val="5 pt60"/>
    <w:basedOn w:val="a5"/>
    <w:uiPriority w:val="99"/>
    <w:rsid w:val="00545BA7"/>
    <w:rPr>
      <w:rFonts w:ascii="Times New Roman" w:hAnsi="Times New Roman" w:cs="Times New Roman"/>
      <w:sz w:val="15"/>
      <w:szCs w:val="15"/>
      <w:u w:val="none"/>
    </w:rPr>
  </w:style>
  <w:style w:type="character" w:customStyle="1" w:styleId="7pt11">
    <w:name w:val="Основной текст + 7 pt11"/>
    <w:aliases w:val="Курсив33"/>
    <w:basedOn w:val="a5"/>
    <w:uiPriority w:val="99"/>
    <w:rsid w:val="00545BA7"/>
    <w:rPr>
      <w:rFonts w:ascii="Times New Roman" w:hAnsi="Times New Roman" w:cs="Times New Roman"/>
      <w:i/>
      <w:iCs/>
      <w:sz w:val="14"/>
      <w:szCs w:val="14"/>
      <w:u w:val="none"/>
    </w:rPr>
  </w:style>
  <w:style w:type="character" w:customStyle="1" w:styleId="3e">
    <w:name w:val="Подпись к таблице (3)_"/>
    <w:basedOn w:val="a5"/>
    <w:link w:val="313"/>
    <w:uiPriority w:val="99"/>
    <w:rsid w:val="00545BA7"/>
    <w:rPr>
      <w:rFonts w:ascii="Times New Roman" w:hAnsi="Times New Roman" w:cs="Times New Roman"/>
      <w:sz w:val="21"/>
      <w:szCs w:val="21"/>
      <w:shd w:val="clear" w:color="auto" w:fill="FFFFFF"/>
    </w:rPr>
  </w:style>
  <w:style w:type="character" w:customStyle="1" w:styleId="3f">
    <w:name w:val="Подпись к таблице (3)"/>
    <w:basedOn w:val="3e"/>
    <w:uiPriority w:val="99"/>
    <w:rsid w:val="00545BA7"/>
    <w:rPr>
      <w:rFonts w:ascii="Times New Roman" w:hAnsi="Times New Roman" w:cs="Times New Roman"/>
      <w:sz w:val="21"/>
      <w:szCs w:val="21"/>
      <w:shd w:val="clear" w:color="auto" w:fill="FFFFFF"/>
    </w:rPr>
  </w:style>
  <w:style w:type="paragraph" w:customStyle="1" w:styleId="313">
    <w:name w:val="Подпись к таблице (3)1"/>
    <w:basedOn w:val="a4"/>
    <w:link w:val="3e"/>
    <w:uiPriority w:val="99"/>
    <w:rsid w:val="00545BA7"/>
    <w:pPr>
      <w:widowControl w:val="0"/>
      <w:shd w:val="clear" w:color="auto" w:fill="FFFFFF"/>
      <w:spacing w:after="0" w:line="240" w:lineRule="atLeast"/>
    </w:pPr>
    <w:rPr>
      <w:rFonts w:ascii="Times New Roman" w:hAnsi="Times New Roman" w:cs="Times New Roman"/>
      <w:sz w:val="21"/>
      <w:szCs w:val="21"/>
    </w:rPr>
  </w:style>
  <w:style w:type="character" w:customStyle="1" w:styleId="190">
    <w:name w:val="Основной текст (19)_"/>
    <w:basedOn w:val="a5"/>
    <w:link w:val="191"/>
    <w:uiPriority w:val="99"/>
    <w:rsid w:val="00545BA7"/>
    <w:rPr>
      <w:rFonts w:ascii="Times New Roman" w:hAnsi="Times New Roman" w:cs="Times New Roman"/>
      <w:sz w:val="15"/>
      <w:szCs w:val="15"/>
      <w:shd w:val="clear" w:color="auto" w:fill="FFFFFF"/>
    </w:rPr>
  </w:style>
  <w:style w:type="paragraph" w:customStyle="1" w:styleId="191">
    <w:name w:val="Основной текст (19)"/>
    <w:basedOn w:val="a4"/>
    <w:link w:val="190"/>
    <w:uiPriority w:val="99"/>
    <w:rsid w:val="00545BA7"/>
    <w:pPr>
      <w:widowControl w:val="0"/>
      <w:shd w:val="clear" w:color="auto" w:fill="FFFFFF"/>
      <w:spacing w:after="0" w:line="240" w:lineRule="atLeast"/>
    </w:pPr>
    <w:rPr>
      <w:rFonts w:ascii="Times New Roman" w:hAnsi="Times New Roman" w:cs="Times New Roman"/>
      <w:sz w:val="15"/>
      <w:szCs w:val="15"/>
    </w:rPr>
  </w:style>
  <w:style w:type="character" w:customStyle="1" w:styleId="7pt10">
    <w:name w:val="Основной текст + 7 pt10"/>
    <w:aliases w:val="Полужирный16"/>
    <w:basedOn w:val="a5"/>
    <w:uiPriority w:val="99"/>
    <w:rsid w:val="00545BA7"/>
    <w:rPr>
      <w:rFonts w:ascii="Times New Roman" w:hAnsi="Times New Roman" w:cs="Times New Roman"/>
      <w:b/>
      <w:bCs/>
      <w:sz w:val="14"/>
      <w:szCs w:val="14"/>
      <w:u w:val="none"/>
    </w:rPr>
  </w:style>
  <w:style w:type="character" w:customStyle="1" w:styleId="affffffff2">
    <w:name w:val="Подпись к картинке_"/>
    <w:basedOn w:val="a5"/>
    <w:link w:val="1ff"/>
    <w:uiPriority w:val="99"/>
    <w:rsid w:val="00545BA7"/>
    <w:rPr>
      <w:rFonts w:ascii="Times New Roman" w:hAnsi="Times New Roman" w:cs="Times New Roman"/>
      <w:i/>
      <w:iCs/>
      <w:shd w:val="clear" w:color="auto" w:fill="FFFFFF"/>
    </w:rPr>
  </w:style>
  <w:style w:type="character" w:customStyle="1" w:styleId="0ptExact1">
    <w:name w:val="Подпись к картинке + Интервал 0 pt Exact1"/>
    <w:basedOn w:val="affffffff2"/>
    <w:uiPriority w:val="99"/>
    <w:rsid w:val="00545BA7"/>
    <w:rPr>
      <w:rFonts w:ascii="Times New Roman" w:hAnsi="Times New Roman" w:cs="Times New Roman"/>
      <w:i/>
      <w:iCs/>
      <w:sz w:val="20"/>
      <w:szCs w:val="20"/>
      <w:shd w:val="clear" w:color="auto" w:fill="FFFFFF"/>
    </w:rPr>
  </w:style>
  <w:style w:type="paragraph" w:customStyle="1" w:styleId="1ff">
    <w:name w:val="Подпись к картинке1"/>
    <w:basedOn w:val="a4"/>
    <w:link w:val="affffffff2"/>
    <w:uiPriority w:val="99"/>
    <w:rsid w:val="00545BA7"/>
    <w:pPr>
      <w:widowControl w:val="0"/>
      <w:shd w:val="clear" w:color="auto" w:fill="FFFFFF"/>
      <w:spacing w:after="0" w:line="269" w:lineRule="exact"/>
      <w:ind w:hanging="1120"/>
      <w:jc w:val="center"/>
    </w:pPr>
    <w:rPr>
      <w:rFonts w:ascii="Times New Roman" w:hAnsi="Times New Roman" w:cs="Times New Roman"/>
      <w:i/>
      <w:iCs/>
    </w:rPr>
  </w:style>
  <w:style w:type="character" w:customStyle="1" w:styleId="11pt9">
    <w:name w:val="Основной текст + 11 pt9"/>
    <w:aliases w:val="Полужирный10,Курсив25"/>
    <w:basedOn w:val="a5"/>
    <w:uiPriority w:val="99"/>
    <w:rsid w:val="00545BA7"/>
    <w:rPr>
      <w:rFonts w:ascii="Times New Roman" w:hAnsi="Times New Roman" w:cs="Times New Roman"/>
      <w:b/>
      <w:bCs/>
      <w:i/>
      <w:iCs/>
      <w:sz w:val="22"/>
      <w:szCs w:val="22"/>
      <w:u w:val="none"/>
    </w:rPr>
  </w:style>
  <w:style w:type="character" w:customStyle="1" w:styleId="64">
    <w:name w:val="Основной текст + 6"/>
    <w:aliases w:val="5 pt48"/>
    <w:basedOn w:val="a5"/>
    <w:uiPriority w:val="99"/>
    <w:rsid w:val="00545BA7"/>
    <w:rPr>
      <w:rFonts w:ascii="Times New Roman" w:hAnsi="Times New Roman" w:cs="Times New Roman"/>
      <w:sz w:val="13"/>
      <w:szCs w:val="13"/>
      <w:u w:val="none"/>
    </w:rPr>
  </w:style>
  <w:style w:type="character" w:customStyle="1" w:styleId="Candara">
    <w:name w:val="Основной текст + Candara"/>
    <w:aliases w:val="4 pt1"/>
    <w:basedOn w:val="a5"/>
    <w:uiPriority w:val="99"/>
    <w:rsid w:val="00545BA7"/>
    <w:rPr>
      <w:rFonts w:ascii="Candara" w:hAnsi="Candara" w:cs="Candara"/>
      <w:sz w:val="8"/>
      <w:szCs w:val="8"/>
      <w:u w:val="none"/>
    </w:rPr>
  </w:style>
  <w:style w:type="character" w:customStyle="1" w:styleId="7pt8">
    <w:name w:val="Основной текст + 7 pt8"/>
    <w:aliases w:val="Полужирный9"/>
    <w:basedOn w:val="a5"/>
    <w:uiPriority w:val="99"/>
    <w:rsid w:val="00545BA7"/>
    <w:rPr>
      <w:rFonts w:ascii="Times New Roman" w:hAnsi="Times New Roman" w:cs="Times New Roman"/>
      <w:b/>
      <w:bCs/>
      <w:sz w:val="14"/>
      <w:szCs w:val="14"/>
      <w:u w:val="none"/>
    </w:rPr>
  </w:style>
  <w:style w:type="character" w:customStyle="1" w:styleId="3f0">
    <w:name w:val="Заголовок №3_"/>
    <w:basedOn w:val="a5"/>
    <w:link w:val="314"/>
    <w:uiPriority w:val="99"/>
    <w:rsid w:val="00545BA7"/>
    <w:rPr>
      <w:rFonts w:ascii="Times New Roman" w:hAnsi="Times New Roman" w:cs="Times New Roman"/>
      <w:sz w:val="28"/>
      <w:szCs w:val="28"/>
      <w:shd w:val="clear" w:color="auto" w:fill="FFFFFF"/>
    </w:rPr>
  </w:style>
  <w:style w:type="character" w:customStyle="1" w:styleId="1ff0">
    <w:name w:val="Основной текст Знак1"/>
    <w:aliases w:val="bt Знак"/>
    <w:basedOn w:val="a5"/>
    <w:rsid w:val="00545BA7"/>
    <w:rPr>
      <w:rFonts w:ascii="Times New Roman" w:hAnsi="Times New Roman" w:cs="Times New Roman"/>
      <w:sz w:val="28"/>
      <w:szCs w:val="28"/>
      <w:u w:val="none"/>
    </w:rPr>
  </w:style>
  <w:style w:type="character" w:customStyle="1" w:styleId="65">
    <w:name w:val="Основной текст (6)_"/>
    <w:basedOn w:val="a5"/>
    <w:link w:val="66"/>
    <w:uiPriority w:val="99"/>
    <w:rsid w:val="00545BA7"/>
    <w:rPr>
      <w:rFonts w:ascii="Times New Roman" w:hAnsi="Times New Roman" w:cs="Times New Roman"/>
      <w:i/>
      <w:iCs/>
      <w:sz w:val="28"/>
      <w:szCs w:val="28"/>
      <w:shd w:val="clear" w:color="auto" w:fill="FFFFFF"/>
    </w:rPr>
  </w:style>
  <w:style w:type="character" w:customStyle="1" w:styleId="83">
    <w:name w:val="Основной текст (8)_"/>
    <w:basedOn w:val="a5"/>
    <w:link w:val="84"/>
    <w:uiPriority w:val="99"/>
    <w:rsid w:val="00545BA7"/>
    <w:rPr>
      <w:rFonts w:ascii="Franklin Gothic Medium" w:hAnsi="Franklin Gothic Medium" w:cs="Franklin Gothic Medium"/>
      <w:sz w:val="8"/>
      <w:szCs w:val="8"/>
      <w:shd w:val="clear" w:color="auto" w:fill="FFFFFF"/>
    </w:rPr>
  </w:style>
  <w:style w:type="paragraph" w:customStyle="1" w:styleId="314">
    <w:name w:val="Заголовок №31"/>
    <w:basedOn w:val="a4"/>
    <w:link w:val="3f0"/>
    <w:uiPriority w:val="99"/>
    <w:rsid w:val="00545BA7"/>
    <w:pPr>
      <w:widowControl w:val="0"/>
      <w:shd w:val="clear" w:color="auto" w:fill="FFFFFF"/>
      <w:spacing w:after="0" w:line="485" w:lineRule="exact"/>
      <w:jc w:val="both"/>
      <w:outlineLvl w:val="2"/>
    </w:pPr>
    <w:rPr>
      <w:rFonts w:ascii="Times New Roman" w:hAnsi="Times New Roman" w:cs="Times New Roman"/>
      <w:sz w:val="28"/>
      <w:szCs w:val="28"/>
    </w:rPr>
  </w:style>
  <w:style w:type="paragraph" w:customStyle="1" w:styleId="66">
    <w:name w:val="Основной текст (6)"/>
    <w:basedOn w:val="a4"/>
    <w:link w:val="65"/>
    <w:uiPriority w:val="99"/>
    <w:rsid w:val="00545BA7"/>
    <w:pPr>
      <w:widowControl w:val="0"/>
      <w:shd w:val="clear" w:color="auto" w:fill="FFFFFF"/>
      <w:spacing w:after="660" w:line="485" w:lineRule="exact"/>
      <w:jc w:val="both"/>
    </w:pPr>
    <w:rPr>
      <w:rFonts w:ascii="Times New Roman" w:hAnsi="Times New Roman" w:cs="Times New Roman"/>
      <w:i/>
      <w:iCs/>
      <w:sz w:val="28"/>
      <w:szCs w:val="28"/>
    </w:rPr>
  </w:style>
  <w:style w:type="paragraph" w:customStyle="1" w:styleId="84">
    <w:name w:val="Основной текст (8)"/>
    <w:basedOn w:val="a4"/>
    <w:link w:val="83"/>
    <w:uiPriority w:val="99"/>
    <w:rsid w:val="00545BA7"/>
    <w:pPr>
      <w:widowControl w:val="0"/>
      <w:shd w:val="clear" w:color="auto" w:fill="FFFFFF"/>
      <w:spacing w:after="0" w:line="240" w:lineRule="atLeast"/>
    </w:pPr>
    <w:rPr>
      <w:rFonts w:ascii="Franklin Gothic Medium" w:hAnsi="Franklin Gothic Medium" w:cs="Franklin Gothic Medium"/>
      <w:sz w:val="8"/>
      <w:szCs w:val="8"/>
    </w:rPr>
  </w:style>
  <w:style w:type="character" w:customStyle="1" w:styleId="affffffff3">
    <w:name w:val="Основной текст + Полужирный"/>
    <w:basedOn w:val="1ff0"/>
    <w:uiPriority w:val="99"/>
    <w:rsid w:val="00545BA7"/>
    <w:rPr>
      <w:rFonts w:ascii="Times New Roman" w:hAnsi="Times New Roman" w:cs="Times New Roman"/>
      <w:b/>
      <w:bCs/>
      <w:sz w:val="28"/>
      <w:szCs w:val="28"/>
      <w:u w:val="none"/>
    </w:rPr>
  </w:style>
  <w:style w:type="character" w:customStyle="1" w:styleId="100">
    <w:name w:val="Основной текст + 10"/>
    <w:aliases w:val="5 pt36,Полужирный25"/>
    <w:basedOn w:val="1ff0"/>
    <w:uiPriority w:val="99"/>
    <w:rsid w:val="00545BA7"/>
    <w:rPr>
      <w:rFonts w:ascii="Times New Roman" w:hAnsi="Times New Roman" w:cs="Times New Roman"/>
      <w:b/>
      <w:bCs/>
      <w:sz w:val="21"/>
      <w:szCs w:val="21"/>
      <w:u w:val="none"/>
    </w:rPr>
  </w:style>
  <w:style w:type="character" w:customStyle="1" w:styleId="9pt5">
    <w:name w:val="Основной текст + 9 pt5"/>
    <w:aliases w:val="Полужирный24,Малые прописные"/>
    <w:basedOn w:val="1ff0"/>
    <w:uiPriority w:val="99"/>
    <w:rsid w:val="00545BA7"/>
    <w:rPr>
      <w:rFonts w:ascii="Times New Roman" w:hAnsi="Times New Roman" w:cs="Times New Roman"/>
      <w:b/>
      <w:bCs/>
      <w:smallCaps/>
      <w:sz w:val="18"/>
      <w:szCs w:val="18"/>
      <w:u w:val="none"/>
    </w:rPr>
  </w:style>
  <w:style w:type="character" w:customStyle="1" w:styleId="affffffff4">
    <w:name w:val="Подпись к таблице_"/>
    <w:basedOn w:val="a5"/>
    <w:link w:val="1ff1"/>
    <w:uiPriority w:val="99"/>
    <w:locked/>
    <w:rsid w:val="00545BA7"/>
    <w:rPr>
      <w:rFonts w:ascii="Times New Roman" w:hAnsi="Times New Roman" w:cs="Times New Roman"/>
      <w:sz w:val="28"/>
      <w:szCs w:val="28"/>
      <w:shd w:val="clear" w:color="auto" w:fill="FFFFFF"/>
    </w:rPr>
  </w:style>
  <w:style w:type="character" w:customStyle="1" w:styleId="affffffff5">
    <w:name w:val="Подпись к таблице"/>
    <w:basedOn w:val="affffffff4"/>
    <w:uiPriority w:val="99"/>
    <w:rsid w:val="00545BA7"/>
    <w:rPr>
      <w:rFonts w:ascii="Times New Roman" w:hAnsi="Times New Roman" w:cs="Times New Roman"/>
      <w:sz w:val="28"/>
      <w:szCs w:val="28"/>
      <w:u w:val="single"/>
      <w:shd w:val="clear" w:color="auto" w:fill="FFFFFF"/>
    </w:rPr>
  </w:style>
  <w:style w:type="paragraph" w:customStyle="1" w:styleId="1ff1">
    <w:name w:val="Подпись к таблице1"/>
    <w:basedOn w:val="a4"/>
    <w:link w:val="affffffff4"/>
    <w:uiPriority w:val="99"/>
    <w:rsid w:val="00545BA7"/>
    <w:pPr>
      <w:widowControl w:val="0"/>
      <w:shd w:val="clear" w:color="auto" w:fill="FFFFFF"/>
      <w:spacing w:after="0" w:line="240" w:lineRule="atLeast"/>
    </w:pPr>
    <w:rPr>
      <w:rFonts w:ascii="Times New Roman" w:hAnsi="Times New Roman" w:cs="Times New Roman"/>
      <w:sz w:val="28"/>
      <w:szCs w:val="28"/>
    </w:rPr>
  </w:style>
  <w:style w:type="character" w:customStyle="1" w:styleId="10pt1">
    <w:name w:val="Основной текст + 10 pt1"/>
    <w:aliases w:val="Курсив8"/>
    <w:basedOn w:val="1ff0"/>
    <w:uiPriority w:val="99"/>
    <w:rsid w:val="00545BA7"/>
    <w:rPr>
      <w:rFonts w:ascii="Times New Roman" w:hAnsi="Times New Roman" w:cs="Times New Roman"/>
      <w:i/>
      <w:iCs/>
      <w:noProof/>
      <w:sz w:val="20"/>
      <w:szCs w:val="20"/>
      <w:u w:val="none"/>
    </w:rPr>
  </w:style>
  <w:style w:type="character" w:customStyle="1" w:styleId="affffffff6">
    <w:name w:val="Ариал Знак"/>
    <w:basedOn w:val="a5"/>
    <w:link w:val="affffffff7"/>
    <w:locked/>
    <w:rsid w:val="00545BA7"/>
    <w:rPr>
      <w:rFonts w:ascii="Arial" w:hAnsi="Arial" w:cs="Arial"/>
    </w:rPr>
  </w:style>
  <w:style w:type="paragraph" w:customStyle="1" w:styleId="affffffff7">
    <w:name w:val="Ариал"/>
    <w:basedOn w:val="a4"/>
    <w:link w:val="affffffff6"/>
    <w:qFormat/>
    <w:rsid w:val="00545BA7"/>
    <w:pPr>
      <w:spacing w:after="0" w:line="240" w:lineRule="auto"/>
      <w:ind w:right="141"/>
      <w:jc w:val="both"/>
    </w:pPr>
    <w:rPr>
      <w:rFonts w:ascii="Arial" w:hAnsi="Arial" w:cs="Arial"/>
    </w:rPr>
  </w:style>
  <w:style w:type="character" w:customStyle="1" w:styleId="11pt11">
    <w:name w:val="Основной текст + 11 pt11"/>
    <w:aliases w:val="Полужирный17,Курсив34"/>
    <w:basedOn w:val="1ff0"/>
    <w:uiPriority w:val="99"/>
    <w:rsid w:val="00545BA7"/>
    <w:rPr>
      <w:rFonts w:ascii="Times New Roman" w:hAnsi="Times New Roman" w:cs="Times New Roman"/>
      <w:b/>
      <w:bCs/>
      <w:i/>
      <w:iCs/>
      <w:sz w:val="22"/>
      <w:szCs w:val="22"/>
      <w:u w:val="none"/>
    </w:rPr>
  </w:style>
  <w:style w:type="character" w:customStyle="1" w:styleId="11pt10">
    <w:name w:val="Основной текст + 11 pt10"/>
    <w:aliases w:val="Курсив32"/>
    <w:basedOn w:val="1ff0"/>
    <w:uiPriority w:val="99"/>
    <w:rsid w:val="00545BA7"/>
    <w:rPr>
      <w:rFonts w:ascii="Times New Roman" w:hAnsi="Times New Roman" w:cs="Times New Roman"/>
      <w:i/>
      <w:iCs/>
      <w:sz w:val="22"/>
      <w:szCs w:val="22"/>
      <w:u w:val="none"/>
      <w:lang w:val="en-US" w:eastAsia="en-US"/>
    </w:rPr>
  </w:style>
  <w:style w:type="character" w:customStyle="1" w:styleId="affffffff8">
    <w:name w:val="АРИАЛ Знак"/>
    <w:basedOn w:val="a5"/>
    <w:link w:val="affffffff9"/>
    <w:locked/>
    <w:rsid w:val="00FC6A67"/>
    <w:rPr>
      <w:rFonts w:ascii="Arial" w:hAnsi="Arial" w:cs="Arial"/>
    </w:rPr>
  </w:style>
  <w:style w:type="paragraph" w:customStyle="1" w:styleId="affffffff9">
    <w:name w:val="АРИАЛ"/>
    <w:basedOn w:val="a4"/>
    <w:link w:val="affffffff8"/>
    <w:qFormat/>
    <w:rsid w:val="00FC6A67"/>
    <w:pPr>
      <w:spacing w:after="0" w:line="240" w:lineRule="auto"/>
      <w:jc w:val="both"/>
    </w:pPr>
    <w:rPr>
      <w:rFonts w:ascii="Arial" w:hAnsi="Arial" w:cs="Arial"/>
    </w:rPr>
  </w:style>
  <w:style w:type="character" w:customStyle="1" w:styleId="2f8">
    <w:name w:val="Заголовок №2_"/>
    <w:link w:val="2f9"/>
    <w:uiPriority w:val="99"/>
    <w:rsid w:val="00D94A1E"/>
    <w:rPr>
      <w:b/>
      <w:bCs/>
      <w:shd w:val="clear" w:color="auto" w:fill="FFFFFF"/>
    </w:rPr>
  </w:style>
  <w:style w:type="paragraph" w:customStyle="1" w:styleId="2f9">
    <w:name w:val="Заголовок №2"/>
    <w:basedOn w:val="a4"/>
    <w:link w:val="2f8"/>
    <w:uiPriority w:val="99"/>
    <w:rsid w:val="00D94A1E"/>
    <w:pPr>
      <w:widowControl w:val="0"/>
      <w:shd w:val="clear" w:color="auto" w:fill="FFFFFF"/>
      <w:spacing w:after="60" w:line="240" w:lineRule="atLeast"/>
      <w:jc w:val="center"/>
      <w:outlineLvl w:val="1"/>
    </w:pPr>
    <w:rPr>
      <w:b/>
      <w:bCs/>
    </w:rPr>
  </w:style>
  <w:style w:type="character" w:customStyle="1" w:styleId="94">
    <w:name w:val="Основной текст + 9"/>
    <w:aliases w:val="5 pt4"/>
    <w:uiPriority w:val="99"/>
    <w:rsid w:val="00D94A1E"/>
    <w:rPr>
      <w:rFonts w:ascii="Times New Roman" w:hAnsi="Times New Roman" w:cs="Times New Roman"/>
      <w:sz w:val="19"/>
      <w:szCs w:val="19"/>
      <w:u w:val="none"/>
    </w:rPr>
  </w:style>
  <w:style w:type="character" w:customStyle="1" w:styleId="5pt">
    <w:name w:val="Основной текст + 5 pt"/>
    <w:uiPriority w:val="99"/>
    <w:rsid w:val="00D94A1E"/>
    <w:rPr>
      <w:rFonts w:ascii="Times New Roman" w:hAnsi="Times New Roman" w:cs="Times New Roman"/>
      <w:sz w:val="10"/>
      <w:szCs w:val="10"/>
      <w:u w:val="none"/>
    </w:rPr>
  </w:style>
  <w:style w:type="character" w:customStyle="1" w:styleId="910">
    <w:name w:val="Основной текст + 91"/>
    <w:aliases w:val="5 pt2,Курсив1"/>
    <w:uiPriority w:val="99"/>
    <w:rsid w:val="00D94A1E"/>
    <w:rPr>
      <w:rFonts w:ascii="Times New Roman" w:hAnsi="Times New Roman" w:cs="Times New Roman"/>
      <w:i/>
      <w:iCs/>
      <w:sz w:val="19"/>
      <w:szCs w:val="19"/>
      <w:u w:val="none"/>
    </w:rPr>
  </w:style>
  <w:style w:type="paragraph" w:customStyle="1" w:styleId="affffffffa">
    <w:name w:val="Новый абзац"/>
    <w:basedOn w:val="a4"/>
    <w:link w:val="2fa"/>
    <w:qFormat/>
    <w:rsid w:val="00335EE9"/>
    <w:pPr>
      <w:spacing w:after="120" w:line="240" w:lineRule="auto"/>
      <w:ind w:firstLine="567"/>
      <w:jc w:val="both"/>
    </w:pPr>
    <w:rPr>
      <w:rFonts w:ascii="Arial" w:eastAsia="Times New Roman" w:hAnsi="Arial" w:cs="Times New Roman"/>
      <w:sz w:val="24"/>
      <w:szCs w:val="20"/>
    </w:rPr>
  </w:style>
  <w:style w:type="paragraph" w:customStyle="1" w:styleId="-">
    <w:name w:val="Список [-] (ПЗ)"/>
    <w:basedOn w:val="a4"/>
    <w:rsid w:val="00335EE9"/>
    <w:pPr>
      <w:numPr>
        <w:numId w:val="5"/>
      </w:numPr>
      <w:spacing w:after="0" w:line="240" w:lineRule="auto"/>
    </w:pPr>
    <w:rPr>
      <w:rFonts w:ascii="Arial" w:eastAsia="Times New Roman" w:hAnsi="Arial" w:cs="Times New Roman"/>
      <w:sz w:val="24"/>
      <w:szCs w:val="20"/>
    </w:rPr>
  </w:style>
  <w:style w:type="paragraph" w:customStyle="1" w:styleId="IG">
    <w:name w:val="Обычный_IG Знак Знак Знак Знак"/>
    <w:basedOn w:val="a4"/>
    <w:link w:val="IG0"/>
    <w:rsid w:val="00335EE9"/>
    <w:pPr>
      <w:spacing w:after="0" w:line="360" w:lineRule="auto"/>
      <w:ind w:firstLine="709"/>
      <w:jc w:val="both"/>
    </w:pPr>
    <w:rPr>
      <w:rFonts w:ascii="Arial" w:eastAsia="Times New Roman" w:hAnsi="Arial" w:cs="Times New Roman"/>
      <w:sz w:val="28"/>
      <w:szCs w:val="28"/>
    </w:rPr>
  </w:style>
  <w:style w:type="character" w:customStyle="1" w:styleId="IG0">
    <w:name w:val="Обычный_IG Знак Знак Знак Знак Знак"/>
    <w:basedOn w:val="a5"/>
    <w:link w:val="IG"/>
    <w:rsid w:val="00335EE9"/>
    <w:rPr>
      <w:rFonts w:ascii="Arial" w:eastAsia="Times New Roman" w:hAnsi="Arial" w:cs="Times New Roman"/>
      <w:sz w:val="28"/>
      <w:szCs w:val="28"/>
    </w:rPr>
  </w:style>
  <w:style w:type="paragraph" w:customStyle="1" w:styleId="IG1">
    <w:name w:val="Обычный_IG Знак Знак Знак"/>
    <w:basedOn w:val="a4"/>
    <w:rsid w:val="00335EE9"/>
    <w:pPr>
      <w:spacing w:after="0" w:line="360" w:lineRule="auto"/>
      <w:ind w:firstLine="709"/>
      <w:jc w:val="both"/>
    </w:pPr>
    <w:rPr>
      <w:rFonts w:ascii="Times New Roman" w:eastAsia="Times New Roman" w:hAnsi="Times New Roman" w:cs="Times New Roman"/>
      <w:sz w:val="28"/>
      <w:szCs w:val="28"/>
    </w:rPr>
  </w:style>
  <w:style w:type="paragraph" w:customStyle="1" w:styleId="IG2">
    <w:name w:val="Обычный_IG"/>
    <w:basedOn w:val="a4"/>
    <w:link w:val="IG3"/>
    <w:rsid w:val="00335EE9"/>
    <w:pPr>
      <w:spacing w:after="0" w:line="360" w:lineRule="auto"/>
      <w:ind w:firstLine="709"/>
      <w:jc w:val="both"/>
    </w:pPr>
    <w:rPr>
      <w:rFonts w:ascii="Times New Roman" w:eastAsia="Times New Roman" w:hAnsi="Times New Roman" w:cs="Times New Roman"/>
      <w:sz w:val="28"/>
      <w:szCs w:val="28"/>
    </w:rPr>
  </w:style>
  <w:style w:type="character" w:customStyle="1" w:styleId="2fa">
    <w:name w:val="Новый абзац Знак2"/>
    <w:basedOn w:val="a5"/>
    <w:link w:val="affffffffa"/>
    <w:rsid w:val="00335EE9"/>
    <w:rPr>
      <w:rFonts w:ascii="Arial" w:eastAsia="Times New Roman" w:hAnsi="Arial" w:cs="Times New Roman"/>
      <w:sz w:val="24"/>
      <w:szCs w:val="20"/>
    </w:rPr>
  </w:style>
  <w:style w:type="character" w:customStyle="1" w:styleId="IG3">
    <w:name w:val="Обычный_IG Знак3"/>
    <w:basedOn w:val="a5"/>
    <w:link w:val="IG2"/>
    <w:rsid w:val="00335EE9"/>
    <w:rPr>
      <w:rFonts w:ascii="Times New Roman" w:eastAsia="Times New Roman" w:hAnsi="Times New Roman" w:cs="Times New Roman"/>
      <w:sz w:val="28"/>
      <w:szCs w:val="28"/>
    </w:rPr>
  </w:style>
  <w:style w:type="character" w:customStyle="1" w:styleId="affffffffb">
    <w:name w:val="Обычный (ПЗ) Знак"/>
    <w:rsid w:val="00335EE9"/>
    <w:rPr>
      <w:rFonts w:ascii="Arial" w:eastAsia="Times New Roman" w:hAnsi="Arial" w:cs="Times New Roman"/>
      <w:sz w:val="24"/>
      <w:szCs w:val="20"/>
    </w:rPr>
  </w:style>
  <w:style w:type="paragraph" w:customStyle="1" w:styleId="WW-30">
    <w:name w:val="WW-Основной текст 3"/>
    <w:basedOn w:val="a4"/>
    <w:rsid w:val="004315D9"/>
    <w:pPr>
      <w:widowControl w:val="0"/>
      <w:suppressAutoHyphens/>
      <w:spacing w:after="120" w:line="240" w:lineRule="auto"/>
    </w:pPr>
    <w:rPr>
      <w:rFonts w:ascii="Times New Roman" w:eastAsia="Arial Unicode MS" w:hAnsi="Times New Roman" w:cs="Times New Roman"/>
      <w:sz w:val="16"/>
      <w:szCs w:val="16"/>
    </w:rPr>
  </w:style>
  <w:style w:type="character" w:customStyle="1" w:styleId="affffffffc">
    <w:name w:val="Символы концевой сноски"/>
    <w:basedOn w:val="1f3"/>
    <w:rsid w:val="004315D9"/>
    <w:rPr>
      <w:vertAlign w:val="superscript"/>
    </w:rPr>
  </w:style>
  <w:style w:type="character" w:customStyle="1" w:styleId="WW8Num16z0">
    <w:name w:val="WW8Num16z0"/>
    <w:rsid w:val="004315D9"/>
    <w:rPr>
      <w:rFonts w:ascii="Symbol" w:hAnsi="Symbol"/>
    </w:rPr>
  </w:style>
  <w:style w:type="character" w:customStyle="1" w:styleId="WW8Num16z1">
    <w:name w:val="WW8Num16z1"/>
    <w:rsid w:val="004315D9"/>
    <w:rPr>
      <w:rFonts w:ascii="Courier New" w:hAnsi="Courier New"/>
      <w:sz w:val="20"/>
    </w:rPr>
  </w:style>
  <w:style w:type="character" w:customStyle="1" w:styleId="WW8Num16z2">
    <w:name w:val="WW8Num16z2"/>
    <w:rsid w:val="004315D9"/>
    <w:rPr>
      <w:rFonts w:ascii="Wingdings" w:hAnsi="Wingdings"/>
      <w:sz w:val="20"/>
    </w:rPr>
  </w:style>
  <w:style w:type="character" w:customStyle="1" w:styleId="WW8Num17z0">
    <w:name w:val="WW8Num17z0"/>
    <w:rsid w:val="004315D9"/>
    <w:rPr>
      <w:rFonts w:ascii="Symbol" w:hAnsi="Symbol" w:cs="StarSymbol"/>
      <w:sz w:val="18"/>
      <w:szCs w:val="18"/>
    </w:rPr>
  </w:style>
  <w:style w:type="character" w:customStyle="1" w:styleId="WW8Num17z1">
    <w:name w:val="WW8Num17z1"/>
    <w:rsid w:val="004315D9"/>
    <w:rPr>
      <w:rFonts w:ascii="Courier New" w:hAnsi="Courier New"/>
      <w:sz w:val="20"/>
    </w:rPr>
  </w:style>
  <w:style w:type="character" w:customStyle="1" w:styleId="WW8Num17z2">
    <w:name w:val="WW8Num17z2"/>
    <w:rsid w:val="004315D9"/>
    <w:rPr>
      <w:rFonts w:ascii="Wingdings" w:hAnsi="Wingdings"/>
      <w:sz w:val="20"/>
    </w:rPr>
  </w:style>
  <w:style w:type="paragraph" w:customStyle="1" w:styleId="3110">
    <w:name w:val="Основной текст с отступом 311"/>
    <w:basedOn w:val="a4"/>
    <w:rsid w:val="004315D9"/>
    <w:pPr>
      <w:widowControl w:val="0"/>
      <w:suppressAutoHyphens/>
      <w:spacing w:after="0" w:line="240" w:lineRule="auto"/>
      <w:ind w:left="1276" w:hanging="142"/>
      <w:jc w:val="both"/>
    </w:pPr>
    <w:rPr>
      <w:rFonts w:ascii="Times New Roman" w:eastAsia="Arial Unicode MS" w:hAnsi="Times New Roman" w:cs="Times New Roman"/>
      <w:sz w:val="28"/>
      <w:szCs w:val="24"/>
    </w:rPr>
  </w:style>
  <w:style w:type="paragraph" w:customStyle="1" w:styleId="WW-20">
    <w:name w:val="WW-Основной текст 2"/>
    <w:basedOn w:val="a4"/>
    <w:rsid w:val="004315D9"/>
    <w:pPr>
      <w:widowControl w:val="0"/>
      <w:suppressAutoHyphens/>
      <w:spacing w:after="120" w:line="480" w:lineRule="auto"/>
    </w:pPr>
    <w:rPr>
      <w:rFonts w:ascii="Times New Roman" w:eastAsia="Arial Unicode MS" w:hAnsi="Times New Roman" w:cs="Times New Roman"/>
      <w:sz w:val="24"/>
      <w:szCs w:val="24"/>
    </w:rPr>
  </w:style>
  <w:style w:type="paragraph" w:customStyle="1" w:styleId="ConsNormal">
    <w:name w:val="ConsNormal"/>
    <w:link w:val="ConsNormal0"/>
    <w:rsid w:val="004315D9"/>
    <w:pPr>
      <w:widowControl w:val="0"/>
      <w:suppressAutoHyphens/>
      <w:autoSpaceDE w:val="0"/>
      <w:spacing w:after="0" w:line="240" w:lineRule="auto"/>
      <w:ind w:right="19772" w:firstLine="720"/>
    </w:pPr>
    <w:rPr>
      <w:rFonts w:ascii="Arial" w:eastAsia="Times New Roman" w:hAnsi="Arial" w:cs="Arial"/>
      <w:sz w:val="20"/>
      <w:szCs w:val="20"/>
      <w:lang w:eastAsia="ar-SA"/>
    </w:rPr>
  </w:style>
  <w:style w:type="paragraph" w:customStyle="1" w:styleId="322">
    <w:name w:val="Основной текст с отступом 32"/>
    <w:basedOn w:val="a4"/>
    <w:rsid w:val="004315D9"/>
    <w:pPr>
      <w:widowControl w:val="0"/>
      <w:spacing w:after="120" w:line="240" w:lineRule="auto"/>
      <w:ind w:left="283"/>
    </w:pPr>
    <w:rPr>
      <w:rFonts w:ascii="Times New Roman" w:eastAsia="Arial Unicode MS" w:hAnsi="Times New Roman" w:cs="Times New Roman"/>
      <w:sz w:val="16"/>
      <w:szCs w:val="16"/>
    </w:rPr>
  </w:style>
  <w:style w:type="paragraph" w:customStyle="1" w:styleId="230">
    <w:name w:val="Основной текст 23"/>
    <w:basedOn w:val="a4"/>
    <w:rsid w:val="004315D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numbering" w:customStyle="1" w:styleId="2">
    <w:name w:val="Стиль маркированный2"/>
    <w:basedOn w:val="a7"/>
    <w:rsid w:val="004315D9"/>
    <w:pPr>
      <w:numPr>
        <w:numId w:val="6"/>
      </w:numPr>
    </w:pPr>
  </w:style>
  <w:style w:type="paragraph" w:customStyle="1" w:styleId="a0">
    <w:name w:val="СПИСОК"/>
    <w:basedOn w:val="a4"/>
    <w:link w:val="affffffffd"/>
    <w:rsid w:val="004315D9"/>
    <w:pPr>
      <w:numPr>
        <w:numId w:val="7"/>
      </w:numPr>
      <w:spacing w:after="120" w:line="312" w:lineRule="auto"/>
      <w:ind w:right="567"/>
      <w:jc w:val="both"/>
    </w:pPr>
    <w:rPr>
      <w:rFonts w:ascii="Times New Roman" w:eastAsia="Times New Roman" w:hAnsi="Times New Roman" w:cs="Times New Roman"/>
      <w:sz w:val="26"/>
      <w:szCs w:val="26"/>
    </w:rPr>
  </w:style>
  <w:style w:type="character" w:customStyle="1" w:styleId="affffffffd">
    <w:name w:val="СПИСОК Знак"/>
    <w:basedOn w:val="a5"/>
    <w:link w:val="a0"/>
    <w:rsid w:val="004315D9"/>
    <w:rPr>
      <w:rFonts w:ascii="Times New Roman" w:eastAsia="Times New Roman" w:hAnsi="Times New Roman" w:cs="Times New Roman"/>
      <w:sz w:val="26"/>
      <w:szCs w:val="26"/>
    </w:rPr>
  </w:style>
  <w:style w:type="paragraph" w:customStyle="1" w:styleId="affffffffe">
    <w:name w:val="Пояснительная"/>
    <w:basedOn w:val="a4"/>
    <w:link w:val="afffffffff"/>
    <w:rsid w:val="004315D9"/>
    <w:pPr>
      <w:spacing w:after="0" w:line="240" w:lineRule="auto"/>
      <w:ind w:firstLine="720"/>
      <w:jc w:val="both"/>
    </w:pPr>
    <w:rPr>
      <w:rFonts w:ascii="Times New Roman" w:eastAsia="Times New Roman" w:hAnsi="Times New Roman" w:cs="Times New Roman"/>
      <w:sz w:val="28"/>
      <w:szCs w:val="20"/>
    </w:rPr>
  </w:style>
  <w:style w:type="character" w:customStyle="1" w:styleId="afffffffff">
    <w:name w:val="Пояснительная Знак"/>
    <w:basedOn w:val="a5"/>
    <w:link w:val="affffffffe"/>
    <w:rsid w:val="004315D9"/>
    <w:rPr>
      <w:rFonts w:ascii="Times New Roman" w:eastAsia="Times New Roman" w:hAnsi="Times New Roman" w:cs="Times New Roman"/>
      <w:sz w:val="28"/>
      <w:szCs w:val="20"/>
    </w:rPr>
  </w:style>
  <w:style w:type="paragraph" w:customStyle="1" w:styleId="afffffffff0">
    <w:name w:val="Основной"/>
    <w:basedOn w:val="a4"/>
    <w:autoRedefine/>
    <w:rsid w:val="004315D9"/>
    <w:pPr>
      <w:widowControl w:val="0"/>
      <w:autoSpaceDE w:val="0"/>
      <w:autoSpaceDN w:val="0"/>
      <w:adjustRightInd w:val="0"/>
      <w:spacing w:after="0" w:line="240" w:lineRule="auto"/>
      <w:ind w:firstLine="709"/>
      <w:jc w:val="both"/>
    </w:pPr>
    <w:rPr>
      <w:rFonts w:ascii="Times New Roman" w:eastAsia="Times New Roman" w:hAnsi="Times New Roman" w:cs="Times New Roman"/>
      <w:sz w:val="28"/>
      <w:szCs w:val="20"/>
    </w:rPr>
  </w:style>
  <w:style w:type="paragraph" w:customStyle="1" w:styleId="a3">
    <w:name w:val="список"/>
    <w:basedOn w:val="a4"/>
    <w:link w:val="afffffffff1"/>
    <w:rsid w:val="004315D9"/>
    <w:pPr>
      <w:widowControl w:val="0"/>
      <w:numPr>
        <w:numId w:val="8"/>
      </w:numPr>
      <w:spacing w:after="0" w:line="360" w:lineRule="auto"/>
      <w:ind w:right="567"/>
      <w:jc w:val="both"/>
    </w:pPr>
    <w:rPr>
      <w:rFonts w:ascii="Times New Roman" w:eastAsia="Times New Roman" w:hAnsi="Times New Roman" w:cs="Times New Roman"/>
      <w:snapToGrid w:val="0"/>
      <w:sz w:val="26"/>
      <w:szCs w:val="20"/>
    </w:rPr>
  </w:style>
  <w:style w:type="character" w:customStyle="1" w:styleId="afffffffff1">
    <w:name w:val="список Знак"/>
    <w:basedOn w:val="a5"/>
    <w:link w:val="a3"/>
    <w:rsid w:val="004315D9"/>
    <w:rPr>
      <w:rFonts w:ascii="Times New Roman" w:eastAsia="Times New Roman" w:hAnsi="Times New Roman" w:cs="Times New Roman"/>
      <w:snapToGrid w:val="0"/>
      <w:sz w:val="26"/>
      <w:szCs w:val="20"/>
    </w:rPr>
  </w:style>
  <w:style w:type="paragraph" w:customStyle="1" w:styleId="1">
    <w:name w:val="Маркированный список1"/>
    <w:basedOn w:val="a4"/>
    <w:rsid w:val="004315D9"/>
    <w:pPr>
      <w:numPr>
        <w:numId w:val="9"/>
      </w:numPr>
      <w:spacing w:after="0" w:line="240" w:lineRule="auto"/>
    </w:pPr>
    <w:rPr>
      <w:rFonts w:ascii="Times New Roman" w:eastAsia="Times New Roman" w:hAnsi="Times New Roman" w:cs="Times New Roman"/>
      <w:sz w:val="24"/>
      <w:szCs w:val="24"/>
    </w:rPr>
  </w:style>
  <w:style w:type="paragraph" w:customStyle="1" w:styleId="143">
    <w:name w:val="Стиль 14 пт По ширине"/>
    <w:basedOn w:val="a4"/>
    <w:rsid w:val="004315D9"/>
    <w:pPr>
      <w:spacing w:after="0" w:line="240" w:lineRule="auto"/>
      <w:jc w:val="both"/>
    </w:pPr>
    <w:rPr>
      <w:rFonts w:ascii="Times New Roman" w:eastAsia="Times New Roman" w:hAnsi="Times New Roman" w:cs="Times New Roman"/>
      <w:sz w:val="28"/>
      <w:szCs w:val="20"/>
    </w:rPr>
  </w:style>
  <w:style w:type="paragraph" w:customStyle="1" w:styleId="1400">
    <w:name w:val="Стиль Обычный (веб) + 14 пт По ширине Слева:  0 см Первая строка..."/>
    <w:basedOn w:val="a4"/>
    <w:next w:val="afc"/>
    <w:rsid w:val="004315D9"/>
    <w:pPr>
      <w:spacing w:after="0" w:line="240" w:lineRule="auto"/>
      <w:ind w:firstLine="900"/>
      <w:jc w:val="both"/>
    </w:pPr>
    <w:rPr>
      <w:rFonts w:ascii="Times New Roman" w:eastAsia="Times New Roman" w:hAnsi="Times New Roman" w:cs="Times New Roman"/>
      <w:sz w:val="28"/>
      <w:szCs w:val="20"/>
    </w:rPr>
  </w:style>
  <w:style w:type="paragraph" w:customStyle="1" w:styleId="112">
    <w:name w:val="Стиль_11"/>
    <w:basedOn w:val="a4"/>
    <w:rsid w:val="004315D9"/>
    <w:pPr>
      <w:spacing w:after="0" w:line="240" w:lineRule="auto"/>
      <w:ind w:firstLine="720"/>
    </w:pPr>
    <w:rPr>
      <w:rFonts w:ascii="Arial" w:eastAsia="Times New Roman" w:hAnsi="Arial" w:cs="Times New Roman"/>
      <w:sz w:val="24"/>
      <w:szCs w:val="20"/>
    </w:rPr>
  </w:style>
  <w:style w:type="paragraph" w:customStyle="1" w:styleId="top">
    <w:name w:val="top"/>
    <w:basedOn w:val="a4"/>
    <w:rsid w:val="004315D9"/>
    <w:pPr>
      <w:spacing w:before="100" w:beforeAutospacing="1" w:after="100" w:afterAutospacing="1" w:line="240" w:lineRule="auto"/>
      <w:jc w:val="both"/>
    </w:pPr>
    <w:rPr>
      <w:rFonts w:ascii="Arial" w:eastAsia="Times New Roman" w:hAnsi="Arial" w:cs="Arial"/>
      <w:color w:val="000000"/>
      <w:sz w:val="20"/>
      <w:szCs w:val="20"/>
    </w:rPr>
  </w:style>
  <w:style w:type="paragraph" w:customStyle="1" w:styleId="top1">
    <w:name w:val="top1"/>
    <w:basedOn w:val="a4"/>
    <w:rsid w:val="004315D9"/>
    <w:pPr>
      <w:spacing w:before="100" w:beforeAutospacing="1" w:after="100" w:afterAutospacing="1" w:line="240" w:lineRule="auto"/>
      <w:jc w:val="center"/>
    </w:pPr>
    <w:rPr>
      <w:rFonts w:ascii="Arial" w:eastAsia="Times New Roman" w:hAnsi="Arial" w:cs="Arial"/>
      <w:color w:val="000000"/>
      <w:sz w:val="20"/>
      <w:szCs w:val="20"/>
    </w:rPr>
  </w:style>
  <w:style w:type="paragraph" w:customStyle="1" w:styleId="text1">
    <w:name w:val="text_1"/>
    <w:basedOn w:val="a4"/>
    <w:rsid w:val="004315D9"/>
    <w:pPr>
      <w:spacing w:before="100" w:beforeAutospacing="1" w:after="100" w:afterAutospacing="1" w:line="240" w:lineRule="auto"/>
    </w:pPr>
    <w:rPr>
      <w:rFonts w:ascii="Verdana" w:eastAsia="Times New Roman" w:hAnsi="Verdana" w:cs="Times New Roman"/>
      <w:sz w:val="18"/>
      <w:szCs w:val="18"/>
    </w:rPr>
  </w:style>
  <w:style w:type="paragraph" w:customStyle="1" w:styleId="xl36">
    <w:name w:val="xl36"/>
    <w:basedOn w:val="a4"/>
    <w:rsid w:val="004315D9"/>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rPr>
  </w:style>
  <w:style w:type="paragraph" w:styleId="afffffffff2">
    <w:name w:val="Body Text First Indent"/>
    <w:aliases w:val=" Знак7"/>
    <w:basedOn w:val="ae"/>
    <w:link w:val="afffffffff3"/>
    <w:rsid w:val="004315D9"/>
    <w:pPr>
      <w:spacing w:line="240" w:lineRule="auto"/>
      <w:ind w:firstLine="210"/>
    </w:pPr>
    <w:rPr>
      <w:rFonts w:ascii="Times New Roman" w:eastAsia="Times New Roman" w:hAnsi="Times New Roman"/>
      <w:sz w:val="20"/>
      <w:szCs w:val="20"/>
    </w:rPr>
  </w:style>
  <w:style w:type="character" w:customStyle="1" w:styleId="afffffffff3">
    <w:name w:val="Красная строка Знак"/>
    <w:aliases w:val=" Знак7 Знак"/>
    <w:basedOn w:val="af"/>
    <w:link w:val="afffffffff2"/>
    <w:rsid w:val="004315D9"/>
    <w:rPr>
      <w:rFonts w:ascii="Times New Roman" w:eastAsia="Times New Roman" w:hAnsi="Times New Roman" w:cs="Times New Roman"/>
      <w:sz w:val="20"/>
      <w:szCs w:val="20"/>
    </w:rPr>
  </w:style>
  <w:style w:type="paragraph" w:styleId="2fb">
    <w:name w:val="List 2"/>
    <w:basedOn w:val="a4"/>
    <w:rsid w:val="004315D9"/>
    <w:pPr>
      <w:spacing w:after="0" w:line="240" w:lineRule="auto"/>
      <w:ind w:left="566" w:hanging="283"/>
    </w:pPr>
    <w:rPr>
      <w:rFonts w:ascii="Times New Roman" w:eastAsia="Times New Roman" w:hAnsi="Times New Roman" w:cs="Times New Roman"/>
      <w:sz w:val="20"/>
      <w:szCs w:val="20"/>
    </w:rPr>
  </w:style>
  <w:style w:type="character" w:customStyle="1" w:styleId="WW8Num9z0">
    <w:name w:val="WW8Num9z0"/>
    <w:rsid w:val="004315D9"/>
    <w:rPr>
      <w:rFonts w:ascii="Wingdings" w:hAnsi="Wingdings"/>
    </w:rPr>
  </w:style>
  <w:style w:type="character" w:customStyle="1" w:styleId="WW8Num9z1">
    <w:name w:val="WW8Num9z1"/>
    <w:rsid w:val="004315D9"/>
    <w:rPr>
      <w:rFonts w:ascii="Courier New" w:hAnsi="Courier New"/>
    </w:rPr>
  </w:style>
  <w:style w:type="character" w:customStyle="1" w:styleId="WW8Num9z3">
    <w:name w:val="WW8Num9z3"/>
    <w:rsid w:val="004315D9"/>
    <w:rPr>
      <w:rFonts w:ascii="Symbol" w:hAnsi="Symbol"/>
    </w:rPr>
  </w:style>
  <w:style w:type="character" w:customStyle="1" w:styleId="WW8Num10z0">
    <w:name w:val="WW8Num10z0"/>
    <w:rsid w:val="004315D9"/>
    <w:rPr>
      <w:rFonts w:ascii="Wingdings" w:hAnsi="Wingdings"/>
    </w:rPr>
  </w:style>
  <w:style w:type="character" w:customStyle="1" w:styleId="WW8Num10z1">
    <w:name w:val="WW8Num10z1"/>
    <w:rsid w:val="004315D9"/>
    <w:rPr>
      <w:rFonts w:ascii="Courier New" w:hAnsi="Courier New"/>
    </w:rPr>
  </w:style>
  <w:style w:type="character" w:customStyle="1" w:styleId="WW8Num10z3">
    <w:name w:val="WW8Num10z3"/>
    <w:rsid w:val="004315D9"/>
    <w:rPr>
      <w:rFonts w:ascii="Symbol" w:hAnsi="Symbol"/>
    </w:rPr>
  </w:style>
  <w:style w:type="paragraph" w:customStyle="1" w:styleId="afffffffff4">
    <w:name w:val="Нижний колонтитул справа"/>
    <w:basedOn w:val="a4"/>
    <w:rsid w:val="004315D9"/>
    <w:pPr>
      <w:widowControl w:val="0"/>
      <w:suppressLineNumbers/>
      <w:tabs>
        <w:tab w:val="center" w:pos="5187"/>
        <w:tab w:val="right" w:pos="10375"/>
      </w:tabs>
      <w:suppressAutoHyphens/>
      <w:spacing w:after="0" w:line="240" w:lineRule="auto"/>
    </w:pPr>
    <w:rPr>
      <w:rFonts w:ascii="Arial" w:eastAsia="Arial Unicode MS" w:hAnsi="Arial" w:cs="Times New Roman"/>
      <w:sz w:val="24"/>
      <w:szCs w:val="24"/>
    </w:rPr>
  </w:style>
  <w:style w:type="paragraph" w:styleId="1ff2">
    <w:name w:val="index 1"/>
    <w:basedOn w:val="a4"/>
    <w:next w:val="a4"/>
    <w:autoRedefine/>
    <w:rsid w:val="004315D9"/>
    <w:pPr>
      <w:spacing w:after="0" w:line="240" w:lineRule="auto"/>
      <w:ind w:left="200" w:hanging="200"/>
    </w:pPr>
    <w:rPr>
      <w:rFonts w:ascii="Times New Roman" w:eastAsia="Times New Roman" w:hAnsi="Times New Roman" w:cs="Times New Roman"/>
      <w:sz w:val="20"/>
      <w:szCs w:val="20"/>
    </w:rPr>
  </w:style>
  <w:style w:type="paragraph" w:styleId="afffffffff5">
    <w:name w:val="index heading"/>
    <w:basedOn w:val="a4"/>
    <w:next w:val="1ff2"/>
    <w:rsid w:val="004315D9"/>
    <w:pPr>
      <w:widowControl w:val="0"/>
      <w:suppressAutoHyphens/>
      <w:spacing w:after="0" w:line="240" w:lineRule="auto"/>
    </w:pPr>
    <w:rPr>
      <w:rFonts w:ascii="Arial" w:eastAsia="Arial Unicode MS" w:hAnsi="Arial" w:cs="Times New Roman"/>
      <w:sz w:val="24"/>
      <w:szCs w:val="24"/>
    </w:rPr>
  </w:style>
  <w:style w:type="paragraph" w:customStyle="1" w:styleId="afffffffff6">
    <w:name w:val="Горизонтальная линия"/>
    <w:basedOn w:val="a4"/>
    <w:next w:val="ae"/>
    <w:rsid w:val="004315D9"/>
    <w:pPr>
      <w:widowControl w:val="0"/>
      <w:suppressLineNumbers/>
      <w:pBdr>
        <w:bottom w:val="double" w:sz="1" w:space="0" w:color="808080"/>
      </w:pBdr>
      <w:suppressAutoHyphens/>
      <w:spacing w:after="283" w:line="240" w:lineRule="auto"/>
    </w:pPr>
    <w:rPr>
      <w:rFonts w:ascii="Arial" w:eastAsia="Arial Unicode MS" w:hAnsi="Arial" w:cs="Times New Roman"/>
      <w:sz w:val="12"/>
      <w:szCs w:val="12"/>
    </w:rPr>
  </w:style>
  <w:style w:type="paragraph" w:customStyle="1" w:styleId="1ff3">
    <w:name w:val="Цитата1"/>
    <w:basedOn w:val="a4"/>
    <w:rsid w:val="004315D9"/>
    <w:pPr>
      <w:widowControl w:val="0"/>
      <w:suppressAutoHyphens/>
      <w:spacing w:after="0" w:line="240" w:lineRule="auto"/>
      <w:ind w:left="180" w:right="75" w:firstLine="709"/>
      <w:jc w:val="both"/>
    </w:pPr>
    <w:rPr>
      <w:rFonts w:ascii="Arial" w:eastAsia="Arial Unicode MS" w:hAnsi="Arial" w:cs="Times New Roman"/>
      <w:sz w:val="24"/>
      <w:szCs w:val="24"/>
    </w:rPr>
  </w:style>
  <w:style w:type="paragraph" w:customStyle="1" w:styleId="BodyText21">
    <w:name w:val="Body Text 21"/>
    <w:basedOn w:val="a4"/>
    <w:rsid w:val="004315D9"/>
    <w:pPr>
      <w:widowControl w:val="0"/>
      <w:suppressAutoHyphens/>
      <w:autoSpaceDE w:val="0"/>
      <w:spacing w:after="0" w:line="240" w:lineRule="auto"/>
      <w:jc w:val="both"/>
    </w:pPr>
    <w:rPr>
      <w:rFonts w:ascii="Arial" w:eastAsia="Arial Unicode MS" w:hAnsi="Arial" w:cs="Times New Roman"/>
      <w:sz w:val="28"/>
      <w:szCs w:val="20"/>
    </w:rPr>
  </w:style>
  <w:style w:type="character" w:customStyle="1" w:styleId="WW8Num9z2">
    <w:name w:val="WW8Num9z2"/>
    <w:rsid w:val="004315D9"/>
    <w:rPr>
      <w:rFonts w:ascii="Wingdings" w:hAnsi="Wingdings"/>
      <w:caps w:val="0"/>
      <w:smallCaps w:val="0"/>
      <w:strike w:val="0"/>
      <w:dstrike w:val="0"/>
      <w:vanish w:val="0"/>
      <w:position w:val="0"/>
      <w:sz w:val="24"/>
      <w:vertAlign w:val="baseline"/>
    </w:rPr>
  </w:style>
  <w:style w:type="character" w:customStyle="1" w:styleId="WW8Num10z2">
    <w:name w:val="WW8Num10z2"/>
    <w:rsid w:val="004315D9"/>
    <w:rPr>
      <w:rFonts w:ascii="Wingdings" w:hAnsi="Wingdings"/>
      <w:caps w:val="0"/>
      <w:smallCaps w:val="0"/>
      <w:strike w:val="0"/>
      <w:dstrike w:val="0"/>
      <w:vanish w:val="0"/>
      <w:position w:val="0"/>
      <w:sz w:val="24"/>
      <w:vertAlign w:val="baseline"/>
    </w:rPr>
  </w:style>
  <w:style w:type="character" w:customStyle="1" w:styleId="WW8Num11z0">
    <w:name w:val="WW8Num11z0"/>
    <w:rsid w:val="004315D9"/>
    <w:rPr>
      <w:caps w:val="0"/>
      <w:smallCaps w:val="0"/>
      <w:strike w:val="0"/>
      <w:dstrike w:val="0"/>
      <w:vanish w:val="0"/>
      <w:position w:val="0"/>
      <w:sz w:val="24"/>
      <w:vertAlign w:val="baseline"/>
    </w:rPr>
  </w:style>
  <w:style w:type="character" w:customStyle="1" w:styleId="WW8Num13z0">
    <w:name w:val="WW8Num13z0"/>
    <w:rsid w:val="004315D9"/>
    <w:rPr>
      <w:b w:val="0"/>
      <w:i w:val="0"/>
      <w:caps w:val="0"/>
      <w:smallCaps w:val="0"/>
      <w:strike w:val="0"/>
      <w:dstrike w:val="0"/>
      <w:vanish w:val="0"/>
      <w:position w:val="0"/>
      <w:sz w:val="24"/>
      <w:vertAlign w:val="baseline"/>
    </w:rPr>
  </w:style>
  <w:style w:type="character" w:customStyle="1" w:styleId="WW8Num15z0">
    <w:name w:val="WW8Num15z0"/>
    <w:rsid w:val="004315D9"/>
    <w:rPr>
      <w:rFonts w:ascii="Arial" w:hAnsi="Arial"/>
      <w:caps w:val="0"/>
      <w:smallCaps w:val="0"/>
      <w:strike w:val="0"/>
      <w:dstrike w:val="0"/>
      <w:vanish w:val="0"/>
      <w:position w:val="0"/>
      <w:sz w:val="22"/>
      <w:szCs w:val="22"/>
      <w:vertAlign w:val="baseline"/>
    </w:rPr>
  </w:style>
  <w:style w:type="character" w:customStyle="1" w:styleId="WW8Num18z0">
    <w:name w:val="WW8Num18z0"/>
    <w:rsid w:val="004315D9"/>
    <w:rPr>
      <w:rFonts w:ascii="StarSymbol" w:hAnsi="StarSymbol"/>
    </w:rPr>
  </w:style>
  <w:style w:type="character" w:customStyle="1" w:styleId="WW8Num19z0">
    <w:name w:val="WW8Num19z0"/>
    <w:rsid w:val="004315D9"/>
    <w:rPr>
      <w:rFonts w:ascii="Times New Roman" w:hAnsi="Times New Roman" w:cs="Times New Roman"/>
    </w:rPr>
  </w:style>
  <w:style w:type="character" w:customStyle="1" w:styleId="WW8Num20z0">
    <w:name w:val="WW8Num20z0"/>
    <w:rsid w:val="004315D9"/>
    <w:rPr>
      <w:rFonts w:ascii="Wingdings" w:hAnsi="Wingdings"/>
    </w:rPr>
  </w:style>
  <w:style w:type="character" w:customStyle="1" w:styleId="WW8Num21z0">
    <w:name w:val="WW8Num21z0"/>
    <w:rsid w:val="004315D9"/>
    <w:rPr>
      <w:rFonts w:ascii="Symbol" w:hAnsi="Symbol"/>
    </w:rPr>
  </w:style>
  <w:style w:type="character" w:customStyle="1" w:styleId="WW8Num22z0">
    <w:name w:val="WW8Num22z0"/>
    <w:rsid w:val="004315D9"/>
    <w:rPr>
      <w:rFonts w:ascii="Symbol" w:hAnsi="Symbol"/>
    </w:rPr>
  </w:style>
  <w:style w:type="character" w:customStyle="1" w:styleId="WW8Num23z0">
    <w:name w:val="WW8Num23z0"/>
    <w:rsid w:val="004315D9"/>
    <w:rPr>
      <w:rFonts w:ascii="Wingdings" w:hAnsi="Wingdings"/>
    </w:rPr>
  </w:style>
  <w:style w:type="character" w:customStyle="1" w:styleId="WW8Num24z0">
    <w:name w:val="WW8Num24z0"/>
    <w:rsid w:val="004315D9"/>
    <w:rPr>
      <w:caps w:val="0"/>
      <w:smallCaps w:val="0"/>
      <w:strike w:val="0"/>
      <w:dstrike w:val="0"/>
      <w:vanish w:val="0"/>
      <w:position w:val="0"/>
      <w:sz w:val="24"/>
      <w:vertAlign w:val="baseline"/>
    </w:rPr>
  </w:style>
  <w:style w:type="character" w:customStyle="1" w:styleId="WW8Num15z1">
    <w:name w:val="WW8Num15z1"/>
    <w:rsid w:val="004315D9"/>
    <w:rPr>
      <w:rFonts w:ascii="Wingdings" w:hAnsi="Wingdings"/>
    </w:rPr>
  </w:style>
  <w:style w:type="character" w:customStyle="1" w:styleId="WW8Num15z2">
    <w:name w:val="WW8Num15z2"/>
    <w:rsid w:val="004315D9"/>
    <w:rPr>
      <w:rFonts w:ascii="Wingdings" w:hAnsi="Wingdings"/>
      <w:caps w:val="0"/>
      <w:smallCaps w:val="0"/>
      <w:strike w:val="0"/>
      <w:dstrike w:val="0"/>
      <w:vanish w:val="0"/>
      <w:position w:val="0"/>
      <w:sz w:val="24"/>
      <w:vertAlign w:val="baseline"/>
    </w:rPr>
  </w:style>
  <w:style w:type="character" w:customStyle="1" w:styleId="afffffffff7">
    <w:name w:val="Символ сноски"/>
    <w:basedOn w:val="1f3"/>
    <w:rsid w:val="004315D9"/>
    <w:rPr>
      <w:vertAlign w:val="superscript"/>
    </w:rPr>
  </w:style>
  <w:style w:type="character" w:customStyle="1" w:styleId="WW-">
    <w:name w:val="WW-Символы концевой сноски"/>
    <w:rsid w:val="004315D9"/>
  </w:style>
  <w:style w:type="character" w:customStyle="1" w:styleId="WW8Num32z0">
    <w:name w:val="WW8Num32z0"/>
    <w:rsid w:val="004315D9"/>
    <w:rPr>
      <w:caps w:val="0"/>
      <w:smallCaps w:val="0"/>
      <w:strike w:val="0"/>
      <w:dstrike w:val="0"/>
      <w:vanish w:val="0"/>
      <w:position w:val="0"/>
      <w:sz w:val="24"/>
      <w:vertAlign w:val="baseline"/>
    </w:rPr>
  </w:style>
  <w:style w:type="character" w:customStyle="1" w:styleId="WW8Num28z0">
    <w:name w:val="WW8Num28z0"/>
    <w:rsid w:val="004315D9"/>
    <w:rPr>
      <w:b w:val="0"/>
      <w:i w:val="0"/>
      <w:caps w:val="0"/>
      <w:smallCaps w:val="0"/>
      <w:strike w:val="0"/>
      <w:dstrike w:val="0"/>
      <w:vanish w:val="0"/>
      <w:position w:val="0"/>
      <w:sz w:val="24"/>
      <w:vertAlign w:val="baseline"/>
    </w:rPr>
  </w:style>
  <w:style w:type="character" w:customStyle="1" w:styleId="WW8Num44z0">
    <w:name w:val="WW8Num44z0"/>
    <w:rsid w:val="004315D9"/>
    <w:rPr>
      <w:caps w:val="0"/>
      <w:smallCaps w:val="0"/>
      <w:strike w:val="0"/>
      <w:dstrike w:val="0"/>
      <w:vanish w:val="0"/>
      <w:position w:val="0"/>
      <w:sz w:val="24"/>
      <w:vertAlign w:val="baseline"/>
    </w:rPr>
  </w:style>
  <w:style w:type="character" w:customStyle="1" w:styleId="WW8Num25z0">
    <w:name w:val="WW8Num25z0"/>
    <w:rsid w:val="004315D9"/>
    <w:rPr>
      <w:caps w:val="0"/>
      <w:smallCaps w:val="0"/>
      <w:strike w:val="0"/>
      <w:dstrike w:val="0"/>
      <w:vanish w:val="0"/>
      <w:position w:val="0"/>
      <w:sz w:val="24"/>
      <w:vertAlign w:val="baseline"/>
    </w:rPr>
  </w:style>
  <w:style w:type="character" w:customStyle="1" w:styleId="WW8Num169z0">
    <w:name w:val="WW8Num169z0"/>
    <w:rsid w:val="004315D9"/>
    <w:rPr>
      <w:rFonts w:ascii="Times New Roman" w:eastAsia="Times New Roman" w:hAnsi="Times New Roman" w:cs="Times New Roman"/>
    </w:rPr>
  </w:style>
  <w:style w:type="character" w:customStyle="1" w:styleId="WW8Num169z1">
    <w:name w:val="WW8Num169z1"/>
    <w:rsid w:val="004315D9"/>
    <w:rPr>
      <w:rFonts w:ascii="Courier New" w:hAnsi="Courier New"/>
    </w:rPr>
  </w:style>
  <w:style w:type="character" w:customStyle="1" w:styleId="WW8Num169z2">
    <w:name w:val="WW8Num169z2"/>
    <w:rsid w:val="004315D9"/>
    <w:rPr>
      <w:rFonts w:ascii="Wingdings" w:hAnsi="Wingdings"/>
    </w:rPr>
  </w:style>
  <w:style w:type="character" w:customStyle="1" w:styleId="WW8Num169z3">
    <w:name w:val="WW8Num169z3"/>
    <w:rsid w:val="004315D9"/>
    <w:rPr>
      <w:rFonts w:ascii="Symbol" w:hAnsi="Symbol"/>
    </w:rPr>
  </w:style>
  <w:style w:type="character" w:customStyle="1" w:styleId="WW8Num321z0">
    <w:name w:val="WW8Num321z0"/>
    <w:rsid w:val="004315D9"/>
    <w:rPr>
      <w:rFonts w:ascii="Wingdings" w:hAnsi="Wingdings"/>
    </w:rPr>
  </w:style>
  <w:style w:type="character" w:customStyle="1" w:styleId="WW8Num321z1">
    <w:name w:val="WW8Num321z1"/>
    <w:rsid w:val="004315D9"/>
    <w:rPr>
      <w:rFonts w:ascii="Courier New" w:hAnsi="Courier New" w:cs="Courier New"/>
    </w:rPr>
  </w:style>
  <w:style w:type="character" w:customStyle="1" w:styleId="WW8Num321z3">
    <w:name w:val="WW8Num321z3"/>
    <w:rsid w:val="004315D9"/>
    <w:rPr>
      <w:rFonts w:ascii="Symbol" w:hAnsi="Symbol"/>
    </w:rPr>
  </w:style>
  <w:style w:type="character" w:customStyle="1" w:styleId="WW8Num513z0">
    <w:name w:val="WW8Num513z0"/>
    <w:rsid w:val="004315D9"/>
    <w:rPr>
      <w:rFonts w:ascii="Symbol" w:hAnsi="Symbol"/>
    </w:rPr>
  </w:style>
  <w:style w:type="character" w:customStyle="1" w:styleId="WW8Num513z1">
    <w:name w:val="WW8Num513z1"/>
    <w:rsid w:val="004315D9"/>
    <w:rPr>
      <w:rFonts w:ascii="Courier New" w:hAnsi="Courier New" w:cs="Courier New"/>
    </w:rPr>
  </w:style>
  <w:style w:type="character" w:customStyle="1" w:styleId="WW8Num513z2">
    <w:name w:val="WW8Num513z2"/>
    <w:rsid w:val="004315D9"/>
    <w:rPr>
      <w:rFonts w:ascii="Wingdings" w:hAnsi="Wingdings"/>
    </w:rPr>
  </w:style>
  <w:style w:type="character" w:customStyle="1" w:styleId="WW8Num340z0">
    <w:name w:val="WW8Num340z0"/>
    <w:rsid w:val="004315D9"/>
    <w:rPr>
      <w:rFonts w:ascii="Symbol" w:hAnsi="Symbol"/>
    </w:rPr>
  </w:style>
  <w:style w:type="character" w:customStyle="1" w:styleId="WW8Num340z1">
    <w:name w:val="WW8Num340z1"/>
    <w:rsid w:val="004315D9"/>
    <w:rPr>
      <w:rFonts w:ascii="Courier New" w:hAnsi="Courier New" w:cs="Courier New"/>
    </w:rPr>
  </w:style>
  <w:style w:type="character" w:customStyle="1" w:styleId="WW8Num340z2">
    <w:name w:val="WW8Num340z2"/>
    <w:rsid w:val="004315D9"/>
    <w:rPr>
      <w:rFonts w:ascii="Wingdings" w:hAnsi="Wingdings"/>
    </w:rPr>
  </w:style>
  <w:style w:type="character" w:customStyle="1" w:styleId="WW8Num569z0">
    <w:name w:val="WW8Num569z0"/>
    <w:rsid w:val="004315D9"/>
    <w:rPr>
      <w:rFonts w:ascii="Wingdings" w:hAnsi="Wingdings"/>
    </w:rPr>
  </w:style>
  <w:style w:type="character" w:customStyle="1" w:styleId="WW8Num569z1">
    <w:name w:val="WW8Num569z1"/>
    <w:rsid w:val="004315D9"/>
    <w:rPr>
      <w:rFonts w:ascii="Courier New" w:hAnsi="Courier New" w:cs="Courier New"/>
    </w:rPr>
  </w:style>
  <w:style w:type="character" w:customStyle="1" w:styleId="WW8Num569z3">
    <w:name w:val="WW8Num569z3"/>
    <w:rsid w:val="004315D9"/>
    <w:rPr>
      <w:rFonts w:ascii="Symbol" w:hAnsi="Symbol"/>
    </w:rPr>
  </w:style>
  <w:style w:type="character" w:customStyle="1" w:styleId="WW8Num192z0">
    <w:name w:val="WW8Num192z0"/>
    <w:rsid w:val="004315D9"/>
    <w:rPr>
      <w:rFonts w:ascii="Wingdings" w:hAnsi="Wingdings"/>
    </w:rPr>
  </w:style>
  <w:style w:type="character" w:customStyle="1" w:styleId="WW8Num192z1">
    <w:name w:val="WW8Num192z1"/>
    <w:rsid w:val="004315D9"/>
    <w:rPr>
      <w:rFonts w:ascii="Courier New" w:hAnsi="Courier New" w:cs="Courier New"/>
    </w:rPr>
  </w:style>
  <w:style w:type="character" w:customStyle="1" w:styleId="WW8Num192z3">
    <w:name w:val="WW8Num192z3"/>
    <w:rsid w:val="004315D9"/>
    <w:rPr>
      <w:rFonts w:ascii="Symbol" w:hAnsi="Symbol"/>
    </w:rPr>
  </w:style>
  <w:style w:type="character" w:customStyle="1" w:styleId="WW8Num561z0">
    <w:name w:val="WW8Num561z0"/>
    <w:rsid w:val="004315D9"/>
    <w:rPr>
      <w:rFonts w:ascii="Symbol" w:hAnsi="Symbol"/>
    </w:rPr>
  </w:style>
  <w:style w:type="character" w:customStyle="1" w:styleId="WW8Num561z1">
    <w:name w:val="WW8Num561z1"/>
    <w:rsid w:val="004315D9"/>
    <w:rPr>
      <w:rFonts w:ascii="Courier New" w:hAnsi="Courier New"/>
    </w:rPr>
  </w:style>
  <w:style w:type="character" w:customStyle="1" w:styleId="WW8Num561z2">
    <w:name w:val="WW8Num561z2"/>
    <w:rsid w:val="004315D9"/>
    <w:rPr>
      <w:rFonts w:ascii="Wingdings" w:hAnsi="Wingdings"/>
    </w:rPr>
  </w:style>
  <w:style w:type="paragraph" w:customStyle="1" w:styleId="222">
    <w:name w:val="Основной текст с отступом 22"/>
    <w:basedOn w:val="a4"/>
    <w:rsid w:val="004315D9"/>
    <w:pPr>
      <w:widowControl w:val="0"/>
      <w:suppressAutoHyphens/>
      <w:spacing w:after="0" w:line="240" w:lineRule="auto"/>
      <w:ind w:left="-70" w:firstLine="709"/>
      <w:jc w:val="both"/>
    </w:pPr>
    <w:rPr>
      <w:rFonts w:ascii="Arial" w:eastAsia="Lucida Sans Unicode" w:hAnsi="Arial" w:cs="Times New Roman"/>
      <w:sz w:val="24"/>
      <w:szCs w:val="24"/>
    </w:rPr>
  </w:style>
  <w:style w:type="numbering" w:customStyle="1" w:styleId="a2">
    <w:name w:val="Стиль маркированный"/>
    <w:basedOn w:val="a7"/>
    <w:rsid w:val="004315D9"/>
    <w:pPr>
      <w:numPr>
        <w:numId w:val="10"/>
      </w:numPr>
    </w:pPr>
  </w:style>
  <w:style w:type="paragraph" w:customStyle="1" w:styleId="330">
    <w:name w:val="Основной текст 33"/>
    <w:basedOn w:val="a4"/>
    <w:rsid w:val="004315D9"/>
    <w:pPr>
      <w:spacing w:after="0" w:line="240" w:lineRule="auto"/>
    </w:pPr>
    <w:rPr>
      <w:rFonts w:ascii="Times New Roman" w:eastAsia="Times New Roman" w:hAnsi="Times New Roman" w:cs="Times New Roman"/>
      <w:sz w:val="28"/>
      <w:szCs w:val="20"/>
      <w:lang w:val="en-US"/>
    </w:rPr>
  </w:style>
  <w:style w:type="numbering" w:customStyle="1" w:styleId="11">
    <w:name w:val="Стиль маркированный1"/>
    <w:basedOn w:val="a7"/>
    <w:rsid w:val="004315D9"/>
    <w:pPr>
      <w:numPr>
        <w:numId w:val="11"/>
      </w:numPr>
    </w:pPr>
  </w:style>
  <w:style w:type="numbering" w:customStyle="1" w:styleId="a">
    <w:name w:val="Стиль нумерованный"/>
    <w:basedOn w:val="a7"/>
    <w:rsid w:val="004315D9"/>
    <w:pPr>
      <w:numPr>
        <w:numId w:val="12"/>
      </w:numPr>
    </w:pPr>
  </w:style>
  <w:style w:type="paragraph" w:customStyle="1" w:styleId="ConsCell">
    <w:name w:val="ConsCell"/>
    <w:semiHidden/>
    <w:rsid w:val="004315D9"/>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S">
    <w:name w:val="S_Обычный в таблице"/>
    <w:basedOn w:val="a4"/>
    <w:link w:val="S0"/>
    <w:rsid w:val="004315D9"/>
    <w:pPr>
      <w:spacing w:after="0" w:line="360" w:lineRule="auto"/>
      <w:jc w:val="center"/>
    </w:pPr>
    <w:rPr>
      <w:rFonts w:ascii="Times New Roman" w:eastAsia="Times New Roman" w:hAnsi="Times New Roman" w:cs="Times New Roman"/>
      <w:sz w:val="24"/>
      <w:szCs w:val="24"/>
    </w:rPr>
  </w:style>
  <w:style w:type="character" w:customStyle="1" w:styleId="S0">
    <w:name w:val="S_Обычный в таблице Знак"/>
    <w:basedOn w:val="a5"/>
    <w:link w:val="S"/>
    <w:rsid w:val="004315D9"/>
    <w:rPr>
      <w:rFonts w:ascii="Times New Roman" w:eastAsia="Times New Roman" w:hAnsi="Times New Roman" w:cs="Times New Roman"/>
      <w:sz w:val="24"/>
      <w:szCs w:val="24"/>
    </w:rPr>
  </w:style>
  <w:style w:type="character" w:customStyle="1" w:styleId="ConsNormal0">
    <w:name w:val="ConsNormal Знак"/>
    <w:basedOn w:val="a5"/>
    <w:link w:val="ConsNormal"/>
    <w:rsid w:val="004315D9"/>
    <w:rPr>
      <w:rFonts w:ascii="Arial" w:eastAsia="Times New Roman" w:hAnsi="Arial" w:cs="Arial"/>
      <w:sz w:val="20"/>
      <w:szCs w:val="20"/>
      <w:lang w:eastAsia="ar-SA"/>
    </w:rPr>
  </w:style>
  <w:style w:type="paragraph" w:customStyle="1" w:styleId="sdendnote">
    <w:name w:val="sdendnote"/>
    <w:basedOn w:val="a4"/>
    <w:rsid w:val="004315D9"/>
    <w:pPr>
      <w:spacing w:before="100" w:beforeAutospacing="1" w:after="0" w:line="240" w:lineRule="auto"/>
      <w:ind w:left="284" w:hanging="284"/>
    </w:pPr>
    <w:rPr>
      <w:rFonts w:ascii="Times New Roman" w:eastAsia="Times New Roman" w:hAnsi="Times New Roman" w:cs="Times New Roman"/>
      <w:sz w:val="20"/>
      <w:szCs w:val="20"/>
    </w:rPr>
  </w:style>
  <w:style w:type="paragraph" w:customStyle="1" w:styleId="sdfootnote-western">
    <w:name w:val="sdfootnote-western"/>
    <w:basedOn w:val="a4"/>
    <w:rsid w:val="004315D9"/>
    <w:pPr>
      <w:spacing w:before="100" w:beforeAutospacing="1" w:after="0" w:line="240" w:lineRule="auto"/>
    </w:pPr>
    <w:rPr>
      <w:rFonts w:ascii="Times New Roman" w:eastAsia="Times New Roman" w:hAnsi="Times New Roman" w:cs="Times New Roman"/>
      <w:sz w:val="20"/>
      <w:szCs w:val="20"/>
    </w:rPr>
  </w:style>
  <w:style w:type="paragraph" w:customStyle="1" w:styleId="sdfootnote-cjk">
    <w:name w:val="sdfootnote-cjk"/>
    <w:basedOn w:val="a4"/>
    <w:rsid w:val="004315D9"/>
    <w:pPr>
      <w:spacing w:before="100" w:beforeAutospacing="1" w:after="0" w:line="240" w:lineRule="auto"/>
    </w:pPr>
    <w:rPr>
      <w:rFonts w:ascii="Times New Roman" w:eastAsia="Times New Roman" w:hAnsi="Times New Roman" w:cs="Times New Roman"/>
      <w:sz w:val="20"/>
      <w:szCs w:val="20"/>
    </w:rPr>
  </w:style>
  <w:style w:type="paragraph" w:customStyle="1" w:styleId="sdfootnote-ctl">
    <w:name w:val="sdfootnote-ctl"/>
    <w:basedOn w:val="a4"/>
    <w:rsid w:val="004315D9"/>
    <w:pPr>
      <w:spacing w:before="100" w:beforeAutospacing="1" w:after="0" w:line="240" w:lineRule="auto"/>
    </w:pPr>
    <w:rPr>
      <w:rFonts w:ascii="Times New Roman" w:eastAsia="Times New Roman" w:hAnsi="Times New Roman" w:cs="Times New Roman"/>
      <w:sz w:val="24"/>
      <w:szCs w:val="24"/>
    </w:rPr>
  </w:style>
  <w:style w:type="paragraph" w:customStyle="1" w:styleId="clstext">
    <w:name w:val="clstext"/>
    <w:basedOn w:val="a4"/>
    <w:rsid w:val="004315D9"/>
    <w:pPr>
      <w:spacing w:before="45" w:after="45" w:line="240" w:lineRule="auto"/>
      <w:ind w:left="45" w:right="45" w:firstLine="225"/>
      <w:jc w:val="both"/>
    </w:pPr>
    <w:rPr>
      <w:rFonts w:ascii="Arial CYR" w:eastAsia="Times New Roman" w:hAnsi="Arial CYR" w:cs="Arial CYR"/>
      <w:color w:val="000000"/>
      <w:sz w:val="18"/>
      <w:szCs w:val="18"/>
    </w:rPr>
  </w:style>
  <w:style w:type="paragraph" w:customStyle="1" w:styleId="1ff4">
    <w:name w:val="Красная строка1"/>
    <w:basedOn w:val="ae"/>
    <w:rsid w:val="004315D9"/>
    <w:pPr>
      <w:suppressAutoHyphens/>
      <w:spacing w:line="240" w:lineRule="auto"/>
      <w:ind w:firstLine="210"/>
    </w:pPr>
    <w:rPr>
      <w:rFonts w:ascii="Times New Roman" w:eastAsia="Times New Roman" w:hAnsi="Times New Roman"/>
      <w:sz w:val="20"/>
      <w:szCs w:val="20"/>
      <w:lang w:eastAsia="ar-SA"/>
    </w:rPr>
  </w:style>
  <w:style w:type="paragraph" w:customStyle="1" w:styleId="S1">
    <w:name w:val="S_Маркированный"/>
    <w:basedOn w:val="a1"/>
    <w:link w:val="S2"/>
    <w:autoRedefine/>
    <w:rsid w:val="005524C3"/>
    <w:pPr>
      <w:numPr>
        <w:numId w:val="0"/>
      </w:numPr>
      <w:tabs>
        <w:tab w:val="left" w:pos="709"/>
      </w:tabs>
      <w:spacing w:line="276" w:lineRule="auto"/>
      <w:ind w:firstLine="709"/>
      <w:contextualSpacing w:val="0"/>
      <w:jc w:val="both"/>
    </w:pPr>
    <w:rPr>
      <w:sz w:val="24"/>
      <w:szCs w:val="24"/>
    </w:rPr>
  </w:style>
  <w:style w:type="character" w:customStyle="1" w:styleId="S2">
    <w:name w:val="S_Маркированный Знак Знак"/>
    <w:basedOn w:val="a5"/>
    <w:link w:val="S1"/>
    <w:rsid w:val="005524C3"/>
    <w:rPr>
      <w:rFonts w:ascii="Times New Roman" w:eastAsia="Times New Roman" w:hAnsi="Times New Roman" w:cs="Times New Roman"/>
      <w:sz w:val="24"/>
      <w:szCs w:val="24"/>
    </w:rPr>
  </w:style>
  <w:style w:type="paragraph" w:customStyle="1" w:styleId="S31">
    <w:name w:val="S_Нумерованный_3.1"/>
    <w:basedOn w:val="a4"/>
    <w:link w:val="S310"/>
    <w:autoRedefine/>
    <w:rsid w:val="004315D9"/>
    <w:pPr>
      <w:spacing w:after="0" w:line="240" w:lineRule="auto"/>
      <w:ind w:firstLine="624"/>
      <w:jc w:val="both"/>
    </w:pPr>
    <w:rPr>
      <w:rFonts w:ascii="Times New Roman" w:eastAsia="Times New Roman" w:hAnsi="Times New Roman" w:cs="Times New Roman"/>
      <w:sz w:val="28"/>
      <w:szCs w:val="28"/>
    </w:rPr>
  </w:style>
  <w:style w:type="character" w:customStyle="1" w:styleId="S310">
    <w:name w:val="S_Нумерованный_3.1 Знак Знак"/>
    <w:basedOn w:val="a5"/>
    <w:link w:val="S31"/>
    <w:rsid w:val="004315D9"/>
    <w:rPr>
      <w:rFonts w:ascii="Times New Roman" w:eastAsia="Times New Roman" w:hAnsi="Times New Roman" w:cs="Times New Roman"/>
      <w:sz w:val="28"/>
      <w:szCs w:val="28"/>
    </w:rPr>
  </w:style>
  <w:style w:type="paragraph" w:styleId="a1">
    <w:name w:val="List Bullet"/>
    <w:basedOn w:val="a4"/>
    <w:rsid w:val="004315D9"/>
    <w:pPr>
      <w:numPr>
        <w:numId w:val="13"/>
      </w:numPr>
      <w:spacing w:after="0" w:line="240" w:lineRule="auto"/>
      <w:contextualSpacing/>
    </w:pPr>
    <w:rPr>
      <w:rFonts w:ascii="Times New Roman" w:eastAsia="Times New Roman" w:hAnsi="Times New Roman" w:cs="Times New Roman"/>
      <w:sz w:val="20"/>
      <w:szCs w:val="20"/>
    </w:rPr>
  </w:style>
  <w:style w:type="paragraph" w:customStyle="1" w:styleId="214">
    <w:name w:val="Красная строка 21"/>
    <w:basedOn w:val="af9"/>
    <w:rsid w:val="004315D9"/>
    <w:pPr>
      <w:suppressAutoHyphens/>
      <w:spacing w:line="240" w:lineRule="auto"/>
      <w:ind w:firstLine="210"/>
    </w:pPr>
    <w:rPr>
      <w:rFonts w:ascii="Times New Roman" w:eastAsia="Times New Roman" w:hAnsi="Times New Roman" w:cs="Times New Roman"/>
      <w:sz w:val="20"/>
      <w:szCs w:val="20"/>
      <w:lang w:eastAsia="ar-SA"/>
    </w:rPr>
  </w:style>
  <w:style w:type="paragraph" w:customStyle="1" w:styleId="1ff5">
    <w:name w:val="Обычный отступ1"/>
    <w:basedOn w:val="a4"/>
    <w:rsid w:val="004315D9"/>
    <w:pPr>
      <w:suppressAutoHyphens/>
      <w:spacing w:after="0" w:line="240" w:lineRule="auto"/>
      <w:ind w:left="708"/>
    </w:pPr>
    <w:rPr>
      <w:rFonts w:ascii="Times New Roman" w:eastAsia="Times New Roman" w:hAnsi="Times New Roman" w:cs="Times New Roman"/>
      <w:sz w:val="20"/>
      <w:szCs w:val="20"/>
      <w:lang w:eastAsia="ar-SA"/>
    </w:rPr>
  </w:style>
  <w:style w:type="paragraph" w:customStyle="1" w:styleId="afffffffff8">
    <w:name w:val="пояснилка"/>
    <w:basedOn w:val="a4"/>
    <w:link w:val="afffffffff9"/>
    <w:rsid w:val="004315D9"/>
    <w:pPr>
      <w:tabs>
        <w:tab w:val="num" w:pos="-142"/>
      </w:tabs>
      <w:spacing w:after="0" w:line="240" w:lineRule="auto"/>
      <w:ind w:right="284" w:firstLine="709"/>
      <w:jc w:val="both"/>
    </w:pPr>
    <w:rPr>
      <w:rFonts w:ascii="Times New Roman" w:eastAsia="Times New Roman" w:hAnsi="Times New Roman" w:cs="Times New Roman"/>
      <w:sz w:val="28"/>
      <w:szCs w:val="28"/>
    </w:rPr>
  </w:style>
  <w:style w:type="character" w:customStyle="1" w:styleId="afffffffff9">
    <w:name w:val="пояснилка Знак"/>
    <w:basedOn w:val="a5"/>
    <w:link w:val="afffffffff8"/>
    <w:rsid w:val="004315D9"/>
    <w:rPr>
      <w:rFonts w:ascii="Times New Roman" w:eastAsia="Times New Roman" w:hAnsi="Times New Roman" w:cs="Times New Roman"/>
      <w:sz w:val="28"/>
      <w:szCs w:val="28"/>
    </w:rPr>
  </w:style>
  <w:style w:type="paragraph" w:customStyle="1" w:styleId="231">
    <w:name w:val="Основной текст 231"/>
    <w:basedOn w:val="a4"/>
    <w:rsid w:val="004315D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paragraph" w:customStyle="1" w:styleId="113">
    <w:name w:val="Обычный11"/>
    <w:rsid w:val="004315D9"/>
    <w:pPr>
      <w:widowControl w:val="0"/>
      <w:spacing w:after="0" w:line="240" w:lineRule="auto"/>
    </w:pPr>
    <w:rPr>
      <w:rFonts w:ascii="Arial" w:eastAsia="Times New Roman" w:hAnsi="Arial" w:cs="Times New Roman"/>
      <w:snapToGrid w:val="0"/>
      <w:sz w:val="20"/>
      <w:szCs w:val="20"/>
    </w:rPr>
  </w:style>
  <w:style w:type="paragraph" w:customStyle="1" w:styleId="331">
    <w:name w:val="Основной текст 331"/>
    <w:basedOn w:val="a4"/>
    <w:rsid w:val="004315D9"/>
    <w:pPr>
      <w:spacing w:after="0" w:line="240" w:lineRule="auto"/>
    </w:pPr>
    <w:rPr>
      <w:rFonts w:ascii="Times New Roman" w:eastAsia="Times New Roman" w:hAnsi="Times New Roman" w:cs="Times New Roman"/>
      <w:sz w:val="28"/>
      <w:szCs w:val="20"/>
      <w:lang w:val="en-US"/>
    </w:rPr>
  </w:style>
  <w:style w:type="paragraph" w:customStyle="1" w:styleId="BodyTextIndent21">
    <w:name w:val="Body Text Indent 21"/>
    <w:basedOn w:val="a4"/>
    <w:rsid w:val="004315D9"/>
    <w:pPr>
      <w:overflowPunct w:val="0"/>
      <w:autoSpaceDE w:val="0"/>
      <w:autoSpaceDN w:val="0"/>
      <w:adjustRightInd w:val="0"/>
      <w:spacing w:after="0" w:line="240" w:lineRule="auto"/>
      <w:ind w:firstLine="851"/>
      <w:jc w:val="both"/>
    </w:pPr>
    <w:rPr>
      <w:rFonts w:ascii="Times New Roman" w:eastAsia="Times New Roman" w:hAnsi="Times New Roman" w:cs="Times New Roman"/>
      <w:sz w:val="28"/>
      <w:szCs w:val="20"/>
    </w:rPr>
  </w:style>
  <w:style w:type="paragraph" w:customStyle="1" w:styleId="Normal">
    <w:name w:val="Normal Знак Знак Знак"/>
    <w:rsid w:val="004315D9"/>
    <w:pPr>
      <w:suppressAutoHyphens/>
      <w:spacing w:before="100" w:after="100" w:line="240" w:lineRule="auto"/>
      <w:jc w:val="both"/>
    </w:pPr>
    <w:rPr>
      <w:rFonts w:ascii="Times New Roman" w:eastAsia="Times New Roman" w:hAnsi="Times New Roman" w:cs="Times New Roman"/>
      <w:sz w:val="24"/>
      <w:szCs w:val="24"/>
      <w:lang w:eastAsia="ar-SA"/>
    </w:rPr>
  </w:style>
  <w:style w:type="paragraph" w:customStyle="1" w:styleId="Style33">
    <w:name w:val="Style33"/>
    <w:basedOn w:val="a4"/>
    <w:rsid w:val="004315D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WW8Num11z1">
    <w:name w:val="WW8Num11z1"/>
    <w:rsid w:val="004315D9"/>
    <w:rPr>
      <w:rFonts w:ascii="Courier New" w:hAnsi="Courier New" w:cs="Courier New"/>
    </w:rPr>
  </w:style>
  <w:style w:type="character" w:customStyle="1" w:styleId="WW8Num11z2">
    <w:name w:val="WW8Num11z2"/>
    <w:rsid w:val="004315D9"/>
    <w:rPr>
      <w:rFonts w:ascii="Wingdings" w:hAnsi="Wingdings"/>
    </w:rPr>
  </w:style>
  <w:style w:type="character" w:customStyle="1" w:styleId="WW8Num12z0">
    <w:name w:val="WW8Num12z0"/>
    <w:rsid w:val="004315D9"/>
    <w:rPr>
      <w:rFonts w:ascii="Symbol" w:hAnsi="Symbol"/>
    </w:rPr>
  </w:style>
  <w:style w:type="character" w:customStyle="1" w:styleId="WW8Num12z1">
    <w:name w:val="WW8Num12z1"/>
    <w:rsid w:val="004315D9"/>
    <w:rPr>
      <w:rFonts w:ascii="Courier New" w:hAnsi="Courier New" w:cs="Courier New"/>
    </w:rPr>
  </w:style>
  <w:style w:type="character" w:customStyle="1" w:styleId="WW8Num12z2">
    <w:name w:val="WW8Num12z2"/>
    <w:rsid w:val="004315D9"/>
    <w:rPr>
      <w:rFonts w:ascii="Wingdings" w:hAnsi="Wingdings"/>
    </w:rPr>
  </w:style>
  <w:style w:type="character" w:customStyle="1" w:styleId="WW8Num17z3">
    <w:name w:val="WW8Num17z3"/>
    <w:rsid w:val="004315D9"/>
    <w:rPr>
      <w:rFonts w:ascii="Symbol" w:hAnsi="Symbol"/>
    </w:rPr>
  </w:style>
  <w:style w:type="character" w:customStyle="1" w:styleId="WW8Num18z1">
    <w:name w:val="WW8Num18z1"/>
    <w:rsid w:val="004315D9"/>
    <w:rPr>
      <w:rFonts w:ascii="Courier New" w:hAnsi="Courier New" w:cs="Courier New"/>
    </w:rPr>
  </w:style>
  <w:style w:type="character" w:customStyle="1" w:styleId="WW8Num18z2">
    <w:name w:val="WW8Num18z2"/>
    <w:rsid w:val="004315D9"/>
    <w:rPr>
      <w:rFonts w:ascii="Wingdings" w:hAnsi="Wingdings"/>
    </w:rPr>
  </w:style>
  <w:style w:type="character" w:customStyle="1" w:styleId="WW8Num19z1">
    <w:name w:val="WW8Num19z1"/>
    <w:rsid w:val="004315D9"/>
    <w:rPr>
      <w:rFonts w:ascii="Courier New" w:hAnsi="Courier New" w:cs="Courier New"/>
    </w:rPr>
  </w:style>
  <w:style w:type="character" w:customStyle="1" w:styleId="WW8Num19z2">
    <w:name w:val="WW8Num19z2"/>
    <w:rsid w:val="004315D9"/>
    <w:rPr>
      <w:rFonts w:ascii="Wingdings" w:hAnsi="Wingdings"/>
    </w:rPr>
  </w:style>
  <w:style w:type="character" w:customStyle="1" w:styleId="WW8Num23z1">
    <w:name w:val="WW8Num23z1"/>
    <w:rsid w:val="004315D9"/>
    <w:rPr>
      <w:rFonts w:ascii="Courier New" w:hAnsi="Courier New" w:cs="Courier New"/>
    </w:rPr>
  </w:style>
  <w:style w:type="character" w:customStyle="1" w:styleId="WW8Num23z2">
    <w:name w:val="WW8Num23z2"/>
    <w:rsid w:val="004315D9"/>
    <w:rPr>
      <w:rFonts w:ascii="Wingdings" w:hAnsi="Wingdings"/>
    </w:rPr>
  </w:style>
  <w:style w:type="character" w:customStyle="1" w:styleId="WW8Num25z1">
    <w:name w:val="WW8Num25z1"/>
    <w:rsid w:val="004315D9"/>
    <w:rPr>
      <w:rFonts w:ascii="Courier New" w:hAnsi="Courier New" w:cs="Courier New"/>
    </w:rPr>
  </w:style>
  <w:style w:type="character" w:customStyle="1" w:styleId="WW8Num25z2">
    <w:name w:val="WW8Num25z2"/>
    <w:rsid w:val="004315D9"/>
    <w:rPr>
      <w:rFonts w:ascii="Wingdings" w:hAnsi="Wingdings"/>
    </w:rPr>
  </w:style>
  <w:style w:type="character" w:customStyle="1" w:styleId="WW8Num27z0">
    <w:name w:val="WW8Num27z0"/>
    <w:rsid w:val="004315D9"/>
    <w:rPr>
      <w:rFonts w:ascii="Symbol" w:hAnsi="Symbol"/>
    </w:rPr>
  </w:style>
  <w:style w:type="character" w:customStyle="1" w:styleId="WW8Num27z1">
    <w:name w:val="WW8Num27z1"/>
    <w:rsid w:val="004315D9"/>
    <w:rPr>
      <w:rFonts w:ascii="Courier New" w:hAnsi="Courier New" w:cs="Courier New"/>
    </w:rPr>
  </w:style>
  <w:style w:type="character" w:customStyle="1" w:styleId="WW8Num27z2">
    <w:name w:val="WW8Num27z2"/>
    <w:rsid w:val="004315D9"/>
    <w:rPr>
      <w:rFonts w:ascii="Wingdings" w:hAnsi="Wingdings"/>
    </w:rPr>
  </w:style>
  <w:style w:type="character" w:customStyle="1" w:styleId="WW8Num28z1">
    <w:name w:val="WW8Num28z1"/>
    <w:rsid w:val="004315D9"/>
    <w:rPr>
      <w:rFonts w:ascii="Courier New" w:hAnsi="Courier New" w:cs="Courier New"/>
    </w:rPr>
  </w:style>
  <w:style w:type="character" w:customStyle="1" w:styleId="WW8Num28z2">
    <w:name w:val="WW8Num28z2"/>
    <w:rsid w:val="004315D9"/>
    <w:rPr>
      <w:rFonts w:ascii="Wingdings" w:hAnsi="Wingdings"/>
    </w:rPr>
  </w:style>
  <w:style w:type="character" w:customStyle="1" w:styleId="WW8Num30z0">
    <w:name w:val="WW8Num30z0"/>
    <w:rsid w:val="004315D9"/>
    <w:rPr>
      <w:rFonts w:ascii="Times New Roman" w:hAnsi="Times New Roman"/>
      <w:b w:val="0"/>
      <w:i w:val="0"/>
      <w:sz w:val="24"/>
      <w:u w:val="none"/>
    </w:rPr>
  </w:style>
  <w:style w:type="character" w:customStyle="1" w:styleId="WW8NumSt14z0">
    <w:name w:val="WW8NumSt14z0"/>
    <w:rsid w:val="004315D9"/>
    <w:rPr>
      <w:rFonts w:ascii="Times New Roman" w:hAnsi="Times New Roman"/>
      <w:b w:val="0"/>
      <w:i w:val="0"/>
      <w:sz w:val="24"/>
      <w:u w:val="none"/>
    </w:rPr>
  </w:style>
  <w:style w:type="character" w:customStyle="1" w:styleId="WW8NumSt15z0">
    <w:name w:val="WW8NumSt15z0"/>
    <w:rsid w:val="004315D9"/>
    <w:rPr>
      <w:rFonts w:ascii="Times New Roman" w:hAnsi="Times New Roman"/>
      <w:b w:val="0"/>
      <w:i w:val="0"/>
      <w:sz w:val="24"/>
      <w:u w:val="none"/>
    </w:rPr>
  </w:style>
  <w:style w:type="character" w:customStyle="1" w:styleId="WW8NumSt17z0">
    <w:name w:val="WW8NumSt17z0"/>
    <w:rsid w:val="004315D9"/>
    <w:rPr>
      <w:rFonts w:ascii="Times New Roman" w:hAnsi="Times New Roman"/>
      <w:b w:val="0"/>
      <w:i w:val="0"/>
      <w:sz w:val="24"/>
      <w:u w:val="none"/>
    </w:rPr>
  </w:style>
  <w:style w:type="paragraph" w:customStyle="1" w:styleId="1ff6">
    <w:name w:val="Название объекта1"/>
    <w:basedOn w:val="a4"/>
    <w:next w:val="a4"/>
    <w:rsid w:val="004315D9"/>
    <w:pPr>
      <w:suppressAutoHyphens/>
      <w:spacing w:after="0" w:line="240" w:lineRule="auto"/>
    </w:pPr>
    <w:rPr>
      <w:rFonts w:ascii="Times New Roman" w:eastAsia="Times New Roman" w:hAnsi="Times New Roman" w:cs="Times New Roman"/>
      <w:b/>
      <w:bCs/>
      <w:sz w:val="20"/>
      <w:szCs w:val="20"/>
      <w:lang w:eastAsia="ar-SA"/>
    </w:rPr>
  </w:style>
  <w:style w:type="paragraph" w:customStyle="1" w:styleId="ConsTitle">
    <w:name w:val="ConsTitle"/>
    <w:rsid w:val="004315D9"/>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u">
    <w:name w:val="u"/>
    <w:basedOn w:val="a4"/>
    <w:rsid w:val="004315D9"/>
    <w:pPr>
      <w:spacing w:before="100" w:beforeAutospacing="1" w:after="100" w:afterAutospacing="1" w:line="360" w:lineRule="auto"/>
      <w:ind w:firstLine="709"/>
      <w:jc w:val="both"/>
    </w:pPr>
    <w:rPr>
      <w:rFonts w:ascii="Times New Roman" w:eastAsia="Times New Roman" w:hAnsi="Times New Roman" w:cs="Times New Roman"/>
      <w:sz w:val="28"/>
      <w:szCs w:val="24"/>
    </w:rPr>
  </w:style>
  <w:style w:type="character" w:customStyle="1" w:styleId="315">
    <w:name w:val="Основной текст с отступом 3 Знак1"/>
    <w:basedOn w:val="a5"/>
    <w:rsid w:val="004315D9"/>
    <w:rPr>
      <w:rFonts w:ascii="Arial" w:hAnsi="Arial"/>
      <w:sz w:val="16"/>
      <w:szCs w:val="16"/>
    </w:rPr>
  </w:style>
  <w:style w:type="character" w:customStyle="1" w:styleId="WW8Num14z0">
    <w:name w:val="WW8Num14z0"/>
    <w:rsid w:val="004315D9"/>
    <w:rPr>
      <w:rFonts w:ascii="Symbol" w:hAnsi="Symbol"/>
    </w:rPr>
  </w:style>
  <w:style w:type="character" w:customStyle="1" w:styleId="WW8Num14z1">
    <w:name w:val="WW8Num14z1"/>
    <w:rsid w:val="004315D9"/>
    <w:rPr>
      <w:rFonts w:ascii="Courier New" w:hAnsi="Courier New" w:cs="Courier New"/>
    </w:rPr>
  </w:style>
  <w:style w:type="character" w:customStyle="1" w:styleId="WW8Num14z2">
    <w:name w:val="WW8Num14z2"/>
    <w:rsid w:val="004315D9"/>
    <w:rPr>
      <w:rFonts w:ascii="Wingdings" w:hAnsi="Wingdings"/>
    </w:rPr>
  </w:style>
  <w:style w:type="character" w:customStyle="1" w:styleId="WW8Num21z1">
    <w:name w:val="WW8Num21z1"/>
    <w:rsid w:val="004315D9"/>
    <w:rPr>
      <w:rFonts w:ascii="Courier New" w:hAnsi="Courier New" w:cs="Courier New"/>
    </w:rPr>
  </w:style>
  <w:style w:type="character" w:customStyle="1" w:styleId="WW8Num21z2">
    <w:name w:val="WW8Num21z2"/>
    <w:rsid w:val="004315D9"/>
    <w:rPr>
      <w:rFonts w:ascii="Wingdings" w:hAnsi="Wingdings"/>
    </w:rPr>
  </w:style>
  <w:style w:type="paragraph" w:customStyle="1" w:styleId="12pt">
    <w:name w:val="Основной текст с отступом + 12 pt"/>
    <w:basedOn w:val="af9"/>
    <w:rsid w:val="004315D9"/>
    <w:pPr>
      <w:suppressAutoHyphens/>
      <w:spacing w:after="0" w:line="240" w:lineRule="auto"/>
      <w:ind w:left="0"/>
      <w:jc w:val="both"/>
    </w:pPr>
    <w:rPr>
      <w:rFonts w:ascii="Times New Roman" w:eastAsia="Times New Roman" w:hAnsi="Times New Roman" w:cs="Times New Roman"/>
      <w:b/>
      <w:color w:val="000000"/>
      <w:sz w:val="24"/>
      <w:szCs w:val="24"/>
      <w:lang w:eastAsia="ar-SA"/>
    </w:rPr>
  </w:style>
  <w:style w:type="character" w:customStyle="1" w:styleId="WW8Num20z1">
    <w:name w:val="WW8Num20z1"/>
    <w:rsid w:val="004315D9"/>
    <w:rPr>
      <w:rFonts w:ascii="Courier New" w:hAnsi="Courier New" w:cs="Courier New"/>
    </w:rPr>
  </w:style>
  <w:style w:type="character" w:customStyle="1" w:styleId="WW8Num20z2">
    <w:name w:val="WW8Num20z2"/>
    <w:rsid w:val="004315D9"/>
    <w:rPr>
      <w:rFonts w:ascii="Wingdings" w:hAnsi="Wingdings"/>
    </w:rPr>
  </w:style>
  <w:style w:type="character" w:customStyle="1" w:styleId="WW8Num22z1">
    <w:name w:val="WW8Num22z1"/>
    <w:rsid w:val="004315D9"/>
    <w:rPr>
      <w:rFonts w:ascii="Courier New" w:hAnsi="Courier New" w:cs="Courier New"/>
    </w:rPr>
  </w:style>
  <w:style w:type="character" w:customStyle="1" w:styleId="WW8Num22z2">
    <w:name w:val="WW8Num22z2"/>
    <w:rsid w:val="004315D9"/>
    <w:rPr>
      <w:rFonts w:ascii="Wingdings" w:hAnsi="Wingdings"/>
    </w:rPr>
  </w:style>
  <w:style w:type="character" w:customStyle="1" w:styleId="WW8Num24z1">
    <w:name w:val="WW8Num24z1"/>
    <w:rsid w:val="004315D9"/>
    <w:rPr>
      <w:rFonts w:ascii="Courier New" w:hAnsi="Courier New" w:cs="Courier New"/>
    </w:rPr>
  </w:style>
  <w:style w:type="character" w:customStyle="1" w:styleId="WW8Num24z2">
    <w:name w:val="WW8Num24z2"/>
    <w:rsid w:val="004315D9"/>
    <w:rPr>
      <w:rFonts w:ascii="Wingdings" w:hAnsi="Wingdings"/>
    </w:rPr>
  </w:style>
  <w:style w:type="character" w:customStyle="1" w:styleId="WW8Num26z0">
    <w:name w:val="WW8Num26z0"/>
    <w:rsid w:val="004315D9"/>
    <w:rPr>
      <w:rFonts w:ascii="Symbol" w:hAnsi="Symbol"/>
    </w:rPr>
  </w:style>
  <w:style w:type="character" w:customStyle="1" w:styleId="WW8Num32z1">
    <w:name w:val="WW8Num32z1"/>
    <w:rsid w:val="004315D9"/>
    <w:rPr>
      <w:rFonts w:ascii="Courier New" w:hAnsi="Courier New" w:cs="Courier New"/>
    </w:rPr>
  </w:style>
  <w:style w:type="character" w:customStyle="1" w:styleId="WW8Num32z2">
    <w:name w:val="WW8Num32z2"/>
    <w:rsid w:val="004315D9"/>
    <w:rPr>
      <w:rFonts w:ascii="Wingdings" w:hAnsi="Wingdings"/>
    </w:rPr>
  </w:style>
  <w:style w:type="character" w:customStyle="1" w:styleId="3f1">
    <w:name w:val="Основной шрифт абзаца3"/>
    <w:rsid w:val="004315D9"/>
  </w:style>
  <w:style w:type="character" w:customStyle="1" w:styleId="WW8Num26z1">
    <w:name w:val="WW8Num26z1"/>
    <w:rsid w:val="004315D9"/>
    <w:rPr>
      <w:rFonts w:ascii="Courier New" w:hAnsi="Courier New" w:cs="Courier New"/>
    </w:rPr>
  </w:style>
  <w:style w:type="character" w:customStyle="1" w:styleId="WW8Num26z2">
    <w:name w:val="WW8Num26z2"/>
    <w:rsid w:val="004315D9"/>
    <w:rPr>
      <w:rFonts w:ascii="Wingdings" w:hAnsi="Wingdings"/>
    </w:rPr>
  </w:style>
  <w:style w:type="character" w:customStyle="1" w:styleId="WW8Num29z0">
    <w:name w:val="WW8Num29z0"/>
    <w:rsid w:val="004315D9"/>
    <w:rPr>
      <w:rFonts w:ascii="Symbol" w:hAnsi="Symbol"/>
    </w:rPr>
  </w:style>
  <w:style w:type="character" w:customStyle="1" w:styleId="WW8Num29z1">
    <w:name w:val="WW8Num29z1"/>
    <w:rsid w:val="004315D9"/>
    <w:rPr>
      <w:rFonts w:ascii="Courier New" w:hAnsi="Courier New" w:cs="Courier New"/>
    </w:rPr>
  </w:style>
  <w:style w:type="character" w:customStyle="1" w:styleId="WW8Num29z2">
    <w:name w:val="WW8Num29z2"/>
    <w:rsid w:val="004315D9"/>
    <w:rPr>
      <w:rFonts w:ascii="Wingdings" w:hAnsi="Wingdings"/>
    </w:rPr>
  </w:style>
  <w:style w:type="character" w:customStyle="1" w:styleId="WW8Num30z1">
    <w:name w:val="WW8Num30z1"/>
    <w:rsid w:val="004315D9"/>
    <w:rPr>
      <w:rFonts w:ascii="Courier New" w:hAnsi="Courier New" w:cs="Courier New"/>
    </w:rPr>
  </w:style>
  <w:style w:type="character" w:customStyle="1" w:styleId="WW8Num30z2">
    <w:name w:val="WW8Num30z2"/>
    <w:rsid w:val="004315D9"/>
    <w:rPr>
      <w:rFonts w:ascii="Wingdings" w:hAnsi="Wingdings"/>
    </w:rPr>
  </w:style>
  <w:style w:type="character" w:customStyle="1" w:styleId="WW8Num31z0">
    <w:name w:val="WW8Num31z0"/>
    <w:rsid w:val="004315D9"/>
    <w:rPr>
      <w:rFonts w:ascii="Symbol" w:hAnsi="Symbol"/>
    </w:rPr>
  </w:style>
  <w:style w:type="character" w:customStyle="1" w:styleId="WW8Num31z1">
    <w:name w:val="WW8Num31z1"/>
    <w:rsid w:val="004315D9"/>
    <w:rPr>
      <w:rFonts w:ascii="Courier New" w:hAnsi="Courier New" w:cs="Courier New"/>
    </w:rPr>
  </w:style>
  <w:style w:type="character" w:customStyle="1" w:styleId="WW8Num31z2">
    <w:name w:val="WW8Num31z2"/>
    <w:rsid w:val="004315D9"/>
    <w:rPr>
      <w:rFonts w:ascii="Wingdings" w:hAnsi="Wingdings"/>
    </w:rPr>
  </w:style>
  <w:style w:type="character" w:customStyle="1" w:styleId="WW8Num33z0">
    <w:name w:val="WW8Num33z0"/>
    <w:rsid w:val="004315D9"/>
    <w:rPr>
      <w:rFonts w:ascii="Symbol" w:hAnsi="Symbol"/>
    </w:rPr>
  </w:style>
  <w:style w:type="character" w:customStyle="1" w:styleId="WW8Num33z1">
    <w:name w:val="WW8Num33z1"/>
    <w:rsid w:val="004315D9"/>
    <w:rPr>
      <w:rFonts w:ascii="Courier New" w:hAnsi="Courier New" w:cs="Courier New"/>
    </w:rPr>
  </w:style>
  <w:style w:type="character" w:customStyle="1" w:styleId="WW8Num33z2">
    <w:name w:val="WW8Num33z2"/>
    <w:rsid w:val="004315D9"/>
    <w:rPr>
      <w:rFonts w:ascii="Wingdings" w:hAnsi="Wingdings"/>
    </w:rPr>
  </w:style>
  <w:style w:type="character" w:customStyle="1" w:styleId="WW8Num34z0">
    <w:name w:val="WW8Num34z0"/>
    <w:rsid w:val="004315D9"/>
    <w:rPr>
      <w:rFonts w:ascii="Symbol" w:hAnsi="Symbol"/>
    </w:rPr>
  </w:style>
  <w:style w:type="character" w:customStyle="1" w:styleId="WW8Num34z1">
    <w:name w:val="WW8Num34z1"/>
    <w:rsid w:val="004315D9"/>
    <w:rPr>
      <w:rFonts w:ascii="Courier New" w:hAnsi="Courier New" w:cs="Courier New"/>
    </w:rPr>
  </w:style>
  <w:style w:type="character" w:customStyle="1" w:styleId="WW8Num34z2">
    <w:name w:val="WW8Num34z2"/>
    <w:rsid w:val="004315D9"/>
    <w:rPr>
      <w:rFonts w:ascii="Wingdings" w:hAnsi="Wingdings"/>
    </w:rPr>
  </w:style>
  <w:style w:type="character" w:customStyle="1" w:styleId="WW8Num36z0">
    <w:name w:val="WW8Num36z0"/>
    <w:rsid w:val="004315D9"/>
    <w:rPr>
      <w:rFonts w:ascii="Symbol" w:hAnsi="Symbol"/>
    </w:rPr>
  </w:style>
  <w:style w:type="character" w:customStyle="1" w:styleId="WW8Num38z0">
    <w:name w:val="WW8Num38z0"/>
    <w:rsid w:val="004315D9"/>
    <w:rPr>
      <w:rFonts w:ascii="Symbol" w:hAnsi="Symbol"/>
    </w:rPr>
  </w:style>
  <w:style w:type="character" w:customStyle="1" w:styleId="WW8Num38z1">
    <w:name w:val="WW8Num38z1"/>
    <w:rsid w:val="004315D9"/>
    <w:rPr>
      <w:rFonts w:ascii="Courier New" w:hAnsi="Courier New" w:cs="Courier New"/>
    </w:rPr>
  </w:style>
  <w:style w:type="character" w:customStyle="1" w:styleId="WW8Num38z2">
    <w:name w:val="WW8Num38z2"/>
    <w:rsid w:val="004315D9"/>
    <w:rPr>
      <w:rFonts w:ascii="Wingdings" w:hAnsi="Wingdings"/>
    </w:rPr>
  </w:style>
  <w:style w:type="character" w:customStyle="1" w:styleId="WW8Num40z0">
    <w:name w:val="WW8Num40z0"/>
    <w:rsid w:val="004315D9"/>
    <w:rPr>
      <w:rFonts w:ascii="Symbol" w:hAnsi="Symbol"/>
    </w:rPr>
  </w:style>
  <w:style w:type="character" w:customStyle="1" w:styleId="WW8Num40z1">
    <w:name w:val="WW8Num40z1"/>
    <w:rsid w:val="004315D9"/>
    <w:rPr>
      <w:rFonts w:ascii="Courier New" w:hAnsi="Courier New" w:cs="Courier New"/>
    </w:rPr>
  </w:style>
  <w:style w:type="character" w:customStyle="1" w:styleId="WW8Num40z2">
    <w:name w:val="WW8Num40z2"/>
    <w:rsid w:val="004315D9"/>
    <w:rPr>
      <w:rFonts w:ascii="Wingdings" w:hAnsi="Wingdings"/>
    </w:rPr>
  </w:style>
  <w:style w:type="character" w:customStyle="1" w:styleId="WW8Num44z1">
    <w:name w:val="WW8Num44z1"/>
    <w:rsid w:val="004315D9"/>
    <w:rPr>
      <w:rFonts w:ascii="Courier New" w:hAnsi="Courier New" w:cs="Courier New"/>
    </w:rPr>
  </w:style>
  <w:style w:type="character" w:customStyle="1" w:styleId="WW8Num44z2">
    <w:name w:val="WW8Num44z2"/>
    <w:rsid w:val="004315D9"/>
    <w:rPr>
      <w:rFonts w:ascii="Wingdings" w:hAnsi="Wingdings"/>
    </w:rPr>
  </w:style>
  <w:style w:type="character" w:customStyle="1" w:styleId="WW8NumSt10z0">
    <w:name w:val="WW8NumSt10z0"/>
    <w:rsid w:val="004315D9"/>
    <w:rPr>
      <w:rFonts w:ascii="Times New Roman" w:hAnsi="Times New Roman" w:cs="Times New Roman"/>
    </w:rPr>
  </w:style>
  <w:style w:type="paragraph" w:customStyle="1" w:styleId="3f2">
    <w:name w:val="Название3"/>
    <w:basedOn w:val="a4"/>
    <w:rsid w:val="004315D9"/>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3f3">
    <w:name w:val="Указатель3"/>
    <w:basedOn w:val="a4"/>
    <w:rsid w:val="004315D9"/>
    <w:pPr>
      <w:suppressLineNumbers/>
      <w:suppressAutoHyphens/>
      <w:spacing w:after="0" w:line="240" w:lineRule="auto"/>
    </w:pPr>
    <w:rPr>
      <w:rFonts w:ascii="Arial" w:eastAsia="Times New Roman" w:hAnsi="Arial" w:cs="Tahoma"/>
      <w:sz w:val="20"/>
      <w:szCs w:val="20"/>
      <w:lang w:eastAsia="ar-SA"/>
    </w:rPr>
  </w:style>
  <w:style w:type="table" w:styleId="afffffffffa">
    <w:name w:val="Table Professional"/>
    <w:basedOn w:val="a6"/>
    <w:rsid w:val="004315D9"/>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1ff7">
    <w:name w:val="Знак концевой сноски1"/>
    <w:basedOn w:val="1f3"/>
    <w:rsid w:val="004315D9"/>
    <w:rPr>
      <w:vertAlign w:val="superscript"/>
    </w:rPr>
  </w:style>
  <w:style w:type="character" w:customStyle="1" w:styleId="FontStyle53">
    <w:name w:val="Font Style53"/>
    <w:basedOn w:val="1f3"/>
    <w:rsid w:val="004315D9"/>
    <w:rPr>
      <w:rFonts w:ascii="Times New Roman" w:hAnsi="Times New Roman" w:cs="Times New Roman"/>
      <w:sz w:val="26"/>
      <w:szCs w:val="26"/>
    </w:rPr>
  </w:style>
  <w:style w:type="character" w:customStyle="1" w:styleId="WW8Num13z2">
    <w:name w:val="WW8Num13z2"/>
    <w:rsid w:val="004315D9"/>
    <w:rPr>
      <w:rFonts w:ascii="Wingdings" w:hAnsi="Wingdings"/>
    </w:rPr>
  </w:style>
  <w:style w:type="paragraph" w:customStyle="1" w:styleId="xl104">
    <w:name w:val="xl104"/>
    <w:basedOn w:val="a4"/>
    <w:rsid w:val="004315D9"/>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5">
    <w:name w:val="xl105"/>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6">
    <w:name w:val="xl106"/>
    <w:basedOn w:val="a4"/>
    <w:rsid w:val="004315D9"/>
    <w:pPr>
      <w:pBdr>
        <w:top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7">
    <w:name w:val="xl107"/>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8">
    <w:name w:val="xl108"/>
    <w:basedOn w:val="a4"/>
    <w:rsid w:val="004315D9"/>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a4"/>
    <w:rsid w:val="004315D9"/>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a4"/>
    <w:rsid w:val="004315D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a4"/>
    <w:rsid w:val="004315D9"/>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a4"/>
    <w:rsid w:val="004315D9"/>
    <w:pPr>
      <w:pBdr>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3">
    <w:name w:val="xl113"/>
    <w:basedOn w:val="a4"/>
    <w:rsid w:val="004315D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4">
    <w:name w:val="xl114"/>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15">
    <w:name w:val="xl115"/>
    <w:basedOn w:val="a4"/>
    <w:rsid w:val="004315D9"/>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16">
    <w:name w:val="xl116"/>
    <w:basedOn w:val="a4"/>
    <w:rsid w:val="004315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7">
    <w:name w:val="xl117"/>
    <w:basedOn w:val="a4"/>
    <w:rsid w:val="00431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8">
    <w:name w:val="xl118"/>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9">
    <w:name w:val="xl119"/>
    <w:basedOn w:val="a4"/>
    <w:rsid w:val="004315D9"/>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0">
    <w:name w:val="xl120"/>
    <w:basedOn w:val="a4"/>
    <w:rsid w:val="004315D9"/>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1">
    <w:name w:val="xl121"/>
    <w:basedOn w:val="a4"/>
    <w:rsid w:val="004315D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2">
    <w:name w:val="xl122"/>
    <w:basedOn w:val="a4"/>
    <w:rsid w:val="004315D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3">
    <w:name w:val="xl123"/>
    <w:basedOn w:val="a4"/>
    <w:rsid w:val="004315D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4">
    <w:name w:val="xl124"/>
    <w:basedOn w:val="a4"/>
    <w:rsid w:val="004315D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5">
    <w:name w:val="xl125"/>
    <w:basedOn w:val="a4"/>
    <w:rsid w:val="004315D9"/>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6">
    <w:name w:val="xl126"/>
    <w:basedOn w:val="a4"/>
    <w:rsid w:val="004315D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7">
    <w:name w:val="xl127"/>
    <w:basedOn w:val="a4"/>
    <w:rsid w:val="004315D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8">
    <w:name w:val="xl128"/>
    <w:basedOn w:val="a4"/>
    <w:rsid w:val="004315D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9">
    <w:name w:val="xl129"/>
    <w:basedOn w:val="a4"/>
    <w:rsid w:val="004315D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0">
    <w:name w:val="xl130"/>
    <w:basedOn w:val="a4"/>
    <w:rsid w:val="004315D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1">
    <w:name w:val="xl131"/>
    <w:basedOn w:val="a4"/>
    <w:rsid w:val="004315D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2">
    <w:name w:val="xl132"/>
    <w:basedOn w:val="a4"/>
    <w:rsid w:val="004315D9"/>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3">
    <w:name w:val="xl133"/>
    <w:basedOn w:val="a4"/>
    <w:rsid w:val="004315D9"/>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4">
    <w:name w:val="xl134"/>
    <w:basedOn w:val="a4"/>
    <w:rsid w:val="004315D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5">
    <w:name w:val="xl135"/>
    <w:basedOn w:val="a4"/>
    <w:rsid w:val="004315D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6">
    <w:name w:val="xl136"/>
    <w:basedOn w:val="a4"/>
    <w:rsid w:val="004315D9"/>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7">
    <w:name w:val="xl137"/>
    <w:basedOn w:val="a4"/>
    <w:rsid w:val="004315D9"/>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8">
    <w:name w:val="xl138"/>
    <w:basedOn w:val="a4"/>
    <w:rsid w:val="004315D9"/>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9">
    <w:name w:val="xl139"/>
    <w:basedOn w:val="a4"/>
    <w:rsid w:val="004315D9"/>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0">
    <w:name w:val="xl140"/>
    <w:basedOn w:val="a4"/>
    <w:rsid w:val="004315D9"/>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1">
    <w:name w:val="xl141"/>
    <w:basedOn w:val="a4"/>
    <w:rsid w:val="004315D9"/>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2">
    <w:name w:val="xl142"/>
    <w:basedOn w:val="a4"/>
    <w:rsid w:val="004315D9"/>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3">
    <w:name w:val="xl143"/>
    <w:basedOn w:val="a4"/>
    <w:rsid w:val="004315D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4">
    <w:name w:val="xl144"/>
    <w:basedOn w:val="a4"/>
    <w:rsid w:val="004315D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ConsNonformat">
    <w:name w:val="ConsNonformat"/>
    <w:rsid w:val="004315D9"/>
    <w:pPr>
      <w:autoSpaceDE w:val="0"/>
      <w:autoSpaceDN w:val="0"/>
      <w:adjustRightInd w:val="0"/>
      <w:spacing w:after="0" w:line="240" w:lineRule="auto"/>
      <w:ind w:right="19772"/>
    </w:pPr>
    <w:rPr>
      <w:rFonts w:ascii="Courier New" w:eastAsia="Times New Roman" w:hAnsi="Courier New" w:cs="Courier New"/>
      <w:sz w:val="16"/>
      <w:szCs w:val="16"/>
    </w:rPr>
  </w:style>
  <w:style w:type="character" w:customStyle="1" w:styleId="afffffffffb">
    <w:name w:val="?????? ?????????"/>
    <w:rsid w:val="004315D9"/>
    <w:rPr>
      <w:b w:val="0"/>
    </w:rPr>
  </w:style>
  <w:style w:type="character" w:customStyle="1" w:styleId="afffffffffc">
    <w:name w:val="??????? ??????"/>
    <w:rsid w:val="004315D9"/>
    <w:rPr>
      <w:rFonts w:ascii="StarSymbol" w:hAnsi="StarSymbol"/>
      <w:sz w:val="18"/>
    </w:rPr>
  </w:style>
  <w:style w:type="character" w:customStyle="1" w:styleId="1ff8">
    <w:name w:val="???????? ????? ??????1"/>
    <w:rsid w:val="004315D9"/>
  </w:style>
  <w:style w:type="character" w:customStyle="1" w:styleId="afffffffffd">
    <w:name w:val="??????? ???????? ??????"/>
    <w:basedOn w:val="1ff8"/>
    <w:rsid w:val="004315D9"/>
    <w:rPr>
      <w:vertAlign w:val="superscript"/>
    </w:rPr>
  </w:style>
  <w:style w:type="character" w:customStyle="1" w:styleId="afffffffffe">
    <w:name w:val="???????? ????? ??????"/>
    <w:rsid w:val="004315D9"/>
  </w:style>
  <w:style w:type="character" w:customStyle="1" w:styleId="affffffffff">
    <w:name w:val="???? ???????? ??????"/>
    <w:basedOn w:val="afffffffffe"/>
    <w:rsid w:val="004315D9"/>
    <w:rPr>
      <w:vertAlign w:val="superscript"/>
    </w:rPr>
  </w:style>
  <w:style w:type="character" w:customStyle="1" w:styleId="14pt0">
    <w:name w:val="????? 14 pt"/>
    <w:basedOn w:val="1ff8"/>
    <w:rsid w:val="004315D9"/>
    <w:rPr>
      <w:sz w:val="28"/>
    </w:rPr>
  </w:style>
  <w:style w:type="paragraph" w:customStyle="1" w:styleId="affffffffff0">
    <w:name w:val="?????????"/>
    <w:basedOn w:val="a4"/>
    <w:next w:val="ae"/>
    <w:rsid w:val="004315D9"/>
    <w:pPr>
      <w:keepNext/>
      <w:widowControl w:val="0"/>
      <w:suppressAutoHyphens/>
      <w:spacing w:before="240" w:after="120" w:line="240" w:lineRule="auto"/>
    </w:pPr>
    <w:rPr>
      <w:rFonts w:ascii="Arial" w:eastAsia="Times New Roman" w:hAnsi="Arial" w:cs="Times New Roman"/>
      <w:sz w:val="28"/>
      <w:szCs w:val="20"/>
    </w:rPr>
  </w:style>
  <w:style w:type="paragraph" w:customStyle="1" w:styleId="affffffffff1">
    <w:name w:val="?????????? ???????"/>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affffffffff2">
    <w:name w:val="????????? ???????"/>
    <w:basedOn w:val="affffffffff1"/>
    <w:rsid w:val="004315D9"/>
    <w:pPr>
      <w:jc w:val="center"/>
    </w:pPr>
    <w:rPr>
      <w:b/>
      <w:i/>
    </w:rPr>
  </w:style>
  <w:style w:type="paragraph" w:customStyle="1" w:styleId="affffffffff3">
    <w:name w:val="????????"/>
    <w:basedOn w:val="a4"/>
    <w:rsid w:val="004315D9"/>
    <w:pPr>
      <w:widowControl w:val="0"/>
      <w:suppressLineNumbers/>
      <w:suppressAutoHyphens/>
      <w:spacing w:before="120" w:after="120" w:line="240" w:lineRule="auto"/>
    </w:pPr>
    <w:rPr>
      <w:rFonts w:ascii="Times New Roman" w:eastAsia="Times New Roman" w:hAnsi="Times New Roman" w:cs="Times New Roman"/>
      <w:i/>
      <w:sz w:val="20"/>
      <w:szCs w:val="20"/>
    </w:rPr>
  </w:style>
  <w:style w:type="paragraph" w:customStyle="1" w:styleId="WW-0">
    <w:name w:val="WW-?????????"/>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1ff9">
    <w:name w:val="????????1"/>
    <w:basedOn w:val="a4"/>
    <w:rsid w:val="004315D9"/>
    <w:pPr>
      <w:widowControl w:val="0"/>
      <w:suppressLineNumbers/>
      <w:suppressAutoHyphens/>
      <w:spacing w:before="120" w:after="120" w:line="240" w:lineRule="auto"/>
    </w:pPr>
    <w:rPr>
      <w:rFonts w:ascii="Times New Roman" w:eastAsia="Times New Roman" w:hAnsi="Times New Roman" w:cs="Times New Roman"/>
      <w:i/>
      <w:sz w:val="20"/>
      <w:szCs w:val="20"/>
    </w:rPr>
  </w:style>
  <w:style w:type="paragraph" w:customStyle="1" w:styleId="1ffa">
    <w:name w:val="?????????1"/>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316">
    <w:name w:val="???????? ????? ? ???????? 31"/>
    <w:basedOn w:val="a4"/>
    <w:rsid w:val="004315D9"/>
    <w:pPr>
      <w:widowControl w:val="0"/>
      <w:suppressAutoHyphens/>
      <w:spacing w:after="0" w:line="240" w:lineRule="auto"/>
      <w:ind w:left="1276" w:hanging="142"/>
      <w:jc w:val="both"/>
    </w:pPr>
    <w:rPr>
      <w:rFonts w:ascii="Times New Roman" w:eastAsia="Times New Roman" w:hAnsi="Times New Roman" w:cs="Times New Roman"/>
      <w:sz w:val="28"/>
      <w:szCs w:val="20"/>
    </w:rPr>
  </w:style>
  <w:style w:type="paragraph" w:customStyle="1" w:styleId="317">
    <w:name w:val="???????? ????? 31"/>
    <w:basedOn w:val="a4"/>
    <w:rsid w:val="004315D9"/>
    <w:pPr>
      <w:widowControl w:val="0"/>
      <w:suppressAutoHyphens/>
      <w:spacing w:after="120" w:line="240" w:lineRule="auto"/>
    </w:pPr>
    <w:rPr>
      <w:rFonts w:ascii="Times New Roman" w:eastAsia="Times New Roman" w:hAnsi="Times New Roman" w:cs="Times New Roman"/>
      <w:sz w:val="16"/>
      <w:szCs w:val="20"/>
    </w:rPr>
  </w:style>
  <w:style w:type="paragraph" w:customStyle="1" w:styleId="223">
    <w:name w:val="???????? ????? 22"/>
    <w:basedOn w:val="a4"/>
    <w:rsid w:val="004315D9"/>
    <w:pPr>
      <w:widowControl w:val="0"/>
      <w:spacing w:after="120" w:line="480" w:lineRule="auto"/>
    </w:pPr>
    <w:rPr>
      <w:rFonts w:ascii="Times New Roman" w:eastAsia="Times New Roman" w:hAnsi="Times New Roman" w:cs="Times New Roman"/>
      <w:sz w:val="24"/>
      <w:szCs w:val="20"/>
    </w:rPr>
  </w:style>
  <w:style w:type="paragraph" w:customStyle="1" w:styleId="affffffffff4">
    <w:name w:val="??????? (???)"/>
    <w:basedOn w:val="a4"/>
    <w:rsid w:val="004315D9"/>
    <w:pPr>
      <w:widowControl w:val="0"/>
      <w:spacing w:before="100" w:after="119" w:line="240" w:lineRule="auto"/>
    </w:pPr>
    <w:rPr>
      <w:rFonts w:ascii="Times New Roman" w:eastAsia="Times New Roman" w:hAnsi="Times New Roman" w:cs="Times New Roman"/>
      <w:sz w:val="24"/>
      <w:szCs w:val="20"/>
    </w:rPr>
  </w:style>
  <w:style w:type="paragraph" w:customStyle="1" w:styleId="323">
    <w:name w:val="???????? ????? ? ???????? 32"/>
    <w:basedOn w:val="a4"/>
    <w:rsid w:val="004315D9"/>
    <w:pPr>
      <w:widowControl w:val="0"/>
      <w:spacing w:after="120" w:line="240" w:lineRule="auto"/>
      <w:ind w:left="283"/>
    </w:pPr>
    <w:rPr>
      <w:rFonts w:ascii="Times New Roman" w:eastAsia="Times New Roman" w:hAnsi="Times New Roman" w:cs="Times New Roman"/>
      <w:sz w:val="16"/>
      <w:szCs w:val="20"/>
    </w:rPr>
  </w:style>
  <w:style w:type="paragraph" w:customStyle="1" w:styleId="215">
    <w:name w:val="???????? ????? ? ???????? 21"/>
    <w:basedOn w:val="a4"/>
    <w:rsid w:val="004315D9"/>
    <w:pPr>
      <w:widowControl w:val="0"/>
      <w:spacing w:after="120" w:line="480" w:lineRule="auto"/>
      <w:ind w:left="283"/>
    </w:pPr>
    <w:rPr>
      <w:rFonts w:ascii="Times New Roman" w:eastAsia="Times New Roman" w:hAnsi="Times New Roman" w:cs="Times New Roman"/>
      <w:sz w:val="24"/>
      <w:szCs w:val="20"/>
    </w:rPr>
  </w:style>
  <w:style w:type="paragraph" w:customStyle="1" w:styleId="2fc">
    <w:name w:val="???????? ????? 2"/>
    <w:basedOn w:val="a4"/>
    <w:rsid w:val="004315D9"/>
    <w:pPr>
      <w:spacing w:after="0" w:line="240" w:lineRule="auto"/>
    </w:pPr>
    <w:rPr>
      <w:rFonts w:ascii="SchoolBook" w:eastAsia="Times New Roman" w:hAnsi="SchoolBook" w:cs="Times New Roman"/>
      <w:sz w:val="24"/>
      <w:szCs w:val="20"/>
    </w:rPr>
  </w:style>
  <w:style w:type="paragraph" w:customStyle="1" w:styleId="3f4">
    <w:name w:val="???????? ????? 3"/>
    <w:basedOn w:val="a4"/>
    <w:rsid w:val="004315D9"/>
    <w:pPr>
      <w:spacing w:after="0" w:line="240" w:lineRule="auto"/>
      <w:jc w:val="center"/>
    </w:pPr>
    <w:rPr>
      <w:rFonts w:ascii="SchoolBook" w:eastAsia="Times New Roman" w:hAnsi="SchoolBook" w:cs="Times New Roman"/>
      <w:sz w:val="24"/>
      <w:szCs w:val="20"/>
    </w:rPr>
  </w:style>
  <w:style w:type="paragraph" w:customStyle="1" w:styleId="2fd">
    <w:name w:val="???????? ????? ? ???????? 2"/>
    <w:basedOn w:val="a4"/>
    <w:rsid w:val="004315D9"/>
    <w:pPr>
      <w:spacing w:after="0" w:line="240" w:lineRule="auto"/>
      <w:ind w:left="214"/>
    </w:pPr>
    <w:rPr>
      <w:rFonts w:ascii="SchoolBook" w:eastAsia="Times New Roman" w:hAnsi="SchoolBook" w:cs="Times New Roman"/>
      <w:sz w:val="24"/>
      <w:szCs w:val="20"/>
    </w:rPr>
  </w:style>
  <w:style w:type="paragraph" w:customStyle="1" w:styleId="3f5">
    <w:name w:val="???????? ????? ? ???????? 3"/>
    <w:basedOn w:val="a4"/>
    <w:rsid w:val="004315D9"/>
    <w:pPr>
      <w:tabs>
        <w:tab w:val="left" w:pos="851"/>
      </w:tabs>
      <w:spacing w:after="0" w:line="240" w:lineRule="auto"/>
      <w:ind w:left="3119" w:hanging="3119"/>
      <w:jc w:val="both"/>
    </w:pPr>
    <w:rPr>
      <w:rFonts w:ascii="SchoolBook" w:eastAsia="Times New Roman" w:hAnsi="SchoolBook" w:cs="Times New Roman"/>
      <w:sz w:val="26"/>
      <w:szCs w:val="20"/>
    </w:rPr>
  </w:style>
  <w:style w:type="paragraph" w:customStyle="1" w:styleId="WW-4">
    <w:name w:val="WW-?????????? ???????"/>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1ffb">
    <w:name w:val="Знак Знак Знак Знак Знак Знак Знак Знак Знак Знак Знак Знак Знак Знак Знак1"/>
    <w:basedOn w:val="a4"/>
    <w:rsid w:val="004315D9"/>
    <w:pPr>
      <w:spacing w:after="0" w:line="240" w:lineRule="auto"/>
    </w:pPr>
    <w:rPr>
      <w:rFonts w:ascii="Verdana" w:eastAsia="Times New Roman" w:hAnsi="Verdana" w:cs="Verdana"/>
      <w:sz w:val="20"/>
      <w:szCs w:val="20"/>
      <w:lang w:val="en-US" w:eastAsia="en-US"/>
    </w:rPr>
  </w:style>
  <w:style w:type="character" w:customStyle="1" w:styleId="114">
    <w:name w:val="Знак Знак11"/>
    <w:rsid w:val="004315D9"/>
    <w:rPr>
      <w:sz w:val="24"/>
      <w:lang w:val="ru-RU" w:eastAsia="ar-SA" w:bidi="ar-SA"/>
    </w:rPr>
  </w:style>
  <w:style w:type="paragraph" w:customStyle="1" w:styleId="115">
    <w:name w:val="Знак Знак1 Знак Знак Знак Знак Знак Знак Знак Знак1"/>
    <w:basedOn w:val="a4"/>
    <w:rsid w:val="004315D9"/>
    <w:pPr>
      <w:suppressAutoHyphens/>
      <w:spacing w:after="0" w:line="240" w:lineRule="auto"/>
    </w:pPr>
    <w:rPr>
      <w:rFonts w:ascii="Verdana" w:eastAsia="Times New Roman" w:hAnsi="Verdana" w:cs="Verdana"/>
      <w:sz w:val="20"/>
      <w:szCs w:val="20"/>
      <w:lang w:val="en-US" w:eastAsia="ar-SA"/>
    </w:rPr>
  </w:style>
  <w:style w:type="paragraph" w:customStyle="1" w:styleId="2fe">
    <w:name w:val="Знак2"/>
    <w:basedOn w:val="a4"/>
    <w:rsid w:val="004315D9"/>
    <w:pPr>
      <w:spacing w:after="0" w:line="240" w:lineRule="auto"/>
    </w:pPr>
    <w:rPr>
      <w:rFonts w:ascii="Times New Roman" w:eastAsia="Times New Roman" w:hAnsi="Times New Roman" w:cs="Times New Roman"/>
      <w:sz w:val="20"/>
      <w:szCs w:val="20"/>
      <w:lang w:val="en-US" w:eastAsia="en-US"/>
    </w:rPr>
  </w:style>
  <w:style w:type="paragraph" w:customStyle="1" w:styleId="font9">
    <w:name w:val="font9"/>
    <w:basedOn w:val="a4"/>
    <w:rsid w:val="004315D9"/>
    <w:pPr>
      <w:spacing w:before="100" w:beforeAutospacing="1" w:after="100" w:afterAutospacing="1" w:line="240" w:lineRule="auto"/>
    </w:pPr>
    <w:rPr>
      <w:rFonts w:ascii="Tahoma" w:eastAsia="Times New Roman" w:hAnsi="Tahoma" w:cs="Tahoma"/>
      <w:b/>
      <w:bCs/>
      <w:color w:val="000000"/>
      <w:sz w:val="20"/>
      <w:szCs w:val="20"/>
    </w:rPr>
  </w:style>
  <w:style w:type="paragraph" w:customStyle="1" w:styleId="font10">
    <w:name w:val="font10"/>
    <w:basedOn w:val="a4"/>
    <w:rsid w:val="004315D9"/>
    <w:pPr>
      <w:spacing w:before="100" w:beforeAutospacing="1" w:after="100" w:afterAutospacing="1" w:line="240" w:lineRule="auto"/>
    </w:pPr>
    <w:rPr>
      <w:rFonts w:ascii="Tahoma" w:eastAsia="Times New Roman" w:hAnsi="Tahoma" w:cs="Tahoma"/>
      <w:color w:val="000000"/>
      <w:sz w:val="18"/>
      <w:szCs w:val="18"/>
    </w:rPr>
  </w:style>
  <w:style w:type="paragraph" w:customStyle="1" w:styleId="font11">
    <w:name w:val="font11"/>
    <w:basedOn w:val="a4"/>
    <w:rsid w:val="004315D9"/>
    <w:pPr>
      <w:spacing w:before="100" w:beforeAutospacing="1" w:after="100" w:afterAutospacing="1" w:line="240" w:lineRule="auto"/>
    </w:pPr>
    <w:rPr>
      <w:rFonts w:ascii="Tahoma" w:eastAsia="Times New Roman" w:hAnsi="Tahoma" w:cs="Tahoma"/>
      <w:b/>
      <w:bCs/>
      <w:color w:val="000000"/>
      <w:sz w:val="18"/>
      <w:szCs w:val="18"/>
    </w:rPr>
  </w:style>
  <w:style w:type="table" w:customStyle="1" w:styleId="2ff">
    <w:name w:val="Сетка таблицы2"/>
    <w:basedOn w:val="a6"/>
    <w:next w:val="aff0"/>
    <w:uiPriority w:val="59"/>
    <w:rsid w:val="00CB240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Сетка таблицы3"/>
    <w:basedOn w:val="a6"/>
    <w:next w:val="aff0"/>
    <w:rsid w:val="002F6A8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5">
    <w:name w:val="xl145"/>
    <w:basedOn w:val="a4"/>
    <w:rsid w:val="0071222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6">
    <w:name w:val="xl146"/>
    <w:basedOn w:val="a4"/>
    <w:rsid w:val="0071222B"/>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7">
    <w:name w:val="xl147"/>
    <w:basedOn w:val="a4"/>
    <w:rsid w:val="0071222B"/>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8">
    <w:name w:val="xl148"/>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9">
    <w:name w:val="xl149"/>
    <w:basedOn w:val="a4"/>
    <w:rsid w:val="0071222B"/>
    <w:pPr>
      <w:pBdr>
        <w:top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50">
    <w:name w:val="xl150"/>
    <w:basedOn w:val="a4"/>
    <w:rsid w:val="0071222B"/>
    <w:pPr>
      <w:pBdr>
        <w:top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1">
    <w:name w:val="xl15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color w:val="D8E4BC"/>
      <w:sz w:val="24"/>
      <w:szCs w:val="24"/>
    </w:rPr>
  </w:style>
  <w:style w:type="paragraph" w:customStyle="1" w:styleId="xl152">
    <w:name w:val="xl152"/>
    <w:basedOn w:val="a4"/>
    <w:rsid w:val="00712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3">
    <w:name w:val="xl153"/>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4">
    <w:name w:val="xl154"/>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5">
    <w:name w:val="xl155"/>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6">
    <w:name w:val="xl156"/>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7">
    <w:name w:val="xl157"/>
    <w:basedOn w:val="a4"/>
    <w:rsid w:val="0071222B"/>
    <w:pPr>
      <w:pBdr>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59">
    <w:name w:val="xl159"/>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0">
    <w:name w:val="xl160"/>
    <w:basedOn w:val="a4"/>
    <w:rsid w:val="0071222B"/>
    <w:pPr>
      <w:pBdr>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1">
    <w:name w:val="xl16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2">
    <w:name w:val="xl162"/>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3">
    <w:name w:val="xl163"/>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4">
    <w:name w:val="xl164"/>
    <w:basedOn w:val="a4"/>
    <w:rsid w:val="0071222B"/>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5">
    <w:name w:val="xl165"/>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6">
    <w:name w:val="xl16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7">
    <w:name w:val="xl167"/>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8">
    <w:name w:val="xl168"/>
    <w:basedOn w:val="a4"/>
    <w:rsid w:val="0071222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9">
    <w:name w:val="xl169"/>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0">
    <w:name w:val="xl170"/>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1">
    <w:name w:val="xl171"/>
    <w:basedOn w:val="a4"/>
    <w:rsid w:val="0071222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2">
    <w:name w:val="xl17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3">
    <w:name w:val="xl17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4">
    <w:name w:val="xl17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5">
    <w:name w:val="xl175"/>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6">
    <w:name w:val="xl176"/>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7">
    <w:name w:val="xl177"/>
    <w:basedOn w:val="a4"/>
    <w:rsid w:val="0071222B"/>
    <w:pPr>
      <w:pBdr>
        <w:top w:val="single" w:sz="4" w:space="0" w:color="auto"/>
        <w:lef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8">
    <w:name w:val="xl178"/>
    <w:basedOn w:val="a4"/>
    <w:rsid w:val="0071222B"/>
    <w:pPr>
      <w:pBdr>
        <w:left w:val="single" w:sz="4" w:space="0" w:color="auto"/>
        <w:bottom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9">
    <w:name w:val="xl17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80">
    <w:name w:val="xl18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81">
    <w:name w:val="xl181"/>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82">
    <w:name w:val="xl18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83">
    <w:name w:val="xl18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84">
    <w:name w:val="xl18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85">
    <w:name w:val="xl185"/>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186">
    <w:name w:val="xl18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87">
    <w:name w:val="xl187"/>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88">
    <w:name w:val="xl188"/>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89">
    <w:name w:val="xl189"/>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0">
    <w:name w:val="xl190"/>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91">
    <w:name w:val="xl191"/>
    <w:basedOn w:val="a4"/>
    <w:rsid w:val="0071222B"/>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92">
    <w:name w:val="xl19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93">
    <w:name w:val="xl19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4">
    <w:name w:val="xl19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5">
    <w:name w:val="xl195"/>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96">
    <w:name w:val="xl196"/>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97">
    <w:name w:val="xl197"/>
    <w:basedOn w:val="a4"/>
    <w:rsid w:val="0071222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98">
    <w:name w:val="xl198"/>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99">
    <w:name w:val="xl19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0">
    <w:name w:val="xl20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1">
    <w:name w:val="xl201"/>
    <w:basedOn w:val="a4"/>
    <w:rsid w:val="0071222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202">
    <w:name w:val="xl202"/>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203">
    <w:name w:val="xl20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4">
    <w:name w:val="xl20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5">
    <w:name w:val="xl205"/>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06">
    <w:name w:val="xl206"/>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07">
    <w:name w:val="xl207"/>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8">
    <w:name w:val="xl208"/>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9">
    <w:name w:val="xl20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0">
    <w:name w:val="xl21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1">
    <w:name w:val="xl21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2">
    <w:name w:val="xl212"/>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3">
    <w:name w:val="xl213"/>
    <w:basedOn w:val="a4"/>
    <w:rsid w:val="0071222B"/>
    <w:pPr>
      <w:pBdr>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4">
    <w:name w:val="xl214"/>
    <w:basedOn w:val="a4"/>
    <w:rsid w:val="0071222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5">
    <w:name w:val="xl215"/>
    <w:basedOn w:val="a4"/>
    <w:rsid w:val="0071222B"/>
    <w:pPr>
      <w:pBdr>
        <w:top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6">
    <w:name w:val="xl21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217">
    <w:name w:val="xl217"/>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218">
    <w:name w:val="xl218"/>
    <w:basedOn w:val="a4"/>
    <w:rsid w:val="0071222B"/>
    <w:pPr>
      <w:pBdr>
        <w:top w:val="single" w:sz="4" w:space="0" w:color="auto"/>
        <w:left w:val="single" w:sz="4" w:space="0" w:color="auto"/>
        <w:bottom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9">
    <w:name w:val="xl219"/>
    <w:basedOn w:val="a4"/>
    <w:rsid w:val="0071222B"/>
    <w:pPr>
      <w:pBdr>
        <w:top w:val="single" w:sz="4" w:space="0" w:color="auto"/>
        <w:bottom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20">
    <w:name w:val="xl220"/>
    <w:basedOn w:val="a4"/>
    <w:rsid w:val="0071222B"/>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21">
    <w:name w:val="xl221"/>
    <w:basedOn w:val="a4"/>
    <w:rsid w:val="00712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2">
    <w:name w:val="xl222"/>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3">
    <w:name w:val="xl223"/>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24">
    <w:name w:val="xl224"/>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25">
    <w:name w:val="xl225"/>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26">
    <w:name w:val="xl226"/>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7">
    <w:name w:val="xl227"/>
    <w:basedOn w:val="a4"/>
    <w:rsid w:val="0071222B"/>
    <w:pPr>
      <w:pBdr>
        <w:top w:val="single" w:sz="4" w:space="0" w:color="auto"/>
        <w:lef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8">
    <w:name w:val="xl228"/>
    <w:basedOn w:val="a4"/>
    <w:rsid w:val="0071222B"/>
    <w:pPr>
      <w:pBdr>
        <w:left w:val="single" w:sz="4" w:space="0" w:color="auto"/>
        <w:bottom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numbering" w:customStyle="1" w:styleId="67">
    <w:name w:val="Нет списка6"/>
    <w:next w:val="a7"/>
    <w:uiPriority w:val="99"/>
    <w:semiHidden/>
    <w:unhideWhenUsed/>
    <w:rsid w:val="00416FD4"/>
  </w:style>
  <w:style w:type="paragraph" w:customStyle="1" w:styleId="46">
    <w:name w:val="Основной текст4"/>
    <w:basedOn w:val="a4"/>
    <w:rsid w:val="00A2771F"/>
    <w:pPr>
      <w:widowControl w:val="0"/>
      <w:shd w:val="clear" w:color="auto" w:fill="FFFFFF"/>
      <w:spacing w:after="60" w:line="0" w:lineRule="atLeast"/>
      <w:ind w:hanging="360"/>
    </w:pPr>
    <w:rPr>
      <w:rFonts w:ascii="Times New Roman" w:eastAsia="Times New Roman" w:hAnsi="Times New Roman" w:cs="Times New Roman"/>
      <w:sz w:val="23"/>
      <w:szCs w:val="23"/>
      <w:lang w:eastAsia="en-US"/>
    </w:rPr>
  </w:style>
  <w:style w:type="character" w:customStyle="1" w:styleId="WW8Num13z1">
    <w:name w:val="WW8Num13z1"/>
    <w:rsid w:val="00890562"/>
    <w:rPr>
      <w:rFonts w:ascii="Courier New" w:hAnsi="Courier New" w:cs="Courier New"/>
    </w:rPr>
  </w:style>
  <w:style w:type="character" w:customStyle="1" w:styleId="WW8Num36z1">
    <w:name w:val="WW8Num36z1"/>
    <w:rsid w:val="00890562"/>
    <w:rPr>
      <w:rFonts w:ascii="Courier New" w:hAnsi="Courier New" w:cs="Courier New"/>
    </w:rPr>
  </w:style>
  <w:style w:type="character" w:customStyle="1" w:styleId="WW8Num36z2">
    <w:name w:val="WW8Num36z2"/>
    <w:rsid w:val="00890562"/>
    <w:rPr>
      <w:rFonts w:ascii="Wingdings" w:hAnsi="Wingdings"/>
    </w:rPr>
  </w:style>
  <w:style w:type="paragraph" w:customStyle="1" w:styleId="216">
    <w:name w:val="Список 21"/>
    <w:basedOn w:val="a4"/>
    <w:rsid w:val="00890562"/>
    <w:pPr>
      <w:spacing w:after="0" w:line="240" w:lineRule="auto"/>
      <w:ind w:left="566" w:hanging="283"/>
    </w:pPr>
    <w:rPr>
      <w:rFonts w:ascii="Times New Roman" w:eastAsia="Times New Roman" w:hAnsi="Times New Roman" w:cs="Times New Roman"/>
      <w:sz w:val="20"/>
      <w:szCs w:val="20"/>
      <w:lang w:eastAsia="ar-SA"/>
    </w:rPr>
  </w:style>
  <w:style w:type="paragraph" w:styleId="2ff0">
    <w:name w:val="Body Text First Indent 2"/>
    <w:basedOn w:val="af9"/>
    <w:link w:val="2ff1"/>
    <w:rsid w:val="00890562"/>
    <w:pPr>
      <w:spacing w:line="240" w:lineRule="auto"/>
      <w:ind w:firstLine="210"/>
    </w:pPr>
    <w:rPr>
      <w:rFonts w:ascii="Times New Roman" w:eastAsia="Times New Roman" w:hAnsi="Times New Roman" w:cs="Times New Roman"/>
      <w:sz w:val="20"/>
      <w:szCs w:val="20"/>
    </w:rPr>
  </w:style>
  <w:style w:type="character" w:customStyle="1" w:styleId="2ff1">
    <w:name w:val="Красная строка 2 Знак"/>
    <w:basedOn w:val="afa"/>
    <w:link w:val="2ff0"/>
    <w:rsid w:val="00890562"/>
    <w:rPr>
      <w:rFonts w:ascii="Times New Roman" w:eastAsia="Times New Roman" w:hAnsi="Times New Roman" w:cs="Times New Roman"/>
      <w:sz w:val="20"/>
      <w:szCs w:val="20"/>
    </w:rPr>
  </w:style>
  <w:style w:type="paragraph" w:styleId="affffffffff5">
    <w:name w:val="Normal Indent"/>
    <w:aliases w:val="Обычный отступ Знак Знак,Обычный отступ Знак Знак Знак Знак Знак Знак,Обычный отступ Знак Знак Знак Знак Знак Знак Знак Знак,Обычный отступ Знак Знак Знак Знак,Обычный отступ2 Знак,Обычный отступ Знак Знак Знак Знак Знак Знак Знак Знак Зн"/>
    <w:basedOn w:val="a4"/>
    <w:link w:val="affffffffff6"/>
    <w:rsid w:val="00890562"/>
    <w:pPr>
      <w:spacing w:after="0" w:line="240" w:lineRule="auto"/>
      <w:ind w:left="708"/>
    </w:pPr>
    <w:rPr>
      <w:rFonts w:ascii="Times New Roman" w:eastAsia="Times New Roman" w:hAnsi="Times New Roman" w:cs="Times New Roman"/>
      <w:sz w:val="20"/>
      <w:szCs w:val="20"/>
    </w:rPr>
  </w:style>
  <w:style w:type="character" w:customStyle="1" w:styleId="47">
    <w:name w:val="Знак Знак4"/>
    <w:basedOn w:val="a5"/>
    <w:rsid w:val="00890562"/>
  </w:style>
  <w:style w:type="paragraph" w:customStyle="1" w:styleId="240">
    <w:name w:val="Основной текст 24"/>
    <w:basedOn w:val="a4"/>
    <w:rsid w:val="00890562"/>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paragraph" w:customStyle="1" w:styleId="56">
    <w:name w:val="Обычный5"/>
    <w:rsid w:val="00890562"/>
    <w:pPr>
      <w:widowControl w:val="0"/>
      <w:spacing w:after="0" w:line="240" w:lineRule="auto"/>
    </w:pPr>
    <w:rPr>
      <w:rFonts w:ascii="Arial" w:eastAsia="Times New Roman" w:hAnsi="Arial" w:cs="Times New Roman"/>
      <w:snapToGrid w:val="0"/>
      <w:sz w:val="20"/>
      <w:szCs w:val="20"/>
    </w:rPr>
  </w:style>
  <w:style w:type="character" w:customStyle="1" w:styleId="WW8Num14z3">
    <w:name w:val="WW8Num14z3"/>
    <w:rsid w:val="00890562"/>
    <w:rPr>
      <w:rFonts w:ascii="Symbol" w:hAnsi="Symbol"/>
    </w:rPr>
  </w:style>
  <w:style w:type="character" w:customStyle="1" w:styleId="WW8Num21z4">
    <w:name w:val="WW8Num21z4"/>
    <w:rsid w:val="00890562"/>
    <w:rPr>
      <w:rFonts w:ascii="Courier New" w:hAnsi="Courier New" w:cs="Courier New"/>
    </w:rPr>
  </w:style>
  <w:style w:type="character" w:customStyle="1" w:styleId="WW8NumSt18z0">
    <w:name w:val="WW8NumSt18z0"/>
    <w:rsid w:val="00890562"/>
    <w:rPr>
      <w:rFonts w:ascii="Times New Roman" w:hAnsi="Times New Roman" w:cs="Times New Roman"/>
    </w:rPr>
  </w:style>
  <w:style w:type="paragraph" w:customStyle="1" w:styleId="1ffc">
    <w:name w:val="Схема документа1"/>
    <w:basedOn w:val="a4"/>
    <w:rsid w:val="00890562"/>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1120">
    <w:name w:val="Знак Знак112"/>
    <w:basedOn w:val="a5"/>
    <w:rsid w:val="00890562"/>
  </w:style>
  <w:style w:type="character" w:customStyle="1" w:styleId="224">
    <w:name w:val="Знак Знак22"/>
    <w:rsid w:val="00890562"/>
    <w:rPr>
      <w:rFonts w:ascii="Arial" w:hAnsi="Arial" w:cs="Arial"/>
      <w:b/>
      <w:bCs/>
      <w:sz w:val="26"/>
      <w:szCs w:val="26"/>
    </w:rPr>
  </w:style>
  <w:style w:type="paragraph" w:customStyle="1" w:styleId="332">
    <w:name w:val="Основной текст с отступом 33"/>
    <w:basedOn w:val="a4"/>
    <w:rsid w:val="00890562"/>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6"/>
      <w:szCs w:val="20"/>
    </w:rPr>
  </w:style>
  <w:style w:type="character" w:customStyle="1" w:styleId="132">
    <w:name w:val="Знак Знак13"/>
    <w:rsid w:val="00890562"/>
    <w:rPr>
      <w:sz w:val="24"/>
    </w:rPr>
  </w:style>
  <w:style w:type="paragraph" w:customStyle="1" w:styleId="340">
    <w:name w:val="Основной текст 34"/>
    <w:basedOn w:val="a4"/>
    <w:rsid w:val="00890562"/>
    <w:pPr>
      <w:spacing w:after="0" w:line="240" w:lineRule="auto"/>
    </w:pPr>
    <w:rPr>
      <w:rFonts w:ascii="Times New Roman" w:eastAsia="Times New Roman" w:hAnsi="Times New Roman" w:cs="Times New Roman"/>
      <w:sz w:val="28"/>
      <w:szCs w:val="20"/>
      <w:lang w:val="en-US"/>
    </w:rPr>
  </w:style>
  <w:style w:type="paragraph" w:customStyle="1" w:styleId="ConsPlusTitle">
    <w:name w:val="ConsPlusTitle"/>
    <w:rsid w:val="00890562"/>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68">
    <w:name w:val="Обычный6"/>
    <w:rsid w:val="005F7D1A"/>
    <w:pPr>
      <w:widowControl w:val="0"/>
      <w:spacing w:after="0" w:line="240" w:lineRule="auto"/>
    </w:pPr>
    <w:rPr>
      <w:rFonts w:ascii="Arial" w:eastAsia="Times New Roman" w:hAnsi="Arial" w:cs="Times New Roman"/>
      <w:snapToGrid w:val="0"/>
      <w:sz w:val="20"/>
      <w:szCs w:val="20"/>
    </w:rPr>
  </w:style>
  <w:style w:type="paragraph" w:customStyle="1" w:styleId="250">
    <w:name w:val="Основной текст 25"/>
    <w:basedOn w:val="a4"/>
    <w:rsid w:val="005F7D1A"/>
    <w:pPr>
      <w:spacing w:after="0" w:line="240" w:lineRule="auto"/>
      <w:jc w:val="both"/>
    </w:pPr>
    <w:rPr>
      <w:rFonts w:ascii="Times New Roman" w:eastAsia="Times New Roman" w:hAnsi="Times New Roman" w:cs="Times New Roman"/>
      <w:sz w:val="24"/>
      <w:szCs w:val="20"/>
    </w:rPr>
  </w:style>
  <w:style w:type="character" w:customStyle="1" w:styleId="WW8Num37z0">
    <w:name w:val="WW8Num37z0"/>
    <w:rsid w:val="005F7D1A"/>
    <w:rPr>
      <w:rFonts w:ascii="StarSymbol" w:hAnsi="StarSymbol" w:cs="StarSymbol"/>
      <w:sz w:val="18"/>
      <w:szCs w:val="18"/>
    </w:rPr>
  </w:style>
  <w:style w:type="character" w:customStyle="1" w:styleId="WW8Num37z1">
    <w:name w:val="WW8Num37z1"/>
    <w:rsid w:val="005F7D1A"/>
    <w:rPr>
      <w:rFonts w:ascii="Wingdings 2" w:hAnsi="Wingdings 2" w:cs="StarSymbol"/>
      <w:sz w:val="18"/>
      <w:szCs w:val="18"/>
    </w:rPr>
  </w:style>
  <w:style w:type="character" w:customStyle="1" w:styleId="WW8Num35z0">
    <w:name w:val="WW8Num35z0"/>
    <w:rsid w:val="005F7D1A"/>
    <w:rPr>
      <w:rFonts w:ascii="Courier New" w:hAnsi="Courier New" w:cs="Courier New"/>
    </w:rPr>
  </w:style>
  <w:style w:type="character" w:customStyle="1" w:styleId="WW8NumSt1z0">
    <w:name w:val="WW8NumSt1z0"/>
    <w:rsid w:val="005F7D1A"/>
    <w:rPr>
      <w:rFonts w:ascii="Times New Roman" w:hAnsi="Times New Roman" w:cs="Times New Roman"/>
    </w:rPr>
  </w:style>
  <w:style w:type="character" w:customStyle="1" w:styleId="WW8NumSt2z0">
    <w:name w:val="WW8NumSt2z0"/>
    <w:rsid w:val="005F7D1A"/>
    <w:rPr>
      <w:rFonts w:ascii="Courier New" w:hAnsi="Courier New" w:cs="Courier New"/>
    </w:rPr>
  </w:style>
  <w:style w:type="character" w:customStyle="1" w:styleId="WW8NumSt3z0">
    <w:name w:val="WW8NumSt3z0"/>
    <w:rsid w:val="005F7D1A"/>
    <w:rPr>
      <w:rFonts w:ascii="Courier New" w:hAnsi="Courier New" w:cs="Courier New"/>
    </w:rPr>
  </w:style>
  <w:style w:type="character" w:customStyle="1" w:styleId="WW8NumSt4z0">
    <w:name w:val="WW8NumSt4z0"/>
    <w:rsid w:val="005F7D1A"/>
    <w:rPr>
      <w:rFonts w:ascii="Courier New" w:hAnsi="Courier New" w:cs="Courier New"/>
    </w:rPr>
  </w:style>
  <w:style w:type="character" w:customStyle="1" w:styleId="WW8NumSt5z0">
    <w:name w:val="WW8NumSt5z0"/>
    <w:rsid w:val="005F7D1A"/>
    <w:rPr>
      <w:rFonts w:ascii="Courier New" w:hAnsi="Courier New" w:cs="Courier New"/>
    </w:rPr>
  </w:style>
  <w:style w:type="character" w:customStyle="1" w:styleId="WW8NumSt6z0">
    <w:name w:val="WW8NumSt6z0"/>
    <w:rsid w:val="005F7D1A"/>
    <w:rPr>
      <w:rFonts w:ascii="Times New Roman" w:hAnsi="Times New Roman" w:cs="Times New Roman"/>
    </w:rPr>
  </w:style>
  <w:style w:type="character" w:customStyle="1" w:styleId="WW8NumSt7z0">
    <w:name w:val="WW8NumSt7z0"/>
    <w:rsid w:val="005F7D1A"/>
    <w:rPr>
      <w:rFonts w:ascii="Courier New" w:hAnsi="Courier New" w:cs="Courier New"/>
    </w:rPr>
  </w:style>
  <w:style w:type="character" w:customStyle="1" w:styleId="WW8NumSt8z0">
    <w:name w:val="WW8NumSt8z0"/>
    <w:rsid w:val="005F7D1A"/>
    <w:rPr>
      <w:rFonts w:ascii="Courier New" w:hAnsi="Courier New" w:cs="Courier New"/>
    </w:rPr>
  </w:style>
  <w:style w:type="character" w:customStyle="1" w:styleId="WW8NumSt9z0">
    <w:name w:val="WW8NumSt9z0"/>
    <w:rsid w:val="005F7D1A"/>
    <w:rPr>
      <w:rFonts w:ascii="Courier New" w:hAnsi="Courier New" w:cs="Courier New"/>
    </w:rPr>
  </w:style>
  <w:style w:type="character" w:customStyle="1" w:styleId="WW8NumSt11z0">
    <w:name w:val="WW8NumSt11z0"/>
    <w:rsid w:val="005F7D1A"/>
    <w:rPr>
      <w:rFonts w:ascii="Courier New" w:hAnsi="Courier New" w:cs="Courier New"/>
    </w:rPr>
  </w:style>
  <w:style w:type="character" w:customStyle="1" w:styleId="WW8NumSt12z0">
    <w:name w:val="WW8NumSt12z0"/>
    <w:rsid w:val="005F7D1A"/>
    <w:rPr>
      <w:rFonts w:ascii="Courier New" w:hAnsi="Courier New" w:cs="Courier New"/>
    </w:rPr>
  </w:style>
  <w:style w:type="character" w:customStyle="1" w:styleId="WW8NumSt13z0">
    <w:name w:val="WW8NumSt13z0"/>
    <w:rsid w:val="005F7D1A"/>
    <w:rPr>
      <w:rFonts w:ascii="Courier New" w:hAnsi="Courier New" w:cs="Courier New"/>
    </w:rPr>
  </w:style>
  <w:style w:type="character" w:customStyle="1" w:styleId="WW8NumSt16z0">
    <w:name w:val="WW8NumSt16z0"/>
    <w:rsid w:val="005F7D1A"/>
    <w:rPr>
      <w:rFonts w:ascii="Courier New" w:hAnsi="Courier New" w:cs="Courier New"/>
    </w:rPr>
  </w:style>
  <w:style w:type="character" w:customStyle="1" w:styleId="WW8NumSt19z0">
    <w:name w:val="WW8NumSt19z0"/>
    <w:rsid w:val="005F7D1A"/>
    <w:rPr>
      <w:rFonts w:ascii="Courier New" w:hAnsi="Courier New" w:cs="Courier New"/>
    </w:rPr>
  </w:style>
  <w:style w:type="character" w:customStyle="1" w:styleId="WW8NumSt20z0">
    <w:name w:val="WW8NumSt20z0"/>
    <w:rsid w:val="005F7D1A"/>
    <w:rPr>
      <w:rFonts w:ascii="Times New Roman" w:hAnsi="Times New Roman" w:cs="Times New Roman"/>
    </w:rPr>
  </w:style>
  <w:style w:type="character" w:customStyle="1" w:styleId="WW8NumSt21z0">
    <w:name w:val="WW8NumSt21z0"/>
    <w:rsid w:val="005F7D1A"/>
    <w:rPr>
      <w:rFonts w:ascii="Courier New" w:hAnsi="Courier New" w:cs="Courier New"/>
    </w:rPr>
  </w:style>
  <w:style w:type="character" w:customStyle="1" w:styleId="WW8NumSt22z0">
    <w:name w:val="WW8NumSt22z0"/>
    <w:rsid w:val="005F7D1A"/>
    <w:rPr>
      <w:rFonts w:ascii="Courier New" w:hAnsi="Courier New" w:cs="Courier New"/>
    </w:rPr>
  </w:style>
  <w:style w:type="character" w:customStyle="1" w:styleId="WW8NumSt23z0">
    <w:name w:val="WW8NumSt23z0"/>
    <w:rsid w:val="005F7D1A"/>
    <w:rPr>
      <w:rFonts w:ascii="Times New Roman" w:hAnsi="Times New Roman" w:cs="Times New Roman"/>
    </w:rPr>
  </w:style>
  <w:style w:type="character" w:customStyle="1" w:styleId="WW8NumSt24z0">
    <w:name w:val="WW8NumSt24z0"/>
    <w:rsid w:val="005F7D1A"/>
    <w:rPr>
      <w:rFonts w:ascii="Courier New" w:hAnsi="Courier New" w:cs="Courier New"/>
    </w:rPr>
  </w:style>
  <w:style w:type="character" w:customStyle="1" w:styleId="WW8NumSt25z0">
    <w:name w:val="WW8NumSt25z0"/>
    <w:rsid w:val="005F7D1A"/>
    <w:rPr>
      <w:rFonts w:ascii="Courier New" w:hAnsi="Courier New" w:cs="Courier New"/>
    </w:rPr>
  </w:style>
  <w:style w:type="character" w:customStyle="1" w:styleId="WW8NumSt26z0">
    <w:name w:val="WW8NumSt26z0"/>
    <w:rsid w:val="005F7D1A"/>
    <w:rPr>
      <w:rFonts w:ascii="Courier New" w:hAnsi="Courier New" w:cs="Courier New"/>
    </w:rPr>
  </w:style>
  <w:style w:type="character" w:customStyle="1" w:styleId="WW8NumSt27z0">
    <w:name w:val="WW8NumSt27z0"/>
    <w:rsid w:val="005F7D1A"/>
    <w:rPr>
      <w:rFonts w:ascii="Courier New" w:hAnsi="Courier New" w:cs="Courier New"/>
    </w:rPr>
  </w:style>
  <w:style w:type="character" w:customStyle="1" w:styleId="WW8NumSt33z0">
    <w:name w:val="WW8NumSt33z0"/>
    <w:rsid w:val="005F7D1A"/>
    <w:rPr>
      <w:rFonts w:ascii="Courier New" w:hAnsi="Courier New" w:cs="Courier New"/>
    </w:rPr>
  </w:style>
  <w:style w:type="paragraph" w:customStyle="1" w:styleId="1ffd">
    <w:name w:val="Список 1"/>
    <w:basedOn w:val="aff9"/>
    <w:rsid w:val="005F7D1A"/>
  </w:style>
  <w:style w:type="paragraph" w:customStyle="1" w:styleId="p2">
    <w:name w:val="p2"/>
    <w:basedOn w:val="a4"/>
    <w:rsid w:val="005F7D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z1">
    <w:name w:val="z1"/>
    <w:basedOn w:val="a4"/>
    <w:rsid w:val="005F7D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00">
    <w:name w:val="основной30"/>
    <w:basedOn w:val="a4"/>
    <w:rsid w:val="005F7D1A"/>
    <w:pPr>
      <w:spacing w:after="0" w:line="240" w:lineRule="auto"/>
      <w:ind w:firstLine="282"/>
      <w:jc w:val="both"/>
    </w:pPr>
    <w:rPr>
      <w:rFonts w:ascii="Times New Roman" w:eastAsia="Times New Roman" w:hAnsi="Times New Roman" w:cs="Times New Roman"/>
      <w:b/>
      <w:bCs/>
      <w:i/>
      <w:iCs/>
      <w:color w:val="000000"/>
      <w:sz w:val="21"/>
      <w:szCs w:val="21"/>
    </w:rPr>
  </w:style>
  <w:style w:type="paragraph" w:customStyle="1" w:styleId="CharChar">
    <w:name w:val="Char Char"/>
    <w:basedOn w:val="a4"/>
    <w:rsid w:val="005F7D1A"/>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imia">
    <w:name w:val="imia"/>
    <w:basedOn w:val="a4"/>
    <w:rsid w:val="005F7D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in">
    <w:name w:val="main"/>
    <w:basedOn w:val="a4"/>
    <w:rsid w:val="005F7D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f7">
    <w:name w:val="Обычный (веб)3"/>
    <w:basedOn w:val="a4"/>
    <w:rsid w:val="005F7D1A"/>
    <w:pPr>
      <w:spacing w:before="100" w:after="100" w:line="240" w:lineRule="auto"/>
    </w:pPr>
    <w:rPr>
      <w:rFonts w:ascii="Times New Roman" w:eastAsia="Times New Roman" w:hAnsi="Times New Roman" w:cs="Times New Roman"/>
      <w:sz w:val="24"/>
      <w:szCs w:val="20"/>
    </w:rPr>
  </w:style>
  <w:style w:type="character" w:customStyle="1" w:styleId="text">
    <w:name w:val="text"/>
    <w:basedOn w:val="a5"/>
    <w:rsid w:val="005F7D1A"/>
  </w:style>
  <w:style w:type="character" w:customStyle="1" w:styleId="1ffe">
    <w:name w:val="Нижний колонтитул1"/>
    <w:basedOn w:val="a5"/>
    <w:rsid w:val="005F7D1A"/>
  </w:style>
  <w:style w:type="character" w:customStyle="1" w:styleId="link">
    <w:name w:val="link"/>
    <w:basedOn w:val="a5"/>
    <w:rsid w:val="005F7D1A"/>
  </w:style>
  <w:style w:type="paragraph" w:styleId="z-">
    <w:name w:val="HTML Top of Form"/>
    <w:basedOn w:val="a4"/>
    <w:next w:val="a4"/>
    <w:link w:val="z-0"/>
    <w:hidden/>
    <w:uiPriority w:val="99"/>
    <w:unhideWhenUsed/>
    <w:rsid w:val="005F7D1A"/>
    <w:pPr>
      <w:pBdr>
        <w:bottom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0">
    <w:name w:val="z-Начало формы Знак"/>
    <w:basedOn w:val="a5"/>
    <w:link w:val="z-"/>
    <w:uiPriority w:val="99"/>
    <w:rsid w:val="005F7D1A"/>
    <w:rPr>
      <w:rFonts w:ascii="Arial" w:eastAsia="Times New Roman" w:hAnsi="Arial" w:cs="Arial"/>
      <w:vanish/>
      <w:color w:val="000000"/>
      <w:sz w:val="16"/>
      <w:szCs w:val="16"/>
    </w:rPr>
  </w:style>
  <w:style w:type="paragraph" w:styleId="z-1">
    <w:name w:val="HTML Bottom of Form"/>
    <w:basedOn w:val="a4"/>
    <w:next w:val="a4"/>
    <w:link w:val="z-2"/>
    <w:hidden/>
    <w:uiPriority w:val="99"/>
    <w:unhideWhenUsed/>
    <w:rsid w:val="005F7D1A"/>
    <w:pPr>
      <w:pBdr>
        <w:top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2">
    <w:name w:val="z-Конец формы Знак"/>
    <w:basedOn w:val="a5"/>
    <w:link w:val="z-1"/>
    <w:uiPriority w:val="99"/>
    <w:rsid w:val="005F7D1A"/>
    <w:rPr>
      <w:rFonts w:ascii="Arial" w:eastAsia="Times New Roman" w:hAnsi="Arial" w:cs="Arial"/>
      <w:vanish/>
      <w:color w:val="000000"/>
      <w:sz w:val="16"/>
      <w:szCs w:val="16"/>
    </w:rPr>
  </w:style>
  <w:style w:type="paragraph" w:customStyle="1" w:styleId="FR3">
    <w:name w:val="FR3"/>
    <w:rsid w:val="005F7D1A"/>
    <w:pPr>
      <w:widowControl w:val="0"/>
      <w:autoSpaceDE w:val="0"/>
      <w:autoSpaceDN w:val="0"/>
      <w:adjustRightInd w:val="0"/>
      <w:spacing w:before="20" w:after="0" w:line="300" w:lineRule="auto"/>
      <w:ind w:hanging="20"/>
      <w:jc w:val="both"/>
    </w:pPr>
    <w:rPr>
      <w:rFonts w:ascii="Times New Roman" w:eastAsia="Times New Roman" w:hAnsi="Times New Roman" w:cs="Times New Roman"/>
      <w:sz w:val="24"/>
      <w:szCs w:val="24"/>
    </w:rPr>
  </w:style>
  <w:style w:type="character" w:customStyle="1" w:styleId="WW-5">
    <w:name w:val="WW-Основной шрифт абзаца"/>
    <w:rsid w:val="005F7D1A"/>
  </w:style>
  <w:style w:type="character" w:customStyle="1" w:styleId="WW-6">
    <w:name w:val="WW-Символ нумерации"/>
    <w:rsid w:val="005F7D1A"/>
    <w:rPr>
      <w:b/>
      <w:bCs/>
    </w:rPr>
  </w:style>
  <w:style w:type="character" w:customStyle="1" w:styleId="WW-7">
    <w:name w:val="WW-Маркеры списка"/>
    <w:rsid w:val="005F7D1A"/>
    <w:rPr>
      <w:rFonts w:ascii="StarSymbol" w:eastAsia="StarSymbol" w:hAnsi="StarSymbol" w:cs="StarSymbol"/>
      <w:sz w:val="18"/>
      <w:szCs w:val="18"/>
    </w:rPr>
  </w:style>
  <w:style w:type="character" w:customStyle="1" w:styleId="WW-WW8Num8z0">
    <w:name w:val="WW-WW8Num8z0"/>
    <w:rsid w:val="005F7D1A"/>
    <w:rPr>
      <w:rFonts w:ascii="Symbol" w:hAnsi="Symbol" w:cs="StarSymbol"/>
      <w:sz w:val="18"/>
      <w:szCs w:val="18"/>
    </w:rPr>
  </w:style>
  <w:style w:type="character" w:customStyle="1" w:styleId="style2721">
    <w:name w:val="style2721"/>
    <w:rsid w:val="005F7D1A"/>
    <w:rPr>
      <w:rFonts w:ascii="Tahoma" w:hAnsi="Tahoma" w:cs="Tahoma"/>
      <w:color w:val="333333"/>
      <w:sz w:val="18"/>
      <w:szCs w:val="18"/>
    </w:rPr>
  </w:style>
  <w:style w:type="paragraph" w:customStyle="1" w:styleId="WW-8">
    <w:name w:val="WW-Заголовок"/>
    <w:basedOn w:val="a4"/>
    <w:next w:val="ae"/>
    <w:rsid w:val="005F7D1A"/>
    <w:pPr>
      <w:keepNext/>
      <w:widowControl w:val="0"/>
      <w:suppressAutoHyphens/>
      <w:spacing w:before="240" w:after="120" w:line="240" w:lineRule="auto"/>
    </w:pPr>
    <w:rPr>
      <w:rFonts w:ascii="Arial" w:eastAsia="Lucida Sans Unicode" w:hAnsi="Arial" w:cs="Tahoma"/>
      <w:sz w:val="28"/>
      <w:szCs w:val="28"/>
      <w:lang w:eastAsia="ar-SA"/>
    </w:rPr>
  </w:style>
  <w:style w:type="paragraph" w:customStyle="1" w:styleId="WW-9">
    <w:name w:val="WW-Содержимое таблицы"/>
    <w:basedOn w:val="a4"/>
    <w:rsid w:val="005F7D1A"/>
    <w:pPr>
      <w:widowControl w:val="0"/>
      <w:suppressLineNumbers/>
      <w:suppressAutoHyphens/>
      <w:spacing w:after="0" w:line="240" w:lineRule="auto"/>
    </w:pPr>
    <w:rPr>
      <w:rFonts w:ascii="Times New Roman" w:eastAsia="Arial Unicode MS" w:hAnsi="Times New Roman" w:cs="Times New Roman"/>
      <w:sz w:val="24"/>
      <w:szCs w:val="24"/>
      <w:lang w:eastAsia="ar-SA"/>
    </w:rPr>
  </w:style>
  <w:style w:type="paragraph" w:customStyle="1" w:styleId="WW-a">
    <w:name w:val="WW-Заголовок таблицы"/>
    <w:basedOn w:val="WW-9"/>
    <w:rsid w:val="005F7D1A"/>
    <w:pPr>
      <w:jc w:val="center"/>
    </w:pPr>
    <w:rPr>
      <w:b/>
      <w:bCs/>
      <w:i/>
      <w:iCs/>
    </w:rPr>
  </w:style>
  <w:style w:type="paragraph" w:customStyle="1" w:styleId="WW-b">
    <w:name w:val="WW-Обычный (веб)"/>
    <w:basedOn w:val="a4"/>
    <w:rsid w:val="005F7D1A"/>
    <w:pPr>
      <w:widowControl w:val="0"/>
      <w:spacing w:before="100" w:after="119" w:line="240" w:lineRule="auto"/>
    </w:pPr>
    <w:rPr>
      <w:rFonts w:ascii="Times New Roman" w:eastAsia="Arial Unicode MS" w:hAnsi="Times New Roman" w:cs="Times New Roman"/>
      <w:sz w:val="24"/>
      <w:szCs w:val="24"/>
      <w:lang w:eastAsia="ar-SA"/>
    </w:rPr>
  </w:style>
  <w:style w:type="paragraph" w:customStyle="1" w:styleId="WW-21">
    <w:name w:val="WW-Основной текст 21"/>
    <w:basedOn w:val="a4"/>
    <w:rsid w:val="005F7D1A"/>
    <w:pPr>
      <w:spacing w:after="0" w:line="240" w:lineRule="auto"/>
    </w:pPr>
    <w:rPr>
      <w:rFonts w:ascii="SchoolBook" w:eastAsia="Times New Roman" w:hAnsi="SchoolBook" w:cs="Times New Roman"/>
      <w:sz w:val="24"/>
      <w:szCs w:val="20"/>
      <w:lang w:eastAsia="ar-SA"/>
    </w:rPr>
  </w:style>
  <w:style w:type="paragraph" w:customStyle="1" w:styleId="WW-31">
    <w:name w:val="WW-Основной текст 31"/>
    <w:basedOn w:val="a4"/>
    <w:rsid w:val="005F7D1A"/>
    <w:pPr>
      <w:spacing w:after="0" w:line="240" w:lineRule="auto"/>
    </w:pPr>
    <w:rPr>
      <w:rFonts w:ascii="SchoolBook" w:eastAsia="Times New Roman" w:hAnsi="SchoolBook" w:cs="Times New Roman"/>
      <w:color w:val="000000"/>
      <w:sz w:val="24"/>
      <w:szCs w:val="20"/>
      <w:lang w:eastAsia="ar-SA"/>
    </w:rPr>
  </w:style>
  <w:style w:type="paragraph" w:customStyle="1" w:styleId="style272">
    <w:name w:val="style272"/>
    <w:basedOn w:val="a4"/>
    <w:rsid w:val="005F7D1A"/>
    <w:pPr>
      <w:spacing w:before="280" w:after="280" w:line="240" w:lineRule="auto"/>
    </w:pPr>
    <w:rPr>
      <w:rFonts w:ascii="Tahoma" w:eastAsia="Times New Roman" w:hAnsi="Tahoma" w:cs="Tahoma"/>
      <w:color w:val="333333"/>
      <w:sz w:val="18"/>
      <w:szCs w:val="18"/>
      <w:lang w:eastAsia="ar-SA"/>
    </w:rPr>
  </w:style>
  <w:style w:type="paragraph" w:customStyle="1" w:styleId="150">
    <w:name w:val="Заголовок 15"/>
    <w:basedOn w:val="a4"/>
    <w:next w:val="a4"/>
    <w:rsid w:val="005F7D1A"/>
    <w:pPr>
      <w:keepNext/>
      <w:spacing w:after="0" w:line="240" w:lineRule="auto"/>
      <w:jc w:val="center"/>
    </w:pPr>
    <w:rPr>
      <w:rFonts w:ascii="Times New Roman" w:eastAsia="Times New Roman" w:hAnsi="Times New Roman" w:cs="Times New Roman"/>
      <w:b/>
      <w:sz w:val="24"/>
      <w:szCs w:val="20"/>
      <w:lang w:eastAsia="ar-SA"/>
    </w:rPr>
  </w:style>
  <w:style w:type="paragraph" w:customStyle="1" w:styleId="WW-c">
    <w:name w:val="WW-Название объекта"/>
    <w:basedOn w:val="a4"/>
    <w:next w:val="a4"/>
    <w:rsid w:val="005F7D1A"/>
    <w:pPr>
      <w:spacing w:after="0" w:line="240" w:lineRule="auto"/>
    </w:pPr>
    <w:rPr>
      <w:rFonts w:ascii="Times New Roman" w:eastAsia="Times New Roman" w:hAnsi="Times New Roman" w:cs="Times New Roman"/>
      <w:b/>
      <w:sz w:val="24"/>
      <w:szCs w:val="20"/>
      <w:lang w:eastAsia="ar-SA"/>
    </w:rPr>
  </w:style>
  <w:style w:type="character" w:customStyle="1" w:styleId="2210">
    <w:name w:val="Знак Знак221"/>
    <w:rsid w:val="005F7D1A"/>
    <w:rPr>
      <w:rFonts w:ascii="Arial" w:hAnsi="Arial"/>
      <w:b/>
      <w:sz w:val="28"/>
    </w:rPr>
  </w:style>
  <w:style w:type="character" w:customStyle="1" w:styleId="217">
    <w:name w:val="Знак Знак21"/>
    <w:rsid w:val="005F7D1A"/>
    <w:rPr>
      <w:rFonts w:ascii="Arial" w:hAnsi="Arial" w:cs="Arial"/>
      <w:b/>
      <w:bCs/>
      <w:i/>
      <w:iCs/>
      <w:sz w:val="28"/>
      <w:szCs w:val="28"/>
    </w:rPr>
  </w:style>
  <w:style w:type="character" w:customStyle="1" w:styleId="1110">
    <w:name w:val="Знак Знак111"/>
    <w:rsid w:val="005F7D1A"/>
    <w:rPr>
      <w:sz w:val="24"/>
    </w:rPr>
  </w:style>
  <w:style w:type="character" w:customStyle="1" w:styleId="116">
    <w:name w:val="Знак1 Знак Знак Знак1"/>
    <w:basedOn w:val="a5"/>
    <w:rsid w:val="005F7D1A"/>
  </w:style>
  <w:style w:type="character" w:customStyle="1" w:styleId="1310">
    <w:name w:val="Знак Знак131"/>
    <w:rsid w:val="005F7D1A"/>
    <w:rPr>
      <w:rFonts w:ascii="Arial" w:hAnsi="Arial"/>
      <w:sz w:val="28"/>
    </w:rPr>
  </w:style>
  <w:style w:type="paragraph" w:customStyle="1" w:styleId="341">
    <w:name w:val="Основной текст с отступом 34"/>
    <w:basedOn w:val="a4"/>
    <w:rsid w:val="005F7D1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6"/>
      <w:szCs w:val="20"/>
    </w:rPr>
  </w:style>
  <w:style w:type="character" w:customStyle="1" w:styleId="affffffffff7">
    <w:name w:val="ВерхКолонтитул Знак Знак"/>
    <w:basedOn w:val="a5"/>
    <w:rsid w:val="005F7D1A"/>
  </w:style>
  <w:style w:type="character" w:customStyle="1" w:styleId="710">
    <w:name w:val="Заголовок 7 Знак1"/>
    <w:rsid w:val="005F7D1A"/>
    <w:rPr>
      <w:b/>
      <w:sz w:val="23"/>
      <w:u w:val="single"/>
      <w:lang w:val="ru-RU" w:eastAsia="ru-RU" w:bidi="ar-SA"/>
    </w:rPr>
  </w:style>
  <w:style w:type="paragraph" w:customStyle="1" w:styleId="350">
    <w:name w:val="Основной текст 35"/>
    <w:basedOn w:val="a4"/>
    <w:rsid w:val="005F7D1A"/>
    <w:pPr>
      <w:spacing w:after="0" w:line="240" w:lineRule="auto"/>
    </w:pPr>
    <w:rPr>
      <w:rFonts w:ascii="Times New Roman" w:eastAsia="Times New Roman" w:hAnsi="Times New Roman" w:cs="Times New Roman"/>
      <w:sz w:val="28"/>
      <w:szCs w:val="20"/>
      <w:lang w:val="en-US"/>
    </w:rPr>
  </w:style>
  <w:style w:type="character" w:styleId="affffffffff8">
    <w:name w:val="Placeholder Text"/>
    <w:semiHidden/>
    <w:rsid w:val="005F7D1A"/>
    <w:rPr>
      <w:color w:val="808080"/>
    </w:rPr>
  </w:style>
  <w:style w:type="character" w:customStyle="1" w:styleId="1fff">
    <w:name w:val="Знак1 Знак Знак Знак"/>
    <w:basedOn w:val="a5"/>
    <w:rsid w:val="005F7D1A"/>
  </w:style>
  <w:style w:type="paragraph" w:customStyle="1" w:styleId="232">
    <w:name w:val="Основной текст с отступом 23"/>
    <w:basedOn w:val="a4"/>
    <w:rsid w:val="005F7D1A"/>
    <w:pPr>
      <w:spacing w:after="0" w:line="240" w:lineRule="auto"/>
      <w:ind w:firstLine="720"/>
      <w:jc w:val="center"/>
    </w:pPr>
    <w:rPr>
      <w:rFonts w:ascii="Times New Roman" w:eastAsia="Times New Roman" w:hAnsi="Times New Roman" w:cs="Times New Roman"/>
      <w:sz w:val="36"/>
      <w:szCs w:val="20"/>
      <w:lang w:eastAsia="ar-SA"/>
    </w:rPr>
  </w:style>
  <w:style w:type="paragraph" w:customStyle="1" w:styleId="Style10">
    <w:name w:val="Style10"/>
    <w:basedOn w:val="a4"/>
    <w:semiHidden/>
    <w:rsid w:val="005F7D1A"/>
    <w:pPr>
      <w:widowControl w:val="0"/>
      <w:autoSpaceDE w:val="0"/>
      <w:autoSpaceDN w:val="0"/>
      <w:adjustRightInd w:val="0"/>
      <w:spacing w:after="0" w:line="322" w:lineRule="exact"/>
      <w:ind w:firstLine="1133"/>
      <w:jc w:val="both"/>
    </w:pPr>
    <w:rPr>
      <w:rFonts w:ascii="Times New Roman" w:eastAsia="Times New Roman" w:hAnsi="Times New Roman" w:cs="Times New Roman"/>
      <w:sz w:val="24"/>
      <w:szCs w:val="24"/>
    </w:rPr>
  </w:style>
  <w:style w:type="character" w:customStyle="1" w:styleId="241">
    <w:name w:val="Знак Знак24"/>
    <w:rsid w:val="005F7D1A"/>
    <w:rPr>
      <w:rFonts w:ascii="Cambria" w:eastAsia="Times New Roman" w:hAnsi="Cambria" w:cs="Times New Roman"/>
      <w:b/>
      <w:bCs/>
      <w:kern w:val="32"/>
      <w:sz w:val="32"/>
      <w:szCs w:val="32"/>
    </w:rPr>
  </w:style>
  <w:style w:type="character" w:customStyle="1" w:styleId="233">
    <w:name w:val="Знак Знак23"/>
    <w:semiHidden/>
    <w:rsid w:val="005F7D1A"/>
    <w:rPr>
      <w:rFonts w:ascii="Cambria" w:hAnsi="Cambria"/>
      <w:b/>
      <w:bCs/>
      <w:i/>
      <w:iCs/>
      <w:sz w:val="28"/>
      <w:szCs w:val="28"/>
    </w:rPr>
  </w:style>
  <w:style w:type="table" w:styleId="-1">
    <w:name w:val="Table Web 1"/>
    <w:basedOn w:val="a6"/>
    <w:rsid w:val="005F7D1A"/>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f9">
    <w:name w:val="Table Elegant"/>
    <w:basedOn w:val="a6"/>
    <w:rsid w:val="005F7D1A"/>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3">
    <w:name w:val="S_Обычный"/>
    <w:basedOn w:val="a4"/>
    <w:link w:val="S4"/>
    <w:rsid w:val="005F7D1A"/>
    <w:pPr>
      <w:spacing w:after="0" w:line="360" w:lineRule="auto"/>
      <w:ind w:firstLine="709"/>
      <w:jc w:val="both"/>
    </w:pPr>
    <w:rPr>
      <w:rFonts w:ascii="Times New Roman" w:eastAsia="Times New Roman" w:hAnsi="Times New Roman" w:cs="Times New Roman"/>
      <w:sz w:val="24"/>
      <w:szCs w:val="24"/>
    </w:rPr>
  </w:style>
  <w:style w:type="character" w:customStyle="1" w:styleId="S4">
    <w:name w:val="S_Обычный Знак"/>
    <w:link w:val="S3"/>
    <w:rsid w:val="005F7D1A"/>
    <w:rPr>
      <w:rFonts w:ascii="Times New Roman" w:eastAsia="Times New Roman" w:hAnsi="Times New Roman" w:cs="Times New Roman"/>
      <w:sz w:val="24"/>
      <w:szCs w:val="24"/>
    </w:rPr>
  </w:style>
  <w:style w:type="character" w:customStyle="1" w:styleId="affffffffff6">
    <w:name w:val="Обычный отступ Знак"/>
    <w:aliases w:val="Обычный отступ Знак Знак Знак,Обычный отступ Знак Знак Знак Знак Знак Знак Знак,Обычный отступ Знак Знак Знак Знак Знак Знак Знак Знак Знак,Обычный отступ Знак Знак Знак Знак Знак,Обычный отступ2 Знак Знак"/>
    <w:link w:val="affffffffff5"/>
    <w:rsid w:val="005F7D1A"/>
    <w:rPr>
      <w:rFonts w:ascii="Times New Roman" w:eastAsia="Times New Roman" w:hAnsi="Times New Roman" w:cs="Times New Roman"/>
      <w:sz w:val="20"/>
      <w:szCs w:val="20"/>
    </w:rPr>
  </w:style>
  <w:style w:type="paragraph" w:customStyle="1" w:styleId="107">
    <w:name w:val="Стиль Заголовок 1 + По левому краю Справа:  07 см"/>
    <w:basedOn w:val="12"/>
    <w:rsid w:val="005F7D1A"/>
    <w:pPr>
      <w:pageBreakBefore/>
      <w:tabs>
        <w:tab w:val="num" w:pos="284"/>
      </w:tabs>
      <w:overflowPunct/>
      <w:autoSpaceDE/>
      <w:autoSpaceDN/>
      <w:adjustRightInd/>
      <w:spacing w:before="360" w:after="240"/>
      <w:ind w:left="1758" w:right="397" w:hanging="340"/>
      <w:textAlignment w:val="auto"/>
    </w:pPr>
    <w:rPr>
      <w:bCs/>
      <w:kern w:val="28"/>
    </w:rPr>
  </w:style>
  <w:style w:type="character" w:customStyle="1" w:styleId="postbody">
    <w:name w:val="postbody"/>
    <w:rsid w:val="005F7D1A"/>
  </w:style>
  <w:style w:type="character" w:customStyle="1" w:styleId="blk">
    <w:name w:val="blk"/>
    <w:basedOn w:val="a5"/>
    <w:rsid w:val="00A00C72"/>
  </w:style>
  <w:style w:type="character" w:customStyle="1" w:styleId="hl">
    <w:name w:val="hl"/>
    <w:basedOn w:val="a5"/>
    <w:rsid w:val="00655901"/>
  </w:style>
  <w:style w:type="character" w:customStyle="1" w:styleId="WW-d">
    <w:name w:val="WW-Символ сноски"/>
    <w:rsid w:val="00EC56CF"/>
  </w:style>
  <w:style w:type="paragraph" w:customStyle="1" w:styleId="affffffffffa">
    <w:name w:val="Îáû÷íûé"/>
    <w:uiPriority w:val="99"/>
    <w:rsid w:val="00AD72D6"/>
    <w:pPr>
      <w:widowControl w:val="0"/>
      <w:autoSpaceDE w:val="0"/>
      <w:autoSpaceDN w:val="0"/>
      <w:spacing w:after="0" w:line="240" w:lineRule="auto"/>
    </w:pPr>
    <w:rPr>
      <w:rFonts w:ascii="Times New Roman" w:eastAsia="Times New Roman" w:hAnsi="Times New Roman" w:cs="Times New Roman"/>
      <w:sz w:val="20"/>
      <w:szCs w:val="20"/>
    </w:rPr>
  </w:style>
  <w:style w:type="paragraph" w:customStyle="1" w:styleId="351">
    <w:name w:val="Основной текст с отступом 35"/>
    <w:basedOn w:val="a4"/>
    <w:rsid w:val="0012645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6"/>
      <w:szCs w:val="20"/>
    </w:rPr>
  </w:style>
  <w:style w:type="paragraph" w:customStyle="1" w:styleId="260">
    <w:name w:val="Основной текст 26"/>
    <w:basedOn w:val="a4"/>
    <w:rsid w:val="0012645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paragraph" w:customStyle="1" w:styleId="74">
    <w:name w:val="Обычный7"/>
    <w:rsid w:val="0012645C"/>
    <w:pPr>
      <w:widowControl w:val="0"/>
      <w:spacing w:after="0" w:line="240" w:lineRule="auto"/>
    </w:pPr>
    <w:rPr>
      <w:rFonts w:ascii="Arial" w:eastAsia="Times New Roman" w:hAnsi="Arial" w:cs="Times New Roman"/>
      <w:snapToGrid w:val="0"/>
      <w:sz w:val="20"/>
      <w:szCs w:val="20"/>
    </w:rPr>
  </w:style>
  <w:style w:type="paragraph" w:customStyle="1" w:styleId="360">
    <w:name w:val="Основной текст 36"/>
    <w:basedOn w:val="a4"/>
    <w:rsid w:val="0012645C"/>
    <w:pPr>
      <w:spacing w:after="0" w:line="240" w:lineRule="auto"/>
    </w:pPr>
    <w:rPr>
      <w:rFonts w:ascii="Times New Roman" w:eastAsia="Times New Roman" w:hAnsi="Times New Roman" w:cs="Times New Roman"/>
      <w:sz w:val="28"/>
      <w:szCs w:val="20"/>
      <w:lang w:val="en-US"/>
    </w:rPr>
  </w:style>
  <w:style w:type="character" w:customStyle="1" w:styleId="124">
    <w:name w:val="Заголовок_12"/>
    <w:semiHidden/>
    <w:rsid w:val="0012645C"/>
    <w:rPr>
      <w:b/>
    </w:rPr>
  </w:style>
  <w:style w:type="paragraph" w:customStyle="1" w:styleId="affffffffffb">
    <w:name w:val="Обычный в таблице"/>
    <w:basedOn w:val="a4"/>
    <w:link w:val="affffffffffc"/>
    <w:semiHidden/>
    <w:rsid w:val="0012645C"/>
    <w:pPr>
      <w:spacing w:after="0" w:line="360" w:lineRule="auto"/>
      <w:ind w:hanging="6"/>
      <w:jc w:val="center"/>
    </w:pPr>
    <w:rPr>
      <w:rFonts w:ascii="Times New Roman" w:eastAsia="Times New Roman" w:hAnsi="Times New Roman" w:cs="Times New Roman"/>
      <w:sz w:val="24"/>
      <w:szCs w:val="24"/>
    </w:rPr>
  </w:style>
  <w:style w:type="character" w:customStyle="1" w:styleId="affffffffffc">
    <w:name w:val="Обычный в таблице Знак"/>
    <w:link w:val="affffffffffb"/>
    <w:semiHidden/>
    <w:rsid w:val="0012645C"/>
    <w:rPr>
      <w:rFonts w:ascii="Times New Roman" w:eastAsia="Times New Roman" w:hAnsi="Times New Roman" w:cs="Times New Roman"/>
      <w:sz w:val="24"/>
      <w:szCs w:val="24"/>
    </w:rPr>
  </w:style>
  <w:style w:type="character" w:customStyle="1" w:styleId="671">
    <w:name w:val="стиль671"/>
    <w:rsid w:val="0012645C"/>
    <w:rPr>
      <w:rFonts w:ascii="Verdana" w:hAnsi="Verdana" w:hint="default"/>
    </w:rPr>
  </w:style>
  <w:style w:type="character" w:customStyle="1" w:styleId="blue">
    <w:name w:val="blue"/>
    <w:basedOn w:val="a5"/>
    <w:rsid w:val="0012645C"/>
  </w:style>
  <w:style w:type="character" w:customStyle="1" w:styleId="shtext3">
    <w:name w:val="shtext3"/>
    <w:rsid w:val="0012645C"/>
    <w:rPr>
      <w:rFonts w:ascii="Arial" w:hAnsi="Arial" w:cs="Arial" w:hint="default"/>
      <w:color w:val="4B2700"/>
      <w:sz w:val="18"/>
      <w:szCs w:val="18"/>
    </w:rPr>
  </w:style>
  <w:style w:type="character" w:customStyle="1" w:styleId="ntext1">
    <w:name w:val="ntext1"/>
    <w:rsid w:val="0012645C"/>
    <w:rPr>
      <w:rFonts w:ascii="Verdana" w:hAnsi="Verdana" w:hint="default"/>
      <w:strike w:val="0"/>
      <w:dstrike w:val="0"/>
      <w:color w:val="000000"/>
      <w:sz w:val="18"/>
      <w:szCs w:val="18"/>
      <w:u w:val="none"/>
      <w:effect w:val="none"/>
    </w:rPr>
  </w:style>
  <w:style w:type="paragraph" w:customStyle="1" w:styleId="textstend">
    <w:name w:val="textstend"/>
    <w:basedOn w:val="a4"/>
    <w:rsid w:val="001264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subcap">
    <w:name w:val="artsubcap"/>
    <w:basedOn w:val="a4"/>
    <w:rsid w:val="0012645C"/>
    <w:pPr>
      <w:spacing w:before="105" w:after="100" w:afterAutospacing="1" w:line="240" w:lineRule="auto"/>
    </w:pPr>
    <w:rPr>
      <w:rFonts w:ascii="Times New Roman" w:eastAsia="Times New Roman" w:hAnsi="Times New Roman" w:cs="Times New Roman"/>
      <w:color w:val="821515"/>
      <w:sz w:val="23"/>
      <w:szCs w:val="23"/>
    </w:rPr>
  </w:style>
  <w:style w:type="character" w:customStyle="1" w:styleId="af8">
    <w:name w:val="Название объекта Знак"/>
    <w:aliases w:val="Таблица - Название объекта Знак,!! Object Novogor !! Знак,диаграммы Знак,Название графика Знак,диаграммы Char Знак,Название объекта Знак Знак Знак,диаграммы Знак1 Знак,диаграммы Char + 12 пт Знак,Перед:  6... Знак"/>
    <w:link w:val="af7"/>
    <w:rsid w:val="0012645C"/>
    <w:rPr>
      <w:b/>
      <w:bCs/>
      <w:color w:val="4F81BD" w:themeColor="accent1"/>
      <w:sz w:val="18"/>
      <w:szCs w:val="18"/>
    </w:rPr>
  </w:style>
  <w:style w:type="paragraph" w:customStyle="1" w:styleId="FR2">
    <w:name w:val="FR2"/>
    <w:rsid w:val="0012645C"/>
    <w:pPr>
      <w:widowControl w:val="0"/>
      <w:autoSpaceDE w:val="0"/>
      <w:autoSpaceDN w:val="0"/>
      <w:adjustRightInd w:val="0"/>
      <w:spacing w:after="0" w:line="420" w:lineRule="auto"/>
      <w:ind w:left="1200" w:firstLine="700"/>
    </w:pPr>
    <w:rPr>
      <w:rFonts w:ascii="Arial" w:eastAsia="Times New Roman" w:hAnsi="Arial" w:cs="Arial"/>
      <w:sz w:val="28"/>
      <w:szCs w:val="28"/>
    </w:rPr>
  </w:style>
  <w:style w:type="paragraph" w:customStyle="1" w:styleId="Textbodyindent">
    <w:name w:val="Text body indent"/>
    <w:basedOn w:val="Standard"/>
    <w:rsid w:val="0012645C"/>
    <w:pPr>
      <w:ind w:left="-40"/>
    </w:pPr>
    <w:rPr>
      <w:rFonts w:ascii="SchoolBook, 'Times New Roman'" w:eastAsia="Arial Unicode MS" w:hAnsi="SchoolBook, 'Times New Roman'"/>
      <w:lang w:val="ru-RU" w:eastAsia="ru-RU" w:bidi="ar-SA"/>
    </w:rPr>
  </w:style>
  <w:style w:type="paragraph" w:customStyle="1" w:styleId="361">
    <w:name w:val="Основной текст с отступом 36"/>
    <w:basedOn w:val="a4"/>
    <w:rsid w:val="00C126C0"/>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6"/>
      <w:szCs w:val="20"/>
    </w:rPr>
  </w:style>
  <w:style w:type="paragraph" w:customStyle="1" w:styleId="270">
    <w:name w:val="Основной текст 27"/>
    <w:basedOn w:val="a4"/>
    <w:rsid w:val="00C126C0"/>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paragraph" w:customStyle="1" w:styleId="85">
    <w:name w:val="Обычный8"/>
    <w:rsid w:val="00C126C0"/>
    <w:pPr>
      <w:widowControl w:val="0"/>
      <w:spacing w:after="0" w:line="240" w:lineRule="auto"/>
    </w:pPr>
    <w:rPr>
      <w:rFonts w:ascii="Arial" w:eastAsia="Times New Roman" w:hAnsi="Arial" w:cs="Times New Roman"/>
      <w:snapToGrid w:val="0"/>
      <w:sz w:val="20"/>
      <w:szCs w:val="20"/>
    </w:rPr>
  </w:style>
  <w:style w:type="paragraph" w:customStyle="1" w:styleId="370">
    <w:name w:val="Основной текст 37"/>
    <w:basedOn w:val="a4"/>
    <w:rsid w:val="00C126C0"/>
    <w:pPr>
      <w:spacing w:after="0" w:line="240" w:lineRule="auto"/>
    </w:pPr>
    <w:rPr>
      <w:rFonts w:ascii="Times New Roman" w:eastAsia="Times New Roman" w:hAnsi="Times New Roman" w:cs="Times New Roman"/>
      <w:sz w:val="28"/>
      <w:szCs w:val="20"/>
      <w:lang w:val="en-US"/>
    </w:rPr>
  </w:style>
  <w:style w:type="character" w:customStyle="1" w:styleId="2Verdana">
    <w:name w:val="Основной текст (2) + Verdana"/>
    <w:rsid w:val="000A38AD"/>
    <w:rPr>
      <w:rFonts w:ascii="Verdana" w:eastAsia="Verdana" w:hAnsi="Verdana" w:cs="Verdana"/>
      <w:b w:val="0"/>
      <w:bCs w:val="0"/>
      <w:i w:val="0"/>
      <w:iCs w:val="0"/>
      <w:smallCaps w:val="0"/>
      <w:strike w:val="0"/>
      <w:color w:val="000000"/>
      <w:spacing w:val="0"/>
      <w:w w:val="100"/>
      <w:position w:val="0"/>
      <w:sz w:val="20"/>
      <w:szCs w:val="20"/>
      <w:u w:val="none"/>
      <w:lang w:val="ru-RU" w:eastAsia="ru-RU" w:bidi="ru-RU"/>
    </w:rPr>
  </w:style>
  <w:style w:type="paragraph" w:customStyle="1" w:styleId="117">
    <w:name w:val="Табличный_боковик_11"/>
    <w:link w:val="118"/>
    <w:qFormat/>
    <w:rsid w:val="00E648A9"/>
    <w:pPr>
      <w:spacing w:after="0" w:line="240" w:lineRule="auto"/>
    </w:pPr>
    <w:rPr>
      <w:rFonts w:ascii="Times New Roman" w:eastAsia="Times New Roman" w:hAnsi="Times New Roman" w:cs="Times New Roman"/>
      <w:szCs w:val="24"/>
    </w:rPr>
  </w:style>
  <w:style w:type="character" w:customStyle="1" w:styleId="118">
    <w:name w:val="Табличный_боковик_11 Знак"/>
    <w:link w:val="117"/>
    <w:rsid w:val="00E648A9"/>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69">
      <w:bodyDiv w:val="1"/>
      <w:marLeft w:val="0"/>
      <w:marRight w:val="0"/>
      <w:marTop w:val="0"/>
      <w:marBottom w:val="0"/>
      <w:divBdr>
        <w:top w:val="none" w:sz="0" w:space="0" w:color="auto"/>
        <w:left w:val="none" w:sz="0" w:space="0" w:color="auto"/>
        <w:bottom w:val="none" w:sz="0" w:space="0" w:color="auto"/>
        <w:right w:val="none" w:sz="0" w:space="0" w:color="auto"/>
      </w:divBdr>
    </w:div>
    <w:div w:id="2825255">
      <w:bodyDiv w:val="1"/>
      <w:marLeft w:val="0"/>
      <w:marRight w:val="0"/>
      <w:marTop w:val="0"/>
      <w:marBottom w:val="0"/>
      <w:divBdr>
        <w:top w:val="none" w:sz="0" w:space="0" w:color="auto"/>
        <w:left w:val="none" w:sz="0" w:space="0" w:color="auto"/>
        <w:bottom w:val="none" w:sz="0" w:space="0" w:color="auto"/>
        <w:right w:val="none" w:sz="0" w:space="0" w:color="auto"/>
      </w:divBdr>
    </w:div>
    <w:div w:id="11037416">
      <w:bodyDiv w:val="1"/>
      <w:marLeft w:val="0"/>
      <w:marRight w:val="0"/>
      <w:marTop w:val="0"/>
      <w:marBottom w:val="0"/>
      <w:divBdr>
        <w:top w:val="none" w:sz="0" w:space="0" w:color="auto"/>
        <w:left w:val="none" w:sz="0" w:space="0" w:color="auto"/>
        <w:bottom w:val="none" w:sz="0" w:space="0" w:color="auto"/>
        <w:right w:val="none" w:sz="0" w:space="0" w:color="auto"/>
      </w:divBdr>
    </w:div>
    <w:div w:id="23559732">
      <w:bodyDiv w:val="1"/>
      <w:marLeft w:val="0"/>
      <w:marRight w:val="0"/>
      <w:marTop w:val="0"/>
      <w:marBottom w:val="0"/>
      <w:divBdr>
        <w:top w:val="none" w:sz="0" w:space="0" w:color="auto"/>
        <w:left w:val="none" w:sz="0" w:space="0" w:color="auto"/>
        <w:bottom w:val="none" w:sz="0" w:space="0" w:color="auto"/>
        <w:right w:val="none" w:sz="0" w:space="0" w:color="auto"/>
      </w:divBdr>
    </w:div>
    <w:div w:id="37825404">
      <w:bodyDiv w:val="1"/>
      <w:marLeft w:val="0"/>
      <w:marRight w:val="0"/>
      <w:marTop w:val="0"/>
      <w:marBottom w:val="0"/>
      <w:divBdr>
        <w:top w:val="none" w:sz="0" w:space="0" w:color="auto"/>
        <w:left w:val="none" w:sz="0" w:space="0" w:color="auto"/>
        <w:bottom w:val="none" w:sz="0" w:space="0" w:color="auto"/>
        <w:right w:val="none" w:sz="0" w:space="0" w:color="auto"/>
      </w:divBdr>
    </w:div>
    <w:div w:id="42415635">
      <w:bodyDiv w:val="1"/>
      <w:marLeft w:val="0"/>
      <w:marRight w:val="0"/>
      <w:marTop w:val="0"/>
      <w:marBottom w:val="0"/>
      <w:divBdr>
        <w:top w:val="none" w:sz="0" w:space="0" w:color="auto"/>
        <w:left w:val="none" w:sz="0" w:space="0" w:color="auto"/>
        <w:bottom w:val="none" w:sz="0" w:space="0" w:color="auto"/>
        <w:right w:val="none" w:sz="0" w:space="0" w:color="auto"/>
      </w:divBdr>
    </w:div>
    <w:div w:id="60954370">
      <w:bodyDiv w:val="1"/>
      <w:marLeft w:val="0"/>
      <w:marRight w:val="0"/>
      <w:marTop w:val="0"/>
      <w:marBottom w:val="0"/>
      <w:divBdr>
        <w:top w:val="none" w:sz="0" w:space="0" w:color="auto"/>
        <w:left w:val="none" w:sz="0" w:space="0" w:color="auto"/>
        <w:bottom w:val="none" w:sz="0" w:space="0" w:color="auto"/>
        <w:right w:val="none" w:sz="0" w:space="0" w:color="auto"/>
      </w:divBdr>
    </w:div>
    <w:div w:id="62920682">
      <w:bodyDiv w:val="1"/>
      <w:marLeft w:val="0"/>
      <w:marRight w:val="0"/>
      <w:marTop w:val="0"/>
      <w:marBottom w:val="0"/>
      <w:divBdr>
        <w:top w:val="none" w:sz="0" w:space="0" w:color="auto"/>
        <w:left w:val="none" w:sz="0" w:space="0" w:color="auto"/>
        <w:bottom w:val="none" w:sz="0" w:space="0" w:color="auto"/>
        <w:right w:val="none" w:sz="0" w:space="0" w:color="auto"/>
      </w:divBdr>
    </w:div>
    <w:div w:id="74784578">
      <w:bodyDiv w:val="1"/>
      <w:marLeft w:val="0"/>
      <w:marRight w:val="0"/>
      <w:marTop w:val="0"/>
      <w:marBottom w:val="0"/>
      <w:divBdr>
        <w:top w:val="none" w:sz="0" w:space="0" w:color="auto"/>
        <w:left w:val="none" w:sz="0" w:space="0" w:color="auto"/>
        <w:bottom w:val="none" w:sz="0" w:space="0" w:color="auto"/>
        <w:right w:val="none" w:sz="0" w:space="0" w:color="auto"/>
      </w:divBdr>
    </w:div>
    <w:div w:id="80565282">
      <w:bodyDiv w:val="1"/>
      <w:marLeft w:val="0"/>
      <w:marRight w:val="0"/>
      <w:marTop w:val="0"/>
      <w:marBottom w:val="0"/>
      <w:divBdr>
        <w:top w:val="none" w:sz="0" w:space="0" w:color="auto"/>
        <w:left w:val="none" w:sz="0" w:space="0" w:color="auto"/>
        <w:bottom w:val="none" w:sz="0" w:space="0" w:color="auto"/>
        <w:right w:val="none" w:sz="0" w:space="0" w:color="auto"/>
      </w:divBdr>
    </w:div>
    <w:div w:id="156579901">
      <w:bodyDiv w:val="1"/>
      <w:marLeft w:val="0"/>
      <w:marRight w:val="0"/>
      <w:marTop w:val="0"/>
      <w:marBottom w:val="0"/>
      <w:divBdr>
        <w:top w:val="none" w:sz="0" w:space="0" w:color="auto"/>
        <w:left w:val="none" w:sz="0" w:space="0" w:color="auto"/>
        <w:bottom w:val="none" w:sz="0" w:space="0" w:color="auto"/>
        <w:right w:val="none" w:sz="0" w:space="0" w:color="auto"/>
      </w:divBdr>
      <w:divsChild>
        <w:div w:id="546651624">
          <w:marLeft w:val="0"/>
          <w:marRight w:val="0"/>
          <w:marTop w:val="0"/>
          <w:marBottom w:val="0"/>
          <w:divBdr>
            <w:top w:val="none" w:sz="0" w:space="0" w:color="auto"/>
            <w:left w:val="none" w:sz="0" w:space="0" w:color="auto"/>
            <w:bottom w:val="none" w:sz="0" w:space="0" w:color="auto"/>
            <w:right w:val="none" w:sz="0" w:space="0" w:color="auto"/>
          </w:divBdr>
        </w:div>
        <w:div w:id="1604874682">
          <w:marLeft w:val="0"/>
          <w:marRight w:val="0"/>
          <w:marTop w:val="0"/>
          <w:marBottom w:val="0"/>
          <w:divBdr>
            <w:top w:val="none" w:sz="0" w:space="0" w:color="auto"/>
            <w:left w:val="none" w:sz="0" w:space="0" w:color="auto"/>
            <w:bottom w:val="none" w:sz="0" w:space="0" w:color="auto"/>
            <w:right w:val="none" w:sz="0" w:space="0" w:color="auto"/>
          </w:divBdr>
        </w:div>
      </w:divsChild>
    </w:div>
    <w:div w:id="186405999">
      <w:bodyDiv w:val="1"/>
      <w:marLeft w:val="0"/>
      <w:marRight w:val="0"/>
      <w:marTop w:val="0"/>
      <w:marBottom w:val="0"/>
      <w:divBdr>
        <w:top w:val="none" w:sz="0" w:space="0" w:color="auto"/>
        <w:left w:val="none" w:sz="0" w:space="0" w:color="auto"/>
        <w:bottom w:val="none" w:sz="0" w:space="0" w:color="auto"/>
        <w:right w:val="none" w:sz="0" w:space="0" w:color="auto"/>
      </w:divBdr>
    </w:div>
    <w:div w:id="198054657">
      <w:bodyDiv w:val="1"/>
      <w:marLeft w:val="0"/>
      <w:marRight w:val="0"/>
      <w:marTop w:val="0"/>
      <w:marBottom w:val="0"/>
      <w:divBdr>
        <w:top w:val="none" w:sz="0" w:space="0" w:color="auto"/>
        <w:left w:val="none" w:sz="0" w:space="0" w:color="auto"/>
        <w:bottom w:val="none" w:sz="0" w:space="0" w:color="auto"/>
        <w:right w:val="none" w:sz="0" w:space="0" w:color="auto"/>
      </w:divBdr>
    </w:div>
    <w:div w:id="236983170">
      <w:bodyDiv w:val="1"/>
      <w:marLeft w:val="0"/>
      <w:marRight w:val="0"/>
      <w:marTop w:val="0"/>
      <w:marBottom w:val="0"/>
      <w:divBdr>
        <w:top w:val="none" w:sz="0" w:space="0" w:color="auto"/>
        <w:left w:val="none" w:sz="0" w:space="0" w:color="auto"/>
        <w:bottom w:val="none" w:sz="0" w:space="0" w:color="auto"/>
        <w:right w:val="none" w:sz="0" w:space="0" w:color="auto"/>
      </w:divBdr>
    </w:div>
    <w:div w:id="251208525">
      <w:bodyDiv w:val="1"/>
      <w:marLeft w:val="0"/>
      <w:marRight w:val="0"/>
      <w:marTop w:val="0"/>
      <w:marBottom w:val="0"/>
      <w:divBdr>
        <w:top w:val="none" w:sz="0" w:space="0" w:color="auto"/>
        <w:left w:val="none" w:sz="0" w:space="0" w:color="auto"/>
        <w:bottom w:val="none" w:sz="0" w:space="0" w:color="auto"/>
        <w:right w:val="none" w:sz="0" w:space="0" w:color="auto"/>
      </w:divBdr>
    </w:div>
    <w:div w:id="346758270">
      <w:bodyDiv w:val="1"/>
      <w:marLeft w:val="0"/>
      <w:marRight w:val="0"/>
      <w:marTop w:val="0"/>
      <w:marBottom w:val="0"/>
      <w:divBdr>
        <w:top w:val="none" w:sz="0" w:space="0" w:color="auto"/>
        <w:left w:val="none" w:sz="0" w:space="0" w:color="auto"/>
        <w:bottom w:val="none" w:sz="0" w:space="0" w:color="auto"/>
        <w:right w:val="none" w:sz="0" w:space="0" w:color="auto"/>
      </w:divBdr>
    </w:div>
    <w:div w:id="349067118">
      <w:bodyDiv w:val="1"/>
      <w:marLeft w:val="0"/>
      <w:marRight w:val="0"/>
      <w:marTop w:val="0"/>
      <w:marBottom w:val="0"/>
      <w:divBdr>
        <w:top w:val="none" w:sz="0" w:space="0" w:color="auto"/>
        <w:left w:val="none" w:sz="0" w:space="0" w:color="auto"/>
        <w:bottom w:val="none" w:sz="0" w:space="0" w:color="auto"/>
        <w:right w:val="none" w:sz="0" w:space="0" w:color="auto"/>
      </w:divBdr>
    </w:div>
    <w:div w:id="366762429">
      <w:bodyDiv w:val="1"/>
      <w:marLeft w:val="0"/>
      <w:marRight w:val="0"/>
      <w:marTop w:val="0"/>
      <w:marBottom w:val="0"/>
      <w:divBdr>
        <w:top w:val="none" w:sz="0" w:space="0" w:color="auto"/>
        <w:left w:val="none" w:sz="0" w:space="0" w:color="auto"/>
        <w:bottom w:val="none" w:sz="0" w:space="0" w:color="auto"/>
        <w:right w:val="none" w:sz="0" w:space="0" w:color="auto"/>
      </w:divBdr>
    </w:div>
    <w:div w:id="374356899">
      <w:bodyDiv w:val="1"/>
      <w:marLeft w:val="0"/>
      <w:marRight w:val="0"/>
      <w:marTop w:val="0"/>
      <w:marBottom w:val="0"/>
      <w:divBdr>
        <w:top w:val="none" w:sz="0" w:space="0" w:color="auto"/>
        <w:left w:val="none" w:sz="0" w:space="0" w:color="auto"/>
        <w:bottom w:val="none" w:sz="0" w:space="0" w:color="auto"/>
        <w:right w:val="none" w:sz="0" w:space="0" w:color="auto"/>
      </w:divBdr>
    </w:div>
    <w:div w:id="399718709">
      <w:bodyDiv w:val="1"/>
      <w:marLeft w:val="0"/>
      <w:marRight w:val="0"/>
      <w:marTop w:val="0"/>
      <w:marBottom w:val="0"/>
      <w:divBdr>
        <w:top w:val="none" w:sz="0" w:space="0" w:color="auto"/>
        <w:left w:val="none" w:sz="0" w:space="0" w:color="auto"/>
        <w:bottom w:val="none" w:sz="0" w:space="0" w:color="auto"/>
        <w:right w:val="none" w:sz="0" w:space="0" w:color="auto"/>
      </w:divBdr>
    </w:div>
    <w:div w:id="416482500">
      <w:bodyDiv w:val="1"/>
      <w:marLeft w:val="0"/>
      <w:marRight w:val="0"/>
      <w:marTop w:val="0"/>
      <w:marBottom w:val="0"/>
      <w:divBdr>
        <w:top w:val="none" w:sz="0" w:space="0" w:color="auto"/>
        <w:left w:val="none" w:sz="0" w:space="0" w:color="auto"/>
        <w:bottom w:val="none" w:sz="0" w:space="0" w:color="auto"/>
        <w:right w:val="none" w:sz="0" w:space="0" w:color="auto"/>
      </w:divBdr>
    </w:div>
    <w:div w:id="436753326">
      <w:bodyDiv w:val="1"/>
      <w:marLeft w:val="0"/>
      <w:marRight w:val="0"/>
      <w:marTop w:val="0"/>
      <w:marBottom w:val="0"/>
      <w:divBdr>
        <w:top w:val="none" w:sz="0" w:space="0" w:color="auto"/>
        <w:left w:val="none" w:sz="0" w:space="0" w:color="auto"/>
        <w:bottom w:val="none" w:sz="0" w:space="0" w:color="auto"/>
        <w:right w:val="none" w:sz="0" w:space="0" w:color="auto"/>
      </w:divBdr>
    </w:div>
    <w:div w:id="456490624">
      <w:bodyDiv w:val="1"/>
      <w:marLeft w:val="0"/>
      <w:marRight w:val="0"/>
      <w:marTop w:val="0"/>
      <w:marBottom w:val="0"/>
      <w:divBdr>
        <w:top w:val="none" w:sz="0" w:space="0" w:color="auto"/>
        <w:left w:val="none" w:sz="0" w:space="0" w:color="auto"/>
        <w:bottom w:val="none" w:sz="0" w:space="0" w:color="auto"/>
        <w:right w:val="none" w:sz="0" w:space="0" w:color="auto"/>
      </w:divBdr>
    </w:div>
    <w:div w:id="468285681">
      <w:bodyDiv w:val="1"/>
      <w:marLeft w:val="0"/>
      <w:marRight w:val="0"/>
      <w:marTop w:val="0"/>
      <w:marBottom w:val="0"/>
      <w:divBdr>
        <w:top w:val="none" w:sz="0" w:space="0" w:color="auto"/>
        <w:left w:val="none" w:sz="0" w:space="0" w:color="auto"/>
        <w:bottom w:val="none" w:sz="0" w:space="0" w:color="auto"/>
        <w:right w:val="none" w:sz="0" w:space="0" w:color="auto"/>
      </w:divBdr>
    </w:div>
    <w:div w:id="508913185">
      <w:bodyDiv w:val="1"/>
      <w:marLeft w:val="0"/>
      <w:marRight w:val="0"/>
      <w:marTop w:val="0"/>
      <w:marBottom w:val="0"/>
      <w:divBdr>
        <w:top w:val="none" w:sz="0" w:space="0" w:color="auto"/>
        <w:left w:val="none" w:sz="0" w:space="0" w:color="auto"/>
        <w:bottom w:val="none" w:sz="0" w:space="0" w:color="auto"/>
        <w:right w:val="none" w:sz="0" w:space="0" w:color="auto"/>
      </w:divBdr>
    </w:div>
    <w:div w:id="540097110">
      <w:bodyDiv w:val="1"/>
      <w:marLeft w:val="0"/>
      <w:marRight w:val="0"/>
      <w:marTop w:val="0"/>
      <w:marBottom w:val="0"/>
      <w:divBdr>
        <w:top w:val="none" w:sz="0" w:space="0" w:color="auto"/>
        <w:left w:val="none" w:sz="0" w:space="0" w:color="auto"/>
        <w:bottom w:val="none" w:sz="0" w:space="0" w:color="auto"/>
        <w:right w:val="none" w:sz="0" w:space="0" w:color="auto"/>
      </w:divBdr>
    </w:div>
    <w:div w:id="541794253">
      <w:bodyDiv w:val="1"/>
      <w:marLeft w:val="0"/>
      <w:marRight w:val="0"/>
      <w:marTop w:val="0"/>
      <w:marBottom w:val="0"/>
      <w:divBdr>
        <w:top w:val="none" w:sz="0" w:space="0" w:color="auto"/>
        <w:left w:val="none" w:sz="0" w:space="0" w:color="auto"/>
        <w:bottom w:val="none" w:sz="0" w:space="0" w:color="auto"/>
        <w:right w:val="none" w:sz="0" w:space="0" w:color="auto"/>
      </w:divBdr>
    </w:div>
    <w:div w:id="555625083">
      <w:bodyDiv w:val="1"/>
      <w:marLeft w:val="0"/>
      <w:marRight w:val="0"/>
      <w:marTop w:val="0"/>
      <w:marBottom w:val="0"/>
      <w:divBdr>
        <w:top w:val="none" w:sz="0" w:space="0" w:color="auto"/>
        <w:left w:val="none" w:sz="0" w:space="0" w:color="auto"/>
        <w:bottom w:val="none" w:sz="0" w:space="0" w:color="auto"/>
        <w:right w:val="none" w:sz="0" w:space="0" w:color="auto"/>
      </w:divBdr>
    </w:div>
    <w:div w:id="570652517">
      <w:bodyDiv w:val="1"/>
      <w:marLeft w:val="0"/>
      <w:marRight w:val="0"/>
      <w:marTop w:val="0"/>
      <w:marBottom w:val="0"/>
      <w:divBdr>
        <w:top w:val="none" w:sz="0" w:space="0" w:color="auto"/>
        <w:left w:val="none" w:sz="0" w:space="0" w:color="auto"/>
        <w:bottom w:val="none" w:sz="0" w:space="0" w:color="auto"/>
        <w:right w:val="none" w:sz="0" w:space="0" w:color="auto"/>
      </w:divBdr>
      <w:divsChild>
        <w:div w:id="97220277">
          <w:marLeft w:val="0"/>
          <w:marRight w:val="0"/>
          <w:marTop w:val="0"/>
          <w:marBottom w:val="0"/>
          <w:divBdr>
            <w:top w:val="none" w:sz="0" w:space="0" w:color="auto"/>
            <w:left w:val="none" w:sz="0" w:space="0" w:color="auto"/>
            <w:bottom w:val="none" w:sz="0" w:space="0" w:color="auto"/>
            <w:right w:val="none" w:sz="0" w:space="0" w:color="auto"/>
          </w:divBdr>
          <w:divsChild>
            <w:div w:id="1657370769">
              <w:marLeft w:val="0"/>
              <w:marRight w:val="0"/>
              <w:marTop w:val="0"/>
              <w:marBottom w:val="0"/>
              <w:divBdr>
                <w:top w:val="none" w:sz="0" w:space="0" w:color="auto"/>
                <w:left w:val="none" w:sz="0" w:space="0" w:color="auto"/>
                <w:bottom w:val="none" w:sz="0" w:space="0" w:color="auto"/>
                <w:right w:val="none" w:sz="0" w:space="0" w:color="auto"/>
              </w:divBdr>
              <w:divsChild>
                <w:div w:id="48113779">
                  <w:marLeft w:val="0"/>
                  <w:marRight w:val="0"/>
                  <w:marTop w:val="0"/>
                  <w:marBottom w:val="0"/>
                  <w:divBdr>
                    <w:top w:val="none" w:sz="0" w:space="0" w:color="auto"/>
                    <w:left w:val="none" w:sz="0" w:space="0" w:color="auto"/>
                    <w:bottom w:val="none" w:sz="0" w:space="0" w:color="auto"/>
                    <w:right w:val="none" w:sz="0" w:space="0" w:color="auto"/>
                  </w:divBdr>
                  <w:divsChild>
                    <w:div w:id="1719427389">
                      <w:marLeft w:val="0"/>
                      <w:marRight w:val="0"/>
                      <w:marTop w:val="0"/>
                      <w:marBottom w:val="0"/>
                      <w:divBdr>
                        <w:top w:val="none" w:sz="0" w:space="0" w:color="auto"/>
                        <w:left w:val="none" w:sz="0" w:space="0" w:color="auto"/>
                        <w:bottom w:val="none" w:sz="0" w:space="0" w:color="auto"/>
                        <w:right w:val="none" w:sz="0" w:space="0" w:color="auto"/>
                      </w:divBdr>
                      <w:divsChild>
                        <w:div w:id="1915705489">
                          <w:marLeft w:val="0"/>
                          <w:marRight w:val="0"/>
                          <w:marTop w:val="0"/>
                          <w:marBottom w:val="0"/>
                          <w:divBdr>
                            <w:top w:val="none" w:sz="0" w:space="0" w:color="auto"/>
                            <w:left w:val="none" w:sz="0" w:space="0" w:color="auto"/>
                            <w:bottom w:val="none" w:sz="0" w:space="0" w:color="auto"/>
                            <w:right w:val="none" w:sz="0" w:space="0" w:color="auto"/>
                          </w:divBdr>
                          <w:divsChild>
                            <w:div w:id="718165718">
                              <w:marLeft w:val="0"/>
                              <w:marRight w:val="0"/>
                              <w:marTop w:val="0"/>
                              <w:marBottom w:val="0"/>
                              <w:divBdr>
                                <w:top w:val="none" w:sz="0" w:space="0" w:color="auto"/>
                                <w:left w:val="none" w:sz="0" w:space="0" w:color="auto"/>
                                <w:bottom w:val="none" w:sz="0" w:space="0" w:color="auto"/>
                                <w:right w:val="none" w:sz="0" w:space="0" w:color="auto"/>
                              </w:divBdr>
                              <w:divsChild>
                                <w:div w:id="256526332">
                                  <w:marLeft w:val="0"/>
                                  <w:marRight w:val="0"/>
                                  <w:marTop w:val="0"/>
                                  <w:marBottom w:val="313"/>
                                  <w:divBdr>
                                    <w:top w:val="none" w:sz="0" w:space="0" w:color="auto"/>
                                    <w:left w:val="none" w:sz="0" w:space="0" w:color="auto"/>
                                    <w:bottom w:val="none" w:sz="0" w:space="0" w:color="auto"/>
                                    <w:right w:val="none" w:sz="0" w:space="0" w:color="auto"/>
                                  </w:divBdr>
                                  <w:divsChild>
                                    <w:div w:id="593244407">
                                      <w:marLeft w:val="0"/>
                                      <w:marRight w:val="0"/>
                                      <w:marTop w:val="0"/>
                                      <w:marBottom w:val="0"/>
                                      <w:divBdr>
                                        <w:top w:val="none" w:sz="0" w:space="0" w:color="auto"/>
                                        <w:left w:val="none" w:sz="0" w:space="0" w:color="auto"/>
                                        <w:bottom w:val="none" w:sz="0" w:space="0" w:color="auto"/>
                                        <w:right w:val="none" w:sz="0" w:space="0" w:color="auto"/>
                                      </w:divBdr>
                                      <w:divsChild>
                                        <w:div w:id="94346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6258993">
      <w:bodyDiv w:val="1"/>
      <w:marLeft w:val="0"/>
      <w:marRight w:val="0"/>
      <w:marTop w:val="0"/>
      <w:marBottom w:val="0"/>
      <w:divBdr>
        <w:top w:val="none" w:sz="0" w:space="0" w:color="auto"/>
        <w:left w:val="none" w:sz="0" w:space="0" w:color="auto"/>
        <w:bottom w:val="none" w:sz="0" w:space="0" w:color="auto"/>
        <w:right w:val="none" w:sz="0" w:space="0" w:color="auto"/>
      </w:divBdr>
    </w:div>
    <w:div w:id="601689645">
      <w:bodyDiv w:val="1"/>
      <w:marLeft w:val="0"/>
      <w:marRight w:val="0"/>
      <w:marTop w:val="0"/>
      <w:marBottom w:val="0"/>
      <w:divBdr>
        <w:top w:val="none" w:sz="0" w:space="0" w:color="auto"/>
        <w:left w:val="none" w:sz="0" w:space="0" w:color="auto"/>
        <w:bottom w:val="none" w:sz="0" w:space="0" w:color="auto"/>
        <w:right w:val="none" w:sz="0" w:space="0" w:color="auto"/>
      </w:divBdr>
    </w:div>
    <w:div w:id="611204516">
      <w:bodyDiv w:val="1"/>
      <w:marLeft w:val="0"/>
      <w:marRight w:val="0"/>
      <w:marTop w:val="0"/>
      <w:marBottom w:val="0"/>
      <w:divBdr>
        <w:top w:val="none" w:sz="0" w:space="0" w:color="auto"/>
        <w:left w:val="none" w:sz="0" w:space="0" w:color="auto"/>
        <w:bottom w:val="none" w:sz="0" w:space="0" w:color="auto"/>
        <w:right w:val="none" w:sz="0" w:space="0" w:color="auto"/>
      </w:divBdr>
    </w:div>
    <w:div w:id="623654924">
      <w:bodyDiv w:val="1"/>
      <w:marLeft w:val="0"/>
      <w:marRight w:val="0"/>
      <w:marTop w:val="0"/>
      <w:marBottom w:val="0"/>
      <w:divBdr>
        <w:top w:val="none" w:sz="0" w:space="0" w:color="auto"/>
        <w:left w:val="none" w:sz="0" w:space="0" w:color="auto"/>
        <w:bottom w:val="none" w:sz="0" w:space="0" w:color="auto"/>
        <w:right w:val="none" w:sz="0" w:space="0" w:color="auto"/>
      </w:divBdr>
    </w:div>
    <w:div w:id="654454130">
      <w:bodyDiv w:val="1"/>
      <w:marLeft w:val="0"/>
      <w:marRight w:val="0"/>
      <w:marTop w:val="0"/>
      <w:marBottom w:val="0"/>
      <w:divBdr>
        <w:top w:val="none" w:sz="0" w:space="0" w:color="auto"/>
        <w:left w:val="none" w:sz="0" w:space="0" w:color="auto"/>
        <w:bottom w:val="none" w:sz="0" w:space="0" w:color="auto"/>
        <w:right w:val="none" w:sz="0" w:space="0" w:color="auto"/>
      </w:divBdr>
    </w:div>
    <w:div w:id="666635626">
      <w:bodyDiv w:val="1"/>
      <w:marLeft w:val="0"/>
      <w:marRight w:val="0"/>
      <w:marTop w:val="0"/>
      <w:marBottom w:val="0"/>
      <w:divBdr>
        <w:top w:val="none" w:sz="0" w:space="0" w:color="auto"/>
        <w:left w:val="none" w:sz="0" w:space="0" w:color="auto"/>
        <w:bottom w:val="none" w:sz="0" w:space="0" w:color="auto"/>
        <w:right w:val="none" w:sz="0" w:space="0" w:color="auto"/>
      </w:divBdr>
      <w:divsChild>
        <w:div w:id="1109933104">
          <w:marLeft w:val="0"/>
          <w:marRight w:val="0"/>
          <w:marTop w:val="0"/>
          <w:marBottom w:val="0"/>
          <w:divBdr>
            <w:top w:val="none" w:sz="0" w:space="0" w:color="auto"/>
            <w:left w:val="none" w:sz="0" w:space="0" w:color="auto"/>
            <w:bottom w:val="none" w:sz="0" w:space="0" w:color="auto"/>
            <w:right w:val="none" w:sz="0" w:space="0" w:color="auto"/>
          </w:divBdr>
          <w:divsChild>
            <w:div w:id="673261446">
              <w:marLeft w:val="-38"/>
              <w:marRight w:val="0"/>
              <w:marTop w:val="0"/>
              <w:marBottom w:val="0"/>
              <w:divBdr>
                <w:top w:val="none" w:sz="0" w:space="0" w:color="auto"/>
                <w:left w:val="none" w:sz="0" w:space="0" w:color="auto"/>
                <w:bottom w:val="none" w:sz="0" w:space="0" w:color="auto"/>
                <w:right w:val="none" w:sz="0" w:space="0" w:color="auto"/>
              </w:divBdr>
              <w:divsChild>
                <w:div w:id="624625045">
                  <w:marLeft w:val="0"/>
                  <w:marRight w:val="0"/>
                  <w:marTop w:val="0"/>
                  <w:marBottom w:val="0"/>
                  <w:divBdr>
                    <w:top w:val="none" w:sz="0" w:space="0" w:color="auto"/>
                    <w:left w:val="none" w:sz="0" w:space="0" w:color="auto"/>
                    <w:bottom w:val="none" w:sz="0" w:space="0" w:color="auto"/>
                    <w:right w:val="none" w:sz="0" w:space="0" w:color="auto"/>
                  </w:divBdr>
                  <w:divsChild>
                    <w:div w:id="1203639792">
                      <w:marLeft w:val="0"/>
                      <w:marRight w:val="0"/>
                      <w:marTop w:val="0"/>
                      <w:marBottom w:val="501"/>
                      <w:divBdr>
                        <w:top w:val="none" w:sz="0" w:space="0" w:color="auto"/>
                        <w:left w:val="none" w:sz="0" w:space="0" w:color="auto"/>
                        <w:bottom w:val="none" w:sz="0" w:space="0" w:color="auto"/>
                        <w:right w:val="none" w:sz="0" w:space="0" w:color="auto"/>
                      </w:divBdr>
                      <w:divsChild>
                        <w:div w:id="808744837">
                          <w:marLeft w:val="0"/>
                          <w:marRight w:val="0"/>
                          <w:marTop w:val="0"/>
                          <w:marBottom w:val="0"/>
                          <w:divBdr>
                            <w:top w:val="none" w:sz="0" w:space="0" w:color="auto"/>
                            <w:left w:val="none" w:sz="0" w:space="0" w:color="auto"/>
                            <w:bottom w:val="none" w:sz="0" w:space="0" w:color="auto"/>
                            <w:right w:val="none" w:sz="0" w:space="0" w:color="auto"/>
                          </w:divBdr>
                          <w:divsChild>
                            <w:div w:id="1982805410">
                              <w:marLeft w:val="3168"/>
                              <w:marRight w:val="3168"/>
                              <w:marTop w:val="0"/>
                              <w:marBottom w:val="0"/>
                              <w:divBdr>
                                <w:top w:val="none" w:sz="0" w:space="0" w:color="auto"/>
                                <w:left w:val="none" w:sz="0" w:space="0" w:color="auto"/>
                                <w:bottom w:val="none" w:sz="0" w:space="0" w:color="auto"/>
                                <w:right w:val="none" w:sz="0" w:space="0" w:color="auto"/>
                              </w:divBdr>
                              <w:divsChild>
                                <w:div w:id="1885409614">
                                  <w:marLeft w:val="0"/>
                                  <w:marRight w:val="0"/>
                                  <w:marTop w:val="0"/>
                                  <w:marBottom w:val="0"/>
                                  <w:divBdr>
                                    <w:top w:val="none" w:sz="0" w:space="0" w:color="auto"/>
                                    <w:left w:val="none" w:sz="0" w:space="0" w:color="auto"/>
                                    <w:bottom w:val="none" w:sz="0" w:space="0" w:color="auto"/>
                                    <w:right w:val="none" w:sz="0" w:space="0" w:color="auto"/>
                                  </w:divBdr>
                                  <w:divsChild>
                                    <w:div w:id="26511975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8867922">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691735041">
      <w:bodyDiv w:val="1"/>
      <w:marLeft w:val="0"/>
      <w:marRight w:val="0"/>
      <w:marTop w:val="0"/>
      <w:marBottom w:val="0"/>
      <w:divBdr>
        <w:top w:val="none" w:sz="0" w:space="0" w:color="auto"/>
        <w:left w:val="none" w:sz="0" w:space="0" w:color="auto"/>
        <w:bottom w:val="none" w:sz="0" w:space="0" w:color="auto"/>
        <w:right w:val="none" w:sz="0" w:space="0" w:color="auto"/>
      </w:divBdr>
    </w:div>
    <w:div w:id="710421676">
      <w:bodyDiv w:val="1"/>
      <w:marLeft w:val="0"/>
      <w:marRight w:val="0"/>
      <w:marTop w:val="0"/>
      <w:marBottom w:val="0"/>
      <w:divBdr>
        <w:top w:val="none" w:sz="0" w:space="0" w:color="auto"/>
        <w:left w:val="none" w:sz="0" w:space="0" w:color="auto"/>
        <w:bottom w:val="none" w:sz="0" w:space="0" w:color="auto"/>
        <w:right w:val="none" w:sz="0" w:space="0" w:color="auto"/>
      </w:divBdr>
    </w:div>
    <w:div w:id="735738095">
      <w:bodyDiv w:val="1"/>
      <w:marLeft w:val="0"/>
      <w:marRight w:val="0"/>
      <w:marTop w:val="0"/>
      <w:marBottom w:val="0"/>
      <w:divBdr>
        <w:top w:val="none" w:sz="0" w:space="0" w:color="auto"/>
        <w:left w:val="none" w:sz="0" w:space="0" w:color="auto"/>
        <w:bottom w:val="none" w:sz="0" w:space="0" w:color="auto"/>
        <w:right w:val="none" w:sz="0" w:space="0" w:color="auto"/>
      </w:divBdr>
    </w:div>
    <w:div w:id="740642753">
      <w:bodyDiv w:val="1"/>
      <w:marLeft w:val="0"/>
      <w:marRight w:val="0"/>
      <w:marTop w:val="0"/>
      <w:marBottom w:val="0"/>
      <w:divBdr>
        <w:top w:val="none" w:sz="0" w:space="0" w:color="auto"/>
        <w:left w:val="none" w:sz="0" w:space="0" w:color="auto"/>
        <w:bottom w:val="none" w:sz="0" w:space="0" w:color="auto"/>
        <w:right w:val="none" w:sz="0" w:space="0" w:color="auto"/>
      </w:divBdr>
    </w:div>
    <w:div w:id="759254994">
      <w:bodyDiv w:val="1"/>
      <w:marLeft w:val="0"/>
      <w:marRight w:val="0"/>
      <w:marTop w:val="0"/>
      <w:marBottom w:val="0"/>
      <w:divBdr>
        <w:top w:val="none" w:sz="0" w:space="0" w:color="auto"/>
        <w:left w:val="none" w:sz="0" w:space="0" w:color="auto"/>
        <w:bottom w:val="none" w:sz="0" w:space="0" w:color="auto"/>
        <w:right w:val="none" w:sz="0" w:space="0" w:color="auto"/>
      </w:divBdr>
    </w:div>
    <w:div w:id="759256703">
      <w:bodyDiv w:val="1"/>
      <w:marLeft w:val="0"/>
      <w:marRight w:val="0"/>
      <w:marTop w:val="0"/>
      <w:marBottom w:val="0"/>
      <w:divBdr>
        <w:top w:val="none" w:sz="0" w:space="0" w:color="auto"/>
        <w:left w:val="none" w:sz="0" w:space="0" w:color="auto"/>
        <w:bottom w:val="none" w:sz="0" w:space="0" w:color="auto"/>
        <w:right w:val="none" w:sz="0" w:space="0" w:color="auto"/>
      </w:divBdr>
    </w:div>
    <w:div w:id="765350877">
      <w:bodyDiv w:val="1"/>
      <w:marLeft w:val="0"/>
      <w:marRight w:val="0"/>
      <w:marTop w:val="0"/>
      <w:marBottom w:val="0"/>
      <w:divBdr>
        <w:top w:val="none" w:sz="0" w:space="0" w:color="auto"/>
        <w:left w:val="none" w:sz="0" w:space="0" w:color="auto"/>
        <w:bottom w:val="none" w:sz="0" w:space="0" w:color="auto"/>
        <w:right w:val="none" w:sz="0" w:space="0" w:color="auto"/>
      </w:divBdr>
    </w:div>
    <w:div w:id="766120264">
      <w:bodyDiv w:val="1"/>
      <w:marLeft w:val="0"/>
      <w:marRight w:val="0"/>
      <w:marTop w:val="0"/>
      <w:marBottom w:val="0"/>
      <w:divBdr>
        <w:top w:val="none" w:sz="0" w:space="0" w:color="auto"/>
        <w:left w:val="none" w:sz="0" w:space="0" w:color="auto"/>
        <w:bottom w:val="none" w:sz="0" w:space="0" w:color="auto"/>
        <w:right w:val="none" w:sz="0" w:space="0" w:color="auto"/>
      </w:divBdr>
      <w:divsChild>
        <w:div w:id="100615871">
          <w:marLeft w:val="0"/>
          <w:marRight w:val="0"/>
          <w:marTop w:val="0"/>
          <w:marBottom w:val="0"/>
          <w:divBdr>
            <w:top w:val="none" w:sz="0" w:space="0" w:color="auto"/>
            <w:left w:val="none" w:sz="0" w:space="0" w:color="auto"/>
            <w:bottom w:val="none" w:sz="0" w:space="0" w:color="auto"/>
            <w:right w:val="none" w:sz="0" w:space="0" w:color="auto"/>
          </w:divBdr>
          <w:divsChild>
            <w:div w:id="380058765">
              <w:marLeft w:val="0"/>
              <w:marRight w:val="0"/>
              <w:marTop w:val="0"/>
              <w:marBottom w:val="0"/>
              <w:divBdr>
                <w:top w:val="none" w:sz="0" w:space="0" w:color="auto"/>
                <w:left w:val="none" w:sz="0" w:space="0" w:color="auto"/>
                <w:bottom w:val="none" w:sz="0" w:space="0" w:color="auto"/>
                <w:right w:val="none" w:sz="0" w:space="0" w:color="auto"/>
              </w:divBdr>
            </w:div>
            <w:div w:id="2018388912">
              <w:marLeft w:val="0"/>
              <w:marRight w:val="0"/>
              <w:marTop w:val="0"/>
              <w:marBottom w:val="0"/>
              <w:divBdr>
                <w:top w:val="none" w:sz="0" w:space="0" w:color="auto"/>
                <w:left w:val="none" w:sz="0" w:space="0" w:color="auto"/>
                <w:bottom w:val="none" w:sz="0" w:space="0" w:color="auto"/>
                <w:right w:val="none" w:sz="0" w:space="0" w:color="auto"/>
              </w:divBdr>
            </w:div>
          </w:divsChild>
        </w:div>
        <w:div w:id="146943961">
          <w:marLeft w:val="0"/>
          <w:marRight w:val="0"/>
          <w:marTop w:val="0"/>
          <w:marBottom w:val="0"/>
          <w:divBdr>
            <w:top w:val="none" w:sz="0" w:space="0" w:color="auto"/>
            <w:left w:val="none" w:sz="0" w:space="0" w:color="auto"/>
            <w:bottom w:val="none" w:sz="0" w:space="0" w:color="auto"/>
            <w:right w:val="none" w:sz="0" w:space="0" w:color="auto"/>
          </w:divBdr>
        </w:div>
        <w:div w:id="443237421">
          <w:marLeft w:val="0"/>
          <w:marRight w:val="0"/>
          <w:marTop w:val="0"/>
          <w:marBottom w:val="0"/>
          <w:divBdr>
            <w:top w:val="none" w:sz="0" w:space="0" w:color="auto"/>
            <w:left w:val="none" w:sz="0" w:space="0" w:color="auto"/>
            <w:bottom w:val="none" w:sz="0" w:space="0" w:color="auto"/>
            <w:right w:val="none" w:sz="0" w:space="0" w:color="auto"/>
          </w:divBdr>
        </w:div>
        <w:div w:id="474688146">
          <w:marLeft w:val="0"/>
          <w:marRight w:val="0"/>
          <w:marTop w:val="0"/>
          <w:marBottom w:val="0"/>
          <w:divBdr>
            <w:top w:val="none" w:sz="0" w:space="0" w:color="auto"/>
            <w:left w:val="none" w:sz="0" w:space="0" w:color="auto"/>
            <w:bottom w:val="none" w:sz="0" w:space="0" w:color="auto"/>
            <w:right w:val="none" w:sz="0" w:space="0" w:color="auto"/>
          </w:divBdr>
        </w:div>
        <w:div w:id="762262575">
          <w:marLeft w:val="0"/>
          <w:marRight w:val="0"/>
          <w:marTop w:val="0"/>
          <w:marBottom w:val="0"/>
          <w:divBdr>
            <w:top w:val="none" w:sz="0" w:space="0" w:color="auto"/>
            <w:left w:val="none" w:sz="0" w:space="0" w:color="auto"/>
            <w:bottom w:val="none" w:sz="0" w:space="0" w:color="auto"/>
            <w:right w:val="none" w:sz="0" w:space="0" w:color="auto"/>
          </w:divBdr>
        </w:div>
        <w:div w:id="1505507476">
          <w:marLeft w:val="0"/>
          <w:marRight w:val="0"/>
          <w:marTop w:val="0"/>
          <w:marBottom w:val="0"/>
          <w:divBdr>
            <w:top w:val="none" w:sz="0" w:space="0" w:color="auto"/>
            <w:left w:val="none" w:sz="0" w:space="0" w:color="auto"/>
            <w:bottom w:val="none" w:sz="0" w:space="0" w:color="auto"/>
            <w:right w:val="none" w:sz="0" w:space="0" w:color="auto"/>
          </w:divBdr>
        </w:div>
        <w:div w:id="1951668630">
          <w:marLeft w:val="0"/>
          <w:marRight w:val="0"/>
          <w:marTop w:val="0"/>
          <w:marBottom w:val="0"/>
          <w:divBdr>
            <w:top w:val="none" w:sz="0" w:space="0" w:color="auto"/>
            <w:left w:val="none" w:sz="0" w:space="0" w:color="auto"/>
            <w:bottom w:val="none" w:sz="0" w:space="0" w:color="auto"/>
            <w:right w:val="none" w:sz="0" w:space="0" w:color="auto"/>
          </w:divBdr>
        </w:div>
      </w:divsChild>
    </w:div>
    <w:div w:id="786966056">
      <w:bodyDiv w:val="1"/>
      <w:marLeft w:val="0"/>
      <w:marRight w:val="0"/>
      <w:marTop w:val="0"/>
      <w:marBottom w:val="0"/>
      <w:divBdr>
        <w:top w:val="none" w:sz="0" w:space="0" w:color="auto"/>
        <w:left w:val="none" w:sz="0" w:space="0" w:color="auto"/>
        <w:bottom w:val="none" w:sz="0" w:space="0" w:color="auto"/>
        <w:right w:val="none" w:sz="0" w:space="0" w:color="auto"/>
      </w:divBdr>
    </w:div>
    <w:div w:id="832843043">
      <w:bodyDiv w:val="1"/>
      <w:marLeft w:val="0"/>
      <w:marRight w:val="0"/>
      <w:marTop w:val="0"/>
      <w:marBottom w:val="0"/>
      <w:divBdr>
        <w:top w:val="none" w:sz="0" w:space="0" w:color="auto"/>
        <w:left w:val="none" w:sz="0" w:space="0" w:color="auto"/>
        <w:bottom w:val="none" w:sz="0" w:space="0" w:color="auto"/>
        <w:right w:val="none" w:sz="0" w:space="0" w:color="auto"/>
      </w:divBdr>
      <w:divsChild>
        <w:div w:id="27797281">
          <w:marLeft w:val="0"/>
          <w:marRight w:val="0"/>
          <w:marTop w:val="0"/>
          <w:marBottom w:val="0"/>
          <w:divBdr>
            <w:top w:val="none" w:sz="0" w:space="0" w:color="auto"/>
            <w:left w:val="none" w:sz="0" w:space="0" w:color="auto"/>
            <w:bottom w:val="none" w:sz="0" w:space="0" w:color="auto"/>
            <w:right w:val="none" w:sz="0" w:space="0" w:color="auto"/>
          </w:divBdr>
        </w:div>
        <w:div w:id="56250793">
          <w:marLeft w:val="0"/>
          <w:marRight w:val="0"/>
          <w:marTop w:val="0"/>
          <w:marBottom w:val="0"/>
          <w:divBdr>
            <w:top w:val="none" w:sz="0" w:space="0" w:color="auto"/>
            <w:left w:val="none" w:sz="0" w:space="0" w:color="auto"/>
            <w:bottom w:val="none" w:sz="0" w:space="0" w:color="auto"/>
            <w:right w:val="none" w:sz="0" w:space="0" w:color="auto"/>
          </w:divBdr>
        </w:div>
        <w:div w:id="170535354">
          <w:marLeft w:val="0"/>
          <w:marRight w:val="0"/>
          <w:marTop w:val="0"/>
          <w:marBottom w:val="0"/>
          <w:divBdr>
            <w:top w:val="none" w:sz="0" w:space="0" w:color="auto"/>
            <w:left w:val="none" w:sz="0" w:space="0" w:color="auto"/>
            <w:bottom w:val="none" w:sz="0" w:space="0" w:color="auto"/>
            <w:right w:val="none" w:sz="0" w:space="0" w:color="auto"/>
          </w:divBdr>
        </w:div>
        <w:div w:id="185945594">
          <w:marLeft w:val="0"/>
          <w:marRight w:val="0"/>
          <w:marTop w:val="0"/>
          <w:marBottom w:val="0"/>
          <w:divBdr>
            <w:top w:val="none" w:sz="0" w:space="0" w:color="auto"/>
            <w:left w:val="none" w:sz="0" w:space="0" w:color="auto"/>
            <w:bottom w:val="none" w:sz="0" w:space="0" w:color="auto"/>
            <w:right w:val="none" w:sz="0" w:space="0" w:color="auto"/>
          </w:divBdr>
        </w:div>
        <w:div w:id="217515127">
          <w:marLeft w:val="0"/>
          <w:marRight w:val="0"/>
          <w:marTop w:val="0"/>
          <w:marBottom w:val="0"/>
          <w:divBdr>
            <w:top w:val="none" w:sz="0" w:space="0" w:color="auto"/>
            <w:left w:val="none" w:sz="0" w:space="0" w:color="auto"/>
            <w:bottom w:val="none" w:sz="0" w:space="0" w:color="auto"/>
            <w:right w:val="none" w:sz="0" w:space="0" w:color="auto"/>
          </w:divBdr>
        </w:div>
        <w:div w:id="235819084">
          <w:marLeft w:val="0"/>
          <w:marRight w:val="0"/>
          <w:marTop w:val="0"/>
          <w:marBottom w:val="0"/>
          <w:divBdr>
            <w:top w:val="none" w:sz="0" w:space="0" w:color="auto"/>
            <w:left w:val="none" w:sz="0" w:space="0" w:color="auto"/>
            <w:bottom w:val="none" w:sz="0" w:space="0" w:color="auto"/>
            <w:right w:val="none" w:sz="0" w:space="0" w:color="auto"/>
          </w:divBdr>
        </w:div>
        <w:div w:id="284626479">
          <w:marLeft w:val="0"/>
          <w:marRight w:val="0"/>
          <w:marTop w:val="0"/>
          <w:marBottom w:val="0"/>
          <w:divBdr>
            <w:top w:val="none" w:sz="0" w:space="0" w:color="auto"/>
            <w:left w:val="none" w:sz="0" w:space="0" w:color="auto"/>
            <w:bottom w:val="none" w:sz="0" w:space="0" w:color="auto"/>
            <w:right w:val="none" w:sz="0" w:space="0" w:color="auto"/>
          </w:divBdr>
        </w:div>
        <w:div w:id="407964058">
          <w:marLeft w:val="0"/>
          <w:marRight w:val="0"/>
          <w:marTop w:val="0"/>
          <w:marBottom w:val="0"/>
          <w:divBdr>
            <w:top w:val="none" w:sz="0" w:space="0" w:color="auto"/>
            <w:left w:val="none" w:sz="0" w:space="0" w:color="auto"/>
            <w:bottom w:val="none" w:sz="0" w:space="0" w:color="auto"/>
            <w:right w:val="none" w:sz="0" w:space="0" w:color="auto"/>
          </w:divBdr>
        </w:div>
        <w:div w:id="433287634">
          <w:marLeft w:val="0"/>
          <w:marRight w:val="0"/>
          <w:marTop w:val="0"/>
          <w:marBottom w:val="0"/>
          <w:divBdr>
            <w:top w:val="none" w:sz="0" w:space="0" w:color="auto"/>
            <w:left w:val="none" w:sz="0" w:space="0" w:color="auto"/>
            <w:bottom w:val="none" w:sz="0" w:space="0" w:color="auto"/>
            <w:right w:val="none" w:sz="0" w:space="0" w:color="auto"/>
          </w:divBdr>
        </w:div>
        <w:div w:id="515660080">
          <w:marLeft w:val="0"/>
          <w:marRight w:val="0"/>
          <w:marTop w:val="0"/>
          <w:marBottom w:val="0"/>
          <w:divBdr>
            <w:top w:val="none" w:sz="0" w:space="0" w:color="auto"/>
            <w:left w:val="none" w:sz="0" w:space="0" w:color="auto"/>
            <w:bottom w:val="none" w:sz="0" w:space="0" w:color="auto"/>
            <w:right w:val="none" w:sz="0" w:space="0" w:color="auto"/>
          </w:divBdr>
        </w:div>
        <w:div w:id="533616547">
          <w:marLeft w:val="0"/>
          <w:marRight w:val="0"/>
          <w:marTop w:val="0"/>
          <w:marBottom w:val="0"/>
          <w:divBdr>
            <w:top w:val="none" w:sz="0" w:space="0" w:color="auto"/>
            <w:left w:val="none" w:sz="0" w:space="0" w:color="auto"/>
            <w:bottom w:val="none" w:sz="0" w:space="0" w:color="auto"/>
            <w:right w:val="none" w:sz="0" w:space="0" w:color="auto"/>
          </w:divBdr>
        </w:div>
        <w:div w:id="576860070">
          <w:marLeft w:val="0"/>
          <w:marRight w:val="0"/>
          <w:marTop w:val="0"/>
          <w:marBottom w:val="0"/>
          <w:divBdr>
            <w:top w:val="none" w:sz="0" w:space="0" w:color="auto"/>
            <w:left w:val="none" w:sz="0" w:space="0" w:color="auto"/>
            <w:bottom w:val="none" w:sz="0" w:space="0" w:color="auto"/>
            <w:right w:val="none" w:sz="0" w:space="0" w:color="auto"/>
          </w:divBdr>
        </w:div>
        <w:div w:id="652293305">
          <w:marLeft w:val="0"/>
          <w:marRight w:val="0"/>
          <w:marTop w:val="0"/>
          <w:marBottom w:val="0"/>
          <w:divBdr>
            <w:top w:val="none" w:sz="0" w:space="0" w:color="auto"/>
            <w:left w:val="none" w:sz="0" w:space="0" w:color="auto"/>
            <w:bottom w:val="none" w:sz="0" w:space="0" w:color="auto"/>
            <w:right w:val="none" w:sz="0" w:space="0" w:color="auto"/>
          </w:divBdr>
        </w:div>
        <w:div w:id="752778607">
          <w:marLeft w:val="0"/>
          <w:marRight w:val="0"/>
          <w:marTop w:val="0"/>
          <w:marBottom w:val="0"/>
          <w:divBdr>
            <w:top w:val="none" w:sz="0" w:space="0" w:color="auto"/>
            <w:left w:val="none" w:sz="0" w:space="0" w:color="auto"/>
            <w:bottom w:val="none" w:sz="0" w:space="0" w:color="auto"/>
            <w:right w:val="none" w:sz="0" w:space="0" w:color="auto"/>
          </w:divBdr>
        </w:div>
        <w:div w:id="769087558">
          <w:marLeft w:val="0"/>
          <w:marRight w:val="0"/>
          <w:marTop w:val="0"/>
          <w:marBottom w:val="0"/>
          <w:divBdr>
            <w:top w:val="none" w:sz="0" w:space="0" w:color="auto"/>
            <w:left w:val="none" w:sz="0" w:space="0" w:color="auto"/>
            <w:bottom w:val="none" w:sz="0" w:space="0" w:color="auto"/>
            <w:right w:val="none" w:sz="0" w:space="0" w:color="auto"/>
          </w:divBdr>
        </w:div>
        <w:div w:id="792331579">
          <w:marLeft w:val="0"/>
          <w:marRight w:val="0"/>
          <w:marTop w:val="0"/>
          <w:marBottom w:val="0"/>
          <w:divBdr>
            <w:top w:val="none" w:sz="0" w:space="0" w:color="auto"/>
            <w:left w:val="none" w:sz="0" w:space="0" w:color="auto"/>
            <w:bottom w:val="none" w:sz="0" w:space="0" w:color="auto"/>
            <w:right w:val="none" w:sz="0" w:space="0" w:color="auto"/>
          </w:divBdr>
        </w:div>
        <w:div w:id="823467581">
          <w:marLeft w:val="0"/>
          <w:marRight w:val="0"/>
          <w:marTop w:val="0"/>
          <w:marBottom w:val="0"/>
          <w:divBdr>
            <w:top w:val="none" w:sz="0" w:space="0" w:color="auto"/>
            <w:left w:val="none" w:sz="0" w:space="0" w:color="auto"/>
            <w:bottom w:val="none" w:sz="0" w:space="0" w:color="auto"/>
            <w:right w:val="none" w:sz="0" w:space="0" w:color="auto"/>
          </w:divBdr>
        </w:div>
        <w:div w:id="838892052">
          <w:marLeft w:val="0"/>
          <w:marRight w:val="0"/>
          <w:marTop w:val="0"/>
          <w:marBottom w:val="0"/>
          <w:divBdr>
            <w:top w:val="none" w:sz="0" w:space="0" w:color="auto"/>
            <w:left w:val="none" w:sz="0" w:space="0" w:color="auto"/>
            <w:bottom w:val="none" w:sz="0" w:space="0" w:color="auto"/>
            <w:right w:val="none" w:sz="0" w:space="0" w:color="auto"/>
          </w:divBdr>
        </w:div>
        <w:div w:id="918716023">
          <w:marLeft w:val="0"/>
          <w:marRight w:val="0"/>
          <w:marTop w:val="0"/>
          <w:marBottom w:val="0"/>
          <w:divBdr>
            <w:top w:val="none" w:sz="0" w:space="0" w:color="auto"/>
            <w:left w:val="none" w:sz="0" w:space="0" w:color="auto"/>
            <w:bottom w:val="none" w:sz="0" w:space="0" w:color="auto"/>
            <w:right w:val="none" w:sz="0" w:space="0" w:color="auto"/>
          </w:divBdr>
        </w:div>
        <w:div w:id="959722674">
          <w:marLeft w:val="0"/>
          <w:marRight w:val="0"/>
          <w:marTop w:val="0"/>
          <w:marBottom w:val="0"/>
          <w:divBdr>
            <w:top w:val="none" w:sz="0" w:space="0" w:color="auto"/>
            <w:left w:val="none" w:sz="0" w:space="0" w:color="auto"/>
            <w:bottom w:val="none" w:sz="0" w:space="0" w:color="auto"/>
            <w:right w:val="none" w:sz="0" w:space="0" w:color="auto"/>
          </w:divBdr>
        </w:div>
        <w:div w:id="1048184506">
          <w:marLeft w:val="0"/>
          <w:marRight w:val="0"/>
          <w:marTop w:val="0"/>
          <w:marBottom w:val="0"/>
          <w:divBdr>
            <w:top w:val="none" w:sz="0" w:space="0" w:color="auto"/>
            <w:left w:val="none" w:sz="0" w:space="0" w:color="auto"/>
            <w:bottom w:val="none" w:sz="0" w:space="0" w:color="auto"/>
            <w:right w:val="none" w:sz="0" w:space="0" w:color="auto"/>
          </w:divBdr>
        </w:div>
        <w:div w:id="1102578067">
          <w:marLeft w:val="0"/>
          <w:marRight w:val="0"/>
          <w:marTop w:val="0"/>
          <w:marBottom w:val="0"/>
          <w:divBdr>
            <w:top w:val="none" w:sz="0" w:space="0" w:color="auto"/>
            <w:left w:val="none" w:sz="0" w:space="0" w:color="auto"/>
            <w:bottom w:val="none" w:sz="0" w:space="0" w:color="auto"/>
            <w:right w:val="none" w:sz="0" w:space="0" w:color="auto"/>
          </w:divBdr>
        </w:div>
        <w:div w:id="1117918241">
          <w:marLeft w:val="0"/>
          <w:marRight w:val="0"/>
          <w:marTop w:val="0"/>
          <w:marBottom w:val="0"/>
          <w:divBdr>
            <w:top w:val="none" w:sz="0" w:space="0" w:color="auto"/>
            <w:left w:val="none" w:sz="0" w:space="0" w:color="auto"/>
            <w:bottom w:val="none" w:sz="0" w:space="0" w:color="auto"/>
            <w:right w:val="none" w:sz="0" w:space="0" w:color="auto"/>
          </w:divBdr>
        </w:div>
        <w:div w:id="1271428297">
          <w:marLeft w:val="0"/>
          <w:marRight w:val="0"/>
          <w:marTop w:val="0"/>
          <w:marBottom w:val="0"/>
          <w:divBdr>
            <w:top w:val="none" w:sz="0" w:space="0" w:color="auto"/>
            <w:left w:val="none" w:sz="0" w:space="0" w:color="auto"/>
            <w:bottom w:val="none" w:sz="0" w:space="0" w:color="auto"/>
            <w:right w:val="none" w:sz="0" w:space="0" w:color="auto"/>
          </w:divBdr>
        </w:div>
        <w:div w:id="1291594983">
          <w:marLeft w:val="0"/>
          <w:marRight w:val="0"/>
          <w:marTop w:val="0"/>
          <w:marBottom w:val="0"/>
          <w:divBdr>
            <w:top w:val="none" w:sz="0" w:space="0" w:color="auto"/>
            <w:left w:val="none" w:sz="0" w:space="0" w:color="auto"/>
            <w:bottom w:val="none" w:sz="0" w:space="0" w:color="auto"/>
            <w:right w:val="none" w:sz="0" w:space="0" w:color="auto"/>
          </w:divBdr>
        </w:div>
        <w:div w:id="1412041175">
          <w:marLeft w:val="0"/>
          <w:marRight w:val="0"/>
          <w:marTop w:val="0"/>
          <w:marBottom w:val="0"/>
          <w:divBdr>
            <w:top w:val="none" w:sz="0" w:space="0" w:color="auto"/>
            <w:left w:val="none" w:sz="0" w:space="0" w:color="auto"/>
            <w:bottom w:val="none" w:sz="0" w:space="0" w:color="auto"/>
            <w:right w:val="none" w:sz="0" w:space="0" w:color="auto"/>
          </w:divBdr>
        </w:div>
        <w:div w:id="1424062196">
          <w:marLeft w:val="0"/>
          <w:marRight w:val="0"/>
          <w:marTop w:val="0"/>
          <w:marBottom w:val="0"/>
          <w:divBdr>
            <w:top w:val="none" w:sz="0" w:space="0" w:color="auto"/>
            <w:left w:val="none" w:sz="0" w:space="0" w:color="auto"/>
            <w:bottom w:val="none" w:sz="0" w:space="0" w:color="auto"/>
            <w:right w:val="none" w:sz="0" w:space="0" w:color="auto"/>
          </w:divBdr>
        </w:div>
        <w:div w:id="1456872041">
          <w:marLeft w:val="0"/>
          <w:marRight w:val="0"/>
          <w:marTop w:val="0"/>
          <w:marBottom w:val="0"/>
          <w:divBdr>
            <w:top w:val="none" w:sz="0" w:space="0" w:color="auto"/>
            <w:left w:val="none" w:sz="0" w:space="0" w:color="auto"/>
            <w:bottom w:val="none" w:sz="0" w:space="0" w:color="auto"/>
            <w:right w:val="none" w:sz="0" w:space="0" w:color="auto"/>
          </w:divBdr>
        </w:div>
        <w:div w:id="1493335261">
          <w:marLeft w:val="0"/>
          <w:marRight w:val="0"/>
          <w:marTop w:val="0"/>
          <w:marBottom w:val="0"/>
          <w:divBdr>
            <w:top w:val="none" w:sz="0" w:space="0" w:color="auto"/>
            <w:left w:val="none" w:sz="0" w:space="0" w:color="auto"/>
            <w:bottom w:val="none" w:sz="0" w:space="0" w:color="auto"/>
            <w:right w:val="none" w:sz="0" w:space="0" w:color="auto"/>
          </w:divBdr>
        </w:div>
        <w:div w:id="1494954340">
          <w:marLeft w:val="0"/>
          <w:marRight w:val="0"/>
          <w:marTop w:val="0"/>
          <w:marBottom w:val="0"/>
          <w:divBdr>
            <w:top w:val="none" w:sz="0" w:space="0" w:color="auto"/>
            <w:left w:val="none" w:sz="0" w:space="0" w:color="auto"/>
            <w:bottom w:val="none" w:sz="0" w:space="0" w:color="auto"/>
            <w:right w:val="none" w:sz="0" w:space="0" w:color="auto"/>
          </w:divBdr>
        </w:div>
        <w:div w:id="1532911502">
          <w:marLeft w:val="0"/>
          <w:marRight w:val="0"/>
          <w:marTop w:val="0"/>
          <w:marBottom w:val="0"/>
          <w:divBdr>
            <w:top w:val="none" w:sz="0" w:space="0" w:color="auto"/>
            <w:left w:val="none" w:sz="0" w:space="0" w:color="auto"/>
            <w:bottom w:val="none" w:sz="0" w:space="0" w:color="auto"/>
            <w:right w:val="none" w:sz="0" w:space="0" w:color="auto"/>
          </w:divBdr>
        </w:div>
        <w:div w:id="1742093303">
          <w:marLeft w:val="0"/>
          <w:marRight w:val="0"/>
          <w:marTop w:val="0"/>
          <w:marBottom w:val="0"/>
          <w:divBdr>
            <w:top w:val="none" w:sz="0" w:space="0" w:color="auto"/>
            <w:left w:val="none" w:sz="0" w:space="0" w:color="auto"/>
            <w:bottom w:val="none" w:sz="0" w:space="0" w:color="auto"/>
            <w:right w:val="none" w:sz="0" w:space="0" w:color="auto"/>
          </w:divBdr>
        </w:div>
        <w:div w:id="1747410867">
          <w:marLeft w:val="0"/>
          <w:marRight w:val="0"/>
          <w:marTop w:val="0"/>
          <w:marBottom w:val="0"/>
          <w:divBdr>
            <w:top w:val="none" w:sz="0" w:space="0" w:color="auto"/>
            <w:left w:val="none" w:sz="0" w:space="0" w:color="auto"/>
            <w:bottom w:val="none" w:sz="0" w:space="0" w:color="auto"/>
            <w:right w:val="none" w:sz="0" w:space="0" w:color="auto"/>
          </w:divBdr>
        </w:div>
        <w:div w:id="1823427272">
          <w:marLeft w:val="0"/>
          <w:marRight w:val="0"/>
          <w:marTop w:val="0"/>
          <w:marBottom w:val="0"/>
          <w:divBdr>
            <w:top w:val="none" w:sz="0" w:space="0" w:color="auto"/>
            <w:left w:val="none" w:sz="0" w:space="0" w:color="auto"/>
            <w:bottom w:val="none" w:sz="0" w:space="0" w:color="auto"/>
            <w:right w:val="none" w:sz="0" w:space="0" w:color="auto"/>
          </w:divBdr>
        </w:div>
        <w:div w:id="1830094592">
          <w:marLeft w:val="0"/>
          <w:marRight w:val="0"/>
          <w:marTop w:val="0"/>
          <w:marBottom w:val="0"/>
          <w:divBdr>
            <w:top w:val="none" w:sz="0" w:space="0" w:color="auto"/>
            <w:left w:val="none" w:sz="0" w:space="0" w:color="auto"/>
            <w:bottom w:val="none" w:sz="0" w:space="0" w:color="auto"/>
            <w:right w:val="none" w:sz="0" w:space="0" w:color="auto"/>
          </w:divBdr>
        </w:div>
        <w:div w:id="1929075577">
          <w:marLeft w:val="0"/>
          <w:marRight w:val="0"/>
          <w:marTop w:val="0"/>
          <w:marBottom w:val="0"/>
          <w:divBdr>
            <w:top w:val="none" w:sz="0" w:space="0" w:color="auto"/>
            <w:left w:val="none" w:sz="0" w:space="0" w:color="auto"/>
            <w:bottom w:val="none" w:sz="0" w:space="0" w:color="auto"/>
            <w:right w:val="none" w:sz="0" w:space="0" w:color="auto"/>
          </w:divBdr>
        </w:div>
        <w:div w:id="1995404539">
          <w:marLeft w:val="0"/>
          <w:marRight w:val="0"/>
          <w:marTop w:val="0"/>
          <w:marBottom w:val="0"/>
          <w:divBdr>
            <w:top w:val="none" w:sz="0" w:space="0" w:color="auto"/>
            <w:left w:val="none" w:sz="0" w:space="0" w:color="auto"/>
            <w:bottom w:val="none" w:sz="0" w:space="0" w:color="auto"/>
            <w:right w:val="none" w:sz="0" w:space="0" w:color="auto"/>
          </w:divBdr>
        </w:div>
        <w:div w:id="2041128601">
          <w:marLeft w:val="0"/>
          <w:marRight w:val="0"/>
          <w:marTop w:val="0"/>
          <w:marBottom w:val="0"/>
          <w:divBdr>
            <w:top w:val="none" w:sz="0" w:space="0" w:color="auto"/>
            <w:left w:val="none" w:sz="0" w:space="0" w:color="auto"/>
            <w:bottom w:val="none" w:sz="0" w:space="0" w:color="auto"/>
            <w:right w:val="none" w:sz="0" w:space="0" w:color="auto"/>
          </w:divBdr>
        </w:div>
        <w:div w:id="2084062765">
          <w:marLeft w:val="0"/>
          <w:marRight w:val="0"/>
          <w:marTop w:val="0"/>
          <w:marBottom w:val="0"/>
          <w:divBdr>
            <w:top w:val="none" w:sz="0" w:space="0" w:color="auto"/>
            <w:left w:val="none" w:sz="0" w:space="0" w:color="auto"/>
            <w:bottom w:val="none" w:sz="0" w:space="0" w:color="auto"/>
            <w:right w:val="none" w:sz="0" w:space="0" w:color="auto"/>
          </w:divBdr>
        </w:div>
        <w:div w:id="2100565331">
          <w:marLeft w:val="0"/>
          <w:marRight w:val="0"/>
          <w:marTop w:val="0"/>
          <w:marBottom w:val="0"/>
          <w:divBdr>
            <w:top w:val="none" w:sz="0" w:space="0" w:color="auto"/>
            <w:left w:val="none" w:sz="0" w:space="0" w:color="auto"/>
            <w:bottom w:val="none" w:sz="0" w:space="0" w:color="auto"/>
            <w:right w:val="none" w:sz="0" w:space="0" w:color="auto"/>
          </w:divBdr>
        </w:div>
      </w:divsChild>
    </w:div>
    <w:div w:id="847450753">
      <w:bodyDiv w:val="1"/>
      <w:marLeft w:val="0"/>
      <w:marRight w:val="0"/>
      <w:marTop w:val="0"/>
      <w:marBottom w:val="0"/>
      <w:divBdr>
        <w:top w:val="none" w:sz="0" w:space="0" w:color="auto"/>
        <w:left w:val="none" w:sz="0" w:space="0" w:color="auto"/>
        <w:bottom w:val="none" w:sz="0" w:space="0" w:color="auto"/>
        <w:right w:val="none" w:sz="0" w:space="0" w:color="auto"/>
      </w:divBdr>
      <w:divsChild>
        <w:div w:id="1354962530">
          <w:marLeft w:val="0"/>
          <w:marRight w:val="0"/>
          <w:marTop w:val="0"/>
          <w:marBottom w:val="0"/>
          <w:divBdr>
            <w:top w:val="none" w:sz="0" w:space="0" w:color="auto"/>
            <w:left w:val="none" w:sz="0" w:space="0" w:color="auto"/>
            <w:bottom w:val="none" w:sz="0" w:space="0" w:color="auto"/>
            <w:right w:val="none" w:sz="0" w:space="0" w:color="auto"/>
          </w:divBdr>
          <w:divsChild>
            <w:div w:id="1410927098">
              <w:marLeft w:val="0"/>
              <w:marRight w:val="0"/>
              <w:marTop w:val="0"/>
              <w:marBottom w:val="0"/>
              <w:divBdr>
                <w:top w:val="none" w:sz="0" w:space="0" w:color="auto"/>
                <w:left w:val="none" w:sz="0" w:space="0" w:color="auto"/>
                <w:bottom w:val="none" w:sz="0" w:space="0" w:color="auto"/>
                <w:right w:val="none" w:sz="0" w:space="0" w:color="auto"/>
              </w:divBdr>
              <w:divsChild>
                <w:div w:id="212155852">
                  <w:marLeft w:val="0"/>
                  <w:marRight w:val="0"/>
                  <w:marTop w:val="0"/>
                  <w:marBottom w:val="0"/>
                  <w:divBdr>
                    <w:top w:val="none" w:sz="0" w:space="0" w:color="auto"/>
                    <w:left w:val="none" w:sz="0" w:space="0" w:color="auto"/>
                    <w:bottom w:val="none" w:sz="0" w:space="0" w:color="auto"/>
                    <w:right w:val="none" w:sz="0" w:space="0" w:color="auto"/>
                  </w:divBdr>
                  <w:divsChild>
                    <w:div w:id="718893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2766983">
      <w:bodyDiv w:val="1"/>
      <w:marLeft w:val="0"/>
      <w:marRight w:val="0"/>
      <w:marTop w:val="0"/>
      <w:marBottom w:val="0"/>
      <w:divBdr>
        <w:top w:val="none" w:sz="0" w:space="0" w:color="auto"/>
        <w:left w:val="none" w:sz="0" w:space="0" w:color="auto"/>
        <w:bottom w:val="none" w:sz="0" w:space="0" w:color="auto"/>
        <w:right w:val="none" w:sz="0" w:space="0" w:color="auto"/>
      </w:divBdr>
    </w:div>
    <w:div w:id="857281129">
      <w:bodyDiv w:val="1"/>
      <w:marLeft w:val="0"/>
      <w:marRight w:val="0"/>
      <w:marTop w:val="0"/>
      <w:marBottom w:val="0"/>
      <w:divBdr>
        <w:top w:val="none" w:sz="0" w:space="0" w:color="auto"/>
        <w:left w:val="none" w:sz="0" w:space="0" w:color="auto"/>
        <w:bottom w:val="none" w:sz="0" w:space="0" w:color="auto"/>
        <w:right w:val="none" w:sz="0" w:space="0" w:color="auto"/>
      </w:divBdr>
    </w:div>
    <w:div w:id="861937804">
      <w:bodyDiv w:val="1"/>
      <w:marLeft w:val="0"/>
      <w:marRight w:val="0"/>
      <w:marTop w:val="0"/>
      <w:marBottom w:val="0"/>
      <w:divBdr>
        <w:top w:val="none" w:sz="0" w:space="0" w:color="auto"/>
        <w:left w:val="none" w:sz="0" w:space="0" w:color="auto"/>
        <w:bottom w:val="none" w:sz="0" w:space="0" w:color="auto"/>
        <w:right w:val="none" w:sz="0" w:space="0" w:color="auto"/>
      </w:divBdr>
      <w:divsChild>
        <w:div w:id="1543397664">
          <w:marLeft w:val="0"/>
          <w:marRight w:val="0"/>
          <w:marTop w:val="0"/>
          <w:marBottom w:val="0"/>
          <w:divBdr>
            <w:top w:val="none" w:sz="0" w:space="0" w:color="auto"/>
            <w:left w:val="none" w:sz="0" w:space="0" w:color="auto"/>
            <w:bottom w:val="none" w:sz="0" w:space="0" w:color="auto"/>
            <w:right w:val="none" w:sz="0" w:space="0" w:color="auto"/>
          </w:divBdr>
          <w:divsChild>
            <w:div w:id="1891770930">
              <w:marLeft w:val="0"/>
              <w:marRight w:val="0"/>
              <w:marTop w:val="0"/>
              <w:marBottom w:val="0"/>
              <w:divBdr>
                <w:top w:val="none" w:sz="0" w:space="0" w:color="auto"/>
                <w:left w:val="none" w:sz="0" w:space="0" w:color="auto"/>
                <w:bottom w:val="none" w:sz="0" w:space="0" w:color="auto"/>
                <w:right w:val="none" w:sz="0" w:space="0" w:color="auto"/>
              </w:divBdr>
              <w:divsChild>
                <w:div w:id="67389041">
                  <w:marLeft w:val="0"/>
                  <w:marRight w:val="0"/>
                  <w:marTop w:val="0"/>
                  <w:marBottom w:val="0"/>
                  <w:divBdr>
                    <w:top w:val="none" w:sz="0" w:space="0" w:color="auto"/>
                    <w:left w:val="none" w:sz="0" w:space="0" w:color="auto"/>
                    <w:bottom w:val="none" w:sz="0" w:space="0" w:color="auto"/>
                    <w:right w:val="none" w:sz="0" w:space="0" w:color="auto"/>
                  </w:divBdr>
                  <w:divsChild>
                    <w:div w:id="60033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7763911">
      <w:bodyDiv w:val="1"/>
      <w:marLeft w:val="0"/>
      <w:marRight w:val="0"/>
      <w:marTop w:val="0"/>
      <w:marBottom w:val="0"/>
      <w:divBdr>
        <w:top w:val="none" w:sz="0" w:space="0" w:color="auto"/>
        <w:left w:val="none" w:sz="0" w:space="0" w:color="auto"/>
        <w:bottom w:val="none" w:sz="0" w:space="0" w:color="auto"/>
        <w:right w:val="none" w:sz="0" w:space="0" w:color="auto"/>
      </w:divBdr>
    </w:div>
    <w:div w:id="945427738">
      <w:bodyDiv w:val="1"/>
      <w:marLeft w:val="0"/>
      <w:marRight w:val="0"/>
      <w:marTop w:val="0"/>
      <w:marBottom w:val="0"/>
      <w:divBdr>
        <w:top w:val="none" w:sz="0" w:space="0" w:color="auto"/>
        <w:left w:val="none" w:sz="0" w:space="0" w:color="auto"/>
        <w:bottom w:val="none" w:sz="0" w:space="0" w:color="auto"/>
        <w:right w:val="none" w:sz="0" w:space="0" w:color="auto"/>
      </w:divBdr>
    </w:div>
    <w:div w:id="971441896">
      <w:bodyDiv w:val="1"/>
      <w:marLeft w:val="0"/>
      <w:marRight w:val="0"/>
      <w:marTop w:val="0"/>
      <w:marBottom w:val="0"/>
      <w:divBdr>
        <w:top w:val="none" w:sz="0" w:space="0" w:color="auto"/>
        <w:left w:val="none" w:sz="0" w:space="0" w:color="auto"/>
        <w:bottom w:val="none" w:sz="0" w:space="0" w:color="auto"/>
        <w:right w:val="none" w:sz="0" w:space="0" w:color="auto"/>
      </w:divBdr>
      <w:divsChild>
        <w:div w:id="312150061">
          <w:marLeft w:val="0"/>
          <w:marRight w:val="0"/>
          <w:marTop w:val="0"/>
          <w:marBottom w:val="0"/>
          <w:divBdr>
            <w:top w:val="none" w:sz="0" w:space="0" w:color="auto"/>
            <w:left w:val="none" w:sz="0" w:space="0" w:color="auto"/>
            <w:bottom w:val="none" w:sz="0" w:space="0" w:color="auto"/>
            <w:right w:val="none" w:sz="0" w:space="0" w:color="auto"/>
          </w:divBdr>
        </w:div>
      </w:divsChild>
    </w:div>
    <w:div w:id="995763634">
      <w:bodyDiv w:val="1"/>
      <w:marLeft w:val="0"/>
      <w:marRight w:val="0"/>
      <w:marTop w:val="0"/>
      <w:marBottom w:val="0"/>
      <w:divBdr>
        <w:top w:val="none" w:sz="0" w:space="0" w:color="auto"/>
        <w:left w:val="none" w:sz="0" w:space="0" w:color="auto"/>
        <w:bottom w:val="none" w:sz="0" w:space="0" w:color="auto"/>
        <w:right w:val="none" w:sz="0" w:space="0" w:color="auto"/>
      </w:divBdr>
    </w:div>
    <w:div w:id="1039010538">
      <w:bodyDiv w:val="1"/>
      <w:marLeft w:val="0"/>
      <w:marRight w:val="0"/>
      <w:marTop w:val="0"/>
      <w:marBottom w:val="0"/>
      <w:divBdr>
        <w:top w:val="none" w:sz="0" w:space="0" w:color="auto"/>
        <w:left w:val="none" w:sz="0" w:space="0" w:color="auto"/>
        <w:bottom w:val="none" w:sz="0" w:space="0" w:color="auto"/>
        <w:right w:val="none" w:sz="0" w:space="0" w:color="auto"/>
      </w:divBdr>
    </w:div>
    <w:div w:id="1042366501">
      <w:bodyDiv w:val="1"/>
      <w:marLeft w:val="0"/>
      <w:marRight w:val="0"/>
      <w:marTop w:val="0"/>
      <w:marBottom w:val="0"/>
      <w:divBdr>
        <w:top w:val="none" w:sz="0" w:space="0" w:color="auto"/>
        <w:left w:val="none" w:sz="0" w:space="0" w:color="auto"/>
        <w:bottom w:val="none" w:sz="0" w:space="0" w:color="auto"/>
        <w:right w:val="none" w:sz="0" w:space="0" w:color="auto"/>
      </w:divBdr>
      <w:divsChild>
        <w:div w:id="925769118">
          <w:marLeft w:val="0"/>
          <w:marRight w:val="0"/>
          <w:marTop w:val="0"/>
          <w:marBottom w:val="0"/>
          <w:divBdr>
            <w:top w:val="none" w:sz="0" w:space="0" w:color="auto"/>
            <w:left w:val="none" w:sz="0" w:space="0" w:color="auto"/>
            <w:bottom w:val="none" w:sz="0" w:space="0" w:color="auto"/>
            <w:right w:val="none" w:sz="0" w:space="0" w:color="auto"/>
          </w:divBdr>
        </w:div>
        <w:div w:id="928587049">
          <w:marLeft w:val="0"/>
          <w:marRight w:val="0"/>
          <w:marTop w:val="0"/>
          <w:marBottom w:val="0"/>
          <w:divBdr>
            <w:top w:val="none" w:sz="0" w:space="0" w:color="auto"/>
            <w:left w:val="none" w:sz="0" w:space="0" w:color="auto"/>
            <w:bottom w:val="none" w:sz="0" w:space="0" w:color="auto"/>
            <w:right w:val="none" w:sz="0" w:space="0" w:color="auto"/>
          </w:divBdr>
        </w:div>
        <w:div w:id="2039574964">
          <w:marLeft w:val="0"/>
          <w:marRight w:val="0"/>
          <w:marTop w:val="0"/>
          <w:marBottom w:val="0"/>
          <w:divBdr>
            <w:top w:val="none" w:sz="0" w:space="0" w:color="auto"/>
            <w:left w:val="none" w:sz="0" w:space="0" w:color="auto"/>
            <w:bottom w:val="none" w:sz="0" w:space="0" w:color="auto"/>
            <w:right w:val="none" w:sz="0" w:space="0" w:color="auto"/>
          </w:divBdr>
        </w:div>
      </w:divsChild>
    </w:div>
    <w:div w:id="1142161527">
      <w:bodyDiv w:val="1"/>
      <w:marLeft w:val="0"/>
      <w:marRight w:val="0"/>
      <w:marTop w:val="0"/>
      <w:marBottom w:val="0"/>
      <w:divBdr>
        <w:top w:val="none" w:sz="0" w:space="0" w:color="auto"/>
        <w:left w:val="none" w:sz="0" w:space="0" w:color="auto"/>
        <w:bottom w:val="none" w:sz="0" w:space="0" w:color="auto"/>
        <w:right w:val="none" w:sz="0" w:space="0" w:color="auto"/>
      </w:divBdr>
    </w:div>
    <w:div w:id="1153596429">
      <w:bodyDiv w:val="1"/>
      <w:marLeft w:val="0"/>
      <w:marRight w:val="0"/>
      <w:marTop w:val="0"/>
      <w:marBottom w:val="0"/>
      <w:divBdr>
        <w:top w:val="none" w:sz="0" w:space="0" w:color="auto"/>
        <w:left w:val="none" w:sz="0" w:space="0" w:color="auto"/>
        <w:bottom w:val="none" w:sz="0" w:space="0" w:color="auto"/>
        <w:right w:val="none" w:sz="0" w:space="0" w:color="auto"/>
      </w:divBdr>
    </w:div>
    <w:div w:id="1154108963">
      <w:bodyDiv w:val="1"/>
      <w:marLeft w:val="0"/>
      <w:marRight w:val="0"/>
      <w:marTop w:val="0"/>
      <w:marBottom w:val="0"/>
      <w:divBdr>
        <w:top w:val="none" w:sz="0" w:space="0" w:color="auto"/>
        <w:left w:val="none" w:sz="0" w:space="0" w:color="auto"/>
        <w:bottom w:val="none" w:sz="0" w:space="0" w:color="auto"/>
        <w:right w:val="none" w:sz="0" w:space="0" w:color="auto"/>
      </w:divBdr>
    </w:div>
    <w:div w:id="1171137794">
      <w:bodyDiv w:val="1"/>
      <w:marLeft w:val="0"/>
      <w:marRight w:val="0"/>
      <w:marTop w:val="0"/>
      <w:marBottom w:val="0"/>
      <w:divBdr>
        <w:top w:val="none" w:sz="0" w:space="0" w:color="auto"/>
        <w:left w:val="none" w:sz="0" w:space="0" w:color="auto"/>
        <w:bottom w:val="none" w:sz="0" w:space="0" w:color="auto"/>
        <w:right w:val="none" w:sz="0" w:space="0" w:color="auto"/>
      </w:divBdr>
    </w:div>
    <w:div w:id="1178276664">
      <w:bodyDiv w:val="1"/>
      <w:marLeft w:val="0"/>
      <w:marRight w:val="0"/>
      <w:marTop w:val="0"/>
      <w:marBottom w:val="0"/>
      <w:divBdr>
        <w:top w:val="none" w:sz="0" w:space="0" w:color="auto"/>
        <w:left w:val="none" w:sz="0" w:space="0" w:color="auto"/>
        <w:bottom w:val="none" w:sz="0" w:space="0" w:color="auto"/>
        <w:right w:val="none" w:sz="0" w:space="0" w:color="auto"/>
      </w:divBdr>
    </w:div>
    <w:div w:id="1251625931">
      <w:bodyDiv w:val="1"/>
      <w:marLeft w:val="0"/>
      <w:marRight w:val="0"/>
      <w:marTop w:val="0"/>
      <w:marBottom w:val="0"/>
      <w:divBdr>
        <w:top w:val="none" w:sz="0" w:space="0" w:color="auto"/>
        <w:left w:val="none" w:sz="0" w:space="0" w:color="auto"/>
        <w:bottom w:val="none" w:sz="0" w:space="0" w:color="auto"/>
        <w:right w:val="none" w:sz="0" w:space="0" w:color="auto"/>
      </w:divBdr>
    </w:div>
    <w:div w:id="1288119589">
      <w:bodyDiv w:val="1"/>
      <w:marLeft w:val="0"/>
      <w:marRight w:val="0"/>
      <w:marTop w:val="0"/>
      <w:marBottom w:val="0"/>
      <w:divBdr>
        <w:top w:val="none" w:sz="0" w:space="0" w:color="auto"/>
        <w:left w:val="none" w:sz="0" w:space="0" w:color="auto"/>
        <w:bottom w:val="none" w:sz="0" w:space="0" w:color="auto"/>
        <w:right w:val="none" w:sz="0" w:space="0" w:color="auto"/>
      </w:divBdr>
    </w:div>
    <w:div w:id="1299068237">
      <w:bodyDiv w:val="1"/>
      <w:marLeft w:val="0"/>
      <w:marRight w:val="0"/>
      <w:marTop w:val="0"/>
      <w:marBottom w:val="0"/>
      <w:divBdr>
        <w:top w:val="none" w:sz="0" w:space="0" w:color="auto"/>
        <w:left w:val="none" w:sz="0" w:space="0" w:color="auto"/>
        <w:bottom w:val="none" w:sz="0" w:space="0" w:color="auto"/>
        <w:right w:val="none" w:sz="0" w:space="0" w:color="auto"/>
      </w:divBdr>
    </w:div>
    <w:div w:id="1318801934">
      <w:bodyDiv w:val="1"/>
      <w:marLeft w:val="0"/>
      <w:marRight w:val="0"/>
      <w:marTop w:val="0"/>
      <w:marBottom w:val="0"/>
      <w:divBdr>
        <w:top w:val="none" w:sz="0" w:space="0" w:color="auto"/>
        <w:left w:val="none" w:sz="0" w:space="0" w:color="auto"/>
        <w:bottom w:val="none" w:sz="0" w:space="0" w:color="auto"/>
        <w:right w:val="none" w:sz="0" w:space="0" w:color="auto"/>
      </w:divBdr>
    </w:div>
    <w:div w:id="1400635630">
      <w:bodyDiv w:val="1"/>
      <w:marLeft w:val="0"/>
      <w:marRight w:val="0"/>
      <w:marTop w:val="0"/>
      <w:marBottom w:val="0"/>
      <w:divBdr>
        <w:top w:val="none" w:sz="0" w:space="0" w:color="auto"/>
        <w:left w:val="none" w:sz="0" w:space="0" w:color="auto"/>
        <w:bottom w:val="none" w:sz="0" w:space="0" w:color="auto"/>
        <w:right w:val="none" w:sz="0" w:space="0" w:color="auto"/>
      </w:divBdr>
    </w:div>
    <w:div w:id="1426460126">
      <w:bodyDiv w:val="1"/>
      <w:marLeft w:val="0"/>
      <w:marRight w:val="0"/>
      <w:marTop w:val="0"/>
      <w:marBottom w:val="0"/>
      <w:divBdr>
        <w:top w:val="none" w:sz="0" w:space="0" w:color="auto"/>
        <w:left w:val="none" w:sz="0" w:space="0" w:color="auto"/>
        <w:bottom w:val="none" w:sz="0" w:space="0" w:color="auto"/>
        <w:right w:val="none" w:sz="0" w:space="0" w:color="auto"/>
      </w:divBdr>
      <w:divsChild>
        <w:div w:id="98569492">
          <w:marLeft w:val="0"/>
          <w:marRight w:val="0"/>
          <w:marTop w:val="0"/>
          <w:marBottom w:val="0"/>
          <w:divBdr>
            <w:top w:val="none" w:sz="0" w:space="0" w:color="auto"/>
            <w:left w:val="none" w:sz="0" w:space="0" w:color="auto"/>
            <w:bottom w:val="none" w:sz="0" w:space="0" w:color="auto"/>
            <w:right w:val="none" w:sz="0" w:space="0" w:color="auto"/>
          </w:divBdr>
        </w:div>
        <w:div w:id="846402841">
          <w:marLeft w:val="0"/>
          <w:marRight w:val="0"/>
          <w:marTop w:val="0"/>
          <w:marBottom w:val="0"/>
          <w:divBdr>
            <w:top w:val="none" w:sz="0" w:space="0" w:color="auto"/>
            <w:left w:val="none" w:sz="0" w:space="0" w:color="auto"/>
            <w:bottom w:val="none" w:sz="0" w:space="0" w:color="auto"/>
            <w:right w:val="none" w:sz="0" w:space="0" w:color="auto"/>
          </w:divBdr>
        </w:div>
        <w:div w:id="1647851483">
          <w:marLeft w:val="0"/>
          <w:marRight w:val="0"/>
          <w:marTop w:val="0"/>
          <w:marBottom w:val="0"/>
          <w:divBdr>
            <w:top w:val="none" w:sz="0" w:space="0" w:color="auto"/>
            <w:left w:val="none" w:sz="0" w:space="0" w:color="auto"/>
            <w:bottom w:val="none" w:sz="0" w:space="0" w:color="auto"/>
            <w:right w:val="none" w:sz="0" w:space="0" w:color="auto"/>
          </w:divBdr>
        </w:div>
      </w:divsChild>
    </w:div>
    <w:div w:id="1431468486">
      <w:bodyDiv w:val="1"/>
      <w:marLeft w:val="0"/>
      <w:marRight w:val="0"/>
      <w:marTop w:val="0"/>
      <w:marBottom w:val="0"/>
      <w:divBdr>
        <w:top w:val="none" w:sz="0" w:space="0" w:color="auto"/>
        <w:left w:val="none" w:sz="0" w:space="0" w:color="auto"/>
        <w:bottom w:val="none" w:sz="0" w:space="0" w:color="auto"/>
        <w:right w:val="none" w:sz="0" w:space="0" w:color="auto"/>
      </w:divBdr>
    </w:div>
    <w:div w:id="1437628345">
      <w:bodyDiv w:val="1"/>
      <w:marLeft w:val="0"/>
      <w:marRight w:val="0"/>
      <w:marTop w:val="0"/>
      <w:marBottom w:val="0"/>
      <w:divBdr>
        <w:top w:val="none" w:sz="0" w:space="0" w:color="auto"/>
        <w:left w:val="none" w:sz="0" w:space="0" w:color="auto"/>
        <w:bottom w:val="none" w:sz="0" w:space="0" w:color="auto"/>
        <w:right w:val="none" w:sz="0" w:space="0" w:color="auto"/>
      </w:divBdr>
    </w:div>
    <w:div w:id="1447846823">
      <w:bodyDiv w:val="1"/>
      <w:marLeft w:val="0"/>
      <w:marRight w:val="0"/>
      <w:marTop w:val="0"/>
      <w:marBottom w:val="0"/>
      <w:divBdr>
        <w:top w:val="none" w:sz="0" w:space="0" w:color="auto"/>
        <w:left w:val="none" w:sz="0" w:space="0" w:color="auto"/>
        <w:bottom w:val="none" w:sz="0" w:space="0" w:color="auto"/>
        <w:right w:val="none" w:sz="0" w:space="0" w:color="auto"/>
      </w:divBdr>
    </w:div>
    <w:div w:id="1454011019">
      <w:bodyDiv w:val="1"/>
      <w:marLeft w:val="0"/>
      <w:marRight w:val="0"/>
      <w:marTop w:val="0"/>
      <w:marBottom w:val="0"/>
      <w:divBdr>
        <w:top w:val="none" w:sz="0" w:space="0" w:color="auto"/>
        <w:left w:val="none" w:sz="0" w:space="0" w:color="auto"/>
        <w:bottom w:val="none" w:sz="0" w:space="0" w:color="auto"/>
        <w:right w:val="none" w:sz="0" w:space="0" w:color="auto"/>
      </w:divBdr>
    </w:div>
    <w:div w:id="1495563994">
      <w:bodyDiv w:val="1"/>
      <w:marLeft w:val="0"/>
      <w:marRight w:val="0"/>
      <w:marTop w:val="0"/>
      <w:marBottom w:val="0"/>
      <w:divBdr>
        <w:top w:val="none" w:sz="0" w:space="0" w:color="auto"/>
        <w:left w:val="none" w:sz="0" w:space="0" w:color="auto"/>
        <w:bottom w:val="none" w:sz="0" w:space="0" w:color="auto"/>
        <w:right w:val="none" w:sz="0" w:space="0" w:color="auto"/>
      </w:divBdr>
    </w:div>
    <w:div w:id="1503811403">
      <w:bodyDiv w:val="1"/>
      <w:marLeft w:val="0"/>
      <w:marRight w:val="0"/>
      <w:marTop w:val="0"/>
      <w:marBottom w:val="0"/>
      <w:divBdr>
        <w:top w:val="none" w:sz="0" w:space="0" w:color="auto"/>
        <w:left w:val="none" w:sz="0" w:space="0" w:color="auto"/>
        <w:bottom w:val="none" w:sz="0" w:space="0" w:color="auto"/>
        <w:right w:val="none" w:sz="0" w:space="0" w:color="auto"/>
      </w:divBdr>
    </w:div>
    <w:div w:id="1513883969">
      <w:bodyDiv w:val="1"/>
      <w:marLeft w:val="0"/>
      <w:marRight w:val="0"/>
      <w:marTop w:val="0"/>
      <w:marBottom w:val="0"/>
      <w:divBdr>
        <w:top w:val="none" w:sz="0" w:space="0" w:color="auto"/>
        <w:left w:val="none" w:sz="0" w:space="0" w:color="auto"/>
        <w:bottom w:val="none" w:sz="0" w:space="0" w:color="auto"/>
        <w:right w:val="none" w:sz="0" w:space="0" w:color="auto"/>
      </w:divBdr>
    </w:div>
    <w:div w:id="1520508169">
      <w:bodyDiv w:val="1"/>
      <w:marLeft w:val="0"/>
      <w:marRight w:val="0"/>
      <w:marTop w:val="0"/>
      <w:marBottom w:val="0"/>
      <w:divBdr>
        <w:top w:val="none" w:sz="0" w:space="0" w:color="auto"/>
        <w:left w:val="none" w:sz="0" w:space="0" w:color="auto"/>
        <w:bottom w:val="none" w:sz="0" w:space="0" w:color="auto"/>
        <w:right w:val="none" w:sz="0" w:space="0" w:color="auto"/>
      </w:divBdr>
    </w:div>
    <w:div w:id="1546795207">
      <w:bodyDiv w:val="1"/>
      <w:marLeft w:val="0"/>
      <w:marRight w:val="0"/>
      <w:marTop w:val="0"/>
      <w:marBottom w:val="0"/>
      <w:divBdr>
        <w:top w:val="none" w:sz="0" w:space="0" w:color="auto"/>
        <w:left w:val="none" w:sz="0" w:space="0" w:color="auto"/>
        <w:bottom w:val="none" w:sz="0" w:space="0" w:color="auto"/>
        <w:right w:val="none" w:sz="0" w:space="0" w:color="auto"/>
      </w:divBdr>
      <w:divsChild>
        <w:div w:id="68696055">
          <w:marLeft w:val="0"/>
          <w:marRight w:val="0"/>
          <w:marTop w:val="0"/>
          <w:marBottom w:val="0"/>
          <w:divBdr>
            <w:top w:val="none" w:sz="0" w:space="0" w:color="auto"/>
            <w:left w:val="none" w:sz="0" w:space="0" w:color="auto"/>
            <w:bottom w:val="none" w:sz="0" w:space="0" w:color="auto"/>
            <w:right w:val="none" w:sz="0" w:space="0" w:color="auto"/>
          </w:divBdr>
          <w:divsChild>
            <w:div w:id="1388916863">
              <w:marLeft w:val="0"/>
              <w:marRight w:val="0"/>
              <w:marTop w:val="0"/>
              <w:marBottom w:val="0"/>
              <w:divBdr>
                <w:top w:val="none" w:sz="0" w:space="0" w:color="auto"/>
                <w:left w:val="none" w:sz="0" w:space="0" w:color="auto"/>
                <w:bottom w:val="none" w:sz="0" w:space="0" w:color="auto"/>
                <w:right w:val="none" w:sz="0" w:space="0" w:color="auto"/>
              </w:divBdr>
            </w:div>
          </w:divsChild>
        </w:div>
        <w:div w:id="516238948">
          <w:marLeft w:val="0"/>
          <w:marRight w:val="0"/>
          <w:marTop w:val="0"/>
          <w:marBottom w:val="0"/>
          <w:divBdr>
            <w:top w:val="none" w:sz="0" w:space="0" w:color="auto"/>
            <w:left w:val="none" w:sz="0" w:space="0" w:color="auto"/>
            <w:bottom w:val="none" w:sz="0" w:space="0" w:color="auto"/>
            <w:right w:val="none" w:sz="0" w:space="0" w:color="auto"/>
          </w:divBdr>
        </w:div>
        <w:div w:id="1571235565">
          <w:marLeft w:val="0"/>
          <w:marRight w:val="0"/>
          <w:marTop w:val="0"/>
          <w:marBottom w:val="0"/>
          <w:divBdr>
            <w:top w:val="none" w:sz="0" w:space="0" w:color="auto"/>
            <w:left w:val="none" w:sz="0" w:space="0" w:color="auto"/>
            <w:bottom w:val="none" w:sz="0" w:space="0" w:color="auto"/>
            <w:right w:val="none" w:sz="0" w:space="0" w:color="auto"/>
          </w:divBdr>
        </w:div>
        <w:div w:id="1829780823">
          <w:marLeft w:val="0"/>
          <w:marRight w:val="0"/>
          <w:marTop w:val="0"/>
          <w:marBottom w:val="0"/>
          <w:divBdr>
            <w:top w:val="none" w:sz="0" w:space="0" w:color="auto"/>
            <w:left w:val="none" w:sz="0" w:space="0" w:color="auto"/>
            <w:bottom w:val="none" w:sz="0" w:space="0" w:color="auto"/>
            <w:right w:val="none" w:sz="0" w:space="0" w:color="auto"/>
          </w:divBdr>
          <w:divsChild>
            <w:div w:id="96188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659606">
      <w:bodyDiv w:val="1"/>
      <w:marLeft w:val="0"/>
      <w:marRight w:val="0"/>
      <w:marTop w:val="0"/>
      <w:marBottom w:val="0"/>
      <w:divBdr>
        <w:top w:val="none" w:sz="0" w:space="0" w:color="auto"/>
        <w:left w:val="none" w:sz="0" w:space="0" w:color="auto"/>
        <w:bottom w:val="none" w:sz="0" w:space="0" w:color="auto"/>
        <w:right w:val="none" w:sz="0" w:space="0" w:color="auto"/>
      </w:divBdr>
    </w:div>
    <w:div w:id="1646809735">
      <w:bodyDiv w:val="1"/>
      <w:marLeft w:val="0"/>
      <w:marRight w:val="0"/>
      <w:marTop w:val="0"/>
      <w:marBottom w:val="0"/>
      <w:divBdr>
        <w:top w:val="none" w:sz="0" w:space="0" w:color="auto"/>
        <w:left w:val="none" w:sz="0" w:space="0" w:color="auto"/>
        <w:bottom w:val="none" w:sz="0" w:space="0" w:color="auto"/>
        <w:right w:val="none" w:sz="0" w:space="0" w:color="auto"/>
      </w:divBdr>
    </w:div>
    <w:div w:id="1702124370">
      <w:bodyDiv w:val="1"/>
      <w:marLeft w:val="0"/>
      <w:marRight w:val="0"/>
      <w:marTop w:val="0"/>
      <w:marBottom w:val="0"/>
      <w:divBdr>
        <w:top w:val="none" w:sz="0" w:space="0" w:color="auto"/>
        <w:left w:val="none" w:sz="0" w:space="0" w:color="auto"/>
        <w:bottom w:val="none" w:sz="0" w:space="0" w:color="auto"/>
        <w:right w:val="none" w:sz="0" w:space="0" w:color="auto"/>
      </w:divBdr>
    </w:div>
    <w:div w:id="1739864924">
      <w:bodyDiv w:val="1"/>
      <w:marLeft w:val="0"/>
      <w:marRight w:val="0"/>
      <w:marTop w:val="0"/>
      <w:marBottom w:val="0"/>
      <w:divBdr>
        <w:top w:val="none" w:sz="0" w:space="0" w:color="auto"/>
        <w:left w:val="none" w:sz="0" w:space="0" w:color="auto"/>
        <w:bottom w:val="none" w:sz="0" w:space="0" w:color="auto"/>
        <w:right w:val="none" w:sz="0" w:space="0" w:color="auto"/>
      </w:divBdr>
    </w:div>
    <w:div w:id="1740522282">
      <w:bodyDiv w:val="1"/>
      <w:marLeft w:val="0"/>
      <w:marRight w:val="0"/>
      <w:marTop w:val="0"/>
      <w:marBottom w:val="0"/>
      <w:divBdr>
        <w:top w:val="none" w:sz="0" w:space="0" w:color="auto"/>
        <w:left w:val="none" w:sz="0" w:space="0" w:color="auto"/>
        <w:bottom w:val="none" w:sz="0" w:space="0" w:color="auto"/>
        <w:right w:val="none" w:sz="0" w:space="0" w:color="auto"/>
      </w:divBdr>
    </w:div>
    <w:div w:id="1764688067">
      <w:bodyDiv w:val="1"/>
      <w:marLeft w:val="0"/>
      <w:marRight w:val="0"/>
      <w:marTop w:val="0"/>
      <w:marBottom w:val="0"/>
      <w:divBdr>
        <w:top w:val="none" w:sz="0" w:space="0" w:color="auto"/>
        <w:left w:val="none" w:sz="0" w:space="0" w:color="auto"/>
        <w:bottom w:val="none" w:sz="0" w:space="0" w:color="auto"/>
        <w:right w:val="none" w:sz="0" w:space="0" w:color="auto"/>
      </w:divBdr>
    </w:div>
    <w:div w:id="1772895416">
      <w:bodyDiv w:val="1"/>
      <w:marLeft w:val="0"/>
      <w:marRight w:val="0"/>
      <w:marTop w:val="0"/>
      <w:marBottom w:val="0"/>
      <w:divBdr>
        <w:top w:val="none" w:sz="0" w:space="0" w:color="auto"/>
        <w:left w:val="none" w:sz="0" w:space="0" w:color="auto"/>
        <w:bottom w:val="none" w:sz="0" w:space="0" w:color="auto"/>
        <w:right w:val="none" w:sz="0" w:space="0" w:color="auto"/>
      </w:divBdr>
    </w:div>
    <w:div w:id="1781298809">
      <w:bodyDiv w:val="1"/>
      <w:marLeft w:val="0"/>
      <w:marRight w:val="0"/>
      <w:marTop w:val="0"/>
      <w:marBottom w:val="0"/>
      <w:divBdr>
        <w:top w:val="none" w:sz="0" w:space="0" w:color="auto"/>
        <w:left w:val="none" w:sz="0" w:space="0" w:color="auto"/>
        <w:bottom w:val="none" w:sz="0" w:space="0" w:color="auto"/>
        <w:right w:val="none" w:sz="0" w:space="0" w:color="auto"/>
      </w:divBdr>
    </w:div>
    <w:div w:id="1798570864">
      <w:bodyDiv w:val="1"/>
      <w:marLeft w:val="0"/>
      <w:marRight w:val="0"/>
      <w:marTop w:val="0"/>
      <w:marBottom w:val="0"/>
      <w:divBdr>
        <w:top w:val="none" w:sz="0" w:space="0" w:color="auto"/>
        <w:left w:val="none" w:sz="0" w:space="0" w:color="auto"/>
        <w:bottom w:val="none" w:sz="0" w:space="0" w:color="auto"/>
        <w:right w:val="none" w:sz="0" w:space="0" w:color="auto"/>
      </w:divBdr>
    </w:div>
    <w:div w:id="1826043582">
      <w:bodyDiv w:val="1"/>
      <w:marLeft w:val="0"/>
      <w:marRight w:val="0"/>
      <w:marTop w:val="0"/>
      <w:marBottom w:val="0"/>
      <w:divBdr>
        <w:top w:val="none" w:sz="0" w:space="0" w:color="auto"/>
        <w:left w:val="none" w:sz="0" w:space="0" w:color="auto"/>
        <w:bottom w:val="none" w:sz="0" w:space="0" w:color="auto"/>
        <w:right w:val="none" w:sz="0" w:space="0" w:color="auto"/>
      </w:divBdr>
    </w:div>
    <w:div w:id="1883664494">
      <w:bodyDiv w:val="1"/>
      <w:marLeft w:val="0"/>
      <w:marRight w:val="0"/>
      <w:marTop w:val="0"/>
      <w:marBottom w:val="0"/>
      <w:divBdr>
        <w:top w:val="none" w:sz="0" w:space="0" w:color="auto"/>
        <w:left w:val="none" w:sz="0" w:space="0" w:color="auto"/>
        <w:bottom w:val="none" w:sz="0" w:space="0" w:color="auto"/>
        <w:right w:val="none" w:sz="0" w:space="0" w:color="auto"/>
      </w:divBdr>
    </w:div>
    <w:div w:id="1895848885">
      <w:bodyDiv w:val="1"/>
      <w:marLeft w:val="0"/>
      <w:marRight w:val="0"/>
      <w:marTop w:val="0"/>
      <w:marBottom w:val="0"/>
      <w:divBdr>
        <w:top w:val="none" w:sz="0" w:space="0" w:color="auto"/>
        <w:left w:val="none" w:sz="0" w:space="0" w:color="auto"/>
        <w:bottom w:val="none" w:sz="0" w:space="0" w:color="auto"/>
        <w:right w:val="none" w:sz="0" w:space="0" w:color="auto"/>
      </w:divBdr>
    </w:div>
    <w:div w:id="1910075203">
      <w:bodyDiv w:val="1"/>
      <w:marLeft w:val="0"/>
      <w:marRight w:val="0"/>
      <w:marTop w:val="0"/>
      <w:marBottom w:val="0"/>
      <w:divBdr>
        <w:top w:val="none" w:sz="0" w:space="0" w:color="auto"/>
        <w:left w:val="none" w:sz="0" w:space="0" w:color="auto"/>
        <w:bottom w:val="none" w:sz="0" w:space="0" w:color="auto"/>
        <w:right w:val="none" w:sz="0" w:space="0" w:color="auto"/>
      </w:divBdr>
    </w:div>
    <w:div w:id="1912501287">
      <w:bodyDiv w:val="1"/>
      <w:marLeft w:val="0"/>
      <w:marRight w:val="0"/>
      <w:marTop w:val="0"/>
      <w:marBottom w:val="0"/>
      <w:divBdr>
        <w:top w:val="none" w:sz="0" w:space="0" w:color="auto"/>
        <w:left w:val="none" w:sz="0" w:space="0" w:color="auto"/>
        <w:bottom w:val="none" w:sz="0" w:space="0" w:color="auto"/>
        <w:right w:val="none" w:sz="0" w:space="0" w:color="auto"/>
      </w:divBdr>
    </w:div>
    <w:div w:id="1919747152">
      <w:bodyDiv w:val="1"/>
      <w:marLeft w:val="0"/>
      <w:marRight w:val="0"/>
      <w:marTop w:val="0"/>
      <w:marBottom w:val="0"/>
      <w:divBdr>
        <w:top w:val="none" w:sz="0" w:space="0" w:color="auto"/>
        <w:left w:val="none" w:sz="0" w:space="0" w:color="auto"/>
        <w:bottom w:val="none" w:sz="0" w:space="0" w:color="auto"/>
        <w:right w:val="none" w:sz="0" w:space="0" w:color="auto"/>
      </w:divBdr>
    </w:div>
    <w:div w:id="1934388002">
      <w:bodyDiv w:val="1"/>
      <w:marLeft w:val="0"/>
      <w:marRight w:val="0"/>
      <w:marTop w:val="0"/>
      <w:marBottom w:val="0"/>
      <w:divBdr>
        <w:top w:val="none" w:sz="0" w:space="0" w:color="auto"/>
        <w:left w:val="none" w:sz="0" w:space="0" w:color="auto"/>
        <w:bottom w:val="none" w:sz="0" w:space="0" w:color="auto"/>
        <w:right w:val="none" w:sz="0" w:space="0" w:color="auto"/>
      </w:divBdr>
    </w:div>
    <w:div w:id="1946959458">
      <w:bodyDiv w:val="1"/>
      <w:marLeft w:val="0"/>
      <w:marRight w:val="0"/>
      <w:marTop w:val="0"/>
      <w:marBottom w:val="0"/>
      <w:divBdr>
        <w:top w:val="none" w:sz="0" w:space="0" w:color="auto"/>
        <w:left w:val="none" w:sz="0" w:space="0" w:color="auto"/>
        <w:bottom w:val="none" w:sz="0" w:space="0" w:color="auto"/>
        <w:right w:val="none" w:sz="0" w:space="0" w:color="auto"/>
      </w:divBdr>
    </w:div>
    <w:div w:id="1972396231">
      <w:bodyDiv w:val="1"/>
      <w:marLeft w:val="0"/>
      <w:marRight w:val="0"/>
      <w:marTop w:val="0"/>
      <w:marBottom w:val="0"/>
      <w:divBdr>
        <w:top w:val="none" w:sz="0" w:space="0" w:color="auto"/>
        <w:left w:val="none" w:sz="0" w:space="0" w:color="auto"/>
        <w:bottom w:val="none" w:sz="0" w:space="0" w:color="auto"/>
        <w:right w:val="none" w:sz="0" w:space="0" w:color="auto"/>
      </w:divBdr>
    </w:div>
    <w:div w:id="1976982859">
      <w:bodyDiv w:val="1"/>
      <w:marLeft w:val="0"/>
      <w:marRight w:val="0"/>
      <w:marTop w:val="0"/>
      <w:marBottom w:val="0"/>
      <w:divBdr>
        <w:top w:val="none" w:sz="0" w:space="0" w:color="auto"/>
        <w:left w:val="none" w:sz="0" w:space="0" w:color="auto"/>
        <w:bottom w:val="none" w:sz="0" w:space="0" w:color="auto"/>
        <w:right w:val="none" w:sz="0" w:space="0" w:color="auto"/>
      </w:divBdr>
    </w:div>
    <w:div w:id="2010910128">
      <w:bodyDiv w:val="1"/>
      <w:marLeft w:val="0"/>
      <w:marRight w:val="0"/>
      <w:marTop w:val="0"/>
      <w:marBottom w:val="0"/>
      <w:divBdr>
        <w:top w:val="none" w:sz="0" w:space="0" w:color="auto"/>
        <w:left w:val="none" w:sz="0" w:space="0" w:color="auto"/>
        <w:bottom w:val="none" w:sz="0" w:space="0" w:color="auto"/>
        <w:right w:val="none" w:sz="0" w:space="0" w:color="auto"/>
      </w:divBdr>
    </w:div>
    <w:div w:id="2011515790">
      <w:bodyDiv w:val="1"/>
      <w:marLeft w:val="0"/>
      <w:marRight w:val="0"/>
      <w:marTop w:val="0"/>
      <w:marBottom w:val="0"/>
      <w:divBdr>
        <w:top w:val="none" w:sz="0" w:space="0" w:color="auto"/>
        <w:left w:val="none" w:sz="0" w:space="0" w:color="auto"/>
        <w:bottom w:val="none" w:sz="0" w:space="0" w:color="auto"/>
        <w:right w:val="none" w:sz="0" w:space="0" w:color="auto"/>
      </w:divBdr>
    </w:div>
    <w:div w:id="2045590418">
      <w:bodyDiv w:val="1"/>
      <w:marLeft w:val="0"/>
      <w:marRight w:val="0"/>
      <w:marTop w:val="0"/>
      <w:marBottom w:val="0"/>
      <w:divBdr>
        <w:top w:val="none" w:sz="0" w:space="0" w:color="auto"/>
        <w:left w:val="none" w:sz="0" w:space="0" w:color="auto"/>
        <w:bottom w:val="none" w:sz="0" w:space="0" w:color="auto"/>
        <w:right w:val="none" w:sz="0" w:space="0" w:color="auto"/>
      </w:divBdr>
    </w:div>
    <w:div w:id="2049258030">
      <w:bodyDiv w:val="1"/>
      <w:marLeft w:val="0"/>
      <w:marRight w:val="0"/>
      <w:marTop w:val="0"/>
      <w:marBottom w:val="0"/>
      <w:divBdr>
        <w:top w:val="none" w:sz="0" w:space="0" w:color="auto"/>
        <w:left w:val="none" w:sz="0" w:space="0" w:color="auto"/>
        <w:bottom w:val="none" w:sz="0" w:space="0" w:color="auto"/>
        <w:right w:val="none" w:sz="0" w:space="0" w:color="auto"/>
      </w:divBdr>
    </w:div>
    <w:div w:id="2060014437">
      <w:bodyDiv w:val="1"/>
      <w:marLeft w:val="0"/>
      <w:marRight w:val="0"/>
      <w:marTop w:val="0"/>
      <w:marBottom w:val="0"/>
      <w:divBdr>
        <w:top w:val="none" w:sz="0" w:space="0" w:color="auto"/>
        <w:left w:val="none" w:sz="0" w:space="0" w:color="auto"/>
        <w:bottom w:val="none" w:sz="0" w:space="0" w:color="auto"/>
        <w:right w:val="none" w:sz="0" w:space="0" w:color="auto"/>
      </w:divBdr>
    </w:div>
    <w:div w:id="2061204858">
      <w:bodyDiv w:val="1"/>
      <w:marLeft w:val="0"/>
      <w:marRight w:val="0"/>
      <w:marTop w:val="0"/>
      <w:marBottom w:val="0"/>
      <w:divBdr>
        <w:top w:val="none" w:sz="0" w:space="0" w:color="auto"/>
        <w:left w:val="none" w:sz="0" w:space="0" w:color="auto"/>
        <w:bottom w:val="none" w:sz="0" w:space="0" w:color="auto"/>
        <w:right w:val="none" w:sz="0" w:space="0" w:color="auto"/>
      </w:divBdr>
    </w:div>
    <w:div w:id="2088645761">
      <w:bodyDiv w:val="1"/>
      <w:marLeft w:val="0"/>
      <w:marRight w:val="0"/>
      <w:marTop w:val="0"/>
      <w:marBottom w:val="0"/>
      <w:divBdr>
        <w:top w:val="none" w:sz="0" w:space="0" w:color="auto"/>
        <w:left w:val="none" w:sz="0" w:space="0" w:color="auto"/>
        <w:bottom w:val="none" w:sz="0" w:space="0" w:color="auto"/>
        <w:right w:val="none" w:sz="0" w:space="0" w:color="auto"/>
      </w:divBdr>
    </w:div>
    <w:div w:id="2089688652">
      <w:bodyDiv w:val="1"/>
      <w:marLeft w:val="0"/>
      <w:marRight w:val="0"/>
      <w:marTop w:val="0"/>
      <w:marBottom w:val="0"/>
      <w:divBdr>
        <w:top w:val="none" w:sz="0" w:space="0" w:color="auto"/>
        <w:left w:val="none" w:sz="0" w:space="0" w:color="auto"/>
        <w:bottom w:val="none" w:sz="0" w:space="0" w:color="auto"/>
        <w:right w:val="none" w:sz="0" w:space="0" w:color="auto"/>
      </w:divBdr>
    </w:div>
    <w:div w:id="2105883350">
      <w:bodyDiv w:val="1"/>
      <w:marLeft w:val="0"/>
      <w:marRight w:val="0"/>
      <w:marTop w:val="0"/>
      <w:marBottom w:val="0"/>
      <w:divBdr>
        <w:top w:val="none" w:sz="0" w:space="0" w:color="auto"/>
        <w:left w:val="none" w:sz="0" w:space="0" w:color="auto"/>
        <w:bottom w:val="none" w:sz="0" w:space="0" w:color="auto"/>
        <w:right w:val="none" w:sz="0" w:space="0" w:color="auto"/>
      </w:divBdr>
    </w:div>
    <w:div w:id="2110854195">
      <w:bodyDiv w:val="1"/>
      <w:marLeft w:val="0"/>
      <w:marRight w:val="0"/>
      <w:marTop w:val="0"/>
      <w:marBottom w:val="0"/>
      <w:divBdr>
        <w:top w:val="none" w:sz="0" w:space="0" w:color="auto"/>
        <w:left w:val="none" w:sz="0" w:space="0" w:color="auto"/>
        <w:bottom w:val="none" w:sz="0" w:space="0" w:color="auto"/>
        <w:right w:val="none" w:sz="0" w:space="0" w:color="auto"/>
      </w:divBdr>
    </w:div>
    <w:div w:id="214230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CF8660-3894-463F-AB71-2B62329F1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20</Pages>
  <Words>4187</Words>
  <Characters>23867</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HORSESE</cp:lastModifiedBy>
  <cp:revision>6</cp:revision>
  <cp:lastPrinted>2020-08-27T10:48:00Z</cp:lastPrinted>
  <dcterms:created xsi:type="dcterms:W3CDTF">2022-01-25T10:36:00Z</dcterms:created>
  <dcterms:modified xsi:type="dcterms:W3CDTF">2022-06-16T07:21:00Z</dcterms:modified>
</cp:coreProperties>
</file>